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92B95A" w14:textId="77777777" w:rsidR="00607A16" w:rsidRPr="00D30B91" w:rsidRDefault="00607A16" w:rsidP="00607A16">
      <w:pPr>
        <w:shd w:val="clear" w:color="auto" w:fill="FFFFFF"/>
        <w:spacing w:line="360" w:lineRule="auto"/>
        <w:ind w:right="244"/>
        <w:jc w:val="center"/>
        <w:rPr>
          <w:rFonts w:ascii="Bookman Old Style" w:eastAsia="SimSun" w:hAnsi="Bookman Old Style" w:cs="Bookman Old Style"/>
          <w:color w:val="FF0000"/>
          <w:sz w:val="20"/>
          <w:szCs w:val="20"/>
          <w:lang w:eastAsia="zh-CN"/>
        </w:rPr>
      </w:pPr>
    </w:p>
    <w:p w14:paraId="2BDD7668" w14:textId="77777777" w:rsidR="00607A16" w:rsidRPr="00D30B91" w:rsidRDefault="00607A16" w:rsidP="00607A16">
      <w:pPr>
        <w:jc w:val="left"/>
        <w:rPr>
          <w:b/>
          <w:bCs/>
          <w:color w:val="FF0000"/>
          <w:sz w:val="22"/>
          <w:szCs w:val="22"/>
        </w:rPr>
      </w:pPr>
    </w:p>
    <w:p w14:paraId="3FBC854C" w14:textId="77777777" w:rsidR="00607A16" w:rsidRPr="00D30B91" w:rsidRDefault="00607A16" w:rsidP="00607A16">
      <w:pPr>
        <w:jc w:val="center"/>
        <w:rPr>
          <w:b/>
          <w:color w:val="FF0000"/>
          <w:sz w:val="28"/>
          <w:szCs w:val="28"/>
        </w:rPr>
      </w:pPr>
    </w:p>
    <w:p w14:paraId="3E5285AF" w14:textId="77777777" w:rsidR="00607A16" w:rsidRPr="00D30B91" w:rsidRDefault="00607A16" w:rsidP="00607A16">
      <w:pPr>
        <w:jc w:val="center"/>
        <w:rPr>
          <w:b/>
          <w:color w:val="FF0000"/>
          <w:sz w:val="28"/>
          <w:szCs w:val="28"/>
        </w:rPr>
      </w:pPr>
    </w:p>
    <w:p w14:paraId="7EDF5294" w14:textId="77777777" w:rsidR="00607A16" w:rsidRPr="008A6B9C" w:rsidRDefault="00607A16" w:rsidP="00607A16">
      <w:pPr>
        <w:jc w:val="center"/>
        <w:rPr>
          <w:b/>
          <w:sz w:val="28"/>
          <w:szCs w:val="28"/>
        </w:rPr>
      </w:pPr>
    </w:p>
    <w:p w14:paraId="57FC341F" w14:textId="1FFC6A2C" w:rsidR="00607A16" w:rsidRPr="008A6B9C" w:rsidRDefault="004203A3" w:rsidP="008A6B9C">
      <w:pPr>
        <w:jc w:val="center"/>
        <w:rPr>
          <w:sz w:val="28"/>
          <w:szCs w:val="28"/>
        </w:rPr>
      </w:pPr>
      <w:r w:rsidRPr="008A6B9C">
        <w:rPr>
          <w:b/>
          <w:sz w:val="28"/>
          <w:szCs w:val="28"/>
        </w:rPr>
        <w:t xml:space="preserve">Analiza </w:t>
      </w:r>
      <w:proofErr w:type="spellStart"/>
      <w:r w:rsidRPr="008A6B9C">
        <w:rPr>
          <w:b/>
          <w:sz w:val="28"/>
          <w:szCs w:val="28"/>
        </w:rPr>
        <w:t>porealizacyjna</w:t>
      </w:r>
      <w:proofErr w:type="spellEnd"/>
      <w:r w:rsidRPr="008A6B9C">
        <w:rPr>
          <w:b/>
          <w:sz w:val="28"/>
          <w:szCs w:val="28"/>
        </w:rPr>
        <w:t xml:space="preserve"> dla zrealizowanego zadania pn.: </w:t>
      </w:r>
      <w:r w:rsidR="008A6B9C" w:rsidRPr="008A6B9C">
        <w:rPr>
          <w:b/>
          <w:sz w:val="28"/>
          <w:szCs w:val="28"/>
        </w:rPr>
        <w:br/>
        <w:t>„Budowa obwodnicy Wronek w ciągu drogi wojewódzkiej nr 182 i 184</w:t>
      </w:r>
      <w:r w:rsidRPr="008A6B9C">
        <w:rPr>
          <w:b/>
          <w:sz w:val="28"/>
          <w:szCs w:val="28"/>
        </w:rPr>
        <w:t>”</w:t>
      </w:r>
    </w:p>
    <w:p w14:paraId="66D68789" w14:textId="77777777" w:rsidR="001319D5" w:rsidRPr="00D30B91" w:rsidRDefault="001319D5" w:rsidP="009E6CE3">
      <w:pPr>
        <w:rPr>
          <w:color w:val="FF0000"/>
          <w:sz w:val="28"/>
          <w:szCs w:val="28"/>
        </w:rPr>
      </w:pPr>
    </w:p>
    <w:p w14:paraId="4F1A797F" w14:textId="77777777" w:rsidR="001319D5" w:rsidRPr="008A6B9C" w:rsidRDefault="001319D5" w:rsidP="009E6CE3">
      <w:pPr>
        <w:rPr>
          <w:sz w:val="28"/>
          <w:szCs w:val="28"/>
        </w:rPr>
      </w:pPr>
    </w:p>
    <w:p w14:paraId="0168716B" w14:textId="77777777" w:rsidR="00607A16" w:rsidRPr="008A6B9C" w:rsidRDefault="00607A16" w:rsidP="00607A16">
      <w:pPr>
        <w:jc w:val="center"/>
        <w:rPr>
          <w:sz w:val="28"/>
          <w:szCs w:val="28"/>
        </w:rPr>
      </w:pPr>
      <w:r w:rsidRPr="008A6B9C">
        <w:rPr>
          <w:sz w:val="28"/>
          <w:szCs w:val="28"/>
        </w:rPr>
        <w:t>Zamawiający:</w:t>
      </w:r>
    </w:p>
    <w:p w14:paraId="1ED3B56B" w14:textId="77777777" w:rsidR="00607A16" w:rsidRPr="008A6B9C" w:rsidRDefault="00607A16" w:rsidP="00607A16">
      <w:pPr>
        <w:jc w:val="center"/>
        <w:rPr>
          <w:sz w:val="28"/>
          <w:szCs w:val="28"/>
        </w:rPr>
      </w:pPr>
    </w:p>
    <w:p w14:paraId="063E79C0" w14:textId="46F52DC5" w:rsidR="00A0731C" w:rsidRPr="008A6B9C" w:rsidRDefault="00A0731C" w:rsidP="00607A16">
      <w:pPr>
        <w:jc w:val="center"/>
        <w:rPr>
          <w:sz w:val="28"/>
          <w:szCs w:val="28"/>
        </w:rPr>
      </w:pPr>
      <w:r w:rsidRPr="008A6B9C">
        <w:rPr>
          <w:sz w:val="28"/>
          <w:szCs w:val="28"/>
        </w:rPr>
        <w:t xml:space="preserve">Województwo </w:t>
      </w:r>
      <w:r w:rsidR="0045796E" w:rsidRPr="008A6B9C">
        <w:rPr>
          <w:sz w:val="28"/>
          <w:szCs w:val="28"/>
        </w:rPr>
        <w:t>Wielkopolskie</w:t>
      </w:r>
      <w:r w:rsidRPr="008A6B9C">
        <w:rPr>
          <w:sz w:val="28"/>
          <w:szCs w:val="28"/>
        </w:rPr>
        <w:t xml:space="preserve">, </w:t>
      </w:r>
    </w:p>
    <w:p w14:paraId="00730601" w14:textId="491EB1B0" w:rsidR="00CF50D1" w:rsidRPr="008A6B9C" w:rsidRDefault="0045796E" w:rsidP="00607A16">
      <w:pPr>
        <w:jc w:val="center"/>
        <w:rPr>
          <w:sz w:val="28"/>
          <w:szCs w:val="28"/>
        </w:rPr>
      </w:pPr>
      <w:r w:rsidRPr="008A6B9C">
        <w:rPr>
          <w:sz w:val="28"/>
          <w:szCs w:val="28"/>
        </w:rPr>
        <w:t>a</w:t>
      </w:r>
      <w:r w:rsidR="009E6CE3" w:rsidRPr="008A6B9C">
        <w:rPr>
          <w:sz w:val="28"/>
          <w:szCs w:val="28"/>
        </w:rPr>
        <w:t>l</w:t>
      </w:r>
      <w:r w:rsidR="00A0731C" w:rsidRPr="008A6B9C">
        <w:rPr>
          <w:sz w:val="28"/>
          <w:szCs w:val="28"/>
        </w:rPr>
        <w:t xml:space="preserve">. </w:t>
      </w:r>
      <w:r w:rsidRPr="008A6B9C">
        <w:rPr>
          <w:sz w:val="28"/>
          <w:szCs w:val="28"/>
        </w:rPr>
        <w:t>Niepodległości</w:t>
      </w:r>
      <w:r w:rsidR="009E6CE3" w:rsidRPr="008A6B9C">
        <w:rPr>
          <w:sz w:val="28"/>
          <w:szCs w:val="28"/>
        </w:rPr>
        <w:t xml:space="preserve"> </w:t>
      </w:r>
      <w:r w:rsidRPr="008A6B9C">
        <w:rPr>
          <w:sz w:val="28"/>
          <w:szCs w:val="28"/>
        </w:rPr>
        <w:t>34</w:t>
      </w:r>
      <w:r w:rsidR="00A0731C" w:rsidRPr="008A6B9C">
        <w:rPr>
          <w:sz w:val="28"/>
          <w:szCs w:val="28"/>
        </w:rPr>
        <w:t xml:space="preserve">, </w:t>
      </w:r>
      <w:r w:rsidRPr="008A6B9C">
        <w:rPr>
          <w:sz w:val="28"/>
          <w:szCs w:val="28"/>
        </w:rPr>
        <w:t>61</w:t>
      </w:r>
      <w:r w:rsidR="00A0731C" w:rsidRPr="008A6B9C">
        <w:rPr>
          <w:sz w:val="28"/>
          <w:szCs w:val="28"/>
        </w:rPr>
        <w:t>-</w:t>
      </w:r>
      <w:r w:rsidRPr="008A6B9C">
        <w:rPr>
          <w:sz w:val="28"/>
          <w:szCs w:val="28"/>
        </w:rPr>
        <w:t>714</w:t>
      </w:r>
      <w:r w:rsidR="00A0731C" w:rsidRPr="008A6B9C">
        <w:rPr>
          <w:sz w:val="28"/>
          <w:szCs w:val="28"/>
        </w:rPr>
        <w:t xml:space="preserve"> </w:t>
      </w:r>
      <w:r w:rsidRPr="008A6B9C">
        <w:rPr>
          <w:sz w:val="28"/>
          <w:szCs w:val="28"/>
        </w:rPr>
        <w:t>Poznań</w:t>
      </w:r>
    </w:p>
    <w:p w14:paraId="65A21B02" w14:textId="77777777" w:rsidR="00A0731C" w:rsidRPr="008A6B9C" w:rsidRDefault="00A0731C" w:rsidP="00607A16">
      <w:pPr>
        <w:jc w:val="center"/>
        <w:rPr>
          <w:sz w:val="28"/>
          <w:szCs w:val="28"/>
        </w:rPr>
      </w:pPr>
    </w:p>
    <w:p w14:paraId="16F31377" w14:textId="77777777" w:rsidR="00A0731C" w:rsidRPr="008A6B9C" w:rsidRDefault="00A0731C" w:rsidP="00607A16">
      <w:pPr>
        <w:jc w:val="center"/>
        <w:rPr>
          <w:sz w:val="28"/>
          <w:szCs w:val="28"/>
        </w:rPr>
      </w:pPr>
    </w:p>
    <w:p w14:paraId="3FA232FA" w14:textId="77777777" w:rsidR="0045796E" w:rsidRPr="008A6B9C" w:rsidRDefault="0045796E" w:rsidP="0045796E">
      <w:pPr>
        <w:jc w:val="center"/>
        <w:rPr>
          <w:sz w:val="28"/>
          <w:szCs w:val="28"/>
        </w:rPr>
      </w:pPr>
      <w:r w:rsidRPr="008A6B9C">
        <w:rPr>
          <w:sz w:val="28"/>
          <w:szCs w:val="28"/>
        </w:rPr>
        <w:t>Wielkopolski Zarząd Dróg Wojewódzkich w Poznaniu</w:t>
      </w:r>
    </w:p>
    <w:p w14:paraId="4C8A64C8" w14:textId="77777777" w:rsidR="0045796E" w:rsidRPr="008A6B9C" w:rsidRDefault="0045796E" w:rsidP="0045796E">
      <w:pPr>
        <w:jc w:val="center"/>
        <w:rPr>
          <w:sz w:val="28"/>
          <w:szCs w:val="28"/>
        </w:rPr>
      </w:pPr>
      <w:r w:rsidRPr="008A6B9C">
        <w:rPr>
          <w:sz w:val="28"/>
          <w:szCs w:val="28"/>
        </w:rPr>
        <w:t>ul. Wilczak 51</w:t>
      </w:r>
    </w:p>
    <w:p w14:paraId="20DEA419" w14:textId="74491CD4" w:rsidR="00607A16" w:rsidRPr="008A6B9C" w:rsidRDefault="0045796E" w:rsidP="0045796E">
      <w:pPr>
        <w:jc w:val="center"/>
      </w:pPr>
      <w:r w:rsidRPr="008A6B9C">
        <w:rPr>
          <w:sz w:val="28"/>
          <w:szCs w:val="28"/>
        </w:rPr>
        <w:t>61-623 Poznań</w:t>
      </w:r>
    </w:p>
    <w:p w14:paraId="58FAC432" w14:textId="77777777" w:rsidR="001319D5" w:rsidRPr="00D30B91" w:rsidRDefault="001319D5" w:rsidP="00607A16">
      <w:pPr>
        <w:jc w:val="left"/>
        <w:rPr>
          <w:color w:val="FF0000"/>
        </w:rPr>
      </w:pPr>
    </w:p>
    <w:p w14:paraId="01973901" w14:textId="77777777" w:rsidR="001319D5" w:rsidRPr="00D30B91" w:rsidRDefault="001319D5" w:rsidP="00607A16">
      <w:pPr>
        <w:jc w:val="left"/>
        <w:rPr>
          <w:color w:val="FF0000"/>
        </w:rPr>
      </w:pPr>
    </w:p>
    <w:p w14:paraId="7E08915B" w14:textId="77777777" w:rsidR="00DD53CF" w:rsidRPr="00D30B91" w:rsidRDefault="00DD53CF" w:rsidP="00607A16">
      <w:pPr>
        <w:jc w:val="left"/>
        <w:rPr>
          <w:color w:val="FF0000"/>
        </w:rPr>
      </w:pPr>
    </w:p>
    <w:p w14:paraId="4C2A7186" w14:textId="77777777" w:rsidR="001319D5" w:rsidRPr="00D30B91" w:rsidRDefault="001319D5" w:rsidP="00607A16">
      <w:pPr>
        <w:jc w:val="left"/>
        <w:rPr>
          <w:color w:val="FF0000"/>
        </w:rPr>
      </w:pPr>
    </w:p>
    <w:p w14:paraId="184A04FD" w14:textId="77777777" w:rsidR="00607A16" w:rsidRPr="008A6B9C" w:rsidRDefault="00607A16" w:rsidP="00607A16">
      <w:pPr>
        <w:jc w:val="right"/>
      </w:pPr>
      <w:r w:rsidRPr="008A6B9C">
        <w:rPr>
          <w:noProof/>
        </w:rPr>
        <w:drawing>
          <wp:anchor distT="0" distB="0" distL="114300" distR="114300" simplePos="0" relativeHeight="251687936" behindDoc="0" locked="0" layoutInCell="1" allowOverlap="1" wp14:anchorId="4C823F5D" wp14:editId="3BC5BFF5">
            <wp:simplePos x="0" y="0"/>
            <wp:positionH relativeFrom="column">
              <wp:posOffset>4313555</wp:posOffset>
            </wp:positionH>
            <wp:positionV relativeFrom="paragraph">
              <wp:posOffset>5021580</wp:posOffset>
            </wp:positionV>
            <wp:extent cx="1436370" cy="440690"/>
            <wp:effectExtent l="0" t="0" r="0" b="0"/>
            <wp:wrapNone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440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A6B9C">
        <w:t>Wykonawcy:</w:t>
      </w:r>
    </w:p>
    <w:p w14:paraId="6AAE1056" w14:textId="77777777" w:rsidR="00607A16" w:rsidRPr="008A6B9C" w:rsidRDefault="00607A16" w:rsidP="00607A16">
      <w:pPr>
        <w:jc w:val="right"/>
        <w:rPr>
          <w:sz w:val="22"/>
          <w:szCs w:val="22"/>
        </w:rPr>
      </w:pPr>
    </w:p>
    <w:p w14:paraId="22D49BB5" w14:textId="2447DC6A" w:rsidR="00A0731C" w:rsidRPr="008A6B9C" w:rsidRDefault="00A0731C" w:rsidP="007110C2">
      <w:pPr>
        <w:jc w:val="right"/>
        <w:rPr>
          <w:sz w:val="22"/>
          <w:szCs w:val="22"/>
        </w:rPr>
      </w:pPr>
      <w:r w:rsidRPr="008A6B9C">
        <w:rPr>
          <w:noProof/>
          <w:sz w:val="22"/>
          <w:szCs w:val="22"/>
        </w:rPr>
        <w:drawing>
          <wp:anchor distT="0" distB="0" distL="114300" distR="114300" simplePos="0" relativeHeight="251693056" behindDoc="0" locked="0" layoutInCell="1" allowOverlap="1" wp14:anchorId="516634E3" wp14:editId="5907C2E7">
            <wp:simplePos x="0" y="0"/>
            <wp:positionH relativeFrom="column">
              <wp:posOffset>4959985</wp:posOffset>
            </wp:positionH>
            <wp:positionV relativeFrom="paragraph">
              <wp:posOffset>7024370</wp:posOffset>
            </wp:positionV>
            <wp:extent cx="796925" cy="400050"/>
            <wp:effectExtent l="0" t="0" r="3175" b="0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40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A6B9C">
        <w:rPr>
          <w:sz w:val="22"/>
          <w:szCs w:val="22"/>
        </w:rPr>
        <w:t xml:space="preserve">                                                                                                                             mgr inż. Leszek Woźniak</w:t>
      </w:r>
    </w:p>
    <w:p w14:paraId="73FED8B5" w14:textId="67FDD9F9" w:rsidR="00607A16" w:rsidRPr="008A6B9C" w:rsidRDefault="00A0731C" w:rsidP="007110C2">
      <w:pPr>
        <w:jc w:val="right"/>
        <w:rPr>
          <w:sz w:val="22"/>
          <w:szCs w:val="22"/>
        </w:rPr>
      </w:pPr>
      <w:r w:rsidRPr="008A6B9C">
        <w:rPr>
          <w:sz w:val="22"/>
          <w:szCs w:val="22"/>
        </w:rPr>
        <w:t xml:space="preserve">                                                                                                                       inż. Grzegorz Sumara</w:t>
      </w:r>
    </w:p>
    <w:p w14:paraId="421B8CEE" w14:textId="77777777" w:rsidR="00E02977" w:rsidRPr="008A6B9C" w:rsidRDefault="00E02977" w:rsidP="00607A16">
      <w:pPr>
        <w:rPr>
          <w:sz w:val="22"/>
          <w:szCs w:val="22"/>
        </w:rPr>
      </w:pPr>
    </w:p>
    <w:p w14:paraId="49D25315" w14:textId="43B9BCFD" w:rsidR="00607A16" w:rsidRPr="008A6B9C" w:rsidRDefault="00607A16" w:rsidP="00607A16">
      <w:pPr>
        <w:rPr>
          <w:sz w:val="22"/>
          <w:szCs w:val="22"/>
        </w:rPr>
      </w:pPr>
      <w:r w:rsidRPr="008A6B9C">
        <w:rPr>
          <w:noProof/>
          <w:sz w:val="22"/>
          <w:szCs w:val="22"/>
        </w:rPr>
        <w:drawing>
          <wp:anchor distT="0" distB="0" distL="114300" distR="114300" simplePos="0" relativeHeight="251689984" behindDoc="0" locked="0" layoutInCell="1" allowOverlap="1" wp14:anchorId="0AAF6F0B" wp14:editId="0743AA87">
            <wp:simplePos x="0" y="0"/>
            <wp:positionH relativeFrom="column">
              <wp:posOffset>4636135</wp:posOffset>
            </wp:positionH>
            <wp:positionV relativeFrom="paragraph">
              <wp:posOffset>5633720</wp:posOffset>
            </wp:positionV>
            <wp:extent cx="796925" cy="400050"/>
            <wp:effectExtent l="0" t="0" r="3175" b="0"/>
            <wp:wrapNone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40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A6B9C">
        <w:rPr>
          <w:noProof/>
          <w:sz w:val="22"/>
          <w:szCs w:val="22"/>
        </w:rPr>
        <w:drawing>
          <wp:anchor distT="0" distB="0" distL="114300" distR="114300" simplePos="0" relativeHeight="251686912" behindDoc="0" locked="0" layoutInCell="1" allowOverlap="1" wp14:anchorId="49F1B2FE" wp14:editId="586C8BB8">
            <wp:simplePos x="0" y="0"/>
            <wp:positionH relativeFrom="column">
              <wp:posOffset>4313555</wp:posOffset>
            </wp:positionH>
            <wp:positionV relativeFrom="paragraph">
              <wp:posOffset>5021580</wp:posOffset>
            </wp:positionV>
            <wp:extent cx="1436370" cy="440690"/>
            <wp:effectExtent l="0" t="0" r="0" b="0"/>
            <wp:wrapNone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440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CA3921" w14:textId="77777777" w:rsidR="00607A16" w:rsidRPr="008A6B9C" w:rsidRDefault="00607A16" w:rsidP="00607A16">
      <w:pPr>
        <w:jc w:val="right"/>
        <w:rPr>
          <w:sz w:val="22"/>
          <w:szCs w:val="22"/>
        </w:rPr>
      </w:pPr>
      <w:r w:rsidRPr="008A6B9C">
        <w:rPr>
          <w:sz w:val="22"/>
          <w:szCs w:val="22"/>
        </w:rPr>
        <w:t>Zatwierdził:</w:t>
      </w:r>
    </w:p>
    <w:p w14:paraId="7CFE5B0F" w14:textId="77777777" w:rsidR="00607A16" w:rsidRPr="008A6B9C" w:rsidRDefault="00607A16" w:rsidP="00607A16">
      <w:pPr>
        <w:jc w:val="right"/>
        <w:rPr>
          <w:sz w:val="22"/>
          <w:szCs w:val="22"/>
        </w:rPr>
      </w:pPr>
    </w:p>
    <w:p w14:paraId="064FBE96" w14:textId="6D49E744" w:rsidR="00607A16" w:rsidRPr="008A6B9C" w:rsidRDefault="00D26E34" w:rsidP="00607A16">
      <w:pPr>
        <w:jc w:val="right"/>
      </w:pPr>
      <w:r w:rsidRPr="008A6B9C">
        <w:rPr>
          <w:sz w:val="22"/>
          <w:szCs w:val="22"/>
        </w:rPr>
        <w:t>mgr inż. Leszek Woźniak</w:t>
      </w:r>
    </w:p>
    <w:p w14:paraId="3C4F394A" w14:textId="5911925E" w:rsidR="00607A16" w:rsidRPr="008A6B9C" w:rsidRDefault="00607A16" w:rsidP="00607A16">
      <w:pPr>
        <w:jc w:val="center"/>
        <w:rPr>
          <w:sz w:val="20"/>
          <w:szCs w:val="20"/>
        </w:rPr>
      </w:pPr>
    </w:p>
    <w:p w14:paraId="28524CC8" w14:textId="77777777" w:rsidR="00E02977" w:rsidRPr="008A6B9C" w:rsidRDefault="00E02977" w:rsidP="00607A16">
      <w:pPr>
        <w:jc w:val="center"/>
        <w:rPr>
          <w:sz w:val="20"/>
          <w:szCs w:val="20"/>
        </w:rPr>
      </w:pPr>
    </w:p>
    <w:p w14:paraId="641AC72F" w14:textId="77777777" w:rsidR="006148DC" w:rsidRPr="008A6B9C" w:rsidRDefault="006148DC" w:rsidP="00607A16">
      <w:pPr>
        <w:jc w:val="center"/>
        <w:rPr>
          <w:sz w:val="20"/>
          <w:szCs w:val="20"/>
        </w:rPr>
      </w:pPr>
    </w:p>
    <w:p w14:paraId="72583827" w14:textId="77777777" w:rsidR="006148DC" w:rsidRPr="008A6B9C" w:rsidRDefault="006148DC" w:rsidP="00607A16">
      <w:pPr>
        <w:jc w:val="center"/>
        <w:rPr>
          <w:sz w:val="20"/>
          <w:szCs w:val="20"/>
        </w:rPr>
      </w:pPr>
    </w:p>
    <w:p w14:paraId="473A049A" w14:textId="77777777" w:rsidR="00D26E34" w:rsidRPr="008A6B9C" w:rsidRDefault="00D26E34" w:rsidP="00607A16">
      <w:pPr>
        <w:jc w:val="center"/>
        <w:rPr>
          <w:sz w:val="20"/>
          <w:szCs w:val="20"/>
        </w:rPr>
      </w:pPr>
    </w:p>
    <w:p w14:paraId="17CF6D2D" w14:textId="77777777" w:rsidR="00D26E34" w:rsidRPr="008A6B9C" w:rsidRDefault="00D26E34" w:rsidP="00607A16">
      <w:pPr>
        <w:jc w:val="center"/>
        <w:rPr>
          <w:sz w:val="20"/>
          <w:szCs w:val="20"/>
        </w:rPr>
      </w:pPr>
    </w:p>
    <w:p w14:paraId="0B9C1A0A" w14:textId="77777777" w:rsidR="00D26E34" w:rsidRPr="008A6B9C" w:rsidRDefault="00D26E34" w:rsidP="00607A16">
      <w:pPr>
        <w:jc w:val="center"/>
        <w:rPr>
          <w:sz w:val="20"/>
          <w:szCs w:val="20"/>
        </w:rPr>
      </w:pPr>
    </w:p>
    <w:p w14:paraId="7E9F9811" w14:textId="77777777" w:rsidR="00D26E34" w:rsidRPr="008A6B9C" w:rsidRDefault="00D26E34" w:rsidP="00607A16">
      <w:pPr>
        <w:jc w:val="center"/>
        <w:rPr>
          <w:sz w:val="20"/>
          <w:szCs w:val="20"/>
        </w:rPr>
      </w:pPr>
    </w:p>
    <w:p w14:paraId="4B99CB59" w14:textId="77777777" w:rsidR="00D26E34" w:rsidRPr="008A6B9C" w:rsidRDefault="00D26E34" w:rsidP="00607A16">
      <w:pPr>
        <w:jc w:val="center"/>
        <w:rPr>
          <w:sz w:val="20"/>
          <w:szCs w:val="20"/>
        </w:rPr>
      </w:pPr>
    </w:p>
    <w:p w14:paraId="661AE2E1" w14:textId="77777777" w:rsidR="00D26E34" w:rsidRPr="008A6B9C" w:rsidRDefault="00D26E34" w:rsidP="00607A16">
      <w:pPr>
        <w:jc w:val="center"/>
        <w:rPr>
          <w:sz w:val="20"/>
          <w:szCs w:val="20"/>
        </w:rPr>
      </w:pPr>
    </w:p>
    <w:p w14:paraId="6E4FAC76" w14:textId="77777777" w:rsidR="00E02977" w:rsidRPr="008A6B9C" w:rsidRDefault="00E02977" w:rsidP="00607A16">
      <w:pPr>
        <w:jc w:val="center"/>
        <w:rPr>
          <w:sz w:val="20"/>
          <w:szCs w:val="20"/>
        </w:rPr>
      </w:pPr>
    </w:p>
    <w:p w14:paraId="56B94CC9" w14:textId="60E701AE" w:rsidR="00CD060A" w:rsidRPr="00D30B91" w:rsidRDefault="001319D5" w:rsidP="00607A16">
      <w:pPr>
        <w:jc w:val="center"/>
        <w:rPr>
          <w:color w:val="FF0000"/>
          <w:sz w:val="20"/>
          <w:szCs w:val="20"/>
        </w:rPr>
      </w:pPr>
      <w:r w:rsidRPr="008A6B9C">
        <w:rPr>
          <w:sz w:val="20"/>
          <w:szCs w:val="20"/>
        </w:rPr>
        <w:t xml:space="preserve">Wrocław, </w:t>
      </w:r>
      <w:r w:rsidR="008A6B9C">
        <w:rPr>
          <w:sz w:val="20"/>
          <w:szCs w:val="20"/>
        </w:rPr>
        <w:t xml:space="preserve">sierpień </w:t>
      </w:r>
      <w:r w:rsidR="00DD53CF" w:rsidRPr="008A6B9C">
        <w:rPr>
          <w:sz w:val="20"/>
          <w:szCs w:val="20"/>
        </w:rPr>
        <w:t>202</w:t>
      </w:r>
      <w:r w:rsidR="0045796E" w:rsidRPr="008A6B9C">
        <w:rPr>
          <w:sz w:val="20"/>
          <w:szCs w:val="20"/>
        </w:rPr>
        <w:t>3</w:t>
      </w:r>
      <w:r w:rsidRPr="008A6B9C">
        <w:rPr>
          <w:sz w:val="20"/>
          <w:szCs w:val="20"/>
        </w:rPr>
        <w:t xml:space="preserve"> </w:t>
      </w:r>
      <w:r w:rsidR="00607A16" w:rsidRPr="008A6B9C">
        <w:rPr>
          <w:sz w:val="20"/>
          <w:szCs w:val="20"/>
        </w:rPr>
        <w:t>r.</w:t>
      </w:r>
      <w:r w:rsidR="00CD060A" w:rsidRPr="008A6B9C">
        <w:rPr>
          <w:sz w:val="20"/>
          <w:szCs w:val="20"/>
        </w:rPr>
        <w:br w:type="page"/>
      </w:r>
    </w:p>
    <w:p w14:paraId="1DC3966F" w14:textId="77777777" w:rsidR="00CD060A" w:rsidRPr="00D30B91" w:rsidRDefault="00CD060A" w:rsidP="000359C1">
      <w:pPr>
        <w:rPr>
          <w:b/>
          <w:bCs/>
          <w:color w:val="FF0000"/>
          <w:sz w:val="22"/>
          <w:szCs w:val="22"/>
        </w:rPr>
      </w:pPr>
    </w:p>
    <w:p w14:paraId="736EEAE0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01358951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DE1984D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529CC4CC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6336B108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44326177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5BD1D8BD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1C74A194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41677937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39A213A4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19D83A32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173D4BCF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25920E28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6F35D2B8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EE1D3E7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388B36E2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4FC56094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6216FDDB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2715B093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0623AE1B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21DAE5DA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65B09DD5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43A3D2B7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ED78441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2CF9A049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F86CEEE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1BD8C6D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0FC11721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DA10542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25539EA1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13F93E76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5BDE02A4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6F183C3F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0FCC2198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25317C7E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7681B10E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68726AA2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0871AF22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0C585C82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34E1A0B3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55DAA490" w14:textId="77777777" w:rsidR="004806FA" w:rsidRPr="00D30B91" w:rsidRDefault="004806FA" w:rsidP="000359C1">
      <w:pPr>
        <w:jc w:val="center"/>
        <w:rPr>
          <w:b/>
          <w:bCs/>
          <w:color w:val="FF0000"/>
        </w:rPr>
      </w:pPr>
    </w:p>
    <w:p w14:paraId="3FE8067F" w14:textId="77777777" w:rsidR="004806FA" w:rsidRPr="00D30B91" w:rsidRDefault="004806FA" w:rsidP="000359C1">
      <w:pPr>
        <w:jc w:val="center"/>
        <w:rPr>
          <w:b/>
          <w:bCs/>
          <w:color w:val="FF0000"/>
        </w:rPr>
      </w:pPr>
    </w:p>
    <w:p w14:paraId="4EDEB2B7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507AFF74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19A6F157" w14:textId="77777777" w:rsidR="008C7F6C" w:rsidRPr="00D30B91" w:rsidRDefault="008C7F6C" w:rsidP="000359C1">
      <w:pPr>
        <w:jc w:val="center"/>
        <w:rPr>
          <w:b/>
          <w:bCs/>
          <w:color w:val="FF0000"/>
        </w:rPr>
      </w:pPr>
    </w:p>
    <w:p w14:paraId="3485552C" w14:textId="77777777" w:rsidR="00CD060A" w:rsidRPr="00D30B91" w:rsidRDefault="00CD060A" w:rsidP="000359C1">
      <w:pPr>
        <w:rPr>
          <w:color w:val="FF0000"/>
        </w:rPr>
      </w:pPr>
    </w:p>
    <w:p w14:paraId="7A214628" w14:textId="77777777" w:rsidR="00F81776" w:rsidRPr="00D30B91" w:rsidRDefault="00F81776" w:rsidP="000359C1">
      <w:pPr>
        <w:rPr>
          <w:color w:val="FF0000"/>
        </w:rPr>
      </w:pPr>
    </w:p>
    <w:p w14:paraId="72157418" w14:textId="77777777" w:rsidR="00924BC7" w:rsidRPr="00375C98" w:rsidRDefault="00924BC7" w:rsidP="006E0C8C">
      <w:pPr>
        <w:jc w:val="center"/>
        <w:rPr>
          <w:b/>
        </w:rPr>
      </w:pPr>
      <w:r w:rsidRPr="00375C98">
        <w:rPr>
          <w:b/>
        </w:rPr>
        <w:lastRenderedPageBreak/>
        <w:t>SPIS TREŚCI</w:t>
      </w:r>
    </w:p>
    <w:p w14:paraId="537B81CF" w14:textId="77777777" w:rsidR="00375C98" w:rsidRDefault="00BF69A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30B91">
        <w:rPr>
          <w:color w:val="FF0000"/>
          <w:sz w:val="22"/>
          <w:szCs w:val="22"/>
        </w:rPr>
        <w:fldChar w:fldCharType="begin"/>
      </w:r>
      <w:r w:rsidR="00CD060A" w:rsidRPr="00D30B91">
        <w:rPr>
          <w:color w:val="FF0000"/>
          <w:sz w:val="22"/>
          <w:szCs w:val="22"/>
        </w:rPr>
        <w:instrText xml:space="preserve"> TOC \o "1-5" \f \u </w:instrText>
      </w:r>
      <w:r w:rsidRPr="00D30B91">
        <w:rPr>
          <w:color w:val="FF0000"/>
          <w:sz w:val="22"/>
          <w:szCs w:val="22"/>
        </w:rPr>
        <w:fldChar w:fldCharType="separate"/>
      </w:r>
      <w:r w:rsidR="00375C98">
        <w:rPr>
          <w:noProof/>
        </w:rPr>
        <w:t>1.</w:t>
      </w:r>
      <w:r w:rsidR="00375C98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375C98">
        <w:rPr>
          <w:noProof/>
        </w:rPr>
        <w:t>Opis stanu formalno - prawnego.</w:t>
      </w:r>
      <w:r w:rsidR="00375C98">
        <w:rPr>
          <w:noProof/>
        </w:rPr>
        <w:tab/>
      </w:r>
      <w:r w:rsidR="00375C98">
        <w:rPr>
          <w:noProof/>
        </w:rPr>
        <w:fldChar w:fldCharType="begin"/>
      </w:r>
      <w:r w:rsidR="00375C98">
        <w:rPr>
          <w:noProof/>
        </w:rPr>
        <w:instrText xml:space="preserve"> PAGEREF _Toc142381517 \h </w:instrText>
      </w:r>
      <w:r w:rsidR="00375C98">
        <w:rPr>
          <w:noProof/>
        </w:rPr>
      </w:r>
      <w:r w:rsidR="00375C98">
        <w:rPr>
          <w:noProof/>
        </w:rPr>
        <w:fldChar w:fldCharType="separate"/>
      </w:r>
      <w:r w:rsidR="005F0E63">
        <w:rPr>
          <w:noProof/>
        </w:rPr>
        <w:t>5</w:t>
      </w:r>
      <w:r w:rsidR="00375C98">
        <w:rPr>
          <w:noProof/>
        </w:rPr>
        <w:fldChar w:fldCharType="end"/>
      </w:r>
    </w:p>
    <w:p w14:paraId="442FB9F1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Informacje wprowadzające.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_Toc142381518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5</w:t>
      </w:r>
      <w:r>
        <w:rPr>
          <w:noProof/>
        </w:rPr>
        <w:fldChar w:fldCharType="end"/>
      </w:r>
    </w:p>
    <w:p w14:paraId="75FD20EC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Podstawy prawne wykonania analizy porealizacyjnej oraz szczegóły zakresu analizy zgodnie z zapisami decyzji o środowiskowych uwarunkowaniach.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_Toc142381519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5</w:t>
      </w:r>
      <w:r>
        <w:rPr>
          <w:noProof/>
        </w:rPr>
        <w:fldChar w:fldCharType="end"/>
      </w:r>
    </w:p>
    <w:p w14:paraId="0AE4FDCA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Cel i zakres opracowania.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_Toc142381520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6</w:t>
      </w:r>
      <w:r>
        <w:rPr>
          <w:noProof/>
        </w:rPr>
        <w:fldChar w:fldCharType="end"/>
      </w:r>
    </w:p>
    <w:p w14:paraId="0DE8F232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Przepisy podstawowe, wytyczne oraz materiały wyjściowe.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_Toc142381521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7</w:t>
      </w:r>
      <w:r>
        <w:rPr>
          <w:noProof/>
        </w:rPr>
        <w:fldChar w:fldCharType="end"/>
      </w:r>
    </w:p>
    <w:p w14:paraId="3CA02A67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Charakterystyka obiektu i jego otoczenia.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_Toc142381522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7</w:t>
      </w:r>
      <w:r>
        <w:rPr>
          <w:noProof/>
        </w:rPr>
        <w:fldChar w:fldCharType="end"/>
      </w:r>
    </w:p>
    <w:p w14:paraId="67877AC5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Dane podstawowe o obiekcie.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_Toc142381523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7</w:t>
      </w:r>
      <w:r>
        <w:rPr>
          <w:noProof/>
        </w:rPr>
        <w:fldChar w:fldCharType="end"/>
      </w:r>
    </w:p>
    <w:p w14:paraId="537DD119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Lokalizacja i otoczenie terenu inwestycji.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_Toc142381524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8</w:t>
      </w:r>
      <w:r>
        <w:rPr>
          <w:noProof/>
        </w:rPr>
        <w:fldChar w:fldCharType="end"/>
      </w:r>
    </w:p>
    <w:p w14:paraId="1CCB9DC0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Charakterystyka techniczna obiektu.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_Toc142381525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8</w:t>
      </w:r>
      <w:r>
        <w:rPr>
          <w:noProof/>
        </w:rPr>
        <w:fldChar w:fldCharType="end"/>
      </w:r>
    </w:p>
    <w:p w14:paraId="4A6F9748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Charakterystyka zastosowanych rozwiązań minimalizujących oddziaływanie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_Toc142381526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11</w:t>
      </w:r>
      <w:r>
        <w:rPr>
          <w:noProof/>
        </w:rPr>
        <w:fldChar w:fldCharType="end"/>
      </w:r>
    </w:p>
    <w:p w14:paraId="360B7867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Klimat akustyczny. Dopuszczalne poziomy dźwięku.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_Toc142381527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11</w:t>
      </w:r>
      <w:r>
        <w:rPr>
          <w:noProof/>
        </w:rPr>
        <w:fldChar w:fldCharType="end"/>
      </w:r>
    </w:p>
    <w:p w14:paraId="7116D9B0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porealizacyjne hałasu.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_Toc142381528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13</w:t>
      </w:r>
      <w:r>
        <w:rPr>
          <w:noProof/>
        </w:rPr>
        <w:fldChar w:fldCharType="end"/>
      </w:r>
    </w:p>
    <w:p w14:paraId="14AA1FB7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Metodyka pomiarowa.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_Toc142381529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13</w:t>
      </w:r>
      <w:r>
        <w:rPr>
          <w:noProof/>
        </w:rPr>
        <w:fldChar w:fldCharType="end"/>
      </w:r>
    </w:p>
    <w:p w14:paraId="5D8F5CD0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Lokalizacja punktów pomiarowych.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_Toc142381530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15</w:t>
      </w:r>
      <w:r>
        <w:rPr>
          <w:noProof/>
        </w:rPr>
        <w:fldChar w:fldCharType="end"/>
      </w:r>
    </w:p>
    <w:p w14:paraId="5FE86D47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Wyniki pomiarów.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_Toc142381531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19</w:t>
      </w:r>
      <w:r>
        <w:rPr>
          <w:noProof/>
        </w:rPr>
        <w:fldChar w:fldCharType="end"/>
      </w:r>
    </w:p>
    <w:p w14:paraId="72B53533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poziomu hałasu.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_Toc142381532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19</w:t>
      </w:r>
      <w:r>
        <w:rPr>
          <w:noProof/>
        </w:rPr>
        <w:fldChar w:fldCharType="end"/>
      </w:r>
    </w:p>
    <w:p w14:paraId="2CC6E1C3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parametrów ruchu pojazdów.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_Toc142381533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21</w:t>
      </w:r>
      <w:r>
        <w:rPr>
          <w:noProof/>
        </w:rPr>
        <w:fldChar w:fldCharType="end"/>
      </w:r>
    </w:p>
    <w:p w14:paraId="64CFAF9C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warunków meteorologicznych.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_Toc142381534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22</w:t>
      </w:r>
      <w:r>
        <w:rPr>
          <w:noProof/>
        </w:rPr>
        <w:fldChar w:fldCharType="end"/>
      </w:r>
    </w:p>
    <w:p w14:paraId="0E90CF3D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Oddziaływanie przedsięwzięcia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_Toc142381535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23</w:t>
      </w:r>
      <w:r>
        <w:rPr>
          <w:noProof/>
        </w:rPr>
        <w:fldChar w:fldCharType="end"/>
      </w:r>
    </w:p>
    <w:p w14:paraId="646B0949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Oddziaływanie akustyczne inwestycji.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_Toc142381536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23</w:t>
      </w:r>
      <w:r>
        <w:rPr>
          <w:noProof/>
        </w:rPr>
        <w:fldChar w:fldCharType="end"/>
      </w:r>
    </w:p>
    <w:p w14:paraId="79502336" w14:textId="77777777" w:rsidR="00375C98" w:rsidRDefault="00375C98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Wyniki pomiarów emisji hałasu.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_Toc142381537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23</w:t>
      </w:r>
      <w:r>
        <w:rPr>
          <w:noProof/>
        </w:rPr>
        <w:fldChar w:fldCharType="end"/>
      </w:r>
    </w:p>
    <w:p w14:paraId="1263CBD3" w14:textId="77777777" w:rsidR="00375C98" w:rsidRDefault="00375C98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Zasięg oddziaływania trasy. Metoda obliczeniowa.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_Toc142381538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25</w:t>
      </w:r>
      <w:r>
        <w:rPr>
          <w:noProof/>
        </w:rPr>
        <w:fldChar w:fldCharType="end"/>
      </w:r>
    </w:p>
    <w:p w14:paraId="198F2536" w14:textId="77777777" w:rsidR="00375C98" w:rsidRDefault="00375C98">
      <w:pPr>
        <w:pStyle w:val="Spistreci4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Opis metodyki obliczeniowej.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_Toc142381539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25</w:t>
      </w:r>
      <w:r>
        <w:rPr>
          <w:noProof/>
        </w:rPr>
        <w:fldChar w:fldCharType="end"/>
      </w:r>
    </w:p>
    <w:p w14:paraId="23934E01" w14:textId="77777777" w:rsidR="00375C98" w:rsidRDefault="00375C98">
      <w:pPr>
        <w:pStyle w:val="Spistreci4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Obliczenia propagacji hałasu w środowisku.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_Toc142381540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26</w:t>
      </w:r>
      <w:r>
        <w:rPr>
          <w:noProof/>
        </w:rPr>
        <w:fldChar w:fldCharType="end"/>
      </w:r>
    </w:p>
    <w:p w14:paraId="6524377B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Oddziaływanie skumulowane.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_Toc142381541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29</w:t>
      </w:r>
      <w:r>
        <w:rPr>
          <w:noProof/>
        </w:rPr>
        <w:fldChar w:fldCharType="end"/>
      </w:r>
    </w:p>
    <w:p w14:paraId="39714F96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Ocena skuteczności zastosowanych rozwiązań technicznych w zakresie minimalizacji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_Toc142381542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30</w:t>
      </w:r>
      <w:r>
        <w:rPr>
          <w:noProof/>
        </w:rPr>
        <w:fldChar w:fldCharType="end"/>
      </w:r>
    </w:p>
    <w:p w14:paraId="4B070888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Porównanie oddziaływania trasy z ustaleniami raportów oddziaływania na środowisko, decyzji administracyjnych. Weryfikacja zastosowanych metod pomiarowych i prognostycznych oceny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_Toc142381543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30</w:t>
      </w:r>
      <w:r>
        <w:rPr>
          <w:noProof/>
        </w:rPr>
        <w:fldChar w:fldCharType="end"/>
      </w:r>
    </w:p>
    <w:p w14:paraId="67DF177B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Przedmiot oceny i porównania.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_Toc142381544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30</w:t>
      </w:r>
      <w:r>
        <w:rPr>
          <w:noProof/>
        </w:rPr>
        <w:fldChar w:fldCharType="end"/>
      </w:r>
    </w:p>
    <w:p w14:paraId="7494ADDC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Analiza prognoz i pomiarów natężenia ruchu.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_Toc142381545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30</w:t>
      </w:r>
      <w:r>
        <w:rPr>
          <w:noProof/>
        </w:rPr>
        <w:fldChar w:fldCharType="end"/>
      </w:r>
    </w:p>
    <w:p w14:paraId="06DECB82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Porównanie rzeczywistego oddziaływania inwestycji z prognozowanym w ramach raportów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_Toc142381546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31</w:t>
      </w:r>
      <w:r>
        <w:rPr>
          <w:noProof/>
        </w:rPr>
        <w:fldChar w:fldCharType="end"/>
      </w:r>
    </w:p>
    <w:p w14:paraId="2C31F3FF" w14:textId="77777777" w:rsidR="00375C98" w:rsidRDefault="00375C98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7.3.1.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Metody prognozowania oddziaływania hałasu zastosowane w raportach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_Toc142381547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31</w:t>
      </w:r>
      <w:r>
        <w:rPr>
          <w:noProof/>
        </w:rPr>
        <w:fldChar w:fldCharType="end"/>
      </w:r>
    </w:p>
    <w:p w14:paraId="136A5934" w14:textId="77777777" w:rsidR="00375C98" w:rsidRDefault="00375C98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7.3.2.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Porównanie stwierdzonych oddziaływań z przedstawionymi w raportach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_Toc142381548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32</w:t>
      </w:r>
      <w:r>
        <w:rPr>
          <w:noProof/>
        </w:rPr>
        <w:fldChar w:fldCharType="end"/>
      </w:r>
    </w:p>
    <w:p w14:paraId="71ECD204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Ocena stopnia spełniania wymogów formalno-prawnych zawartych  w decyzjach administracyjnych.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_Toc142381549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32</w:t>
      </w:r>
      <w:r>
        <w:rPr>
          <w:noProof/>
        </w:rPr>
        <w:fldChar w:fldCharType="end"/>
      </w:r>
    </w:p>
    <w:p w14:paraId="2541D126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Wskazanie czy dla analizowanej inwestycji konieczne jest zastosowanie dodatkowych środków minimalizujących.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_Toc142381550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33</w:t>
      </w:r>
      <w:r>
        <w:rPr>
          <w:noProof/>
        </w:rPr>
        <w:fldChar w:fldCharType="end"/>
      </w:r>
    </w:p>
    <w:p w14:paraId="690175A5" w14:textId="77777777" w:rsidR="00375C98" w:rsidRDefault="00375C98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8.1.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Decyzja w sprawie ustanowienia obszaru ograniczonego użytkowania.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_Toc142381551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33</w:t>
      </w:r>
      <w:r>
        <w:rPr>
          <w:noProof/>
        </w:rPr>
        <w:fldChar w:fldCharType="end"/>
      </w:r>
    </w:p>
    <w:p w14:paraId="780B28C8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9.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Konieczność stosowania monitoringu środowiska w otoczeniu analizowanego odcinka drogi.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_Toc142381552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34</w:t>
      </w:r>
      <w:r>
        <w:rPr>
          <w:noProof/>
        </w:rPr>
        <w:fldChar w:fldCharType="end"/>
      </w:r>
    </w:p>
    <w:p w14:paraId="5F288BCC" w14:textId="77777777" w:rsidR="00375C98" w:rsidRDefault="00375C98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lastRenderedPageBreak/>
        <w:t>10.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Wnioski końcowe. Streszczenie w języku niespecjalistycznym.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_Toc142381553 \h </w:instrText>
      </w:r>
      <w:r>
        <w:rPr>
          <w:noProof/>
        </w:rPr>
      </w:r>
      <w:r>
        <w:rPr>
          <w:noProof/>
        </w:rPr>
        <w:fldChar w:fldCharType="separate"/>
      </w:r>
      <w:r w:rsidR="005F0E63">
        <w:rPr>
          <w:noProof/>
        </w:rPr>
        <w:t>34</w:t>
      </w:r>
      <w:r>
        <w:rPr>
          <w:noProof/>
        </w:rPr>
        <w:fldChar w:fldCharType="end"/>
      </w:r>
    </w:p>
    <w:p w14:paraId="7FFBD814" w14:textId="77777777" w:rsidR="001D5BE5" w:rsidRPr="00D30B91" w:rsidRDefault="00BF69AE" w:rsidP="001D5BE5">
      <w:pPr>
        <w:rPr>
          <w:color w:val="FF0000"/>
          <w:sz w:val="22"/>
          <w:szCs w:val="22"/>
        </w:rPr>
      </w:pPr>
      <w:r w:rsidRPr="00D30B91">
        <w:rPr>
          <w:color w:val="FF0000"/>
          <w:sz w:val="22"/>
          <w:szCs w:val="22"/>
        </w:rPr>
        <w:fldChar w:fldCharType="end"/>
      </w:r>
    </w:p>
    <w:p w14:paraId="504643DD" w14:textId="77777777" w:rsidR="001F1B1C" w:rsidRPr="00DE597E" w:rsidRDefault="001F1B1C" w:rsidP="001F1B1C">
      <w:pPr>
        <w:rPr>
          <w:b/>
          <w:bCs/>
        </w:rPr>
      </w:pPr>
      <w:bookmarkStart w:id="0" w:name="OLE_LINK24"/>
      <w:bookmarkStart w:id="1" w:name="OLE_LINK27"/>
      <w:bookmarkStart w:id="2" w:name="OLE_LINK387"/>
      <w:bookmarkStart w:id="3" w:name="OLE_LINK388"/>
      <w:r w:rsidRPr="00DE597E">
        <w:rPr>
          <w:b/>
          <w:bCs/>
        </w:rPr>
        <w:t>Załączniki:</w:t>
      </w:r>
    </w:p>
    <w:p w14:paraId="32A66621" w14:textId="77777777" w:rsidR="001F1B1C" w:rsidRPr="00DE597E" w:rsidRDefault="001F1B1C" w:rsidP="001F1B1C">
      <w:pPr>
        <w:pStyle w:val="Stopka"/>
        <w:tabs>
          <w:tab w:val="clear" w:pos="9072"/>
        </w:tabs>
        <w:rPr>
          <w:sz w:val="20"/>
          <w:szCs w:val="20"/>
        </w:rPr>
      </w:pPr>
    </w:p>
    <w:p w14:paraId="2BF785BF" w14:textId="2AD1E1C8" w:rsidR="00644B8E" w:rsidRPr="00DE597E" w:rsidRDefault="00BA723D" w:rsidP="00F43D46">
      <w:pPr>
        <w:pStyle w:val="Akapitzlist"/>
        <w:numPr>
          <w:ilvl w:val="0"/>
          <w:numId w:val="23"/>
        </w:numPr>
        <w:suppressAutoHyphens/>
      </w:pPr>
      <w:r w:rsidRPr="00DE597E">
        <w:t>Decyzje administracyjne</w:t>
      </w:r>
      <w:r w:rsidR="000F53A2" w:rsidRPr="00DE597E">
        <w:t xml:space="preserve"> (płyta CD)</w:t>
      </w:r>
      <w:r w:rsidRPr="00DE597E">
        <w:t>;</w:t>
      </w:r>
    </w:p>
    <w:p w14:paraId="74F02ABB" w14:textId="279C4FC2" w:rsidR="00BA723D" w:rsidRPr="00DE597E" w:rsidRDefault="00BA723D" w:rsidP="00F43D46">
      <w:pPr>
        <w:numPr>
          <w:ilvl w:val="0"/>
          <w:numId w:val="23"/>
        </w:numPr>
        <w:suppressAutoHyphens/>
      </w:pPr>
      <w:r w:rsidRPr="00DE597E">
        <w:t>Dokumenty dotyczące kwalifikacji terenów chronionych pod względem akustycznym, zlokalizowanych w bezpośrednim sąsie</w:t>
      </w:r>
      <w:r w:rsidR="00655711" w:rsidRPr="00DE597E">
        <w:t>dztwie zrealizowanej inwestycji</w:t>
      </w:r>
      <w:r w:rsidR="00A71583" w:rsidRPr="00DE597E">
        <w:t xml:space="preserve"> (płyta CD)</w:t>
      </w:r>
      <w:r w:rsidR="00655711" w:rsidRPr="00DE597E">
        <w:t>;</w:t>
      </w:r>
    </w:p>
    <w:p w14:paraId="3B48FDEE" w14:textId="6300B3F7" w:rsidR="00BA723D" w:rsidRPr="00DE597E" w:rsidRDefault="00BA723D" w:rsidP="00F43D46">
      <w:pPr>
        <w:numPr>
          <w:ilvl w:val="0"/>
          <w:numId w:val="23"/>
        </w:numPr>
        <w:suppressAutoHyphens/>
      </w:pPr>
      <w:r w:rsidRPr="00DE597E">
        <w:t xml:space="preserve">Sprawozdanie z pomiarów </w:t>
      </w:r>
      <w:proofErr w:type="spellStart"/>
      <w:r w:rsidRPr="00DE597E">
        <w:t>porealizacyjn</w:t>
      </w:r>
      <w:r w:rsidR="00655711" w:rsidRPr="00DE597E">
        <w:t>ych</w:t>
      </w:r>
      <w:proofErr w:type="spellEnd"/>
      <w:r w:rsidR="00655711" w:rsidRPr="00DE597E">
        <w:t xml:space="preserve"> hałasu;</w:t>
      </w:r>
    </w:p>
    <w:p w14:paraId="669242C9" w14:textId="11A32800" w:rsidR="00644B8E" w:rsidRPr="00DE597E" w:rsidRDefault="00644B8E" w:rsidP="00F43D46">
      <w:pPr>
        <w:pStyle w:val="Akapitzlist"/>
        <w:numPr>
          <w:ilvl w:val="0"/>
          <w:numId w:val="23"/>
        </w:numPr>
        <w:suppressAutoHyphens/>
      </w:pPr>
      <w:r w:rsidRPr="00DE597E">
        <w:t xml:space="preserve">Mapy </w:t>
      </w:r>
      <w:r w:rsidR="00BA723D" w:rsidRPr="00DE597E">
        <w:t>zasięgu</w:t>
      </w:r>
      <w:r w:rsidRPr="00DE597E">
        <w:t xml:space="preserve"> </w:t>
      </w:r>
      <w:r w:rsidR="00BA723D" w:rsidRPr="00DE597E">
        <w:t>oddziaływania</w:t>
      </w:r>
      <w:r w:rsidRPr="00DE597E">
        <w:t xml:space="preserve"> </w:t>
      </w:r>
      <w:r w:rsidR="009F65D1" w:rsidRPr="00DE597E">
        <w:t xml:space="preserve">hałasu </w:t>
      </w:r>
      <w:r w:rsidRPr="00DE597E">
        <w:t xml:space="preserve">w środowisku (oddziaływanie </w:t>
      </w:r>
      <w:r w:rsidR="00BA723D" w:rsidRPr="00DE597E">
        <w:t>inwestycji</w:t>
      </w:r>
      <w:r w:rsidRPr="00DE597E">
        <w:t>);</w:t>
      </w:r>
    </w:p>
    <w:p w14:paraId="25B858DA" w14:textId="33DAEAD9" w:rsidR="00BA723D" w:rsidRPr="00DE597E" w:rsidRDefault="00BA723D" w:rsidP="00F43D46">
      <w:pPr>
        <w:numPr>
          <w:ilvl w:val="0"/>
          <w:numId w:val="23"/>
        </w:numPr>
        <w:suppressAutoHyphens/>
      </w:pPr>
      <w:r w:rsidRPr="00DE597E">
        <w:t>Kopia certyfikatu akredytacji PCA wraz z zakresem akredytacji;</w:t>
      </w:r>
    </w:p>
    <w:p w14:paraId="1F3A8839" w14:textId="77777777" w:rsidR="00BA723D" w:rsidRPr="00DE597E" w:rsidRDefault="00BA723D" w:rsidP="00F43D46">
      <w:pPr>
        <w:numPr>
          <w:ilvl w:val="0"/>
          <w:numId w:val="23"/>
        </w:numPr>
        <w:suppressAutoHyphens/>
      </w:pPr>
      <w:r w:rsidRPr="00DE597E">
        <w:t xml:space="preserve">Analiza </w:t>
      </w:r>
      <w:proofErr w:type="spellStart"/>
      <w:r w:rsidRPr="00DE597E">
        <w:t>porealizacyjna</w:t>
      </w:r>
      <w:proofErr w:type="spellEnd"/>
      <w:r w:rsidRPr="00DE597E">
        <w:t xml:space="preserve"> w formie elektronicznej (płyta CD).</w:t>
      </w:r>
    </w:p>
    <w:p w14:paraId="047333A1" w14:textId="77777777" w:rsidR="00BA723D" w:rsidRPr="00D30B91" w:rsidRDefault="00BA723D" w:rsidP="00BA723D">
      <w:pPr>
        <w:suppressAutoHyphens/>
        <w:ind w:left="757"/>
        <w:rPr>
          <w:color w:val="FF0000"/>
        </w:rPr>
      </w:pPr>
    </w:p>
    <w:p w14:paraId="263691D1" w14:textId="0CB53AAE" w:rsidR="00422E79" w:rsidRPr="00D30B91" w:rsidRDefault="00422E79" w:rsidP="00422E79">
      <w:pPr>
        <w:suppressAutoHyphens/>
        <w:ind w:left="754" w:hanging="357"/>
        <w:rPr>
          <w:color w:val="FF0000"/>
        </w:rPr>
      </w:pPr>
    </w:p>
    <w:p w14:paraId="48452A2B" w14:textId="77777777" w:rsidR="00644B8E" w:rsidRPr="00D30B91" w:rsidRDefault="00644B8E" w:rsidP="00644B8E">
      <w:pPr>
        <w:suppressAutoHyphens/>
        <w:jc w:val="left"/>
        <w:rPr>
          <w:color w:val="FF0000"/>
        </w:rPr>
      </w:pPr>
    </w:p>
    <w:p w14:paraId="21962F77" w14:textId="77777777" w:rsidR="00644B8E" w:rsidRPr="00D30B91" w:rsidRDefault="00644B8E" w:rsidP="00644B8E">
      <w:pPr>
        <w:suppressAutoHyphens/>
        <w:jc w:val="left"/>
        <w:rPr>
          <w:color w:val="FF0000"/>
        </w:rPr>
      </w:pPr>
    </w:p>
    <w:bookmarkEnd w:id="0"/>
    <w:bookmarkEnd w:id="1"/>
    <w:bookmarkEnd w:id="2"/>
    <w:bookmarkEnd w:id="3"/>
    <w:p w14:paraId="7A1EBD75" w14:textId="77777777" w:rsidR="00CD060A" w:rsidRPr="00D30B91" w:rsidRDefault="00CD060A" w:rsidP="00544D31">
      <w:pPr>
        <w:rPr>
          <w:color w:val="FF0000"/>
        </w:rPr>
        <w:sectPr w:rsidR="00CD060A" w:rsidRPr="00D30B91" w:rsidSect="005706F2">
          <w:headerReference w:type="default" r:id="rId11"/>
          <w:footerReference w:type="default" r:id="rId12"/>
          <w:headerReference w:type="first" r:id="rId13"/>
          <w:footnotePr>
            <w:pos w:val="beneathText"/>
          </w:footnotePr>
          <w:pgSz w:w="11905" w:h="16837" w:code="9"/>
          <w:pgMar w:top="1030" w:right="1134" w:bottom="1134" w:left="1701" w:header="709" w:footer="393" w:gutter="0"/>
          <w:cols w:space="708"/>
          <w:titlePg/>
          <w:docGrid w:linePitch="360"/>
        </w:sectPr>
      </w:pPr>
    </w:p>
    <w:p w14:paraId="08573A8D" w14:textId="10639737" w:rsidR="00CD060A" w:rsidRPr="0096355D" w:rsidRDefault="009303FC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22" w:name="_Toc142381517"/>
      <w:r w:rsidRPr="0096355D">
        <w:lastRenderedPageBreak/>
        <w:t>Opis stanu formalno - prawnego</w:t>
      </w:r>
      <w:r w:rsidR="00CD060A" w:rsidRPr="0096355D">
        <w:t>.</w:t>
      </w:r>
      <w:bookmarkEnd w:id="22"/>
    </w:p>
    <w:p w14:paraId="156DEF3E" w14:textId="36B136B7" w:rsidR="00CD060A" w:rsidRPr="0096355D" w:rsidRDefault="00EF1BF2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23" w:name="_Toc142381518"/>
      <w:r w:rsidRPr="0096355D">
        <w:t>Informacje wprowadzające</w:t>
      </w:r>
      <w:r w:rsidR="00CD060A" w:rsidRPr="0096355D">
        <w:t>.</w:t>
      </w:r>
      <w:bookmarkEnd w:id="23"/>
    </w:p>
    <w:p w14:paraId="357FE3F5" w14:textId="77777777" w:rsidR="00CD060A" w:rsidRPr="00D30B91" w:rsidRDefault="00CD060A" w:rsidP="00544D31">
      <w:pPr>
        <w:rPr>
          <w:color w:val="FF0000"/>
        </w:rPr>
      </w:pPr>
    </w:p>
    <w:p w14:paraId="040CF88C" w14:textId="75CC9CFC" w:rsidR="00D3493A" w:rsidRPr="00D30B91" w:rsidRDefault="00D3493A" w:rsidP="0096355D">
      <w:pPr>
        <w:pStyle w:val="Stopka"/>
        <w:rPr>
          <w:color w:val="FF0000"/>
        </w:rPr>
      </w:pPr>
      <w:bookmarkStart w:id="24" w:name="OLE_LINK373"/>
      <w:bookmarkStart w:id="25" w:name="OLE_LINK374"/>
      <w:r w:rsidRPr="0096355D">
        <w:t>Niniejsze opracowanie stanowi</w:t>
      </w:r>
      <w:bookmarkEnd w:id="24"/>
      <w:bookmarkEnd w:id="25"/>
      <w:r w:rsidR="00040077" w:rsidRPr="0096355D">
        <w:t xml:space="preserve"> analizę </w:t>
      </w:r>
      <w:proofErr w:type="spellStart"/>
      <w:r w:rsidR="00040077" w:rsidRPr="0096355D">
        <w:t>porealizacyjną</w:t>
      </w:r>
      <w:proofErr w:type="spellEnd"/>
      <w:r w:rsidRPr="0096355D">
        <w:t xml:space="preserve"> dla zrealizowanego zadania pn.: </w:t>
      </w:r>
      <w:r w:rsidR="009A48EC" w:rsidRPr="0096355D">
        <w:t>„</w:t>
      </w:r>
      <w:r w:rsidR="0096355D" w:rsidRPr="0096355D">
        <w:t>Budowa obwodnicy Wronek w ciągu drogi wojewódzkiej nr 182 i 184</w:t>
      </w:r>
      <w:r w:rsidR="009A48EC" w:rsidRPr="0096355D">
        <w:t xml:space="preserve">”, </w:t>
      </w:r>
      <w:r w:rsidR="0096355D" w:rsidRPr="0096355D">
        <w:t>zgodnie z decyzją Regionalnego Dyrektora Ochrony Środowiska w Poznaniu o środowiskowych uwarunkowaniach znak WOO-II.4200</w:t>
      </w:r>
      <w:r w:rsidR="009E4867">
        <w:t>.8.2014.JS.24 z dnia 25.09.2015</w:t>
      </w:r>
      <w:r w:rsidR="0096355D" w:rsidRPr="0096355D">
        <w:t>r.</w:t>
      </w:r>
    </w:p>
    <w:p w14:paraId="67B9C80D" w14:textId="77777777" w:rsidR="000C7763" w:rsidRPr="0096355D" w:rsidRDefault="000C7763" w:rsidP="008745C9">
      <w:pPr>
        <w:pStyle w:val="Stopka"/>
        <w:jc w:val="center"/>
        <w:rPr>
          <w:sz w:val="20"/>
          <w:szCs w:val="20"/>
        </w:rPr>
      </w:pPr>
    </w:p>
    <w:p w14:paraId="5D3C9155" w14:textId="0F89928A" w:rsidR="00CD060A" w:rsidRPr="0096355D" w:rsidRDefault="00256AF7" w:rsidP="00DD53CF">
      <w:r w:rsidRPr="0096355D">
        <w:t>D</w:t>
      </w:r>
      <w:r w:rsidR="00CD060A" w:rsidRPr="0096355D">
        <w:t xml:space="preserve">okumentacja </w:t>
      </w:r>
      <w:r w:rsidR="00EF1BF2" w:rsidRPr="0096355D">
        <w:t xml:space="preserve">opracowana została w ramach umowy nr </w:t>
      </w:r>
      <w:r w:rsidR="0096355D" w:rsidRPr="0096355D">
        <w:t>262/9.WOŚ/23</w:t>
      </w:r>
      <w:r w:rsidR="001F1B1C" w:rsidRPr="0096355D">
        <w:br/>
      </w:r>
      <w:r w:rsidR="00FA4424" w:rsidRPr="0096355D">
        <w:t xml:space="preserve">z dn. </w:t>
      </w:r>
      <w:r w:rsidR="0096355D" w:rsidRPr="0096355D">
        <w:t>2</w:t>
      </w:r>
      <w:r w:rsidR="009A48EC" w:rsidRPr="0096355D">
        <w:t>0</w:t>
      </w:r>
      <w:r w:rsidR="00FA4424" w:rsidRPr="0096355D">
        <w:t>.0</w:t>
      </w:r>
      <w:r w:rsidR="0096355D" w:rsidRPr="0096355D">
        <w:t>4</w:t>
      </w:r>
      <w:r w:rsidR="00CF50D1" w:rsidRPr="0096355D">
        <w:t>.202</w:t>
      </w:r>
      <w:r w:rsidR="009A48EC" w:rsidRPr="0096355D">
        <w:t>3</w:t>
      </w:r>
      <w:r w:rsidR="00EF1BF2" w:rsidRPr="0096355D">
        <w:t xml:space="preserve"> </w:t>
      </w:r>
      <w:r w:rsidR="00FA4424" w:rsidRPr="0096355D">
        <w:t>r.</w:t>
      </w:r>
      <w:r w:rsidR="00446E99" w:rsidRPr="0096355D">
        <w:t xml:space="preserve"> </w:t>
      </w:r>
      <w:r w:rsidR="00BD61CF" w:rsidRPr="0096355D">
        <w:t>zawart</w:t>
      </w:r>
      <w:r w:rsidR="006D7E46" w:rsidRPr="0096355D">
        <w:t>ej</w:t>
      </w:r>
      <w:r w:rsidR="00BD61CF" w:rsidRPr="0096355D">
        <w:t xml:space="preserve"> </w:t>
      </w:r>
      <w:r w:rsidR="00CD060A" w:rsidRPr="0096355D">
        <w:t>pomiędzy:</w:t>
      </w:r>
    </w:p>
    <w:p w14:paraId="6BEDC93B" w14:textId="77777777" w:rsidR="009419E2" w:rsidRPr="0096355D" w:rsidRDefault="009419E2" w:rsidP="00CF50D1">
      <w:pPr>
        <w:jc w:val="center"/>
        <w:rPr>
          <w:b/>
        </w:rPr>
      </w:pPr>
    </w:p>
    <w:p w14:paraId="4A641CD4" w14:textId="77777777" w:rsidR="009A48EC" w:rsidRPr="0096355D" w:rsidRDefault="009A48EC" w:rsidP="009A48EC">
      <w:pPr>
        <w:jc w:val="center"/>
        <w:rPr>
          <w:b/>
        </w:rPr>
      </w:pPr>
      <w:r w:rsidRPr="0096355D">
        <w:rPr>
          <w:b/>
        </w:rPr>
        <w:t xml:space="preserve">Województwo Wielkopolskie, </w:t>
      </w:r>
    </w:p>
    <w:p w14:paraId="2F82E475" w14:textId="7DB2BBF1" w:rsidR="00763FA0" w:rsidRPr="0096355D" w:rsidRDefault="009A48EC" w:rsidP="009A48EC">
      <w:pPr>
        <w:jc w:val="center"/>
        <w:rPr>
          <w:b/>
        </w:rPr>
      </w:pPr>
      <w:r w:rsidRPr="0096355D">
        <w:rPr>
          <w:b/>
        </w:rPr>
        <w:t>al. Niepodległości 34, 61-714 Poznań</w:t>
      </w:r>
    </w:p>
    <w:p w14:paraId="344B033C" w14:textId="77777777" w:rsidR="00655711" w:rsidRPr="0096355D" w:rsidRDefault="00655711" w:rsidP="00763FA0">
      <w:pPr>
        <w:jc w:val="center"/>
        <w:rPr>
          <w:b/>
        </w:rPr>
      </w:pPr>
    </w:p>
    <w:p w14:paraId="103D4666" w14:textId="77777777" w:rsidR="009A48EC" w:rsidRPr="0096355D" w:rsidRDefault="009A48EC" w:rsidP="009A48EC">
      <w:pPr>
        <w:jc w:val="center"/>
        <w:rPr>
          <w:b/>
        </w:rPr>
      </w:pPr>
      <w:r w:rsidRPr="0096355D">
        <w:rPr>
          <w:b/>
        </w:rPr>
        <w:t>Wielkopolski Zarząd Dróg Wojewódzkich w Poznaniu</w:t>
      </w:r>
    </w:p>
    <w:p w14:paraId="19C2709A" w14:textId="77777777" w:rsidR="009A48EC" w:rsidRPr="0096355D" w:rsidRDefault="009A48EC" w:rsidP="009A48EC">
      <w:pPr>
        <w:jc w:val="center"/>
        <w:rPr>
          <w:b/>
        </w:rPr>
      </w:pPr>
      <w:r w:rsidRPr="0096355D">
        <w:rPr>
          <w:b/>
        </w:rPr>
        <w:t>ul. Wilczak 51</w:t>
      </w:r>
    </w:p>
    <w:p w14:paraId="1C4DDF30" w14:textId="5366961A" w:rsidR="009419E2" w:rsidRPr="0096355D" w:rsidRDefault="009A48EC" w:rsidP="009A48EC">
      <w:pPr>
        <w:jc w:val="center"/>
        <w:rPr>
          <w:b/>
        </w:rPr>
      </w:pPr>
      <w:r w:rsidRPr="0096355D">
        <w:rPr>
          <w:b/>
        </w:rPr>
        <w:t>61-623 Poznań</w:t>
      </w:r>
    </w:p>
    <w:p w14:paraId="35DCEBFB" w14:textId="77777777" w:rsidR="00763FA0" w:rsidRPr="0096355D" w:rsidRDefault="00763FA0" w:rsidP="00763FA0">
      <w:pPr>
        <w:jc w:val="center"/>
        <w:rPr>
          <w:b/>
        </w:rPr>
      </w:pPr>
    </w:p>
    <w:p w14:paraId="65786447" w14:textId="77777777" w:rsidR="009A7409" w:rsidRPr="0096355D" w:rsidRDefault="007B380B" w:rsidP="00544D31">
      <w:pPr>
        <w:jc w:val="center"/>
        <w:rPr>
          <w:bCs/>
        </w:rPr>
      </w:pPr>
      <w:r w:rsidRPr="0096355D">
        <w:rPr>
          <w:bCs/>
        </w:rPr>
        <w:t>a</w:t>
      </w:r>
      <w:r w:rsidR="008745C9" w:rsidRPr="0096355D">
        <w:rPr>
          <w:bCs/>
        </w:rPr>
        <w:t xml:space="preserve"> firmą</w:t>
      </w:r>
    </w:p>
    <w:p w14:paraId="4009F73D" w14:textId="77777777" w:rsidR="00795D7D" w:rsidRPr="0096355D" w:rsidRDefault="00795D7D" w:rsidP="00544D31">
      <w:pPr>
        <w:jc w:val="center"/>
        <w:rPr>
          <w:bCs/>
        </w:rPr>
      </w:pPr>
    </w:p>
    <w:p w14:paraId="1E026710" w14:textId="6F284538" w:rsidR="009A7409" w:rsidRPr="0096355D" w:rsidRDefault="00795D7D" w:rsidP="003972C5">
      <w:pPr>
        <w:jc w:val="center"/>
        <w:rPr>
          <w:b/>
        </w:rPr>
      </w:pPr>
      <w:r w:rsidRPr="0096355D">
        <w:rPr>
          <w:b/>
          <w:bCs/>
        </w:rPr>
        <w:t>LGL Akustyka L. Woźniak, G. Sumara s.c.</w:t>
      </w:r>
    </w:p>
    <w:p w14:paraId="5D388842" w14:textId="79D29EA3" w:rsidR="009A7409" w:rsidRPr="0096355D" w:rsidRDefault="009A7409" w:rsidP="00544D31">
      <w:pPr>
        <w:jc w:val="center"/>
        <w:rPr>
          <w:b/>
          <w:bCs/>
        </w:rPr>
      </w:pPr>
      <w:r w:rsidRPr="0096355D">
        <w:rPr>
          <w:b/>
          <w:bCs/>
        </w:rPr>
        <w:t xml:space="preserve">ul. </w:t>
      </w:r>
      <w:r w:rsidR="00795D7D" w:rsidRPr="0096355D">
        <w:rPr>
          <w:b/>
          <w:bCs/>
        </w:rPr>
        <w:t>A. Słonimskiego 3A/4,</w:t>
      </w:r>
      <w:r w:rsidRPr="0096355D">
        <w:rPr>
          <w:b/>
          <w:bCs/>
        </w:rPr>
        <w:t xml:space="preserve"> 5</w:t>
      </w:r>
      <w:r w:rsidR="00795D7D" w:rsidRPr="0096355D">
        <w:rPr>
          <w:b/>
          <w:bCs/>
        </w:rPr>
        <w:t>0</w:t>
      </w:r>
      <w:r w:rsidRPr="0096355D">
        <w:rPr>
          <w:b/>
          <w:bCs/>
        </w:rPr>
        <w:t xml:space="preserve"> – </w:t>
      </w:r>
      <w:r w:rsidR="00795D7D" w:rsidRPr="0096355D">
        <w:rPr>
          <w:b/>
          <w:bCs/>
        </w:rPr>
        <w:t>304</w:t>
      </w:r>
      <w:r w:rsidRPr="0096355D">
        <w:rPr>
          <w:b/>
          <w:bCs/>
        </w:rPr>
        <w:t xml:space="preserve"> Wrocław  </w:t>
      </w:r>
    </w:p>
    <w:p w14:paraId="5CD035B3" w14:textId="77777777" w:rsidR="00CD060A" w:rsidRPr="00D30B91" w:rsidRDefault="00CD060A" w:rsidP="00544D31">
      <w:pPr>
        <w:rPr>
          <w:color w:val="FF0000"/>
        </w:rPr>
      </w:pPr>
    </w:p>
    <w:p w14:paraId="3AA8F92E" w14:textId="3469EFBA" w:rsidR="00F0245E" w:rsidRPr="009E4867" w:rsidRDefault="00F0245E" w:rsidP="00DD53CF">
      <w:pPr>
        <w:autoSpaceDE w:val="0"/>
        <w:autoSpaceDN w:val="0"/>
        <w:adjustRightInd w:val="0"/>
      </w:pPr>
      <w:r w:rsidRPr="009E4867">
        <w:t xml:space="preserve">Analiza </w:t>
      </w:r>
      <w:proofErr w:type="spellStart"/>
      <w:r w:rsidRPr="009E4867">
        <w:t>porealizacyjna</w:t>
      </w:r>
      <w:proofErr w:type="spellEnd"/>
      <w:r w:rsidRPr="009E4867">
        <w:t xml:space="preserve"> stanowi opracowanie porównujące ustalenia i wnioski zawarte </w:t>
      </w:r>
      <w:r w:rsidR="00DD53CF" w:rsidRPr="009E4867">
        <w:br/>
      </w:r>
      <w:r w:rsidRPr="009E4867">
        <w:t>w rapor</w:t>
      </w:r>
      <w:r w:rsidR="00397D7C" w:rsidRPr="009E4867">
        <w:t>cie</w:t>
      </w:r>
      <w:r w:rsidRPr="009E4867">
        <w:t xml:space="preserve"> oddziaływania przedsięwzięcia na środowisko oraz w decyzjach administracyjnych z rzeczywistym oddziaływaniem drogi stwierdzonym w ramach niniejszego opracowania. </w:t>
      </w:r>
    </w:p>
    <w:p w14:paraId="0A8305A9" w14:textId="77777777" w:rsidR="00EF1BF2" w:rsidRPr="00D30B91" w:rsidRDefault="00EF1BF2" w:rsidP="00256AF7">
      <w:pPr>
        <w:autoSpaceDE w:val="0"/>
        <w:autoSpaceDN w:val="0"/>
        <w:adjustRightInd w:val="0"/>
        <w:ind w:firstLine="567"/>
        <w:rPr>
          <w:color w:val="FF0000"/>
        </w:rPr>
      </w:pPr>
    </w:p>
    <w:p w14:paraId="763EABAA" w14:textId="083FA751" w:rsidR="00CD060A" w:rsidRPr="009E4867" w:rsidRDefault="00CD060A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26" w:name="_Toc274823853"/>
      <w:bookmarkStart w:id="27" w:name="_Toc339238975"/>
      <w:bookmarkStart w:id="28" w:name="_Toc142381519"/>
      <w:r w:rsidRPr="009E4867">
        <w:t xml:space="preserve">Podstawy prawne </w:t>
      </w:r>
      <w:r w:rsidR="00EF1BF2" w:rsidRPr="009E4867">
        <w:t xml:space="preserve">wykonania </w:t>
      </w:r>
      <w:r w:rsidRPr="009E4867">
        <w:t>analizy</w:t>
      </w:r>
      <w:r w:rsidR="00EF1BF2" w:rsidRPr="009E4867">
        <w:t xml:space="preserve"> </w:t>
      </w:r>
      <w:proofErr w:type="spellStart"/>
      <w:r w:rsidR="00EF1BF2" w:rsidRPr="009E4867">
        <w:t>porealizacyjnej</w:t>
      </w:r>
      <w:proofErr w:type="spellEnd"/>
      <w:r w:rsidR="00CB4B41" w:rsidRPr="009E4867">
        <w:t xml:space="preserve"> oraz szczegóły zakresu analizy zgodnie z zapisami decyzji o środowiskowych uwarunkowaniach</w:t>
      </w:r>
      <w:r w:rsidRPr="009E4867">
        <w:t>.</w:t>
      </w:r>
      <w:bookmarkEnd w:id="26"/>
      <w:bookmarkEnd w:id="27"/>
      <w:bookmarkEnd w:id="28"/>
    </w:p>
    <w:p w14:paraId="5D4C9F8D" w14:textId="77777777" w:rsidR="00776388" w:rsidRPr="00D30B91" w:rsidRDefault="00776388" w:rsidP="00530D4C">
      <w:pPr>
        <w:ind w:firstLine="567"/>
        <w:rPr>
          <w:color w:val="FF0000"/>
        </w:rPr>
      </w:pPr>
    </w:p>
    <w:p w14:paraId="79A78A45" w14:textId="2B516DE3" w:rsidR="00E332C0" w:rsidRPr="009E4867" w:rsidRDefault="00607A16" w:rsidP="00DD53CF">
      <w:pPr>
        <w:autoSpaceDE w:val="0"/>
        <w:autoSpaceDN w:val="0"/>
        <w:adjustRightInd w:val="0"/>
      </w:pPr>
      <w:bookmarkStart w:id="29" w:name="OLE_LINK75"/>
      <w:bookmarkStart w:id="30" w:name="OLE_LINK76"/>
      <w:bookmarkStart w:id="31" w:name="OLE_LINK1"/>
      <w:bookmarkStart w:id="32" w:name="OLE_LINK2"/>
      <w:bookmarkStart w:id="33" w:name="OLE_LINK17"/>
      <w:bookmarkStart w:id="34" w:name="OLE_LINK382"/>
      <w:bookmarkStart w:id="35" w:name="OLE_LINK383"/>
      <w:r w:rsidRPr="009E4867">
        <w:t>Obowiązek wykonania niniejszego opr</w:t>
      </w:r>
      <w:r w:rsidR="00EF1BF2" w:rsidRPr="009E4867">
        <w:t>acowania nałożony został na Z</w:t>
      </w:r>
      <w:r w:rsidRPr="009E4867">
        <w:t xml:space="preserve">arządcę </w:t>
      </w:r>
      <w:r w:rsidR="00EF1BF2" w:rsidRPr="009E4867">
        <w:t>analizowan</w:t>
      </w:r>
      <w:r w:rsidR="00DD53CF" w:rsidRPr="009E4867">
        <w:t>ej</w:t>
      </w:r>
      <w:r w:rsidR="00EF1BF2" w:rsidRPr="009E4867">
        <w:t xml:space="preserve"> </w:t>
      </w:r>
      <w:r w:rsidR="00DD53CF" w:rsidRPr="009E4867">
        <w:t>drogi wojewódzkiej</w:t>
      </w:r>
      <w:r w:rsidR="00EF1BF2" w:rsidRPr="009E4867">
        <w:t xml:space="preserve"> </w:t>
      </w:r>
      <w:bookmarkEnd w:id="29"/>
      <w:bookmarkEnd w:id="30"/>
      <w:r w:rsidR="00097B93" w:rsidRPr="009E4867">
        <w:t>Decyzją o środowiskowych uwarunkowaniach</w:t>
      </w:r>
      <w:r w:rsidR="005C15ED" w:rsidRPr="009E4867">
        <w:t xml:space="preserve"> wydan</w:t>
      </w:r>
      <w:r w:rsidR="009E4867" w:rsidRPr="009E4867">
        <w:t>ą</w:t>
      </w:r>
      <w:r w:rsidR="005C15ED" w:rsidRPr="009E4867">
        <w:t xml:space="preserve"> przez </w:t>
      </w:r>
      <w:r w:rsidR="009E4867" w:rsidRPr="009E4867">
        <w:t>Regionalnego Dyrektora Ochrony Środowiska w Poznaniu</w:t>
      </w:r>
      <w:r w:rsidR="009D1F8D" w:rsidRPr="009E4867">
        <w:t xml:space="preserve"> </w:t>
      </w:r>
      <w:r w:rsidR="00E3130F" w:rsidRPr="009E4867">
        <w:t xml:space="preserve">znak: </w:t>
      </w:r>
      <w:r w:rsidR="009E4867" w:rsidRPr="009E4867">
        <w:t>WOO-II.4200.8.2014.JS.24 z dnia 25.09.2015r</w:t>
      </w:r>
      <w:r w:rsidR="00E3130F" w:rsidRPr="009E4867">
        <w:t>.</w:t>
      </w:r>
      <w:r w:rsidR="00EF1BF2" w:rsidRPr="009E4867">
        <w:t xml:space="preserve"> dla przedsięwzięcia </w:t>
      </w:r>
      <w:r w:rsidR="00DD53CF" w:rsidRPr="009E4867">
        <w:t>pn.: „</w:t>
      </w:r>
      <w:r w:rsidR="009E4867" w:rsidRPr="009E4867">
        <w:t>Budowa obwodnicy Wronek w ciągu drogi wojewódzkiej nr 182 i 184</w:t>
      </w:r>
      <w:r w:rsidR="009D1F8D" w:rsidRPr="009E4867">
        <w:t>”</w:t>
      </w:r>
      <w:r w:rsidR="00DD53CF" w:rsidRPr="009E4867">
        <w:t>.</w:t>
      </w:r>
    </w:p>
    <w:bookmarkEnd w:id="31"/>
    <w:bookmarkEnd w:id="32"/>
    <w:bookmarkEnd w:id="33"/>
    <w:p w14:paraId="2B706424" w14:textId="77777777" w:rsidR="00E55BA9" w:rsidRPr="00D30B91" w:rsidRDefault="00E55BA9" w:rsidP="00EF1BF2">
      <w:pPr>
        <w:autoSpaceDE w:val="0"/>
        <w:autoSpaceDN w:val="0"/>
        <w:adjustRightInd w:val="0"/>
        <w:rPr>
          <w:color w:val="FF0000"/>
        </w:rPr>
      </w:pPr>
    </w:p>
    <w:p w14:paraId="3F1579FA" w14:textId="60BFC566" w:rsidR="00EF1BF2" w:rsidRPr="00484DA1" w:rsidRDefault="00DD53CF" w:rsidP="00DD53CF">
      <w:pPr>
        <w:autoSpaceDE w:val="0"/>
        <w:autoSpaceDN w:val="0"/>
        <w:adjustRightInd w:val="0"/>
      </w:pPr>
      <w:r w:rsidRPr="00484DA1">
        <w:t xml:space="preserve">Zgodnie z </w:t>
      </w:r>
      <w:r w:rsidR="00760B01" w:rsidRPr="00484DA1">
        <w:t>zapisami</w:t>
      </w:r>
      <w:r w:rsidR="00EF1BF2" w:rsidRPr="00484DA1">
        <w:t xml:space="preserve"> </w:t>
      </w:r>
      <w:r w:rsidR="007D2B27" w:rsidRPr="00484DA1">
        <w:t>powyższe</w:t>
      </w:r>
      <w:r w:rsidR="00097B93" w:rsidRPr="00484DA1">
        <w:t>j</w:t>
      </w:r>
      <w:r w:rsidR="007D2B27" w:rsidRPr="00484DA1">
        <w:t xml:space="preserve"> </w:t>
      </w:r>
      <w:r w:rsidR="00097B93" w:rsidRPr="00484DA1">
        <w:t>decyzji</w:t>
      </w:r>
      <w:r w:rsidR="007D2B27" w:rsidRPr="00484DA1">
        <w:t xml:space="preserve"> </w:t>
      </w:r>
      <w:r w:rsidRPr="00484DA1">
        <w:t xml:space="preserve">analizę </w:t>
      </w:r>
      <w:proofErr w:type="spellStart"/>
      <w:r w:rsidRPr="00484DA1">
        <w:t>porealizacyjną</w:t>
      </w:r>
      <w:proofErr w:type="spellEnd"/>
      <w:r w:rsidRPr="00484DA1">
        <w:t xml:space="preserve">, w szczególności w zakresie sprawdzenia skuteczności zastosowanych rozwiązań mających na celu ochronę terenów wymagających ochrony przed ponadnormatywnym oddziaływaniem akustycznym, należało wykonać </w:t>
      </w:r>
      <w:r w:rsidR="007D6C34" w:rsidRPr="00484DA1">
        <w:t xml:space="preserve">w terminie po upływie </w:t>
      </w:r>
      <w:r w:rsidRPr="00484DA1">
        <w:t>1 roku od dnia oddania rozpatrywanego przedsięwzięcia do użytkowania</w:t>
      </w:r>
      <w:r w:rsidR="00760B01" w:rsidRPr="00484DA1">
        <w:t xml:space="preserve"> i przedstawić właściwemu organowi w terminie 18 miesięcy od dnia oddania obiektu do użytkowania</w:t>
      </w:r>
      <w:r w:rsidRPr="00484DA1">
        <w:t xml:space="preserve">. </w:t>
      </w:r>
      <w:r w:rsidR="00EF1BF2" w:rsidRPr="00484DA1">
        <w:t>W przypadku stwierdzenia przekroczeń wartości dopuszczalnych poziomu hałasu należ</w:t>
      </w:r>
      <w:r w:rsidR="003C1F6C" w:rsidRPr="00484DA1">
        <w:t>ało</w:t>
      </w:r>
      <w:r w:rsidR="00EF1BF2" w:rsidRPr="00484DA1">
        <w:t xml:space="preserve"> zastosować odpowiednie środki ochrony</w:t>
      </w:r>
      <w:r w:rsidRPr="00484DA1">
        <w:t xml:space="preserve"> bądź rozwiązania organizacyjno - administracyjne</w:t>
      </w:r>
      <w:r w:rsidR="00EF1BF2" w:rsidRPr="00484DA1">
        <w:t>. W sytuacji, w której standardy jakości środowiska nie będą mogły być dotrzymane</w:t>
      </w:r>
      <w:r w:rsidR="003C1F6C" w:rsidRPr="00484DA1">
        <w:t>, należało</w:t>
      </w:r>
      <w:r w:rsidR="00EF1BF2" w:rsidRPr="00484DA1">
        <w:t xml:space="preserve"> podjąć działania mające na celu utworzenie obszaru ograniczonego użytkowania.</w:t>
      </w:r>
    </w:p>
    <w:p w14:paraId="6ADC41DF" w14:textId="77777777" w:rsidR="00760B01" w:rsidRPr="00D30B91" w:rsidRDefault="00760B01" w:rsidP="00DD53CF">
      <w:pPr>
        <w:autoSpaceDE w:val="0"/>
        <w:autoSpaceDN w:val="0"/>
        <w:adjustRightInd w:val="0"/>
        <w:rPr>
          <w:color w:val="FF0000"/>
        </w:rPr>
      </w:pPr>
    </w:p>
    <w:p w14:paraId="74606FB1" w14:textId="77777777" w:rsidR="00EF1BF2" w:rsidRPr="00484DA1" w:rsidRDefault="00EF1BF2" w:rsidP="00EF1BF2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36" w:name="OLE_LINK72"/>
      <w:bookmarkStart w:id="37" w:name="OLE_LINK73"/>
      <w:bookmarkStart w:id="38" w:name="OLE_LINK74"/>
      <w:bookmarkStart w:id="39" w:name="_Toc142381520"/>
      <w:r w:rsidRPr="00484DA1">
        <w:lastRenderedPageBreak/>
        <w:t>Cel i zakres opracowania.</w:t>
      </w:r>
      <w:bookmarkEnd w:id="39"/>
    </w:p>
    <w:p w14:paraId="1C3E724E" w14:textId="77777777" w:rsidR="00EF1BF2" w:rsidRPr="00484DA1" w:rsidRDefault="00EF1BF2" w:rsidP="00E332C0">
      <w:pPr>
        <w:pStyle w:val="Stopka"/>
        <w:tabs>
          <w:tab w:val="clear" w:pos="4536"/>
          <w:tab w:val="clear" w:pos="9072"/>
        </w:tabs>
        <w:ind w:left="397"/>
      </w:pPr>
    </w:p>
    <w:p w14:paraId="7541F3AD" w14:textId="52EE91D1" w:rsidR="00EF1BF2" w:rsidRPr="00484DA1" w:rsidRDefault="009303FC" w:rsidP="00362798">
      <w:r w:rsidRPr="00484DA1">
        <w:t>Głównym c</w:t>
      </w:r>
      <w:r w:rsidR="00EF1BF2" w:rsidRPr="00484DA1">
        <w:t xml:space="preserve">elem </w:t>
      </w:r>
      <w:r w:rsidRPr="00484DA1">
        <w:t xml:space="preserve">niniejszej </w:t>
      </w:r>
      <w:r w:rsidR="00EF1BF2" w:rsidRPr="00484DA1">
        <w:t>analizy</w:t>
      </w:r>
      <w:r w:rsidRPr="00484DA1">
        <w:t xml:space="preserve"> </w:t>
      </w:r>
      <w:proofErr w:type="spellStart"/>
      <w:r w:rsidRPr="00484DA1">
        <w:t>porealizacyjnej</w:t>
      </w:r>
      <w:proofErr w:type="spellEnd"/>
      <w:r w:rsidR="00EF1BF2" w:rsidRPr="00484DA1">
        <w:t xml:space="preserve"> jest określenie rzeczywistego wpływu rozpatrywanej inwestycji na </w:t>
      </w:r>
      <w:r w:rsidR="00362798" w:rsidRPr="00484DA1">
        <w:t>stan klimatu akustycznego</w:t>
      </w:r>
      <w:r w:rsidR="00EF1BF2" w:rsidRPr="00484DA1">
        <w:t xml:space="preserve"> oraz wskazanie możliwości zminimalizowania niekorzystnych oddziaływań wynikających z jej funkcjonowania.</w:t>
      </w:r>
    </w:p>
    <w:p w14:paraId="6673F0F3" w14:textId="3560EFA4" w:rsidR="00B24308" w:rsidRPr="00D30B91" w:rsidRDefault="009303FC" w:rsidP="009303FC">
      <w:pPr>
        <w:rPr>
          <w:color w:val="FF0000"/>
        </w:rPr>
      </w:pPr>
      <w:r w:rsidRPr="00D30B91">
        <w:rPr>
          <w:color w:val="FF0000"/>
        </w:rPr>
        <w:tab/>
      </w:r>
    </w:p>
    <w:p w14:paraId="4FC1E4A2" w14:textId="6AA2DFB4" w:rsidR="00BA6BA2" w:rsidRPr="00D30B91" w:rsidRDefault="00362798" w:rsidP="009419B8">
      <w:pPr>
        <w:rPr>
          <w:color w:val="FF0000"/>
        </w:rPr>
      </w:pPr>
      <w:r w:rsidRPr="00BA24C8">
        <w:t xml:space="preserve">Na etapie </w:t>
      </w:r>
      <w:r w:rsidR="005619F6" w:rsidRPr="00BA24C8">
        <w:t xml:space="preserve">[11] </w:t>
      </w:r>
      <w:r w:rsidR="009303FC" w:rsidRPr="00BA24C8">
        <w:t xml:space="preserve">Raportu </w:t>
      </w:r>
      <w:r w:rsidRPr="00BA24C8">
        <w:t>oddziaływania</w:t>
      </w:r>
      <w:r w:rsidR="009303FC" w:rsidRPr="00BA24C8">
        <w:t xml:space="preserve"> na środowisko przedsięwzięcia</w:t>
      </w:r>
      <w:r w:rsidRPr="00BA24C8">
        <w:t xml:space="preserve"> pn.: „</w:t>
      </w:r>
      <w:r w:rsidR="00BA24C8" w:rsidRPr="00BA24C8">
        <w:t>Budowa obwodnicy Wronek w ciągu drogi wojewódzkiej nr 182</w:t>
      </w:r>
      <w:r w:rsidRPr="00BA24C8">
        <w:t>”</w:t>
      </w:r>
      <w:r w:rsidR="001B7E57" w:rsidRPr="00BA24C8">
        <w:t>,</w:t>
      </w:r>
      <w:r w:rsidRPr="00BA24C8">
        <w:t xml:space="preserve"> </w:t>
      </w:r>
      <w:r w:rsidR="00703E3F" w:rsidRPr="00BA24C8">
        <w:t>Biuro Konsultacyjno – Projektowe Ochrony Środowiska BIKOS – ATEKO Sp. z o.o., grudzień  2014r.</w:t>
      </w:r>
      <w:r w:rsidR="00B4186C" w:rsidRPr="00BA24C8">
        <w:t xml:space="preserve"> </w:t>
      </w:r>
      <w:r w:rsidRPr="00BA24C8">
        <w:t xml:space="preserve">ze względu na możliwe niedokładności i błędy analiz dla ustalenia wielkości emisji i rozprzestrzeniania się hałasu, uznano za </w:t>
      </w:r>
      <w:r w:rsidRPr="001D7DD1">
        <w:t xml:space="preserve">zasadne przeprowadzenie analizy </w:t>
      </w:r>
      <w:proofErr w:type="spellStart"/>
      <w:r w:rsidRPr="001D7DD1">
        <w:t>porealizacyjnej</w:t>
      </w:r>
      <w:proofErr w:type="spellEnd"/>
      <w:r w:rsidRPr="001D7DD1">
        <w:t xml:space="preserve"> w zakresie oddziaływania na klimat akustyczny. Zgodnie z zapisami Raportu oddziaływania na środowisko oraz </w:t>
      </w:r>
      <w:r w:rsidR="00097B93" w:rsidRPr="001D7DD1">
        <w:t xml:space="preserve">Decyzją </w:t>
      </w:r>
      <w:r w:rsidR="001D7DD1" w:rsidRPr="001D7DD1">
        <w:t xml:space="preserve">Regionalnego Dyrektora Ochrony Środowiska w Poznaniu </w:t>
      </w:r>
      <w:r w:rsidR="005619F6" w:rsidRPr="001D7DD1">
        <w:t xml:space="preserve">nr </w:t>
      </w:r>
      <w:r w:rsidR="001D7DD1" w:rsidRPr="001D7DD1">
        <w:t>WOO-II.4200.8.2014.JS.24 z dnia 25.09.2015r.</w:t>
      </w:r>
      <w:r w:rsidRPr="001D7DD1">
        <w:t xml:space="preserve"> </w:t>
      </w:r>
      <w:r w:rsidR="001B7E57" w:rsidRPr="001D7DD1">
        <w:t xml:space="preserve">w ramach analizy </w:t>
      </w:r>
      <w:proofErr w:type="spellStart"/>
      <w:r w:rsidR="009419B8" w:rsidRPr="001D7DD1">
        <w:t>porealizacyjnej</w:t>
      </w:r>
      <w:proofErr w:type="spellEnd"/>
      <w:r w:rsidR="009419B8" w:rsidRPr="001D7DD1">
        <w:t xml:space="preserve"> </w:t>
      </w:r>
      <w:r w:rsidR="001B7E57" w:rsidRPr="001D7DD1">
        <w:t>należało przeprowadzić rzeczywiste pomiary poziomu hałasu</w:t>
      </w:r>
      <w:r w:rsidR="009419B8" w:rsidRPr="001D7DD1">
        <w:t xml:space="preserve"> w min </w:t>
      </w:r>
      <w:r w:rsidR="001D7DD1" w:rsidRPr="001D7DD1">
        <w:t>8</w:t>
      </w:r>
      <w:r w:rsidR="009419B8" w:rsidRPr="001D7DD1">
        <w:t xml:space="preserve"> punktach pomiarowych.</w:t>
      </w:r>
    </w:p>
    <w:p w14:paraId="3FC6F794" w14:textId="77777777" w:rsidR="00B24308" w:rsidRPr="00D30B91" w:rsidRDefault="00B24308" w:rsidP="00EF1BF2">
      <w:pPr>
        <w:ind w:firstLine="397"/>
        <w:rPr>
          <w:color w:val="FF0000"/>
        </w:rPr>
      </w:pPr>
    </w:p>
    <w:p w14:paraId="4F14C53A" w14:textId="3FCFF427" w:rsidR="00B24308" w:rsidRPr="001D7DD1" w:rsidRDefault="00A43F84" w:rsidP="00523718">
      <w:r w:rsidRPr="001D7DD1">
        <w:t>Biorąc pod uwagę zapisy „Opisu przedmiotu z</w:t>
      </w:r>
      <w:r w:rsidR="00523718" w:rsidRPr="001D7DD1">
        <w:t xml:space="preserve">amówienia”, </w:t>
      </w:r>
      <w:r w:rsidR="00C75FCC" w:rsidRPr="001D7DD1">
        <w:t>Decyzje o środowiskowych uwarunkowaniach</w:t>
      </w:r>
      <w:r w:rsidR="000A6200" w:rsidRPr="001D7DD1">
        <w:t xml:space="preserve"> </w:t>
      </w:r>
      <w:r w:rsidR="00523718" w:rsidRPr="001D7DD1">
        <w:t>oraz Raport oddziaływania</w:t>
      </w:r>
      <w:r w:rsidR="009303FC" w:rsidRPr="001D7DD1">
        <w:t xml:space="preserve"> na środowisko</w:t>
      </w:r>
      <w:r w:rsidR="00523718" w:rsidRPr="001D7DD1">
        <w:t xml:space="preserve"> przedsięwzięcia</w:t>
      </w:r>
      <w:r w:rsidR="009419B8" w:rsidRPr="001D7DD1">
        <w:t xml:space="preserve"> (wraz z uzupełnieniami i </w:t>
      </w:r>
      <w:r w:rsidR="001D7DD1" w:rsidRPr="001D7DD1">
        <w:t>wyjaśnieniami</w:t>
      </w:r>
      <w:r w:rsidR="009419B8" w:rsidRPr="001D7DD1">
        <w:t>)</w:t>
      </w:r>
      <w:r w:rsidR="009303FC" w:rsidRPr="001D7DD1">
        <w:t xml:space="preserve">, szczegółowy zakres niniejszej dokumentacji obejmuje:  </w:t>
      </w:r>
    </w:p>
    <w:p w14:paraId="22DB618F" w14:textId="77777777" w:rsidR="009419B8" w:rsidRPr="001D7DD1" w:rsidRDefault="009419B8" w:rsidP="00523718"/>
    <w:p w14:paraId="6A08A0D3" w14:textId="5D30B06E" w:rsidR="00EF1BF2" w:rsidRPr="001D7DD1" w:rsidRDefault="00EF1BF2" w:rsidP="009D1BC4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D7DD1">
        <w:t xml:space="preserve">pomiarową analizę klimatu akustycznego w otoczeniu </w:t>
      </w:r>
      <w:r w:rsidR="007A0C1C" w:rsidRPr="001D7DD1">
        <w:t>analizowanego odcinka</w:t>
      </w:r>
      <w:r w:rsidRPr="001D7DD1">
        <w:t xml:space="preserve"> drogi </w:t>
      </w:r>
      <w:r w:rsidR="007A0C1C" w:rsidRPr="001D7DD1">
        <w:t xml:space="preserve">wojewódzkiej nr </w:t>
      </w:r>
      <w:r w:rsidR="009419B8" w:rsidRPr="001D7DD1">
        <w:t>1</w:t>
      </w:r>
      <w:r w:rsidR="001D7DD1" w:rsidRPr="001D7DD1">
        <w:t>82</w:t>
      </w:r>
      <w:r w:rsidR="00C11B3B">
        <w:t xml:space="preserve"> </w:t>
      </w:r>
      <w:r w:rsidR="0013013B">
        <w:t xml:space="preserve">i 184 </w:t>
      </w:r>
      <w:r w:rsidRPr="001D7DD1">
        <w:t xml:space="preserve">(wyniki pomiarów </w:t>
      </w:r>
      <w:proofErr w:type="spellStart"/>
      <w:r w:rsidRPr="001D7DD1">
        <w:t>porealizacyjnych</w:t>
      </w:r>
      <w:proofErr w:type="spellEnd"/>
      <w:r w:rsidRPr="001D7DD1">
        <w:t>),</w:t>
      </w:r>
    </w:p>
    <w:p w14:paraId="680E9B56" w14:textId="77777777" w:rsidR="00EF1BF2" w:rsidRPr="001D7DD1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D7DD1">
        <w:t>pomiary rzeczywistego natężenia ruchu i prędkości pojazdów,</w:t>
      </w:r>
    </w:p>
    <w:p w14:paraId="136A2689" w14:textId="2FED61C0" w:rsidR="00EF1BF2" w:rsidRPr="001D7DD1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D7DD1">
        <w:t xml:space="preserve">obliczenia zasięgu oddziaływania akustycznego wraz z oceną stanu klimatu akustycznego (modelowanie komputerowe rozkładu hałasu w otoczeniu </w:t>
      </w:r>
      <w:r w:rsidR="007A0C1C" w:rsidRPr="001D7DD1">
        <w:t>analizowanego odcinka</w:t>
      </w:r>
      <w:r w:rsidR="00822616" w:rsidRPr="001D7DD1">
        <w:t xml:space="preserve"> </w:t>
      </w:r>
      <w:r w:rsidRPr="001D7DD1">
        <w:t>drogi</w:t>
      </w:r>
      <w:r w:rsidR="007A0C1C" w:rsidRPr="001D7DD1">
        <w:t xml:space="preserve"> wojewódzkiej nr </w:t>
      </w:r>
      <w:r w:rsidR="009419B8" w:rsidRPr="001D7DD1">
        <w:t>18</w:t>
      </w:r>
      <w:r w:rsidR="001D7DD1" w:rsidRPr="001D7DD1">
        <w:t>2</w:t>
      </w:r>
      <w:r w:rsidR="0013013B">
        <w:t xml:space="preserve"> i 184</w:t>
      </w:r>
      <w:r w:rsidRPr="001D7DD1">
        <w:t>),</w:t>
      </w:r>
    </w:p>
    <w:p w14:paraId="3642C898" w14:textId="3DB619B2" w:rsidR="00316118" w:rsidRPr="0013013B" w:rsidRDefault="00316118" w:rsidP="004125D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 xml:space="preserve">ocenę rzeczywistego oddziaływania drogi na środowisko po uwzględnieniu działań podjętych w celu jego ograniczenia wraz z jego porównaniem z ustaleniami i wnioskami zawartymi w </w:t>
      </w:r>
      <w:r w:rsidR="004125D2" w:rsidRPr="0013013B">
        <w:t xml:space="preserve">Decyzji o środowiskowych uwarunkowaniach </w:t>
      </w:r>
      <w:r w:rsidRPr="0013013B">
        <w:t xml:space="preserve">oraz Raporcie oddziaływania na środowisko, dotyczącymi przewidywanego charakteru i zakresu oddziaływania przedsięwzięcia na środowisko, </w:t>
      </w:r>
    </w:p>
    <w:p w14:paraId="135E2401" w14:textId="3B164FA7" w:rsidR="00822616" w:rsidRPr="0013013B" w:rsidRDefault="00822616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 xml:space="preserve">weryfikację poprawności i skuteczności zaleceń zawartych w wyżej wymienionych dokumentach, dotyczących rozwiązań technicznych i organizacyjnych przy budowie </w:t>
      </w:r>
      <w:r w:rsidRPr="0013013B">
        <w:br/>
        <w:t>i eksploatacji obiektu,</w:t>
      </w:r>
    </w:p>
    <w:p w14:paraId="0D36B6ED" w14:textId="64202936" w:rsidR="00822616" w:rsidRPr="0013013B" w:rsidRDefault="00822616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 xml:space="preserve">określenie stopnia poprawności metod pomiarowych i prognostycznych zastosowanych w </w:t>
      </w:r>
      <w:r w:rsidR="007A0C1C" w:rsidRPr="0013013B">
        <w:t>Raporcie oddziaływania</w:t>
      </w:r>
      <w:r w:rsidRPr="0013013B">
        <w:t xml:space="preserve"> na środowisko, a takż</w:t>
      </w:r>
      <w:r w:rsidR="007A0C1C" w:rsidRPr="0013013B">
        <w:t xml:space="preserve">e weryfikację zastosowanych </w:t>
      </w:r>
      <w:r w:rsidR="007A0C1C" w:rsidRPr="0013013B">
        <w:br/>
        <w:t>w R</w:t>
      </w:r>
      <w:r w:rsidRPr="0013013B">
        <w:t>apor</w:t>
      </w:r>
      <w:r w:rsidR="007A0C1C" w:rsidRPr="0013013B">
        <w:t>cie</w:t>
      </w:r>
      <w:r w:rsidRPr="0013013B">
        <w:t xml:space="preserve"> metod oceny,</w:t>
      </w:r>
    </w:p>
    <w:p w14:paraId="080A30CD" w14:textId="4BC4F6EC" w:rsidR="00822616" w:rsidRPr="0013013B" w:rsidRDefault="00822616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>identyfikację ponadnormatywnych oddziaływań obiektu na środowisko oraz ocenę ich skutków;</w:t>
      </w:r>
    </w:p>
    <w:p w14:paraId="5AC68DC4" w14:textId="2212049A" w:rsidR="00EF1BF2" w:rsidRPr="0013013B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>analizę konieczności realizacji dodatkowych zabezpieczeń akustycznych</w:t>
      </w:r>
      <w:r w:rsidR="00822616" w:rsidRPr="0013013B">
        <w:t xml:space="preserve"> w celu ograniczenia ponadnormatywnego oddziaływania obiektu na środowisko,</w:t>
      </w:r>
    </w:p>
    <w:p w14:paraId="0E397797" w14:textId="36CE17BA" w:rsidR="00EF1BF2" w:rsidRPr="0013013B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>analizę zasadności utworzenia obszaru ograniczonego użytkowani</w:t>
      </w:r>
      <w:r w:rsidR="00B24308" w:rsidRPr="0013013B">
        <w:t>a w sąsiedztwie omawianej drogi.</w:t>
      </w:r>
    </w:p>
    <w:bookmarkEnd w:id="34"/>
    <w:bookmarkEnd w:id="35"/>
    <w:bookmarkEnd w:id="36"/>
    <w:bookmarkEnd w:id="37"/>
    <w:bookmarkEnd w:id="38"/>
    <w:p w14:paraId="40A0040D" w14:textId="77777777" w:rsidR="00046E4D" w:rsidRPr="00D30B91" w:rsidRDefault="00046E4D" w:rsidP="00607A16">
      <w:pPr>
        <w:autoSpaceDE w:val="0"/>
        <w:autoSpaceDN w:val="0"/>
        <w:adjustRightInd w:val="0"/>
        <w:rPr>
          <w:color w:val="FF0000"/>
        </w:rPr>
      </w:pPr>
    </w:p>
    <w:p w14:paraId="3D315D35" w14:textId="77777777" w:rsidR="009419B8" w:rsidRDefault="009419B8" w:rsidP="00607A16">
      <w:pPr>
        <w:autoSpaceDE w:val="0"/>
        <w:autoSpaceDN w:val="0"/>
        <w:adjustRightInd w:val="0"/>
        <w:rPr>
          <w:color w:val="FF0000"/>
        </w:rPr>
      </w:pPr>
    </w:p>
    <w:p w14:paraId="6CBE536C" w14:textId="77777777" w:rsidR="0013013B" w:rsidRPr="00D30B91" w:rsidRDefault="0013013B" w:rsidP="00607A16">
      <w:pPr>
        <w:autoSpaceDE w:val="0"/>
        <w:autoSpaceDN w:val="0"/>
        <w:adjustRightInd w:val="0"/>
        <w:rPr>
          <w:color w:val="FF0000"/>
        </w:rPr>
      </w:pPr>
    </w:p>
    <w:p w14:paraId="29D19A51" w14:textId="77777777" w:rsidR="009419B8" w:rsidRPr="00D30B91" w:rsidRDefault="009419B8" w:rsidP="00607A16">
      <w:pPr>
        <w:autoSpaceDE w:val="0"/>
        <w:autoSpaceDN w:val="0"/>
        <w:adjustRightInd w:val="0"/>
        <w:rPr>
          <w:color w:val="FF0000"/>
        </w:rPr>
      </w:pPr>
    </w:p>
    <w:p w14:paraId="6919CF1E" w14:textId="77777777" w:rsidR="009419B8" w:rsidRPr="00D30B91" w:rsidRDefault="009419B8" w:rsidP="00607A16">
      <w:pPr>
        <w:autoSpaceDE w:val="0"/>
        <w:autoSpaceDN w:val="0"/>
        <w:adjustRightInd w:val="0"/>
        <w:rPr>
          <w:color w:val="FF0000"/>
        </w:rPr>
      </w:pPr>
    </w:p>
    <w:p w14:paraId="59308FDA" w14:textId="7BD7147F" w:rsidR="00CD060A" w:rsidRPr="00484DA1" w:rsidRDefault="00437F62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40" w:name="_Toc142381521"/>
      <w:r w:rsidRPr="00484DA1">
        <w:lastRenderedPageBreak/>
        <w:t>Przepisy podstawowe, wytyczne oraz materiały wyjściowe</w:t>
      </w:r>
      <w:r w:rsidR="00E963DE" w:rsidRPr="00484DA1">
        <w:t>.</w:t>
      </w:r>
      <w:bookmarkEnd w:id="40"/>
    </w:p>
    <w:p w14:paraId="370B8C6A" w14:textId="77777777" w:rsidR="00776388" w:rsidRPr="00484DA1" w:rsidRDefault="00776388" w:rsidP="00C2459F">
      <w:pPr>
        <w:ind w:firstLine="576"/>
      </w:pPr>
      <w:bookmarkStart w:id="41" w:name="_Ref508162655"/>
      <w:bookmarkStart w:id="42" w:name="_Ref508164234"/>
      <w:bookmarkStart w:id="43" w:name="_Ref508164835"/>
    </w:p>
    <w:bookmarkEnd w:id="41"/>
    <w:bookmarkEnd w:id="42"/>
    <w:bookmarkEnd w:id="43"/>
    <w:p w14:paraId="51169FC4" w14:textId="3FA365BD" w:rsidR="00B95436" w:rsidRPr="00484DA1" w:rsidRDefault="00437F62" w:rsidP="007A0C1C">
      <w:r w:rsidRPr="00484DA1">
        <w:t>Niniejszą dokumentację zrealizowano</w:t>
      </w:r>
      <w:r w:rsidR="00B95436" w:rsidRPr="00484DA1">
        <w:t xml:space="preserve"> </w:t>
      </w:r>
      <w:r w:rsidRPr="00484DA1">
        <w:t>w oparciu o obowiązujące przepisy</w:t>
      </w:r>
      <w:r w:rsidR="00B95436" w:rsidRPr="00484DA1">
        <w:t xml:space="preserve"> prawa </w:t>
      </w:r>
      <w:r w:rsidRPr="00484DA1">
        <w:br/>
      </w:r>
      <w:r w:rsidR="00B95436" w:rsidRPr="00484DA1">
        <w:t>w zakresie oc</w:t>
      </w:r>
      <w:r w:rsidRPr="00484DA1">
        <w:t>hrony środowiska, obowiązujące</w:t>
      </w:r>
      <w:r w:rsidR="00B95436" w:rsidRPr="00484DA1">
        <w:t xml:space="preserve"> norm</w:t>
      </w:r>
      <w:r w:rsidRPr="00484DA1">
        <w:t>y</w:t>
      </w:r>
      <w:r w:rsidR="00B95436" w:rsidRPr="00484DA1">
        <w:t xml:space="preserve"> oraz na podstawie danych i opracowań </w:t>
      </w:r>
      <w:r w:rsidRPr="00484DA1">
        <w:t>udostępnionych</w:t>
      </w:r>
      <w:r w:rsidR="00B95436" w:rsidRPr="00484DA1">
        <w:t xml:space="preserve"> przez Zamawiającego:</w:t>
      </w:r>
    </w:p>
    <w:p w14:paraId="6BFBF333" w14:textId="3F4A27D7" w:rsidR="00B95436" w:rsidRPr="00484DA1" w:rsidRDefault="00B95436" w:rsidP="00775B9C">
      <w:pPr>
        <w:rPr>
          <w:rStyle w:val="h2"/>
          <w:iCs/>
        </w:rPr>
      </w:pPr>
      <w:r w:rsidRPr="00484DA1">
        <w:rPr>
          <w:rStyle w:val="h2"/>
          <w:iCs/>
        </w:rPr>
        <w:t xml:space="preserve">[1] </w:t>
      </w:r>
      <w:r w:rsidR="003C2D3A" w:rsidRPr="00484DA1">
        <w:rPr>
          <w:rStyle w:val="h2"/>
          <w:iCs/>
        </w:rPr>
        <w:t xml:space="preserve">Ustawa z dnia 27 kwietnia 2001 r. Prawo ochrony środowiska (tekst jednolity </w:t>
      </w:r>
      <w:proofErr w:type="spellStart"/>
      <w:r w:rsidR="003C2D3A" w:rsidRPr="00484DA1">
        <w:rPr>
          <w:rStyle w:val="h2"/>
          <w:iCs/>
        </w:rPr>
        <w:t>Dz.U</w:t>
      </w:r>
      <w:proofErr w:type="spellEnd"/>
      <w:r w:rsidR="003C2D3A" w:rsidRPr="00484DA1">
        <w:rPr>
          <w:rStyle w:val="h2"/>
          <w:iCs/>
        </w:rPr>
        <w:t>. 2022 poz. 2556),</w:t>
      </w:r>
    </w:p>
    <w:p w14:paraId="6F45F845" w14:textId="4AA4C434" w:rsidR="00437F62" w:rsidRPr="00484DA1" w:rsidRDefault="00437F62" w:rsidP="00775B9C">
      <w:pPr>
        <w:rPr>
          <w:rStyle w:val="h2"/>
          <w:iCs/>
        </w:rPr>
      </w:pPr>
      <w:r w:rsidRPr="00484DA1">
        <w:rPr>
          <w:rStyle w:val="h2"/>
          <w:iCs/>
        </w:rPr>
        <w:t xml:space="preserve">[2] Ustawa z dnia 30 sierpnia 2002 r. o systemie oceny zgodności (tekst jednolity </w:t>
      </w:r>
      <w:r w:rsidRPr="00484DA1">
        <w:t>Dz. U. 2019, poz. 155</w:t>
      </w:r>
      <w:r w:rsidRPr="00484DA1">
        <w:rPr>
          <w:iCs/>
        </w:rPr>
        <w:t>),</w:t>
      </w:r>
    </w:p>
    <w:p w14:paraId="639E521A" w14:textId="43C2F2D0" w:rsidR="00607A16" w:rsidRPr="00484DA1" w:rsidRDefault="00607A16" w:rsidP="00607A16">
      <w:r w:rsidRPr="00484DA1">
        <w:rPr>
          <w:iCs/>
        </w:rPr>
        <w:t>[</w:t>
      </w:r>
      <w:r w:rsidR="00437F62" w:rsidRPr="00484DA1">
        <w:rPr>
          <w:iCs/>
        </w:rPr>
        <w:t>3</w:t>
      </w:r>
      <w:r w:rsidRPr="00484DA1">
        <w:rPr>
          <w:iCs/>
        </w:rPr>
        <w:t>] Rozporządzenie Ministra Środowiska z dnia 17 stycznia 2003 r</w:t>
      </w:r>
      <w:r w:rsidRPr="00484DA1">
        <w:t>. w sprawie rodzajów wyników pomiarów prowadzonych w związku z eksploatacją dróg, linii kolejowych, linii tramwajowych, lotnisk oraz portów, które powinny być przekazywane właściwym organom ochrony środowiska, oraz terminów i sposobów ich prezentacji (</w:t>
      </w:r>
      <w:r w:rsidR="00437F62" w:rsidRPr="00484DA1">
        <w:rPr>
          <w:rStyle w:val="h1"/>
        </w:rPr>
        <w:t>Dz. U. 2003, n</w:t>
      </w:r>
      <w:r w:rsidRPr="00484DA1">
        <w:rPr>
          <w:rStyle w:val="h1"/>
        </w:rPr>
        <w:t>r 18</w:t>
      </w:r>
      <w:r w:rsidR="00437F62" w:rsidRPr="00484DA1">
        <w:rPr>
          <w:rStyle w:val="h1"/>
        </w:rPr>
        <w:t>,</w:t>
      </w:r>
      <w:r w:rsidRPr="00484DA1">
        <w:rPr>
          <w:rStyle w:val="h1"/>
        </w:rPr>
        <w:t xml:space="preserve"> poz. 164</w:t>
      </w:r>
      <w:r w:rsidRPr="00484DA1">
        <w:t>),</w:t>
      </w:r>
    </w:p>
    <w:p w14:paraId="1076BCB4" w14:textId="47D48C6E" w:rsidR="00437F62" w:rsidRPr="00484DA1" w:rsidRDefault="00437F62" w:rsidP="00437F62">
      <w:pPr>
        <w:rPr>
          <w:iCs/>
        </w:rPr>
      </w:pPr>
      <w:r w:rsidRPr="00484DA1">
        <w:rPr>
          <w:iCs/>
        </w:rPr>
        <w:t xml:space="preserve">[4] Rozporządzenie Ministra Środowiska z dnia 16 czerwca 2011 r. w sprawie wymagań </w:t>
      </w:r>
      <w:r w:rsidRPr="00484DA1">
        <w:rPr>
          <w:iCs/>
        </w:rPr>
        <w:br/>
        <w:t xml:space="preserve">w zakresie prowadzenia pomiarów poziomów w środowisku substancji lub energii przez zarządzającego drogą, linią kolejową, linią tramwajową, lotniskiem, portem (Dz. U. 2011, </w:t>
      </w:r>
      <w:r w:rsidRPr="00484DA1">
        <w:rPr>
          <w:iCs/>
        </w:rPr>
        <w:br/>
        <w:t>nr 140, poz. 824, ze zm.),</w:t>
      </w:r>
    </w:p>
    <w:p w14:paraId="45830CB3" w14:textId="053A5808" w:rsidR="00437F62" w:rsidRPr="00484DA1" w:rsidRDefault="00437F62" w:rsidP="00437F62">
      <w:pPr>
        <w:rPr>
          <w:rStyle w:val="h2"/>
          <w:iCs/>
        </w:rPr>
      </w:pPr>
      <w:r w:rsidRPr="00484DA1">
        <w:rPr>
          <w:iCs/>
        </w:rPr>
        <w:t>[5] Rozporządzenie Ministra Środowiska z dnia 14 czerwca 2007 r. w sprawie dopuszczalnych poziomów hałasu w środowisku (</w:t>
      </w:r>
      <w:r w:rsidRPr="00484DA1">
        <w:rPr>
          <w:rStyle w:val="h2"/>
          <w:iCs/>
        </w:rPr>
        <w:t>tekst jednolity Dz. U. 2014, poz. 112),</w:t>
      </w:r>
    </w:p>
    <w:p w14:paraId="092C0543" w14:textId="744D3133" w:rsidR="00437F62" w:rsidRPr="00484DA1" w:rsidRDefault="001E116F" w:rsidP="00437F62">
      <w:r w:rsidRPr="00484DA1">
        <w:t>[6</w:t>
      </w:r>
      <w:r w:rsidR="00437F62" w:rsidRPr="00484DA1">
        <w:t>] Norma PN-EN 61672-1:2014-03 – Elektroakustyka. Mierniki poziomu dźwięku. Część 1: Wymagania,</w:t>
      </w:r>
    </w:p>
    <w:p w14:paraId="08F42DEE" w14:textId="5AFA7072" w:rsidR="00437F62" w:rsidRPr="00484DA1" w:rsidRDefault="00C9264E" w:rsidP="00437F62">
      <w:r w:rsidRPr="00484DA1">
        <w:t>[</w:t>
      </w:r>
      <w:r w:rsidR="001E116F" w:rsidRPr="00484DA1">
        <w:t>7</w:t>
      </w:r>
      <w:r w:rsidR="00437F62" w:rsidRPr="00484DA1">
        <w:t>] Norma PN-ISO 1996-1:2006 – Akustyka. Opis, pomiary i ocena hałasu środowiskowego. Część 1: Wielkości podstawowe i procedury oceny,</w:t>
      </w:r>
    </w:p>
    <w:p w14:paraId="37049114" w14:textId="4C155784" w:rsidR="00437F62" w:rsidRPr="00484DA1" w:rsidRDefault="00C9264E" w:rsidP="00437F62">
      <w:r w:rsidRPr="00484DA1">
        <w:t>[</w:t>
      </w:r>
      <w:r w:rsidR="001E116F" w:rsidRPr="00484DA1">
        <w:t>8</w:t>
      </w:r>
      <w:r w:rsidR="00437F62" w:rsidRPr="00484DA1">
        <w:t>] Norma PN-ISO 1996-2:1999 – Akustyka. Opis i pomiary hałasu środowiskowego. Zbieranie danych dotyczących sposobu zagospodarowania terenu,</w:t>
      </w:r>
    </w:p>
    <w:p w14:paraId="16C05DDD" w14:textId="337AF9D8" w:rsidR="00437F62" w:rsidRPr="00484DA1" w:rsidRDefault="00C9264E" w:rsidP="00437F62">
      <w:r w:rsidRPr="00484DA1">
        <w:t>[</w:t>
      </w:r>
      <w:r w:rsidR="001E116F" w:rsidRPr="00484DA1">
        <w:t>9</w:t>
      </w:r>
      <w:r w:rsidR="00437F62" w:rsidRPr="00484DA1">
        <w:t>] Norma PN-ISO 1996-3:1999 – Akustyka. Opis i pomiary hałasu środowiskowego. Wytyczne dotyczące dopuszczalnych poziomów hałasu,</w:t>
      </w:r>
    </w:p>
    <w:p w14:paraId="232B1881" w14:textId="2B1939D1" w:rsidR="00437F62" w:rsidRPr="00484DA1" w:rsidRDefault="00C9264E" w:rsidP="00437F62">
      <w:r w:rsidRPr="00484DA1">
        <w:t>[1</w:t>
      </w:r>
      <w:r w:rsidR="001E116F" w:rsidRPr="00484DA1">
        <w:t>0</w:t>
      </w:r>
      <w:r w:rsidR="00437F62" w:rsidRPr="00484DA1">
        <w:t xml:space="preserve">] Norma PN-ISO 9613-2:2002 – Akustyka. Tłumienie dźwięku podczas propagacji </w:t>
      </w:r>
      <w:r w:rsidR="00437F62" w:rsidRPr="00484DA1">
        <w:br/>
        <w:t>w przestrzeni otwartej. Ogólna metoda obliczania,</w:t>
      </w:r>
    </w:p>
    <w:p w14:paraId="0FAC0524" w14:textId="351E8878" w:rsidR="00437F62" w:rsidRPr="00484DA1" w:rsidRDefault="00BC23C6" w:rsidP="00437F62">
      <w:pPr>
        <w:autoSpaceDE w:val="0"/>
        <w:autoSpaceDN w:val="0"/>
        <w:adjustRightInd w:val="0"/>
        <w:rPr>
          <w:iCs/>
          <w:color w:val="FF0000"/>
        </w:rPr>
      </w:pPr>
      <w:r w:rsidRPr="009E2406">
        <w:rPr>
          <w:iCs/>
        </w:rPr>
        <w:t>[11</w:t>
      </w:r>
      <w:r w:rsidR="00437F62" w:rsidRPr="009E2406">
        <w:rPr>
          <w:iCs/>
        </w:rPr>
        <w:t xml:space="preserve">] </w:t>
      </w:r>
      <w:r w:rsidR="00456339" w:rsidRPr="009E2406">
        <w:rPr>
          <w:iCs/>
        </w:rPr>
        <w:t>Raport</w:t>
      </w:r>
      <w:r w:rsidR="004261C3" w:rsidRPr="009E2406">
        <w:rPr>
          <w:iCs/>
        </w:rPr>
        <w:t xml:space="preserve"> oddziaływania na środowisko przedsięwzięcia pn.: „</w:t>
      </w:r>
      <w:r w:rsidR="009E2406" w:rsidRPr="009E2406">
        <w:rPr>
          <w:iCs/>
        </w:rPr>
        <w:t>Budowa obwodnicy Wronek w ciągu drogi wojewódzkiej nr 182</w:t>
      </w:r>
      <w:r w:rsidR="004261C3" w:rsidRPr="009E2406">
        <w:rPr>
          <w:iCs/>
        </w:rPr>
        <w:t xml:space="preserve">”, </w:t>
      </w:r>
      <w:r w:rsidR="00664562" w:rsidRPr="009E2406">
        <w:rPr>
          <w:iCs/>
        </w:rPr>
        <w:t>Biuro Konsultacyjno – Projektowe Ochrony Środowiska BIKOS – ATEKO Sp. z o.o.</w:t>
      </w:r>
      <w:r w:rsidR="00456339" w:rsidRPr="009E2406">
        <w:rPr>
          <w:iCs/>
        </w:rPr>
        <w:t xml:space="preserve">, </w:t>
      </w:r>
      <w:r w:rsidR="00664562" w:rsidRPr="009E2406">
        <w:rPr>
          <w:iCs/>
        </w:rPr>
        <w:t>grudzień</w:t>
      </w:r>
      <w:r w:rsidR="00433432" w:rsidRPr="009E2406">
        <w:rPr>
          <w:iCs/>
        </w:rPr>
        <w:t xml:space="preserve"> </w:t>
      </w:r>
      <w:r w:rsidR="00456339" w:rsidRPr="009E2406">
        <w:rPr>
          <w:iCs/>
        </w:rPr>
        <w:t xml:space="preserve"> 201</w:t>
      </w:r>
      <w:r w:rsidR="00664562" w:rsidRPr="009E2406">
        <w:rPr>
          <w:iCs/>
        </w:rPr>
        <w:t>4</w:t>
      </w:r>
      <w:r w:rsidR="00456339" w:rsidRPr="009E2406">
        <w:rPr>
          <w:iCs/>
        </w:rPr>
        <w:t>r</w:t>
      </w:r>
      <w:r w:rsidR="00433432" w:rsidRPr="009E2406">
        <w:rPr>
          <w:iCs/>
        </w:rPr>
        <w:t>.</w:t>
      </w:r>
      <w:r w:rsidR="000E4A07" w:rsidRPr="009E2406">
        <w:rPr>
          <w:iCs/>
        </w:rPr>
        <w:t xml:space="preserve"> wraz z uzupełnieni</w:t>
      </w:r>
      <w:r w:rsidR="009E2406" w:rsidRPr="009E2406">
        <w:rPr>
          <w:iCs/>
        </w:rPr>
        <w:t>em</w:t>
      </w:r>
      <w:r w:rsidR="00BA24C8">
        <w:rPr>
          <w:iCs/>
        </w:rPr>
        <w:t xml:space="preserve"> i wyjaśnieniami do raportu z kwietnia 2015r</w:t>
      </w:r>
      <w:r w:rsidR="000E4A07" w:rsidRPr="009E2406">
        <w:rPr>
          <w:iCs/>
        </w:rPr>
        <w:t>,</w:t>
      </w:r>
    </w:p>
    <w:p w14:paraId="5D798E52" w14:textId="386FD3D6" w:rsidR="00456339" w:rsidRPr="00484DA1" w:rsidRDefault="00BA24C8" w:rsidP="00456339">
      <w:pPr>
        <w:autoSpaceDE w:val="0"/>
        <w:autoSpaceDN w:val="0"/>
        <w:adjustRightInd w:val="0"/>
        <w:rPr>
          <w:iCs/>
        </w:rPr>
      </w:pPr>
      <w:r>
        <w:rPr>
          <w:iCs/>
        </w:rPr>
        <w:t>[12</w:t>
      </w:r>
      <w:r w:rsidR="00456339" w:rsidRPr="00484DA1">
        <w:rPr>
          <w:iCs/>
        </w:rPr>
        <w:t xml:space="preserve">] </w:t>
      </w:r>
      <w:r w:rsidR="00433432" w:rsidRPr="00484DA1">
        <w:rPr>
          <w:iCs/>
        </w:rPr>
        <w:t>Decyzja o środowiskowych uwarunkowaniach dla przedsięwzięcia pn.</w:t>
      </w:r>
      <w:r w:rsidR="00456339" w:rsidRPr="00484DA1">
        <w:rPr>
          <w:iCs/>
        </w:rPr>
        <w:t>: „</w:t>
      </w:r>
      <w:r w:rsidR="00484DA1" w:rsidRPr="00484DA1">
        <w:rPr>
          <w:iCs/>
        </w:rPr>
        <w:t>Budowa obwodnicy Wronek w ciągu drogi wojewódzkiej nr 182 i 184</w:t>
      </w:r>
      <w:r w:rsidR="00433432" w:rsidRPr="00484DA1">
        <w:rPr>
          <w:iCs/>
        </w:rPr>
        <w:t>”</w:t>
      </w:r>
      <w:r w:rsidR="00456339" w:rsidRPr="00484DA1">
        <w:rPr>
          <w:iCs/>
        </w:rPr>
        <w:t xml:space="preserve"> wydane</w:t>
      </w:r>
      <w:r w:rsidR="00433432" w:rsidRPr="00484DA1">
        <w:rPr>
          <w:iCs/>
        </w:rPr>
        <w:t>j</w:t>
      </w:r>
      <w:r w:rsidR="00456339" w:rsidRPr="00484DA1">
        <w:rPr>
          <w:iCs/>
        </w:rPr>
        <w:t xml:space="preserve"> przez </w:t>
      </w:r>
      <w:r w:rsidR="00484DA1" w:rsidRPr="00484DA1">
        <w:rPr>
          <w:iCs/>
        </w:rPr>
        <w:t>Regionalnego Dyrektora Ochrony Środowiska w Poznaniu znak: WOO-II.4200.8.2014.JS.24 z dnia 25.09.2015r.</w:t>
      </w:r>
    </w:p>
    <w:p w14:paraId="6981BA32" w14:textId="77777777" w:rsidR="00456339" w:rsidRPr="00D30B91" w:rsidRDefault="00456339" w:rsidP="00046E4D">
      <w:pPr>
        <w:autoSpaceDE w:val="0"/>
        <w:autoSpaceDN w:val="0"/>
        <w:adjustRightInd w:val="0"/>
        <w:rPr>
          <w:iCs/>
          <w:color w:val="FF0000"/>
        </w:rPr>
      </w:pPr>
    </w:p>
    <w:p w14:paraId="67DE4431" w14:textId="77777777" w:rsidR="00CD060A" w:rsidRPr="00907A8C" w:rsidRDefault="00CD060A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44" w:name="_Toc482268169"/>
      <w:bookmarkStart w:id="45" w:name="_Toc482268170"/>
      <w:bookmarkStart w:id="46" w:name="_Toc482268171"/>
      <w:bookmarkStart w:id="47" w:name="_Toc482268172"/>
      <w:bookmarkStart w:id="48" w:name="_Toc482268173"/>
      <w:bookmarkStart w:id="49" w:name="_Toc203794192"/>
      <w:bookmarkStart w:id="50" w:name="_Toc339238978"/>
      <w:bookmarkStart w:id="51" w:name="_Toc142381522"/>
      <w:bookmarkEnd w:id="44"/>
      <w:bookmarkEnd w:id="45"/>
      <w:bookmarkEnd w:id="46"/>
      <w:bookmarkEnd w:id="47"/>
      <w:bookmarkEnd w:id="48"/>
      <w:r w:rsidRPr="00907A8C">
        <w:t>Charakterystyka obiektu i jego otoczenia</w:t>
      </w:r>
      <w:bookmarkEnd w:id="49"/>
      <w:r w:rsidRPr="00907A8C">
        <w:t>.</w:t>
      </w:r>
      <w:bookmarkEnd w:id="50"/>
      <w:bookmarkEnd w:id="51"/>
    </w:p>
    <w:p w14:paraId="54EAF0F4" w14:textId="081279D0" w:rsidR="00DB64D0" w:rsidRPr="00907A8C" w:rsidRDefault="00146A88" w:rsidP="00DB64D0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52" w:name="_Toc339238981"/>
      <w:bookmarkStart w:id="53" w:name="_Toc142381523"/>
      <w:r w:rsidRPr="00907A8C">
        <w:t>Dane podstawowe o obiekcie.</w:t>
      </w:r>
      <w:bookmarkEnd w:id="53"/>
    </w:p>
    <w:p w14:paraId="542AA2B9" w14:textId="77777777" w:rsidR="00DB64D0" w:rsidRPr="00907A8C" w:rsidRDefault="00DB64D0" w:rsidP="00DB64D0">
      <w:pPr>
        <w:pStyle w:val="Nagwek2"/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  <w:rPr>
          <w:b w:val="0"/>
          <w:bCs w:val="0"/>
          <w:i w:val="0"/>
          <w:iCs w:val="0"/>
          <w:sz w:val="24"/>
          <w:szCs w:val="24"/>
        </w:rPr>
      </w:pPr>
    </w:p>
    <w:p w14:paraId="30DA0CFE" w14:textId="09FF9714" w:rsidR="003B7F43" w:rsidRPr="0035486C" w:rsidRDefault="003B7F43" w:rsidP="003B7F43">
      <w:r w:rsidRPr="00907A8C">
        <w:t xml:space="preserve">Zakresem niniejszej analizy </w:t>
      </w:r>
      <w:proofErr w:type="spellStart"/>
      <w:r w:rsidRPr="00907A8C">
        <w:t>porealizacyjnej</w:t>
      </w:r>
      <w:proofErr w:type="spellEnd"/>
      <w:r w:rsidRPr="00907A8C">
        <w:t xml:space="preserve"> objęto </w:t>
      </w:r>
      <w:r w:rsidR="00907A8C" w:rsidRPr="00907A8C">
        <w:t xml:space="preserve">obwodnicę m. Wronki w ciągu </w:t>
      </w:r>
      <w:r w:rsidRPr="00907A8C">
        <w:t>drog</w:t>
      </w:r>
      <w:r w:rsidR="00907A8C" w:rsidRPr="00907A8C">
        <w:t>i</w:t>
      </w:r>
      <w:r w:rsidRPr="00907A8C">
        <w:t xml:space="preserve"> </w:t>
      </w:r>
      <w:r w:rsidR="00C40FC8" w:rsidRPr="00907A8C">
        <w:t>wojewódzk</w:t>
      </w:r>
      <w:r w:rsidR="00907A8C" w:rsidRPr="00907A8C">
        <w:t>iej</w:t>
      </w:r>
      <w:r w:rsidRPr="00907A8C">
        <w:t xml:space="preserve"> nr </w:t>
      </w:r>
      <w:r w:rsidR="009419B8" w:rsidRPr="00907A8C">
        <w:t>1</w:t>
      </w:r>
      <w:r w:rsidR="00907A8C" w:rsidRPr="00907A8C">
        <w:t>82 i 184</w:t>
      </w:r>
      <w:r w:rsidR="003B0D40" w:rsidRPr="0035486C">
        <w:t>.</w:t>
      </w:r>
      <w:r w:rsidRPr="0035486C">
        <w:t xml:space="preserve"> </w:t>
      </w:r>
      <w:r w:rsidR="003B0D40" w:rsidRPr="0035486C">
        <w:t xml:space="preserve">Obwodnica zaczyna się od </w:t>
      </w:r>
      <w:r w:rsidR="00375C98" w:rsidRPr="00375C98">
        <w:t xml:space="preserve">ronda przy ul. Szamotulskiej </w:t>
      </w:r>
      <w:r w:rsidR="003B0D40" w:rsidRPr="0035486C">
        <w:t xml:space="preserve">i kończy się </w:t>
      </w:r>
      <w:r w:rsidR="00375C98">
        <w:t>na</w:t>
      </w:r>
      <w:r w:rsidR="00375C98" w:rsidRPr="00375C98">
        <w:t xml:space="preserve"> skr</w:t>
      </w:r>
      <w:r w:rsidR="00375C98">
        <w:t>zyżowaniu</w:t>
      </w:r>
      <w:r w:rsidR="00375C98" w:rsidRPr="00375C98">
        <w:t xml:space="preserve"> z drogą wojewódz</w:t>
      </w:r>
      <w:r w:rsidR="00375C98">
        <w:t>ką nr 182 (rondo w m. Smolnica)</w:t>
      </w:r>
      <w:r w:rsidR="0086523E" w:rsidRPr="0035486C">
        <w:t xml:space="preserve">. Przedmiotowy fragment </w:t>
      </w:r>
      <w:r w:rsidR="00C40FC8" w:rsidRPr="0035486C">
        <w:t>drogi</w:t>
      </w:r>
      <w:r w:rsidR="0086523E" w:rsidRPr="0035486C">
        <w:t xml:space="preserve"> zlokalizowany jest na terenie województwa </w:t>
      </w:r>
      <w:r w:rsidR="003B0D40" w:rsidRPr="0035486C">
        <w:t>wielkopolskiego</w:t>
      </w:r>
      <w:r w:rsidR="0086523E" w:rsidRPr="0035486C">
        <w:t>, w powi</w:t>
      </w:r>
      <w:r w:rsidR="00655711" w:rsidRPr="0035486C">
        <w:t xml:space="preserve">ecie </w:t>
      </w:r>
      <w:r w:rsidR="0035486C" w:rsidRPr="0035486C">
        <w:t>szamotulskim</w:t>
      </w:r>
      <w:r w:rsidR="0086523E" w:rsidRPr="0035486C">
        <w:t xml:space="preserve"> </w:t>
      </w:r>
      <w:r w:rsidR="003B0D40" w:rsidRPr="0035486C">
        <w:t xml:space="preserve">w gminie </w:t>
      </w:r>
      <w:r w:rsidR="0035486C" w:rsidRPr="0035486C">
        <w:t>Wronki</w:t>
      </w:r>
      <w:r w:rsidR="0086523E" w:rsidRPr="0035486C">
        <w:t>.</w:t>
      </w:r>
    </w:p>
    <w:p w14:paraId="70D4A9EF" w14:textId="32DD9460" w:rsidR="00600709" w:rsidRPr="0035486C" w:rsidRDefault="00F02F79" w:rsidP="003B7F43">
      <w:r w:rsidRPr="0035486C">
        <w:t xml:space="preserve">Na całej </w:t>
      </w:r>
      <w:r w:rsidR="003B7F43" w:rsidRPr="0035486C">
        <w:t xml:space="preserve">analizowanej </w:t>
      </w:r>
      <w:r w:rsidRPr="0035486C">
        <w:t>długości</w:t>
      </w:r>
      <w:r w:rsidR="003B7F43" w:rsidRPr="0035486C">
        <w:t xml:space="preserve"> </w:t>
      </w:r>
      <w:r w:rsidRPr="0035486C">
        <w:t>droga</w:t>
      </w:r>
      <w:r w:rsidR="003B7F43" w:rsidRPr="0035486C">
        <w:t xml:space="preserve"> posiada status drogi wojewódzkiej </w:t>
      </w:r>
      <w:r w:rsidRPr="0035486C">
        <w:t xml:space="preserve">i zarządzana jest przez </w:t>
      </w:r>
      <w:r w:rsidR="009419B8" w:rsidRPr="0035486C">
        <w:t xml:space="preserve">Wielkopolski </w:t>
      </w:r>
      <w:r w:rsidR="003B7F43" w:rsidRPr="0035486C">
        <w:t xml:space="preserve">Zarząd Dróg Wojewódzkich w </w:t>
      </w:r>
      <w:r w:rsidR="009419B8" w:rsidRPr="0035486C">
        <w:t>Poznaniu</w:t>
      </w:r>
      <w:r w:rsidRPr="0035486C">
        <w:t xml:space="preserve">. </w:t>
      </w:r>
    </w:p>
    <w:p w14:paraId="1B7D6C4F" w14:textId="4A37A895" w:rsidR="00B27E2B" w:rsidRPr="0035486C" w:rsidRDefault="00300CA6" w:rsidP="003B7F43">
      <w:r w:rsidRPr="0035486C">
        <w:lastRenderedPageBreak/>
        <w:t>Przedmiotowa</w:t>
      </w:r>
      <w:r w:rsidR="00B27E2B" w:rsidRPr="0035486C">
        <w:t xml:space="preserve"> </w:t>
      </w:r>
      <w:r w:rsidR="00C40FC8" w:rsidRPr="0035486C">
        <w:t>droga</w:t>
      </w:r>
      <w:r w:rsidR="00B27E2B" w:rsidRPr="0035486C">
        <w:t xml:space="preserve"> jest drogą jednojezdniową, dwu pasową wraz ze chodnikami w obrębie skrzyżowań</w:t>
      </w:r>
      <w:r w:rsidR="003B0D40" w:rsidRPr="0035486C">
        <w:t xml:space="preserve"> (ronda)</w:t>
      </w:r>
      <w:r w:rsidR="00B27E2B" w:rsidRPr="0035486C">
        <w:t>, skrzyżowaniami, obiektami inżynierskimi</w:t>
      </w:r>
      <w:r w:rsidR="0035486C">
        <w:t>,</w:t>
      </w:r>
      <w:r w:rsidR="00B27E2B" w:rsidRPr="0035486C">
        <w:t xml:space="preserve"> </w:t>
      </w:r>
      <w:r w:rsidR="0035486C" w:rsidRPr="0035486C">
        <w:t>wiaduktem nad linią kolejową</w:t>
      </w:r>
      <w:r w:rsidR="0035486C">
        <w:t xml:space="preserve"> oraz mostem nad rzeką Warta</w:t>
      </w:r>
      <w:r w:rsidR="00B27E2B" w:rsidRPr="0035486C">
        <w:t>.</w:t>
      </w:r>
    </w:p>
    <w:p w14:paraId="03B0D777" w14:textId="0ABAC878" w:rsidR="00135959" w:rsidRPr="00D30B91" w:rsidRDefault="00135959" w:rsidP="00146A88">
      <w:pPr>
        <w:rPr>
          <w:color w:val="FF0000"/>
        </w:rPr>
      </w:pPr>
      <w:bookmarkStart w:id="54" w:name="_Toc274823868"/>
      <w:bookmarkStart w:id="55" w:name="_Toc339238980"/>
      <w:bookmarkEnd w:id="52"/>
    </w:p>
    <w:p w14:paraId="2BDA9347" w14:textId="77777777" w:rsidR="00DA29E4" w:rsidRPr="0035486C" w:rsidRDefault="00DA29E4" w:rsidP="00DA29E4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56" w:name="_Toc142381524"/>
      <w:r w:rsidRPr="0035486C">
        <w:t>Lokalizacja i otoczenie terenu inwestycji.</w:t>
      </w:r>
      <w:bookmarkEnd w:id="56"/>
    </w:p>
    <w:p w14:paraId="748C07CE" w14:textId="77777777" w:rsidR="004720B9" w:rsidRPr="00D30B91" w:rsidRDefault="004720B9" w:rsidP="004720B9">
      <w:pPr>
        <w:rPr>
          <w:color w:val="FF0000"/>
        </w:rPr>
      </w:pPr>
    </w:p>
    <w:p w14:paraId="240B6525" w14:textId="11CFA1E4" w:rsidR="00B27E2B" w:rsidRPr="00F7583D" w:rsidRDefault="00B27E2B" w:rsidP="00F02F79">
      <w:r w:rsidRPr="00F7583D">
        <w:t xml:space="preserve">Na początkowym odcinku </w:t>
      </w:r>
      <w:r w:rsidR="00335D43" w:rsidRPr="00F7583D">
        <w:t>(rondo przy ul. Szamotulskiej) obwodnica</w:t>
      </w:r>
      <w:r w:rsidRPr="00F7583D">
        <w:t xml:space="preserve"> przebiega</w:t>
      </w:r>
      <w:r w:rsidR="00F81566" w:rsidRPr="00F7583D">
        <w:t xml:space="preserve"> </w:t>
      </w:r>
      <w:r w:rsidR="00440491" w:rsidRPr="00F7583D">
        <w:t xml:space="preserve">w otoczeniu </w:t>
      </w:r>
      <w:r w:rsidR="0035486C" w:rsidRPr="00F7583D">
        <w:t xml:space="preserve">luźnej </w:t>
      </w:r>
      <w:r w:rsidR="00440491" w:rsidRPr="00F7583D">
        <w:t xml:space="preserve">zabudowy mieszkaniowej oraz </w:t>
      </w:r>
      <w:r w:rsidR="00335D43" w:rsidRPr="00F7583D">
        <w:t>pól uprawnych</w:t>
      </w:r>
      <w:r w:rsidR="00440491" w:rsidRPr="00F7583D">
        <w:t>.</w:t>
      </w:r>
      <w:r w:rsidR="00335D43" w:rsidRPr="00F7583D">
        <w:t xml:space="preserve"> Podobny charakter ma dalszy fragment obwodnicy aż do miejscowości Stróżki (pola uprawne i luźna zabudowa mieszkalna i zagrodowa głównie w rejonach skrzyżowań). Od miejscowości Stróżki dalej na północ trasa przebiega przez tereny leśne bez zabudowy. Na końcowym odcinku w pobliżu m. Smolnica o</w:t>
      </w:r>
      <w:r w:rsidR="00320C51" w:rsidRPr="00F7583D">
        <w:t>bwodnica</w:t>
      </w:r>
      <w:r w:rsidR="004222DE" w:rsidRPr="00F7583D">
        <w:t xml:space="preserve"> </w:t>
      </w:r>
      <w:r w:rsidR="00320C51" w:rsidRPr="00F7583D">
        <w:t>przebiega przez most nad rzeką W</w:t>
      </w:r>
      <w:r w:rsidR="00335D43" w:rsidRPr="00F7583D">
        <w:t>artą</w:t>
      </w:r>
      <w:r w:rsidR="00320C51" w:rsidRPr="00F7583D">
        <w:t xml:space="preserve"> i </w:t>
      </w:r>
      <w:r w:rsidR="004222DE" w:rsidRPr="00F7583D">
        <w:t xml:space="preserve">ma swój koniec na skrzyżowaniu z drogą </w:t>
      </w:r>
      <w:r w:rsidR="00335D43" w:rsidRPr="00F7583D">
        <w:t xml:space="preserve">wojewódzką </w:t>
      </w:r>
      <w:r w:rsidR="00320C51" w:rsidRPr="00F7583D">
        <w:t>nr 1</w:t>
      </w:r>
      <w:r w:rsidR="00335D43" w:rsidRPr="00F7583D">
        <w:t>82</w:t>
      </w:r>
      <w:r w:rsidR="00320C51" w:rsidRPr="00F7583D">
        <w:t xml:space="preserve"> (</w:t>
      </w:r>
      <w:r w:rsidR="00335D43" w:rsidRPr="00F7583D">
        <w:t xml:space="preserve">rejon </w:t>
      </w:r>
      <w:r w:rsidR="00F7583D" w:rsidRPr="00F7583D">
        <w:t>miejscowości</w:t>
      </w:r>
      <w:r w:rsidR="00335D43" w:rsidRPr="00F7583D">
        <w:t xml:space="preserve"> Smolnica)</w:t>
      </w:r>
      <w:r w:rsidR="004222DE" w:rsidRPr="00F7583D">
        <w:t>.</w:t>
      </w:r>
      <w:r w:rsidR="009419B8" w:rsidRPr="00F7583D">
        <w:t xml:space="preserve"> </w:t>
      </w:r>
    </w:p>
    <w:p w14:paraId="780F54EE" w14:textId="77777777" w:rsidR="00AE76F5" w:rsidRPr="00D30B91" w:rsidRDefault="00AE76F5" w:rsidP="00C2153A">
      <w:pPr>
        <w:rPr>
          <w:color w:val="FF0000"/>
        </w:rPr>
      </w:pPr>
    </w:p>
    <w:p w14:paraId="0ED895CE" w14:textId="408DD553" w:rsidR="007E551E" w:rsidRPr="00F7583D" w:rsidRDefault="007E551E" w:rsidP="007E551E">
      <w:r w:rsidRPr="00F7583D">
        <w:t xml:space="preserve">Na rysunkach poniżej przedstawiono lokalizację przedmiotowej drogi objętej niniejszą analizą </w:t>
      </w:r>
      <w:proofErr w:type="spellStart"/>
      <w:r w:rsidRPr="00F7583D">
        <w:t>porealizacyjną</w:t>
      </w:r>
      <w:proofErr w:type="spellEnd"/>
      <w:r w:rsidRPr="00F7583D">
        <w:t>.</w:t>
      </w:r>
    </w:p>
    <w:p w14:paraId="648D883C" w14:textId="77777777" w:rsidR="00D207A2" w:rsidRPr="00D30B91" w:rsidRDefault="00D207A2" w:rsidP="007E551E">
      <w:pPr>
        <w:rPr>
          <w:color w:val="FF0000"/>
        </w:rPr>
      </w:pPr>
    </w:p>
    <w:p w14:paraId="74A19293" w14:textId="534014BE" w:rsidR="00AE76F5" w:rsidRPr="00D30B91" w:rsidRDefault="00F7583D" w:rsidP="006148DC">
      <w:pPr>
        <w:jc w:val="center"/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5C68A5B2" wp14:editId="45AD0FBF">
            <wp:extent cx="5760085" cy="33928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39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C7DCA" w14:textId="03F24745" w:rsidR="00603405" w:rsidRPr="00F7583D" w:rsidRDefault="00603405" w:rsidP="00603405">
      <w:pPr>
        <w:jc w:val="center"/>
        <w:rPr>
          <w:iCs/>
          <w:sz w:val="20"/>
          <w:szCs w:val="20"/>
        </w:rPr>
      </w:pPr>
      <w:r w:rsidRPr="00F7583D">
        <w:rPr>
          <w:sz w:val="20"/>
          <w:szCs w:val="20"/>
        </w:rPr>
        <w:t xml:space="preserve">Rys. </w:t>
      </w:r>
      <w:r w:rsidRPr="00F7583D">
        <w:rPr>
          <w:sz w:val="20"/>
          <w:szCs w:val="20"/>
        </w:rPr>
        <w:fldChar w:fldCharType="begin"/>
      </w:r>
      <w:r w:rsidRPr="00F7583D">
        <w:rPr>
          <w:sz w:val="20"/>
          <w:szCs w:val="20"/>
        </w:rPr>
        <w:instrText xml:space="preserve"> SEQ Rys._ \* ARABIC </w:instrText>
      </w:r>
      <w:r w:rsidRPr="00F7583D">
        <w:rPr>
          <w:sz w:val="20"/>
          <w:szCs w:val="20"/>
        </w:rPr>
        <w:fldChar w:fldCharType="separate"/>
      </w:r>
      <w:r w:rsidR="005F0E63">
        <w:rPr>
          <w:noProof/>
          <w:sz w:val="20"/>
          <w:szCs w:val="20"/>
        </w:rPr>
        <w:t>1</w:t>
      </w:r>
      <w:r w:rsidRPr="00F7583D">
        <w:rPr>
          <w:sz w:val="20"/>
          <w:szCs w:val="20"/>
        </w:rPr>
        <w:fldChar w:fldCharType="end"/>
      </w:r>
      <w:r w:rsidRPr="00F7583D">
        <w:rPr>
          <w:sz w:val="20"/>
          <w:szCs w:val="20"/>
        </w:rPr>
        <w:t xml:space="preserve">. </w:t>
      </w:r>
      <w:r w:rsidRPr="00F7583D">
        <w:rPr>
          <w:iCs/>
          <w:sz w:val="20"/>
          <w:szCs w:val="20"/>
        </w:rPr>
        <w:t xml:space="preserve">Lokalizacja inwestycji objętej zakresem analizy </w:t>
      </w:r>
      <w:proofErr w:type="spellStart"/>
      <w:r w:rsidRPr="00F7583D">
        <w:rPr>
          <w:iCs/>
          <w:sz w:val="20"/>
          <w:szCs w:val="20"/>
        </w:rPr>
        <w:t>porealizacyjnej</w:t>
      </w:r>
      <w:proofErr w:type="spellEnd"/>
      <w:r w:rsidR="00D207A2" w:rsidRPr="00F7583D">
        <w:rPr>
          <w:iCs/>
          <w:sz w:val="20"/>
          <w:szCs w:val="20"/>
        </w:rPr>
        <w:t>.</w:t>
      </w:r>
    </w:p>
    <w:p w14:paraId="12F7ACCB" w14:textId="77777777" w:rsidR="00603405" w:rsidRPr="00D30B91" w:rsidRDefault="00603405" w:rsidP="00C2153A">
      <w:pPr>
        <w:rPr>
          <w:color w:val="FF0000"/>
        </w:rPr>
      </w:pPr>
    </w:p>
    <w:p w14:paraId="0A6F228F" w14:textId="77777777" w:rsidR="00D207A2" w:rsidRPr="00D30B91" w:rsidRDefault="00D207A2" w:rsidP="00C2153A">
      <w:pPr>
        <w:rPr>
          <w:color w:val="FF0000"/>
        </w:rPr>
      </w:pPr>
    </w:p>
    <w:p w14:paraId="030ECDCF" w14:textId="3C05AB4A" w:rsidR="00146A88" w:rsidRPr="00F7583D" w:rsidRDefault="00146A88" w:rsidP="00146A88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57" w:name="_Toc142381525"/>
      <w:r w:rsidRPr="00F7583D">
        <w:t>Charakterystyka techniczna obiektu.</w:t>
      </w:r>
      <w:bookmarkEnd w:id="57"/>
    </w:p>
    <w:p w14:paraId="69FA3040" w14:textId="77777777" w:rsidR="00146A88" w:rsidRPr="00F7583D" w:rsidRDefault="00146A88" w:rsidP="00146A88"/>
    <w:p w14:paraId="3F980B71" w14:textId="29242F0E" w:rsidR="0032206A" w:rsidRPr="00C3573B" w:rsidRDefault="0032206A" w:rsidP="0032206A">
      <w:r w:rsidRPr="00F7583D">
        <w:t xml:space="preserve">W niniejszym rozdziale przedstawiono parametry techniczne </w:t>
      </w:r>
      <w:r w:rsidR="00F7583D" w:rsidRPr="00F7583D">
        <w:t xml:space="preserve">obwodnicy </w:t>
      </w:r>
      <w:r w:rsidR="00562E2C" w:rsidRPr="00F7583D">
        <w:t xml:space="preserve">objętej </w:t>
      </w:r>
      <w:r w:rsidRPr="00F7583D">
        <w:t xml:space="preserve">zakresem zrealizowanej </w:t>
      </w:r>
      <w:r w:rsidRPr="00C3573B">
        <w:t xml:space="preserve">inwestycji (zgodnie z Decyzją </w:t>
      </w:r>
      <w:r w:rsidR="004B42BE" w:rsidRPr="00C3573B">
        <w:t xml:space="preserve">o środowiskowych uwarunkowaniach </w:t>
      </w:r>
      <w:r w:rsidR="00D207A2" w:rsidRPr="00C3573B">
        <w:t xml:space="preserve">znak: </w:t>
      </w:r>
      <w:r w:rsidR="00C3573B" w:rsidRPr="00C3573B">
        <w:t>: WOO-II.4200.8.2014.JS.24 z dnia 25.09.2015r.).</w:t>
      </w:r>
    </w:p>
    <w:p w14:paraId="2116EC84" w14:textId="77777777" w:rsidR="005457B7" w:rsidRPr="00D30B91" w:rsidRDefault="005457B7" w:rsidP="00146A88">
      <w:pPr>
        <w:rPr>
          <w:color w:val="FF0000"/>
        </w:rPr>
      </w:pPr>
    </w:p>
    <w:p w14:paraId="68451C1F" w14:textId="77777777" w:rsidR="00F7583D" w:rsidRPr="00F7583D" w:rsidRDefault="00F7583D" w:rsidP="00F7583D">
      <w:pPr>
        <w:pStyle w:val="Tekstpodstawowy"/>
        <w:rPr>
          <w:u w:val="single"/>
          <w:lang w:eastAsia="pl-PL"/>
        </w:rPr>
      </w:pPr>
      <w:r w:rsidRPr="00F7583D">
        <w:rPr>
          <w:u w:val="single"/>
          <w:lang w:eastAsia="pl-PL"/>
        </w:rPr>
        <w:t>Podstawowe parametry techniczne drogi:</w:t>
      </w:r>
    </w:p>
    <w:p w14:paraId="6F55EF35" w14:textId="77777777" w:rsidR="00F7583D" w:rsidRPr="00D97111" w:rsidRDefault="00F7583D" w:rsidP="00F7583D">
      <w:pPr>
        <w:pStyle w:val="Tekstpodstawowy"/>
        <w:rPr>
          <w:lang w:eastAsia="pl-PL"/>
        </w:rPr>
      </w:pPr>
    </w:p>
    <w:p w14:paraId="3E54B105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kategoria drogi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droga publiczna wojewódzka,</w:t>
      </w:r>
    </w:p>
    <w:p w14:paraId="5217EBE6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klasa drogi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klasa G główna,</w:t>
      </w:r>
    </w:p>
    <w:p w14:paraId="7AC1C3A6" w14:textId="6C2E07B9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lastRenderedPageBreak/>
        <w:t xml:space="preserve">prędkość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60 km/h</w:t>
      </w:r>
      <w:r w:rsidR="00C3573B">
        <w:rPr>
          <w:lang w:eastAsia="pl-PL"/>
        </w:rPr>
        <w:t>,</w:t>
      </w:r>
    </w:p>
    <w:p w14:paraId="767BA320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szerokość jezdni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7 m – dwupasowa,</w:t>
      </w:r>
    </w:p>
    <w:p w14:paraId="002DEB27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szerokość pobocza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2 m,</w:t>
      </w:r>
    </w:p>
    <w:p w14:paraId="7CA2F9A0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kategoria ruchu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 xml:space="preserve">KR5, </w:t>
      </w:r>
    </w:p>
    <w:p w14:paraId="134F73C1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obciążenia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 xml:space="preserve">115 </w:t>
      </w:r>
      <w:proofErr w:type="spellStart"/>
      <w:r w:rsidRPr="00D97111">
        <w:rPr>
          <w:lang w:eastAsia="pl-PL"/>
        </w:rPr>
        <w:t>kN</w:t>
      </w:r>
      <w:proofErr w:type="spellEnd"/>
      <w:r w:rsidRPr="00D97111">
        <w:rPr>
          <w:lang w:eastAsia="pl-PL"/>
        </w:rPr>
        <w:t>/oś,</w:t>
      </w:r>
    </w:p>
    <w:p w14:paraId="6A1861F1" w14:textId="77777777" w:rsidR="00F7583D" w:rsidRPr="00D97111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klasa obciążenia wiaduktu nad PKP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klasa A,</w:t>
      </w:r>
    </w:p>
    <w:p w14:paraId="4472488C" w14:textId="3538C5D6" w:rsidR="00F7583D" w:rsidRDefault="00F7583D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 w:rsidRPr="00D97111">
        <w:rPr>
          <w:lang w:eastAsia="pl-PL"/>
        </w:rPr>
        <w:t xml:space="preserve">klasa obciążenia mostu na Warcie </w:t>
      </w:r>
      <w:r w:rsidRPr="00D97111">
        <w:rPr>
          <w:lang w:eastAsia="pl-PL"/>
        </w:rPr>
        <w:tab/>
      </w:r>
      <w:r w:rsidRPr="00D97111">
        <w:rPr>
          <w:lang w:eastAsia="pl-PL"/>
        </w:rPr>
        <w:tab/>
        <w:t>klasa A</w:t>
      </w:r>
      <w:r w:rsidR="00C3573B">
        <w:rPr>
          <w:lang w:eastAsia="pl-PL"/>
        </w:rPr>
        <w:t>,</w:t>
      </w:r>
    </w:p>
    <w:p w14:paraId="3CEB23AB" w14:textId="23C41A7C" w:rsidR="00C3573B" w:rsidRPr="00D97111" w:rsidRDefault="00C3573B" w:rsidP="00F7583D">
      <w:pPr>
        <w:pStyle w:val="Tekstpodstawowy"/>
        <w:widowControl w:val="0"/>
        <w:numPr>
          <w:ilvl w:val="0"/>
          <w:numId w:val="46"/>
        </w:numPr>
        <w:spacing w:line="360" w:lineRule="auto"/>
        <w:rPr>
          <w:lang w:eastAsia="pl-PL"/>
        </w:rPr>
      </w:pPr>
      <w:r>
        <w:rPr>
          <w:lang w:eastAsia="pl-PL"/>
        </w:rPr>
        <w:t>warstwa ścieralna                                             SMA o grubości 4 cm.</w:t>
      </w:r>
    </w:p>
    <w:p w14:paraId="038FED98" w14:textId="77777777" w:rsidR="00B81E95" w:rsidRPr="00C3573B" w:rsidRDefault="00B81E95" w:rsidP="00B81E95">
      <w:pPr>
        <w:pStyle w:val="Akapitzlist"/>
        <w:contextualSpacing w:val="0"/>
      </w:pPr>
    </w:p>
    <w:p w14:paraId="45D19E19" w14:textId="3505B78E" w:rsidR="00B81E95" w:rsidRPr="00C3573B" w:rsidRDefault="00625A9C" w:rsidP="00B81E95">
      <w:r>
        <w:t>Poniżej przedstawiono p</w:t>
      </w:r>
      <w:r w:rsidR="00C3573B" w:rsidRPr="00C3573B">
        <w:t>arametry techniczne obiektów inżynieryjnych</w:t>
      </w:r>
      <w:r>
        <w:t>.</w:t>
      </w:r>
    </w:p>
    <w:p w14:paraId="1129F8DE" w14:textId="77777777" w:rsidR="00B81E95" w:rsidRPr="00D30B91" w:rsidRDefault="00B81E95" w:rsidP="00B81E95">
      <w:pPr>
        <w:rPr>
          <w:color w:val="FF0000"/>
        </w:rPr>
      </w:pPr>
    </w:p>
    <w:p w14:paraId="4E246C9A" w14:textId="67886FB8" w:rsidR="00625A9C" w:rsidRPr="00625A9C" w:rsidRDefault="00625A9C" w:rsidP="00625A9C">
      <w:pPr>
        <w:rPr>
          <w:u w:val="single"/>
        </w:rPr>
      </w:pPr>
      <w:r w:rsidRPr="00625A9C">
        <w:rPr>
          <w:u w:val="single"/>
        </w:rPr>
        <w:t>Wiadukt kolejowy:</w:t>
      </w:r>
    </w:p>
    <w:p w14:paraId="375F8BF1" w14:textId="77777777" w:rsidR="00625A9C" w:rsidRPr="00D97111" w:rsidRDefault="00625A9C" w:rsidP="00625A9C"/>
    <w:p w14:paraId="66673878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konstrukcja ustroju nośnego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 xml:space="preserve">ciągły, 2 prefabrykowane </w:t>
      </w:r>
    </w:p>
    <w:p w14:paraId="20EE3C59" w14:textId="77777777" w:rsidR="00625A9C" w:rsidRPr="00D97111" w:rsidRDefault="00625A9C" w:rsidP="00625A9C">
      <w:pPr>
        <w:pStyle w:val="Akapitzlist"/>
        <w:ind w:left="709"/>
      </w:pP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belki strunobetonowe</w:t>
      </w:r>
    </w:p>
    <w:p w14:paraId="6E8DD342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liczba przęseł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2</w:t>
      </w:r>
    </w:p>
    <w:p w14:paraId="51EE7C44" w14:textId="45F82C85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rozpiętość</w:t>
      </w:r>
      <w:r>
        <w:t xml:space="preserve"> teoretyczna przęseł</w:t>
      </w:r>
      <w:r>
        <w:tab/>
      </w:r>
      <w:r>
        <w:tab/>
      </w:r>
      <w:r>
        <w:tab/>
        <w:t xml:space="preserve">             </w:t>
      </w:r>
      <w:r w:rsidRPr="00625A9C">
        <w:t>~33,00 m + ~33,00 m</w:t>
      </w:r>
    </w:p>
    <w:p w14:paraId="45222F1E" w14:textId="24F2BB6A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długość całkowita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625A9C">
        <w:t>~87,65 m</w:t>
      </w:r>
    </w:p>
    <w:p w14:paraId="4B7679C0" w14:textId="5385DA3A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wy</w:t>
      </w:r>
      <w:r>
        <w:t>sokość ustroju nośnego</w:t>
      </w:r>
      <w:r>
        <w:tab/>
      </w:r>
      <w:r>
        <w:tab/>
      </w:r>
      <w:r>
        <w:tab/>
      </w:r>
      <w:r>
        <w:tab/>
        <w:t xml:space="preserve">             ~1,934</w:t>
      </w:r>
      <w:r w:rsidRPr="00625A9C">
        <w:t xml:space="preserve"> </w:t>
      </w:r>
      <w:r>
        <w:sym w:font="Symbol" w:char="00B8"/>
      </w:r>
      <w:r w:rsidRPr="00625A9C">
        <w:t>~2,534 m</w:t>
      </w:r>
    </w:p>
    <w:p w14:paraId="1B298B27" w14:textId="30BFA5DC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szerokość całkowita pomostu</w:t>
      </w:r>
      <w:r w:rsidRPr="00D97111">
        <w:tab/>
      </w:r>
      <w:r>
        <w:tab/>
      </w:r>
      <w:r>
        <w:tab/>
      </w:r>
      <w:r>
        <w:tab/>
      </w:r>
      <w:r w:rsidRPr="00D97111">
        <w:t>14,2 m</w:t>
      </w:r>
    </w:p>
    <w:p w14:paraId="23CC06D3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szerokość jezdni między krawężnikami</w:t>
      </w:r>
      <w:r w:rsidRPr="00D97111">
        <w:tab/>
      </w:r>
      <w:r w:rsidRPr="00D97111">
        <w:tab/>
      </w:r>
      <w:r w:rsidRPr="00D97111">
        <w:tab/>
        <w:t>8 m</w:t>
      </w:r>
    </w:p>
    <w:p w14:paraId="652E9435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szerokość ciągów pieszo-rowerowych</w:t>
      </w:r>
      <w:r w:rsidRPr="00D97111">
        <w:tab/>
      </w:r>
      <w:r w:rsidRPr="00D97111">
        <w:tab/>
      </w:r>
      <w:r w:rsidRPr="00D97111">
        <w:tab/>
        <w:t>2 x 2 m</w:t>
      </w:r>
    </w:p>
    <w:p w14:paraId="46F8A100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konstrukcja ciągów pieszo-rowerowych</w:t>
      </w:r>
      <w:r w:rsidRPr="00D97111">
        <w:tab/>
      </w:r>
      <w:r w:rsidRPr="00D97111">
        <w:tab/>
      </w:r>
      <w:r w:rsidRPr="00D97111">
        <w:tab/>
        <w:t>kapy żelbetowe</w:t>
      </w:r>
    </w:p>
    <w:p w14:paraId="4B455E7B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posadowienie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pośrednie na palach</w:t>
      </w:r>
    </w:p>
    <w:p w14:paraId="3F467A96" w14:textId="25D0E801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balustrady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stalowe, h= 1,</w:t>
      </w:r>
      <w:r>
        <w:t>3</w:t>
      </w:r>
      <w:r w:rsidRPr="00D97111">
        <w:t>0 m</w:t>
      </w:r>
    </w:p>
    <w:p w14:paraId="0DD9A789" w14:textId="77777777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pochylenie poprzeczne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daszkowe minimum 2%</w:t>
      </w:r>
    </w:p>
    <w:p w14:paraId="71FCDA7B" w14:textId="6077EBEF" w:rsidR="00625A9C" w:rsidRPr="00D97111" w:rsidRDefault="00625A9C" w:rsidP="00625A9C">
      <w:pPr>
        <w:pStyle w:val="Akapitzlist"/>
        <w:widowControl w:val="0"/>
        <w:numPr>
          <w:ilvl w:val="0"/>
          <w:numId w:val="47"/>
        </w:numPr>
        <w:suppressAutoHyphens/>
        <w:spacing w:line="360" w:lineRule="auto"/>
        <w:ind w:left="709"/>
      </w:pPr>
      <w:r w:rsidRPr="00D97111">
        <w:t>pochylenie podłużne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jednostronne 1,</w:t>
      </w:r>
      <w:r>
        <w:t>1</w:t>
      </w:r>
      <w:r w:rsidRPr="00D97111">
        <w:t>%</w:t>
      </w:r>
    </w:p>
    <w:p w14:paraId="43974520" w14:textId="77777777" w:rsidR="00553E06" w:rsidRDefault="00553E06" w:rsidP="00F74A82">
      <w:pPr>
        <w:rPr>
          <w:color w:val="FF0000"/>
        </w:rPr>
      </w:pPr>
    </w:p>
    <w:p w14:paraId="4A663FCE" w14:textId="60C3DAC4" w:rsidR="00364384" w:rsidRPr="00364384" w:rsidRDefault="00364384" w:rsidP="00F74A82">
      <w:pPr>
        <w:rPr>
          <w:u w:val="single"/>
        </w:rPr>
      </w:pPr>
      <w:r w:rsidRPr="00364384">
        <w:rPr>
          <w:u w:val="single"/>
        </w:rPr>
        <w:t>Wiadukt drogowy:</w:t>
      </w:r>
    </w:p>
    <w:p w14:paraId="4FAAA68A" w14:textId="77777777" w:rsidR="00364384" w:rsidRDefault="00364384" w:rsidP="00F74A82">
      <w:pPr>
        <w:rPr>
          <w:color w:val="FF0000"/>
        </w:rPr>
      </w:pPr>
    </w:p>
    <w:p w14:paraId="1479FE72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konstrukcja ustroju nośnego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zamknięta, z blach falistych</w:t>
      </w:r>
    </w:p>
    <w:p w14:paraId="2723059A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światło poziome w przepuście</w:t>
      </w:r>
      <w:r w:rsidRPr="00D97111">
        <w:tab/>
      </w:r>
      <w:r w:rsidRPr="00D97111">
        <w:tab/>
      </w:r>
      <w:r w:rsidRPr="00D97111">
        <w:tab/>
      </w:r>
      <w:r w:rsidRPr="00D97111">
        <w:tab/>
        <w:t>~12 m</w:t>
      </w:r>
    </w:p>
    <w:p w14:paraId="059AA28A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światło pionowe w przepuście</w:t>
      </w:r>
      <w:r w:rsidRPr="00D97111">
        <w:tab/>
      </w:r>
      <w:r w:rsidRPr="00D97111">
        <w:tab/>
      </w:r>
      <w:r w:rsidRPr="00D97111">
        <w:tab/>
      </w:r>
      <w:r w:rsidRPr="00D97111">
        <w:tab/>
        <w:t>~6 m</w:t>
      </w:r>
    </w:p>
    <w:p w14:paraId="185A4773" w14:textId="26903389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długość całkowita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~4</w:t>
      </w:r>
      <w:r w:rsidR="00EB2958">
        <w:t>2</w:t>
      </w:r>
      <w:r w:rsidRPr="00D97111">
        <w:t>,</w:t>
      </w:r>
      <w:r w:rsidR="00EB2958">
        <w:t>7</w:t>
      </w:r>
      <w:r w:rsidRPr="00D97111">
        <w:t xml:space="preserve"> m</w:t>
      </w:r>
    </w:p>
    <w:p w14:paraId="5A73CCE9" w14:textId="11075F0E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 xml:space="preserve">wysokość </w:t>
      </w:r>
      <w:proofErr w:type="spellStart"/>
      <w:r w:rsidRPr="00D97111">
        <w:t>nadsypki</w:t>
      </w:r>
      <w:proofErr w:type="spellEnd"/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~</w:t>
      </w:r>
      <w:r w:rsidR="00EB2958">
        <w:t>2</w:t>
      </w:r>
      <w:r w:rsidRPr="00D97111">
        <w:t xml:space="preserve"> m</w:t>
      </w:r>
    </w:p>
    <w:p w14:paraId="2788E116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lastRenderedPageBreak/>
        <w:t>szerokość całkowita korony nasypu nad przepustem</w:t>
      </w:r>
      <w:r w:rsidRPr="00D97111">
        <w:tab/>
        <w:t>15,2 m</w:t>
      </w:r>
    </w:p>
    <w:p w14:paraId="492FC5AF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szerokość jezdni między krawężnikami – nad przepustem</w:t>
      </w:r>
      <w:r w:rsidRPr="00D97111">
        <w:tab/>
        <w:t>8 m</w:t>
      </w:r>
    </w:p>
    <w:p w14:paraId="48BFA95C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szerokość ciągów pieszo-rowerowych nad przepustem</w:t>
      </w:r>
      <w:r w:rsidRPr="00D97111">
        <w:tab/>
        <w:t>2 x 2 m</w:t>
      </w:r>
    </w:p>
    <w:p w14:paraId="7BD0FFA4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konstrukcja ciągów pieszo-rowerowych</w:t>
      </w:r>
      <w:r w:rsidRPr="00D97111">
        <w:tab/>
      </w:r>
      <w:r w:rsidRPr="00D97111">
        <w:tab/>
      </w:r>
      <w:r w:rsidRPr="00D97111">
        <w:tab/>
        <w:t>bitumiczna</w:t>
      </w:r>
    </w:p>
    <w:p w14:paraId="1BEC32E3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pochylenie poprzeczne jezdni nad przepustem</w:t>
      </w:r>
      <w:r w:rsidRPr="00D97111">
        <w:tab/>
      </w:r>
      <w:r w:rsidRPr="00D97111">
        <w:tab/>
        <w:t>daszkowe minimum 2%</w:t>
      </w:r>
    </w:p>
    <w:p w14:paraId="4F68EF21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pochylenie podłużne</w:t>
      </w:r>
      <w:r w:rsidRPr="00D97111">
        <w:tab/>
        <w:t xml:space="preserve"> jezdni nad przepustem</w:t>
      </w:r>
      <w:r w:rsidRPr="00D97111">
        <w:tab/>
      </w:r>
      <w:r w:rsidRPr="00D97111">
        <w:tab/>
        <w:t>jednostronne ~2,3%</w:t>
      </w:r>
    </w:p>
    <w:p w14:paraId="07AA9577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posadowienie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bezpośrednie</w:t>
      </w:r>
    </w:p>
    <w:p w14:paraId="3634ACDB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>
        <w:t>balustrady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stalowe, h=</w:t>
      </w:r>
      <w:r w:rsidRPr="00D97111">
        <w:t>1,2 m</w:t>
      </w:r>
    </w:p>
    <w:p w14:paraId="1DD810FF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szerokość jezdni w przepuście</w:t>
      </w:r>
      <w:r w:rsidRPr="00D97111">
        <w:tab/>
      </w:r>
      <w:r w:rsidRPr="00D97111">
        <w:tab/>
      </w:r>
      <w:r w:rsidRPr="00D97111">
        <w:tab/>
      </w:r>
      <w:r w:rsidRPr="00D97111">
        <w:tab/>
        <w:t>6 m</w:t>
      </w:r>
    </w:p>
    <w:p w14:paraId="0510CC66" w14:textId="77777777" w:rsidR="00364384" w:rsidRPr="00D97111" w:rsidRDefault="00364384" w:rsidP="00364384">
      <w:pPr>
        <w:pStyle w:val="Akapitzlist"/>
        <w:widowControl w:val="0"/>
        <w:numPr>
          <w:ilvl w:val="0"/>
          <w:numId w:val="48"/>
        </w:numPr>
        <w:suppressAutoHyphens/>
        <w:spacing w:line="360" w:lineRule="auto"/>
        <w:ind w:left="709"/>
      </w:pPr>
      <w:r w:rsidRPr="00D97111">
        <w:t>szerokość chodników w przepuście</w:t>
      </w:r>
      <w:r w:rsidRPr="00D97111">
        <w:tab/>
      </w:r>
      <w:r w:rsidRPr="00D97111">
        <w:tab/>
      </w:r>
      <w:r w:rsidRPr="00D97111">
        <w:tab/>
      </w:r>
      <w:r w:rsidRPr="00D97111">
        <w:tab/>
        <w:t>2 x 2 m</w:t>
      </w:r>
    </w:p>
    <w:p w14:paraId="54AC7ADA" w14:textId="77777777" w:rsidR="00364384" w:rsidRDefault="00364384" w:rsidP="00F74A82">
      <w:pPr>
        <w:rPr>
          <w:color w:val="FF0000"/>
        </w:rPr>
      </w:pPr>
    </w:p>
    <w:p w14:paraId="73A30DEE" w14:textId="7694F756" w:rsidR="00625A9C" w:rsidRPr="00EB2958" w:rsidRDefault="00EB2958" w:rsidP="00F74A82">
      <w:pPr>
        <w:rPr>
          <w:u w:val="single"/>
        </w:rPr>
      </w:pPr>
      <w:r w:rsidRPr="00EB2958">
        <w:rPr>
          <w:u w:val="single"/>
        </w:rPr>
        <w:t>Most na Warcie:</w:t>
      </w:r>
    </w:p>
    <w:p w14:paraId="4BE190E2" w14:textId="77777777" w:rsidR="00EB2958" w:rsidRDefault="00EB2958" w:rsidP="00F74A82">
      <w:pPr>
        <w:rPr>
          <w:color w:val="FF0000"/>
        </w:rPr>
      </w:pPr>
    </w:p>
    <w:p w14:paraId="0CEC82E9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konstrukcja ustroju nośnego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ciągły dźwigar skrzynkowy</w:t>
      </w:r>
    </w:p>
    <w:p w14:paraId="6866E275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liczba przęseł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3</w:t>
      </w:r>
    </w:p>
    <w:p w14:paraId="4E0A9D16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rozpiętości teoretyczna przęseł</w:t>
      </w:r>
      <w:r w:rsidRPr="00D97111">
        <w:tab/>
      </w:r>
      <w:r w:rsidRPr="00D97111">
        <w:tab/>
      </w:r>
      <w:r w:rsidRPr="00D97111">
        <w:tab/>
      </w:r>
      <w:r w:rsidRPr="00D97111">
        <w:tab/>
        <w:t>60 m + 100 m  +60 m</w:t>
      </w:r>
    </w:p>
    <w:p w14:paraId="08393521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długość całkowita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252,2 m</w:t>
      </w:r>
    </w:p>
    <w:p w14:paraId="15B7E831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wysokość ustroju nośnego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2,5 m – 6 m</w:t>
      </w:r>
    </w:p>
    <w:p w14:paraId="567ADECB" w14:textId="77184A42" w:rsidR="00EB2958" w:rsidRPr="00D97111" w:rsidRDefault="00EB2958" w:rsidP="00FC7A7C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>
        <w:t>szerokość całkowita pomostu</w:t>
      </w:r>
      <w:r>
        <w:tab/>
      </w:r>
      <w:r>
        <w:tab/>
      </w:r>
      <w:r>
        <w:tab/>
      </w:r>
      <w:r>
        <w:tab/>
      </w:r>
      <w:r w:rsidR="00FC7A7C">
        <w:t>15,62</w:t>
      </w:r>
      <w:r w:rsidRPr="00D97111">
        <w:t xml:space="preserve"> m </w:t>
      </w:r>
    </w:p>
    <w:p w14:paraId="42C1E897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szerokość jezdni między krawężnikami</w:t>
      </w:r>
      <w:r w:rsidRPr="00D97111">
        <w:tab/>
      </w:r>
      <w:r w:rsidRPr="00D97111">
        <w:tab/>
      </w:r>
      <w:r w:rsidRPr="00D97111">
        <w:tab/>
        <w:t>9 m</w:t>
      </w:r>
    </w:p>
    <w:p w14:paraId="2404B057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szerokość ciągów pieszo-rowerowych</w:t>
      </w:r>
      <w:r w:rsidRPr="00D97111">
        <w:tab/>
      </w:r>
      <w:r w:rsidRPr="00D97111">
        <w:tab/>
      </w:r>
      <w:r w:rsidRPr="00D97111">
        <w:tab/>
        <w:t>2 x 2 m</w:t>
      </w:r>
    </w:p>
    <w:p w14:paraId="62EDB805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konstrukcja ciągów pieszo-rowerowych</w:t>
      </w:r>
      <w:r w:rsidRPr="00D97111">
        <w:tab/>
      </w:r>
      <w:r w:rsidRPr="00D97111">
        <w:tab/>
      </w:r>
      <w:r w:rsidRPr="00D97111">
        <w:tab/>
        <w:t>kapy żelbetowe</w:t>
      </w:r>
    </w:p>
    <w:p w14:paraId="54B97D6B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posadowienie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pośrednie na palach</w:t>
      </w:r>
    </w:p>
    <w:p w14:paraId="6B0D5766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balustrady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stalowe, h= 1,2 m</w:t>
      </w:r>
    </w:p>
    <w:p w14:paraId="79DEC29C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pochylenie poprzeczne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daszkowe minimum 2%</w:t>
      </w:r>
    </w:p>
    <w:p w14:paraId="71DCE3DD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pochylenie podłużne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jednostronne 1,0%</w:t>
      </w:r>
    </w:p>
    <w:p w14:paraId="421E859A" w14:textId="77777777" w:rsidR="00EB2958" w:rsidRPr="00D97111" w:rsidRDefault="00EB2958" w:rsidP="00EB2958">
      <w:pPr>
        <w:pStyle w:val="Akapitzlist"/>
        <w:widowControl w:val="0"/>
        <w:numPr>
          <w:ilvl w:val="0"/>
          <w:numId w:val="49"/>
        </w:numPr>
        <w:suppressAutoHyphens/>
        <w:spacing w:line="360" w:lineRule="auto"/>
        <w:ind w:left="709"/>
      </w:pPr>
      <w:r w:rsidRPr="00D97111">
        <w:t>kąt skrzyżowania</w:t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</w:r>
      <w:r w:rsidRPr="00D97111">
        <w:tab/>
        <w:t>90</w:t>
      </w:r>
      <w:r w:rsidRPr="00D97111">
        <w:rPr>
          <w:vertAlign w:val="superscript"/>
        </w:rPr>
        <w:t>o</w:t>
      </w:r>
    </w:p>
    <w:p w14:paraId="278004A5" w14:textId="77777777" w:rsidR="00EB2958" w:rsidRDefault="00EB2958" w:rsidP="00F74A82">
      <w:pPr>
        <w:rPr>
          <w:color w:val="FF0000"/>
        </w:rPr>
      </w:pPr>
    </w:p>
    <w:p w14:paraId="4AAACDF2" w14:textId="77777777" w:rsidR="00EB2958" w:rsidRDefault="00EB2958" w:rsidP="00F74A82">
      <w:pPr>
        <w:rPr>
          <w:color w:val="FF0000"/>
        </w:rPr>
      </w:pPr>
    </w:p>
    <w:p w14:paraId="27E41807" w14:textId="77777777" w:rsidR="00334EFB" w:rsidRDefault="00334EFB" w:rsidP="00F74A82">
      <w:pPr>
        <w:rPr>
          <w:color w:val="FF0000"/>
        </w:rPr>
      </w:pPr>
    </w:p>
    <w:p w14:paraId="15AB9ACD" w14:textId="77777777" w:rsidR="00EB2958" w:rsidRDefault="00EB2958" w:rsidP="00F74A82">
      <w:pPr>
        <w:rPr>
          <w:color w:val="FF0000"/>
        </w:rPr>
      </w:pPr>
    </w:p>
    <w:p w14:paraId="735E74CC" w14:textId="77777777" w:rsidR="00EB2958" w:rsidRDefault="00EB2958" w:rsidP="00F74A82">
      <w:pPr>
        <w:rPr>
          <w:color w:val="FF0000"/>
        </w:rPr>
      </w:pPr>
    </w:p>
    <w:p w14:paraId="09B3BD82" w14:textId="77777777" w:rsidR="00EB2958" w:rsidRDefault="00EB2958" w:rsidP="00F74A82">
      <w:pPr>
        <w:rPr>
          <w:color w:val="FF0000"/>
        </w:rPr>
      </w:pPr>
    </w:p>
    <w:p w14:paraId="4F79E065" w14:textId="77777777" w:rsidR="00EB2958" w:rsidRDefault="00EB2958" w:rsidP="00F74A82">
      <w:pPr>
        <w:rPr>
          <w:color w:val="FF0000"/>
        </w:rPr>
      </w:pPr>
    </w:p>
    <w:p w14:paraId="2307F75A" w14:textId="77777777" w:rsidR="00625A9C" w:rsidRPr="00D30B91" w:rsidRDefault="00625A9C" w:rsidP="00F74A82">
      <w:pPr>
        <w:rPr>
          <w:color w:val="FF0000"/>
        </w:rPr>
      </w:pPr>
    </w:p>
    <w:p w14:paraId="1CFA21C6" w14:textId="2D496C22" w:rsidR="00CD060A" w:rsidRPr="00A8622B" w:rsidRDefault="00CD060A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58" w:name="_Toc142381526"/>
      <w:r w:rsidRPr="00A8622B">
        <w:lastRenderedPageBreak/>
        <w:t xml:space="preserve">Charakterystyka zastosowanych rozwiązań </w:t>
      </w:r>
      <w:bookmarkEnd w:id="54"/>
      <w:bookmarkEnd w:id="55"/>
      <w:r w:rsidR="00146A88" w:rsidRPr="00A8622B">
        <w:t>minimalizujących oddziaływanie na środowisko.</w:t>
      </w:r>
      <w:bookmarkEnd w:id="58"/>
    </w:p>
    <w:p w14:paraId="6A4D3F98" w14:textId="77777777" w:rsidR="00F81C88" w:rsidRPr="00A8622B" w:rsidRDefault="00F81C88" w:rsidP="003F4959">
      <w:pPr>
        <w:pStyle w:val="Akapitzlist"/>
        <w:ind w:left="0" w:firstLine="567"/>
        <w:rPr>
          <w:b/>
        </w:rPr>
      </w:pPr>
    </w:p>
    <w:p w14:paraId="43A268BC" w14:textId="04CD8D75" w:rsidR="009A65DE" w:rsidRPr="00A8622B" w:rsidRDefault="009A65DE" w:rsidP="00F44EB6">
      <w:bookmarkStart w:id="59" w:name="_Toc339238982"/>
      <w:r w:rsidRPr="00A8622B">
        <w:t>Zgodnie z Decyzją [1</w:t>
      </w:r>
      <w:r w:rsidR="000D7523">
        <w:t>2</w:t>
      </w:r>
      <w:r w:rsidRPr="00A8622B">
        <w:t xml:space="preserve">] </w:t>
      </w:r>
      <w:r w:rsidR="00453B27" w:rsidRPr="00A8622B">
        <w:t xml:space="preserve">należało zastosować </w:t>
      </w:r>
      <w:r w:rsidR="00A8622B" w:rsidRPr="00A8622B">
        <w:t xml:space="preserve">tzw. „cichą nawierzchnię” ograniczającą emisję hałasu o ok. 3 </w:t>
      </w:r>
      <w:proofErr w:type="spellStart"/>
      <w:r w:rsidR="00A8622B" w:rsidRPr="00A8622B">
        <w:t>dB</w:t>
      </w:r>
      <w:proofErr w:type="spellEnd"/>
      <w:r w:rsidR="00A8622B" w:rsidRPr="00A8622B">
        <w:t xml:space="preserve">. </w:t>
      </w:r>
      <w:r w:rsidR="00D60DA2" w:rsidRPr="00A8622B">
        <w:t xml:space="preserve"> </w:t>
      </w:r>
      <w:r w:rsidR="00A8622B" w:rsidRPr="00A8622B">
        <w:t xml:space="preserve">Poniżej w tabeli przedstawiono lokalizację odcinków na których została wykonana nawierzchnia cicha. </w:t>
      </w:r>
    </w:p>
    <w:p w14:paraId="3E5CE69A" w14:textId="1152CD24" w:rsidR="00E5761A" w:rsidRPr="00D30B91" w:rsidRDefault="008C2EB6" w:rsidP="006F3A3E">
      <w:pPr>
        <w:rPr>
          <w:i/>
          <w:color w:val="FF0000"/>
        </w:rPr>
      </w:pPr>
      <w:r w:rsidRPr="00D30B91">
        <w:rPr>
          <w:color w:val="FF0000"/>
        </w:rPr>
        <w:t xml:space="preserve"> </w:t>
      </w:r>
      <w:r w:rsidRPr="00D30B91">
        <w:rPr>
          <w:i/>
          <w:color w:val="FF0000"/>
        </w:rPr>
        <w:t xml:space="preserve"> </w:t>
      </w:r>
    </w:p>
    <w:p w14:paraId="1A7E2A0E" w14:textId="1FBABB90" w:rsidR="00D60DA2" w:rsidRPr="00910622" w:rsidRDefault="00D60DA2" w:rsidP="00D60DA2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910622">
        <w:rPr>
          <w:rFonts w:ascii="Calibri" w:hAnsi="Calibri" w:cs="Calibri"/>
          <w:sz w:val="24"/>
          <w:szCs w:val="24"/>
        </w:rPr>
        <w:t xml:space="preserve">Tabela nr </w:t>
      </w:r>
      <w:r w:rsidRPr="00910622">
        <w:rPr>
          <w:rFonts w:ascii="Calibri" w:hAnsi="Calibri" w:cs="Calibri"/>
          <w:sz w:val="24"/>
          <w:szCs w:val="24"/>
        </w:rPr>
        <w:fldChar w:fldCharType="begin"/>
      </w:r>
      <w:r w:rsidRPr="00910622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910622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1</w:t>
      </w:r>
      <w:r w:rsidRPr="00910622">
        <w:rPr>
          <w:rFonts w:ascii="Calibri" w:hAnsi="Calibri" w:cs="Calibri"/>
          <w:sz w:val="24"/>
          <w:szCs w:val="24"/>
        </w:rPr>
        <w:fldChar w:fldCharType="end"/>
      </w:r>
      <w:r w:rsidRPr="00910622">
        <w:rPr>
          <w:rFonts w:ascii="Calibri" w:hAnsi="Calibri" w:cs="Calibri"/>
          <w:sz w:val="24"/>
          <w:szCs w:val="24"/>
        </w:rPr>
        <w:t>.</w:t>
      </w:r>
      <w:r w:rsidRPr="00910622">
        <w:rPr>
          <w:rFonts w:ascii="Calibri" w:eastAsia="Times New Roman" w:hAnsi="Calibri" w:cs="Calibri"/>
          <w:sz w:val="24"/>
          <w:szCs w:val="24"/>
          <w:lang w:eastAsia="pl-PL"/>
        </w:rPr>
        <w:t xml:space="preserve"> </w:t>
      </w:r>
      <w:r w:rsidR="00910622" w:rsidRPr="00910622">
        <w:rPr>
          <w:rFonts w:ascii="Calibri" w:eastAsia="Times New Roman" w:hAnsi="Calibri" w:cs="Calibri"/>
          <w:sz w:val="24"/>
          <w:szCs w:val="24"/>
          <w:lang w:eastAsia="pl-PL"/>
        </w:rPr>
        <w:t>Lokalizacja odcinków nawierzchni cichej</w:t>
      </w:r>
      <w:r w:rsidRPr="00910622">
        <w:rPr>
          <w:rFonts w:ascii="Calibri" w:eastAsia="Times New Roman" w:hAnsi="Calibri" w:cs="Calibri"/>
          <w:sz w:val="24"/>
          <w:szCs w:val="24"/>
          <w:lang w:eastAsia="pl-PL"/>
        </w:rPr>
        <w:t>.</w:t>
      </w:r>
    </w:p>
    <w:p w14:paraId="75202D5B" w14:textId="77777777" w:rsidR="00D60DA2" w:rsidRPr="00910622" w:rsidRDefault="00D60DA2" w:rsidP="00D60DA2"/>
    <w:tbl>
      <w:tblPr>
        <w:tblW w:w="8719" w:type="dxa"/>
        <w:jc w:val="center"/>
        <w:tblInd w:w="-5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93"/>
        <w:gridCol w:w="6626"/>
      </w:tblGrid>
      <w:tr w:rsidR="00910622" w:rsidRPr="00910622" w14:paraId="477C7FD6" w14:textId="77777777" w:rsidTr="00662139">
        <w:trPr>
          <w:cantSplit/>
          <w:trHeight w:val="1008"/>
          <w:tblHeader/>
          <w:jc w:val="center"/>
        </w:trPr>
        <w:tc>
          <w:tcPr>
            <w:tcW w:w="1200" w:type="pct"/>
            <w:shd w:val="clear" w:color="auto" w:fill="D9D9D9"/>
            <w:vAlign w:val="center"/>
          </w:tcPr>
          <w:p w14:paraId="6E78E6D4" w14:textId="5CE23ADB" w:rsidR="00112011" w:rsidRPr="00910622" w:rsidRDefault="00910622" w:rsidP="00D60DA2">
            <w:pPr>
              <w:jc w:val="center"/>
              <w:rPr>
                <w:sz w:val="22"/>
                <w:szCs w:val="16"/>
              </w:rPr>
            </w:pPr>
            <w:r w:rsidRPr="00910622">
              <w:rPr>
                <w:sz w:val="22"/>
                <w:szCs w:val="16"/>
              </w:rPr>
              <w:t>Rodzaj</w:t>
            </w:r>
          </w:p>
        </w:tc>
        <w:tc>
          <w:tcPr>
            <w:tcW w:w="3800" w:type="pct"/>
            <w:shd w:val="clear" w:color="auto" w:fill="D9D9D9"/>
            <w:vAlign w:val="center"/>
          </w:tcPr>
          <w:p w14:paraId="2F3C4D13" w14:textId="77D316F4" w:rsidR="00112011" w:rsidRPr="00910622" w:rsidRDefault="00112011" w:rsidP="007C5C0D">
            <w:pPr>
              <w:jc w:val="center"/>
              <w:rPr>
                <w:sz w:val="22"/>
                <w:szCs w:val="16"/>
              </w:rPr>
            </w:pPr>
            <w:r w:rsidRPr="00910622">
              <w:rPr>
                <w:sz w:val="22"/>
                <w:szCs w:val="16"/>
              </w:rPr>
              <w:t>Lokalizacja</w:t>
            </w:r>
          </w:p>
        </w:tc>
      </w:tr>
      <w:tr w:rsidR="00910622" w:rsidRPr="00910622" w14:paraId="0A3D3196" w14:textId="77777777" w:rsidTr="00662139">
        <w:trPr>
          <w:cantSplit/>
          <w:trHeight w:val="106"/>
          <w:tblHeader/>
          <w:jc w:val="center"/>
        </w:trPr>
        <w:tc>
          <w:tcPr>
            <w:tcW w:w="1200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E410C43" w14:textId="77777777" w:rsidR="00112011" w:rsidRPr="00910622" w:rsidRDefault="00112011" w:rsidP="007C5C0D">
            <w:pPr>
              <w:jc w:val="center"/>
              <w:rPr>
                <w:sz w:val="18"/>
                <w:szCs w:val="16"/>
              </w:rPr>
            </w:pPr>
            <w:r w:rsidRPr="00910622">
              <w:rPr>
                <w:sz w:val="18"/>
                <w:szCs w:val="16"/>
              </w:rPr>
              <w:t>1</w:t>
            </w:r>
          </w:p>
        </w:tc>
        <w:tc>
          <w:tcPr>
            <w:tcW w:w="3800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0801FCF" w14:textId="77777777" w:rsidR="00112011" w:rsidRPr="00910622" w:rsidRDefault="00112011" w:rsidP="007C5C0D">
            <w:pPr>
              <w:jc w:val="center"/>
              <w:rPr>
                <w:sz w:val="18"/>
                <w:szCs w:val="16"/>
              </w:rPr>
            </w:pPr>
            <w:r w:rsidRPr="00910622">
              <w:rPr>
                <w:sz w:val="18"/>
                <w:szCs w:val="16"/>
              </w:rPr>
              <w:t>2</w:t>
            </w:r>
          </w:p>
        </w:tc>
      </w:tr>
      <w:tr w:rsidR="00075ECB" w:rsidRPr="00075ECB" w14:paraId="2E7AD6EC" w14:textId="77777777" w:rsidTr="00662139">
        <w:trPr>
          <w:cantSplit/>
          <w:trHeight w:val="424"/>
          <w:jc w:val="center"/>
        </w:trPr>
        <w:tc>
          <w:tcPr>
            <w:tcW w:w="1200" w:type="pct"/>
            <w:vAlign w:val="center"/>
          </w:tcPr>
          <w:p w14:paraId="68A3EBE8" w14:textId="71162086" w:rsidR="00112011" w:rsidRPr="00075ECB" w:rsidRDefault="00910622" w:rsidP="007C5C0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75ECB">
              <w:rPr>
                <w:rFonts w:asciiTheme="minorHAnsi" w:hAnsiTheme="minorHAnsi"/>
                <w:sz w:val="18"/>
                <w:szCs w:val="18"/>
              </w:rPr>
              <w:t xml:space="preserve">Nawierzchnia porowata o skuteczności 3 </w:t>
            </w:r>
            <w:proofErr w:type="spellStart"/>
            <w:r w:rsidRPr="00075ECB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</w:p>
        </w:tc>
        <w:tc>
          <w:tcPr>
            <w:tcW w:w="3800" w:type="pct"/>
            <w:vAlign w:val="center"/>
          </w:tcPr>
          <w:p w14:paraId="5BDEFA0A" w14:textId="77777777" w:rsidR="00112011" w:rsidRPr="00075ECB" w:rsidRDefault="00910622" w:rsidP="00323008">
            <w:pPr>
              <w:jc w:val="left"/>
              <w:rPr>
                <w:rFonts w:asciiTheme="minorHAnsi" w:hAnsiTheme="minorHAnsi"/>
                <w:sz w:val="18"/>
                <w:szCs w:val="18"/>
              </w:rPr>
            </w:pPr>
            <w:r w:rsidRPr="00075ECB">
              <w:rPr>
                <w:rFonts w:asciiTheme="minorHAnsi" w:hAnsiTheme="minorHAnsi"/>
                <w:sz w:val="18"/>
                <w:szCs w:val="18"/>
              </w:rPr>
              <w:t>W rejonie ronda na skrzyżowaniu obwodnicy z drogą wojewódzką nr 184:</w:t>
            </w:r>
          </w:p>
          <w:p w14:paraId="313B7C19" w14:textId="07AFC7A9" w:rsidR="00910622" w:rsidRDefault="00910622" w:rsidP="00323008">
            <w:pPr>
              <w:jc w:val="left"/>
              <w:rPr>
                <w:rFonts w:asciiTheme="minorHAnsi" w:hAnsiTheme="minorHAnsi"/>
                <w:sz w:val="18"/>
                <w:szCs w:val="18"/>
              </w:rPr>
            </w:pPr>
            <w:r w:rsidRPr="00075ECB">
              <w:rPr>
                <w:rFonts w:asciiTheme="minorHAnsi" w:hAnsiTheme="minorHAnsi"/>
                <w:sz w:val="18"/>
                <w:szCs w:val="18"/>
              </w:rPr>
              <w:t xml:space="preserve">-na odcinku obwodnicy o długości 100m licząc od granicy ronda po stronie zachodniej., -na odcinku obwodnicy o długości 90m licząc od </w:t>
            </w:r>
            <w:r w:rsidR="00075ECB" w:rsidRPr="00075ECB">
              <w:rPr>
                <w:rFonts w:asciiTheme="minorHAnsi" w:hAnsiTheme="minorHAnsi"/>
                <w:sz w:val="18"/>
                <w:szCs w:val="18"/>
              </w:rPr>
              <w:t>granicy</w:t>
            </w:r>
            <w:r w:rsidRPr="00075ECB">
              <w:rPr>
                <w:rFonts w:asciiTheme="minorHAnsi" w:hAnsiTheme="minorHAnsi"/>
                <w:sz w:val="18"/>
                <w:szCs w:val="18"/>
              </w:rPr>
              <w:t xml:space="preserve"> ronda po stronie wschodniej,</w:t>
            </w:r>
          </w:p>
          <w:p w14:paraId="5D9D8C75" w14:textId="5A121CDA" w:rsidR="00075ECB" w:rsidRDefault="00075ECB" w:rsidP="00323008">
            <w:pPr>
              <w:jc w:val="left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 xml:space="preserve">-na odcinku drogi wojewódzkiej nr 184 po stronie południowej ronda na </w:t>
            </w:r>
            <w:r w:rsidR="00323008">
              <w:rPr>
                <w:rFonts w:asciiTheme="minorHAnsi" w:hAnsiTheme="minorHAnsi"/>
                <w:sz w:val="18"/>
                <w:szCs w:val="18"/>
              </w:rPr>
              <w:t>odcinku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 wchodzącym w zakres przedsięwzięcia, to jest na długości około 100m licząc od granicy ronda,</w:t>
            </w:r>
          </w:p>
          <w:p w14:paraId="739E07C2" w14:textId="3BEA6312" w:rsidR="00910622" w:rsidRPr="00075ECB" w:rsidRDefault="00323008" w:rsidP="00323008">
            <w:pPr>
              <w:jc w:val="left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-na odcinku drogi wojewódzkiej nr 184 po stronie północnej ronda na odcinku wchodzącym w zakres przedsięwzięcia, to jest na długości około 110m licząc od granicy ronda.</w:t>
            </w:r>
          </w:p>
        </w:tc>
      </w:tr>
      <w:tr w:rsidR="00075ECB" w:rsidRPr="00075ECB" w14:paraId="4B941810" w14:textId="77777777" w:rsidTr="00662139">
        <w:trPr>
          <w:cantSplit/>
          <w:trHeight w:val="104"/>
          <w:jc w:val="center"/>
        </w:trPr>
        <w:tc>
          <w:tcPr>
            <w:tcW w:w="1200" w:type="pct"/>
            <w:vAlign w:val="center"/>
          </w:tcPr>
          <w:p w14:paraId="3993E46A" w14:textId="6751B858" w:rsidR="00910622" w:rsidRPr="00075ECB" w:rsidRDefault="00910622" w:rsidP="007C5C0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75ECB">
              <w:rPr>
                <w:rFonts w:asciiTheme="minorHAnsi" w:hAnsiTheme="minorHAnsi"/>
                <w:sz w:val="18"/>
                <w:szCs w:val="18"/>
              </w:rPr>
              <w:t xml:space="preserve">Nawierzchnia porowata o skuteczności 3 </w:t>
            </w:r>
            <w:proofErr w:type="spellStart"/>
            <w:r w:rsidRPr="00075ECB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</w:p>
        </w:tc>
        <w:tc>
          <w:tcPr>
            <w:tcW w:w="3800" w:type="pct"/>
            <w:vAlign w:val="center"/>
          </w:tcPr>
          <w:p w14:paraId="79AE97B0" w14:textId="29E78601" w:rsidR="00910622" w:rsidRPr="00075ECB" w:rsidRDefault="00323008" w:rsidP="007C5C0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W rejonie ronda na skrzyżowaniu obwodnicy z drogą wojewódzką nr 182 w km około 8+200 obwodnicy, na odcinku drogi wojewódzkiej nr 182 po stronie wschodniej ronda na odcinku wchodzącym w zakres przedsięwzięcia, to jest na długości około 110m licząc od granicy ronda.</w:t>
            </w:r>
          </w:p>
        </w:tc>
      </w:tr>
    </w:tbl>
    <w:p w14:paraId="26880C86" w14:textId="77777777" w:rsidR="0072151D" w:rsidRPr="00D30B91" w:rsidRDefault="0072151D" w:rsidP="000A3669">
      <w:pPr>
        <w:autoSpaceDE w:val="0"/>
        <w:autoSpaceDN w:val="0"/>
        <w:adjustRightInd w:val="0"/>
        <w:rPr>
          <w:color w:val="FF0000"/>
        </w:rPr>
      </w:pPr>
    </w:p>
    <w:p w14:paraId="107FBEF3" w14:textId="115F358F" w:rsidR="00CD060A" w:rsidRPr="00D94327" w:rsidRDefault="00E06180" w:rsidP="00E06180">
      <w:pPr>
        <w:pStyle w:val="Nagwek1"/>
        <w:keepNext w:val="0"/>
        <w:numPr>
          <w:ilvl w:val="0"/>
          <w:numId w:val="1"/>
        </w:numPr>
        <w:spacing w:before="0" w:after="0"/>
      </w:pPr>
      <w:bookmarkStart w:id="60" w:name="_Toc142381527"/>
      <w:bookmarkEnd w:id="59"/>
      <w:r w:rsidRPr="00D94327">
        <w:t>Klimat akustyczny. Dopuszczalne poziomy dźwięku.</w:t>
      </w:r>
      <w:bookmarkEnd w:id="60"/>
    </w:p>
    <w:p w14:paraId="0FCD3D75" w14:textId="77777777" w:rsidR="00776388" w:rsidRPr="00D94327" w:rsidRDefault="00776388" w:rsidP="00A6494A">
      <w:pPr>
        <w:pStyle w:val="Tekstpodstawowy"/>
        <w:ind w:firstLine="576"/>
      </w:pPr>
    </w:p>
    <w:p w14:paraId="4FBB686D" w14:textId="457EDA28" w:rsidR="00404E3E" w:rsidRPr="00D94327" w:rsidRDefault="00404E3E" w:rsidP="0080311A">
      <w:pPr>
        <w:pStyle w:val="Tekstpodstawowy"/>
      </w:pPr>
      <w:r w:rsidRPr="00D94327">
        <w:t xml:space="preserve">Dopuszczalne wartości poziomu dźwięku w środowisku określone są w zależności od rodzaju źródła hałasu oraz sposobu zagospodarowania i funkcji badanego terenu. Dopuszczalne poziomy dźwięku zdefiniowano w </w:t>
      </w:r>
      <w:r w:rsidRPr="00D94327">
        <w:rPr>
          <w:i/>
        </w:rPr>
        <w:t xml:space="preserve">rozporządzeniu Ministra Środowiska </w:t>
      </w:r>
      <w:r w:rsidRPr="00D94327">
        <w:rPr>
          <w:i/>
          <w:iCs/>
        </w:rPr>
        <w:t xml:space="preserve">w sprawie dopuszczalnych poziomów hałasu w środowisku </w:t>
      </w:r>
      <w:r w:rsidR="00CB674F" w:rsidRPr="00D94327">
        <w:rPr>
          <w:iCs/>
        </w:rPr>
        <w:t>(</w:t>
      </w:r>
      <w:r w:rsidR="00CB674F" w:rsidRPr="00D94327">
        <w:rPr>
          <w:rStyle w:val="h2"/>
          <w:iCs/>
        </w:rPr>
        <w:t>tekst jednolity Dz.</w:t>
      </w:r>
      <w:r w:rsidR="00E06180" w:rsidRPr="00D94327">
        <w:rPr>
          <w:rStyle w:val="h2"/>
          <w:iCs/>
        </w:rPr>
        <w:t xml:space="preserve"> </w:t>
      </w:r>
      <w:r w:rsidR="00CB674F" w:rsidRPr="00D94327">
        <w:rPr>
          <w:rStyle w:val="h2"/>
          <w:iCs/>
        </w:rPr>
        <w:t xml:space="preserve">U. 2014, </w:t>
      </w:r>
      <w:r w:rsidR="00E06180" w:rsidRPr="00D94327">
        <w:rPr>
          <w:rStyle w:val="h2"/>
          <w:iCs/>
        </w:rPr>
        <w:br/>
      </w:r>
      <w:r w:rsidR="00CB674F" w:rsidRPr="00D94327">
        <w:rPr>
          <w:rStyle w:val="h2"/>
          <w:iCs/>
        </w:rPr>
        <w:t>poz. 112</w:t>
      </w:r>
      <w:r w:rsidR="00E06180" w:rsidRPr="00D94327">
        <w:t>)</w:t>
      </w:r>
      <w:r w:rsidRPr="00D94327">
        <w:t>.</w:t>
      </w:r>
      <w:bookmarkStart w:id="61" w:name="_Ref54420319"/>
      <w:r w:rsidRPr="00D94327">
        <w:t xml:space="preserve"> Zapisy z ww. rozporządzenia przedstawiono w tabeli </w:t>
      </w:r>
      <w:r w:rsidR="00C8164D" w:rsidRPr="00D94327">
        <w:t>poniżej</w:t>
      </w:r>
      <w:r w:rsidRPr="00D94327">
        <w:t xml:space="preserve">. </w:t>
      </w:r>
    </w:p>
    <w:p w14:paraId="4D2DF6F1" w14:textId="77777777" w:rsidR="006148DC" w:rsidRPr="00D30B91" w:rsidRDefault="006148DC" w:rsidP="001D60A5">
      <w:pPr>
        <w:jc w:val="left"/>
        <w:rPr>
          <w:color w:val="FF0000"/>
        </w:rPr>
      </w:pPr>
    </w:p>
    <w:p w14:paraId="7B7C50C8" w14:textId="2C31E93D" w:rsidR="00C15AF1" w:rsidRPr="00D94327" w:rsidRDefault="00C15AF1" w:rsidP="00C15AF1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  <w:r w:rsidRPr="00D94327">
        <w:rPr>
          <w:rFonts w:ascii="Calibri" w:hAnsi="Calibri" w:cs="Calibri"/>
          <w:sz w:val="24"/>
          <w:szCs w:val="24"/>
        </w:rPr>
        <w:t xml:space="preserve">Tabela nr </w:t>
      </w:r>
      <w:r w:rsidRPr="00D94327">
        <w:rPr>
          <w:rFonts w:ascii="Calibri" w:hAnsi="Calibri" w:cs="Calibri"/>
          <w:sz w:val="24"/>
          <w:szCs w:val="24"/>
        </w:rPr>
        <w:fldChar w:fldCharType="begin"/>
      </w:r>
      <w:r w:rsidRPr="00D94327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D94327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2</w:t>
      </w:r>
      <w:r w:rsidRPr="00D94327">
        <w:rPr>
          <w:rFonts w:ascii="Calibri" w:hAnsi="Calibri" w:cs="Calibri"/>
          <w:sz w:val="24"/>
          <w:szCs w:val="24"/>
        </w:rPr>
        <w:fldChar w:fldCharType="end"/>
      </w:r>
      <w:r w:rsidRPr="00D94327">
        <w:rPr>
          <w:rFonts w:ascii="Calibri" w:hAnsi="Calibri" w:cs="Calibri"/>
          <w:sz w:val="24"/>
          <w:szCs w:val="24"/>
        </w:rPr>
        <w:t>.</w:t>
      </w:r>
      <w:r w:rsidRPr="00D94327">
        <w:rPr>
          <w:rFonts w:ascii="Calibri" w:eastAsia="Times New Roman" w:hAnsi="Calibri" w:cs="Calibri"/>
          <w:sz w:val="24"/>
          <w:szCs w:val="24"/>
          <w:lang w:eastAsia="pl-PL"/>
        </w:rPr>
        <w:t xml:space="preserve"> Dopuszczalne poziomy hałasu w środowisku zgodnie z ww. rozporządzeniem.</w:t>
      </w:r>
    </w:p>
    <w:tbl>
      <w:tblPr>
        <w:tblW w:w="9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</w:tblPr>
      <w:tblGrid>
        <w:gridCol w:w="528"/>
        <w:gridCol w:w="2805"/>
        <w:gridCol w:w="2917"/>
        <w:gridCol w:w="3037"/>
      </w:tblGrid>
      <w:tr w:rsidR="00D30B91" w:rsidRPr="00D94327" w14:paraId="65C9FD75" w14:textId="77777777" w:rsidTr="00C15AF1">
        <w:trPr>
          <w:cantSplit/>
          <w:trHeight w:hRule="exact" w:val="682"/>
          <w:tblHeader/>
        </w:trPr>
        <w:tc>
          <w:tcPr>
            <w:tcW w:w="5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bookmarkEnd w:id="61"/>
          <w:p w14:paraId="6251B5D4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Lp.</w:t>
            </w:r>
          </w:p>
        </w:tc>
        <w:tc>
          <w:tcPr>
            <w:tcW w:w="28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3B96F96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Przeznaczenie terenu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BFACB13" w14:textId="77777777" w:rsidR="00404E3E" w:rsidRPr="00D94327" w:rsidRDefault="00404E3E" w:rsidP="00587E85">
            <w:pPr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Dopuszczalny poziom hałasu wyrażony </w:t>
            </w:r>
          </w:p>
          <w:p w14:paraId="4F4D5BDD" w14:textId="77777777" w:rsidR="00404E3E" w:rsidRPr="00D94327" w:rsidRDefault="00404E3E" w:rsidP="00587E85">
            <w:pPr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równoważnym poziomem dźwięku A w </w:t>
            </w:r>
            <w:proofErr w:type="spellStart"/>
            <w:r w:rsidRPr="00D94327">
              <w:rPr>
                <w:sz w:val="20"/>
                <w:szCs w:val="20"/>
              </w:rPr>
              <w:t>dB</w:t>
            </w:r>
            <w:proofErr w:type="spellEnd"/>
          </w:p>
        </w:tc>
      </w:tr>
      <w:tr w:rsidR="00D30B91" w:rsidRPr="00D94327" w14:paraId="2015793A" w14:textId="77777777" w:rsidTr="00C15AF1">
        <w:trPr>
          <w:cantSplit/>
          <w:trHeight w:hRule="exact" w:val="381"/>
          <w:tblHeader/>
        </w:trPr>
        <w:tc>
          <w:tcPr>
            <w:tcW w:w="52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10D58FC" w14:textId="77777777" w:rsidR="00404E3E" w:rsidRPr="00D94327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80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81B691A" w14:textId="77777777" w:rsidR="00404E3E" w:rsidRPr="00D94327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954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E9BF511" w14:textId="77777777" w:rsidR="00404E3E" w:rsidRPr="00D94327" w:rsidRDefault="00404E3E" w:rsidP="00587E85">
            <w:pPr>
              <w:tabs>
                <w:tab w:val="left" w:pos="480"/>
              </w:tabs>
              <w:jc w:val="center"/>
            </w:pPr>
            <w:r w:rsidRPr="00D94327">
              <w:rPr>
                <w:sz w:val="22"/>
                <w:szCs w:val="22"/>
              </w:rPr>
              <w:t>drogi lub linie kolejowe</w:t>
            </w:r>
          </w:p>
        </w:tc>
      </w:tr>
      <w:tr w:rsidR="00D30B91" w:rsidRPr="00D94327" w14:paraId="1AAA22CF" w14:textId="77777777" w:rsidTr="00C15AF1">
        <w:trPr>
          <w:cantSplit/>
          <w:trHeight w:val="663"/>
          <w:tblHeader/>
        </w:trPr>
        <w:tc>
          <w:tcPr>
            <w:tcW w:w="5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2D856B2" w14:textId="77777777" w:rsidR="00404E3E" w:rsidRPr="00D94327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8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082E671" w14:textId="77777777" w:rsidR="00404E3E" w:rsidRPr="00D94327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17" w:type="dxa"/>
            <w:tcBorders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68CF7FF3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pora dnia </w:t>
            </w:r>
          </w:p>
          <w:p w14:paraId="7B6C73B3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– przedział czasu odniesienia równy </w:t>
            </w:r>
          </w:p>
          <w:p w14:paraId="0A9FA5D9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16 godzinom</w:t>
            </w:r>
          </w:p>
        </w:tc>
        <w:tc>
          <w:tcPr>
            <w:tcW w:w="303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9AA2736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pora nocy </w:t>
            </w:r>
          </w:p>
          <w:p w14:paraId="7FAF10FD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– przedział czasu </w:t>
            </w:r>
          </w:p>
          <w:p w14:paraId="7A2BB9F6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odniesienia równy </w:t>
            </w:r>
          </w:p>
          <w:p w14:paraId="7A89FC8A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8 godzinom</w:t>
            </w:r>
          </w:p>
        </w:tc>
      </w:tr>
      <w:tr w:rsidR="00D30B91" w:rsidRPr="00D94327" w14:paraId="4571E55E" w14:textId="77777777" w:rsidTr="00C15AF1">
        <w:trPr>
          <w:cantSplit/>
          <w:trHeight w:val="23"/>
          <w:tblHeader/>
        </w:trPr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shd w:val="clear" w:color="auto" w:fill="D9D9D9"/>
            <w:vAlign w:val="center"/>
          </w:tcPr>
          <w:p w14:paraId="0C062F9A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D94327">
              <w:rPr>
                <w:sz w:val="16"/>
                <w:szCs w:val="16"/>
              </w:rPr>
              <w:t>1</w:t>
            </w:r>
          </w:p>
        </w:tc>
        <w:tc>
          <w:tcPr>
            <w:tcW w:w="2805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45CD699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D94327">
              <w:rPr>
                <w:sz w:val="16"/>
                <w:szCs w:val="16"/>
              </w:rPr>
              <w:t>2</w:t>
            </w:r>
          </w:p>
        </w:tc>
        <w:tc>
          <w:tcPr>
            <w:tcW w:w="291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shd w:val="clear" w:color="auto" w:fill="D9D9D9"/>
            <w:vAlign w:val="center"/>
          </w:tcPr>
          <w:p w14:paraId="58A19980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D94327">
              <w:rPr>
                <w:sz w:val="16"/>
                <w:szCs w:val="16"/>
              </w:rPr>
              <w:t>3</w:t>
            </w:r>
          </w:p>
        </w:tc>
        <w:tc>
          <w:tcPr>
            <w:tcW w:w="3037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A8AAF3F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D94327">
              <w:rPr>
                <w:sz w:val="16"/>
                <w:szCs w:val="16"/>
              </w:rPr>
              <w:t>4</w:t>
            </w:r>
          </w:p>
        </w:tc>
      </w:tr>
      <w:tr w:rsidR="00D30B91" w:rsidRPr="00D94327" w14:paraId="488F12D1" w14:textId="77777777" w:rsidTr="00C15AF1">
        <w:trPr>
          <w:cantSplit/>
        </w:trPr>
        <w:tc>
          <w:tcPr>
            <w:tcW w:w="528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14:paraId="3D792D0D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1</w:t>
            </w:r>
          </w:p>
        </w:tc>
        <w:tc>
          <w:tcPr>
            <w:tcW w:w="2805" w:type="dxa"/>
            <w:tcBorders>
              <w:top w:val="double" w:sz="4" w:space="0" w:color="auto"/>
            </w:tcBorders>
            <w:vAlign w:val="center"/>
          </w:tcPr>
          <w:p w14:paraId="6CC226C2" w14:textId="1E1DA5B9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a. </w:t>
            </w:r>
            <w:r w:rsidR="0080311A" w:rsidRPr="00D94327">
              <w:rPr>
                <w:sz w:val="20"/>
                <w:szCs w:val="20"/>
              </w:rPr>
              <w:t>Strefa ochronna „A” uzdrowiska</w:t>
            </w:r>
          </w:p>
          <w:p w14:paraId="6F55D4EA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b. Tereny szpitali poza miastem</w:t>
            </w:r>
          </w:p>
        </w:tc>
        <w:tc>
          <w:tcPr>
            <w:tcW w:w="2917" w:type="dxa"/>
            <w:tcBorders>
              <w:top w:val="double" w:sz="4" w:space="0" w:color="auto"/>
            </w:tcBorders>
            <w:vAlign w:val="center"/>
          </w:tcPr>
          <w:p w14:paraId="4AD5F956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50</w:t>
            </w:r>
          </w:p>
        </w:tc>
        <w:tc>
          <w:tcPr>
            <w:tcW w:w="3037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14:paraId="0DCB3A7A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45</w:t>
            </w:r>
          </w:p>
        </w:tc>
      </w:tr>
      <w:tr w:rsidR="00D30B91" w:rsidRPr="00D94327" w14:paraId="23E2B641" w14:textId="77777777" w:rsidTr="00C15AF1">
        <w:trPr>
          <w:cantSplit/>
        </w:trPr>
        <w:tc>
          <w:tcPr>
            <w:tcW w:w="528" w:type="dxa"/>
            <w:tcBorders>
              <w:left w:val="single" w:sz="4" w:space="0" w:color="auto"/>
            </w:tcBorders>
            <w:vAlign w:val="center"/>
          </w:tcPr>
          <w:p w14:paraId="33D1B41E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lastRenderedPageBreak/>
              <w:t>2</w:t>
            </w:r>
          </w:p>
        </w:tc>
        <w:tc>
          <w:tcPr>
            <w:tcW w:w="2805" w:type="dxa"/>
            <w:vAlign w:val="center"/>
          </w:tcPr>
          <w:p w14:paraId="0EF7B4B9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a. Tereny zabudowy mieszkaniowej jednorodzinnej</w:t>
            </w:r>
          </w:p>
          <w:p w14:paraId="4FDCDE2B" w14:textId="208D7F5B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 xml:space="preserve">b. Tereny zabudowy związanej ze stałym lub </w:t>
            </w:r>
            <w:r w:rsidR="0080311A" w:rsidRPr="00D94327">
              <w:rPr>
                <w:sz w:val="20"/>
                <w:szCs w:val="20"/>
              </w:rPr>
              <w:t>czasowym</w:t>
            </w:r>
            <w:r w:rsidRPr="00D94327">
              <w:rPr>
                <w:sz w:val="20"/>
                <w:szCs w:val="20"/>
              </w:rPr>
              <w:t xml:space="preserve"> pobytem dzieci i młodzieży</w:t>
            </w:r>
          </w:p>
          <w:p w14:paraId="674403F7" w14:textId="6F5B7BA1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c. Tereny domów opieki</w:t>
            </w:r>
            <w:r w:rsidR="0080311A" w:rsidRPr="00D94327">
              <w:rPr>
                <w:sz w:val="20"/>
                <w:szCs w:val="20"/>
              </w:rPr>
              <w:t xml:space="preserve"> społecznej</w:t>
            </w:r>
          </w:p>
          <w:p w14:paraId="37590D99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d. Tereny szpitali w miastach</w:t>
            </w:r>
          </w:p>
        </w:tc>
        <w:tc>
          <w:tcPr>
            <w:tcW w:w="2917" w:type="dxa"/>
            <w:vAlign w:val="center"/>
          </w:tcPr>
          <w:p w14:paraId="6E6B6B83" w14:textId="77777777" w:rsidR="00404E3E" w:rsidRPr="00D94327" w:rsidRDefault="00404E3E" w:rsidP="00587E85">
            <w:pPr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61</w:t>
            </w:r>
          </w:p>
        </w:tc>
        <w:tc>
          <w:tcPr>
            <w:tcW w:w="3037" w:type="dxa"/>
            <w:tcBorders>
              <w:right w:val="single" w:sz="4" w:space="0" w:color="auto"/>
            </w:tcBorders>
            <w:vAlign w:val="center"/>
          </w:tcPr>
          <w:p w14:paraId="2A0884FD" w14:textId="77777777" w:rsidR="00404E3E" w:rsidRPr="00D94327" w:rsidRDefault="00404E3E" w:rsidP="00587E85">
            <w:pPr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56</w:t>
            </w:r>
          </w:p>
        </w:tc>
      </w:tr>
      <w:tr w:rsidR="00D30B91" w:rsidRPr="00D94327" w14:paraId="61B533FF" w14:textId="77777777" w:rsidTr="00C15AF1">
        <w:trPr>
          <w:cantSplit/>
        </w:trPr>
        <w:tc>
          <w:tcPr>
            <w:tcW w:w="528" w:type="dxa"/>
            <w:tcBorders>
              <w:left w:val="single" w:sz="4" w:space="0" w:color="auto"/>
            </w:tcBorders>
            <w:vAlign w:val="center"/>
          </w:tcPr>
          <w:p w14:paraId="4B769502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3</w:t>
            </w:r>
          </w:p>
        </w:tc>
        <w:tc>
          <w:tcPr>
            <w:tcW w:w="2805" w:type="dxa"/>
            <w:vAlign w:val="center"/>
          </w:tcPr>
          <w:p w14:paraId="1F3F4CD0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a. Tereny zabudowy mieszkaniowej wielorodzinnej i zamieszkania zbiorowego</w:t>
            </w:r>
          </w:p>
          <w:p w14:paraId="5A728E4B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b. Tereny zabudowy zagrodowej</w:t>
            </w:r>
          </w:p>
          <w:p w14:paraId="77C9BF11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c. Tereny rekreacyjno-wypoczynkowe</w:t>
            </w:r>
          </w:p>
          <w:p w14:paraId="11B3D7A1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bCs/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d. Tereny mieszkaniowo-usługowe</w:t>
            </w:r>
          </w:p>
        </w:tc>
        <w:tc>
          <w:tcPr>
            <w:tcW w:w="2917" w:type="dxa"/>
            <w:vAlign w:val="center"/>
          </w:tcPr>
          <w:p w14:paraId="3B63F70F" w14:textId="77777777" w:rsidR="00404E3E" w:rsidRPr="00D94327" w:rsidRDefault="00404E3E" w:rsidP="00587E85">
            <w:pPr>
              <w:pStyle w:val="Pa3"/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65</w:t>
            </w:r>
          </w:p>
        </w:tc>
        <w:tc>
          <w:tcPr>
            <w:tcW w:w="3037" w:type="dxa"/>
            <w:tcBorders>
              <w:right w:val="single" w:sz="4" w:space="0" w:color="auto"/>
            </w:tcBorders>
            <w:vAlign w:val="center"/>
          </w:tcPr>
          <w:p w14:paraId="0509BD70" w14:textId="77777777" w:rsidR="00404E3E" w:rsidRPr="00D94327" w:rsidRDefault="00404E3E" w:rsidP="00587E85">
            <w:pPr>
              <w:pStyle w:val="Pa3"/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56</w:t>
            </w:r>
          </w:p>
        </w:tc>
      </w:tr>
      <w:tr w:rsidR="00E06180" w:rsidRPr="00D94327" w14:paraId="33445E41" w14:textId="77777777" w:rsidTr="00C15AF1">
        <w:trPr>
          <w:cantSplit/>
        </w:trPr>
        <w:tc>
          <w:tcPr>
            <w:tcW w:w="52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F98B452" w14:textId="77777777" w:rsidR="00404E3E" w:rsidRPr="00D94327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4</w:t>
            </w:r>
          </w:p>
        </w:tc>
        <w:tc>
          <w:tcPr>
            <w:tcW w:w="2805" w:type="dxa"/>
            <w:tcBorders>
              <w:bottom w:val="single" w:sz="4" w:space="0" w:color="auto"/>
            </w:tcBorders>
            <w:vAlign w:val="center"/>
          </w:tcPr>
          <w:p w14:paraId="204AA334" w14:textId="77777777" w:rsidR="00404E3E" w:rsidRPr="00D94327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a. Tereny w strefie śródmiejskiej miast powyżej 100 tys. mieszkańców</w:t>
            </w:r>
          </w:p>
        </w:tc>
        <w:tc>
          <w:tcPr>
            <w:tcW w:w="2917" w:type="dxa"/>
            <w:tcBorders>
              <w:bottom w:val="single" w:sz="4" w:space="0" w:color="auto"/>
            </w:tcBorders>
            <w:vAlign w:val="center"/>
          </w:tcPr>
          <w:p w14:paraId="6A63CDA4" w14:textId="77777777" w:rsidR="00404E3E" w:rsidRPr="00D94327" w:rsidRDefault="00404E3E" w:rsidP="00587E85">
            <w:pPr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68</w:t>
            </w:r>
          </w:p>
        </w:tc>
        <w:tc>
          <w:tcPr>
            <w:tcW w:w="303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1D4FEEC" w14:textId="77777777" w:rsidR="00404E3E" w:rsidRPr="00D94327" w:rsidRDefault="00404E3E" w:rsidP="00587E85">
            <w:pPr>
              <w:jc w:val="center"/>
              <w:rPr>
                <w:sz w:val="20"/>
                <w:szCs w:val="20"/>
              </w:rPr>
            </w:pPr>
            <w:r w:rsidRPr="00D94327">
              <w:rPr>
                <w:sz w:val="20"/>
                <w:szCs w:val="20"/>
              </w:rPr>
              <w:t>60</w:t>
            </w:r>
          </w:p>
        </w:tc>
      </w:tr>
    </w:tbl>
    <w:p w14:paraId="552F834C" w14:textId="77777777" w:rsidR="007D1179" w:rsidRPr="00D30B91" w:rsidRDefault="007D1179" w:rsidP="00714049">
      <w:pPr>
        <w:ind w:firstLine="567"/>
        <w:rPr>
          <w:color w:val="FF0000"/>
        </w:rPr>
      </w:pPr>
    </w:p>
    <w:p w14:paraId="7C5D1569" w14:textId="7C879D64" w:rsidR="000B1782" w:rsidRPr="00D94327" w:rsidRDefault="00EF0AFB" w:rsidP="000B1782">
      <w:pPr>
        <w:pStyle w:val="Tekstpodstawowy"/>
      </w:pPr>
      <w:r w:rsidRPr="00D94327">
        <w:t>Na podstawie zapisów obowiązujących miejscowych planów zagospodarowania przestrzennego, w</w:t>
      </w:r>
      <w:r w:rsidR="000B1782" w:rsidRPr="00D94327">
        <w:t xml:space="preserve"> ramach przedmiotowej analizy </w:t>
      </w:r>
      <w:proofErr w:type="spellStart"/>
      <w:r w:rsidR="000B1782" w:rsidRPr="00D94327">
        <w:t>porealizacyjnej</w:t>
      </w:r>
      <w:proofErr w:type="spellEnd"/>
      <w:r w:rsidR="001876F9" w:rsidRPr="00D94327">
        <w:t>,</w:t>
      </w:r>
      <w:r w:rsidR="000B1782" w:rsidRPr="00D94327">
        <w:t xml:space="preserve"> o</w:t>
      </w:r>
      <w:r w:rsidRPr="00D94327">
        <w:t xml:space="preserve">kreślono </w:t>
      </w:r>
      <w:r w:rsidR="007D2620" w:rsidRPr="00D94327">
        <w:t>obszary</w:t>
      </w:r>
      <w:r w:rsidR="000B1782" w:rsidRPr="00D94327">
        <w:t xml:space="preserve"> podlegających oc</w:t>
      </w:r>
      <w:r w:rsidRPr="00D94327">
        <w:t>hronie pod względem akustycznym</w:t>
      </w:r>
      <w:r w:rsidR="000B1782" w:rsidRPr="00D94327">
        <w:t>. Dla terenów, dla których brak jest planu zagospodarowania przestrzennego, wartości poziomów dopuszczalnych określono na podstawie kw</w:t>
      </w:r>
      <w:r w:rsidR="008F6816" w:rsidRPr="00D94327">
        <w:t>alifikacji sporządzonych przez</w:t>
      </w:r>
      <w:r w:rsidR="000B1782" w:rsidRPr="00D94327">
        <w:t xml:space="preserve"> właściwe</w:t>
      </w:r>
      <w:r w:rsidR="008F6816" w:rsidRPr="00D94327">
        <w:t xml:space="preserve"> organy</w:t>
      </w:r>
      <w:r w:rsidR="000B1782" w:rsidRPr="00D94327">
        <w:t xml:space="preserve"> (urzędy gmin / miast)</w:t>
      </w:r>
      <w:r w:rsidRPr="00D94327">
        <w:t xml:space="preserve"> na podstawie art. 115 Prawo ochrony środowiska</w:t>
      </w:r>
      <w:r w:rsidR="000B1782" w:rsidRPr="00D94327">
        <w:t xml:space="preserve">. Tereny chronione o ustalonych </w:t>
      </w:r>
      <w:r w:rsidR="008F6816" w:rsidRPr="00D94327">
        <w:t xml:space="preserve">dopuszczalnych </w:t>
      </w:r>
      <w:r w:rsidR="000B1782" w:rsidRPr="00D94327">
        <w:t xml:space="preserve">wartościach hałasu zaprezentowano na mapach </w:t>
      </w:r>
      <w:r w:rsidRPr="00D94327">
        <w:t xml:space="preserve">w </w:t>
      </w:r>
      <w:r w:rsidR="008F6816" w:rsidRPr="00D94327">
        <w:t>załączeniu</w:t>
      </w:r>
      <w:r w:rsidR="000B1782" w:rsidRPr="00D94327">
        <w:t>.</w:t>
      </w:r>
    </w:p>
    <w:p w14:paraId="1A0B667E" w14:textId="77777777" w:rsidR="000B1782" w:rsidRPr="00D94327" w:rsidRDefault="000B1782" w:rsidP="000B1782">
      <w:pPr>
        <w:pStyle w:val="Tekstpodstawowy"/>
      </w:pPr>
    </w:p>
    <w:p w14:paraId="4267A14D" w14:textId="73B74123" w:rsidR="000B1782" w:rsidRPr="00D94327" w:rsidRDefault="000B1782" w:rsidP="000B1782">
      <w:pPr>
        <w:pStyle w:val="Tekstpodstawowy"/>
      </w:pPr>
      <w:r w:rsidRPr="00D94327">
        <w:t xml:space="preserve">W kolejnych tabelach zestawiono dokumenty w oparciu, o które opracowano </w:t>
      </w:r>
      <w:r w:rsidR="008F6816" w:rsidRPr="00D94327">
        <w:t>zakres</w:t>
      </w:r>
      <w:r w:rsidRPr="00D94327">
        <w:t xml:space="preserve"> terenów objętych ochroną akustyczną w sąsiedztwie odcinków dróg objętych zakresem niniejszego dokumentu.</w:t>
      </w:r>
    </w:p>
    <w:p w14:paraId="2FA61622" w14:textId="77777777" w:rsidR="00242FDC" w:rsidRPr="00D30B91" w:rsidRDefault="00242FDC" w:rsidP="000B1782">
      <w:pPr>
        <w:pStyle w:val="Legenda"/>
        <w:spacing w:line="240" w:lineRule="auto"/>
        <w:ind w:right="0"/>
        <w:jc w:val="both"/>
        <w:rPr>
          <w:rFonts w:ascii="Calibri" w:hAnsi="Calibri" w:cs="Calibri"/>
          <w:color w:val="FF0000"/>
          <w:sz w:val="24"/>
          <w:szCs w:val="24"/>
        </w:rPr>
      </w:pPr>
    </w:p>
    <w:p w14:paraId="3DB11A7E" w14:textId="655CFD80" w:rsidR="00137479" w:rsidRPr="00D94327" w:rsidRDefault="00137479" w:rsidP="00137479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  <w:r w:rsidRPr="00D94327">
        <w:rPr>
          <w:rFonts w:ascii="Calibri" w:hAnsi="Calibri" w:cs="Calibri"/>
          <w:sz w:val="24"/>
          <w:szCs w:val="24"/>
        </w:rPr>
        <w:t xml:space="preserve">Tabela nr </w:t>
      </w:r>
      <w:r w:rsidRPr="00D94327">
        <w:rPr>
          <w:rFonts w:ascii="Calibri" w:hAnsi="Calibri" w:cs="Calibri"/>
          <w:sz w:val="24"/>
          <w:szCs w:val="24"/>
        </w:rPr>
        <w:fldChar w:fldCharType="begin"/>
      </w:r>
      <w:r w:rsidRPr="00D94327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D94327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3</w:t>
      </w:r>
      <w:r w:rsidRPr="00D94327">
        <w:rPr>
          <w:rFonts w:ascii="Calibri" w:hAnsi="Calibri" w:cs="Calibri"/>
          <w:sz w:val="24"/>
          <w:szCs w:val="24"/>
        </w:rPr>
        <w:fldChar w:fldCharType="end"/>
      </w:r>
      <w:r w:rsidRPr="00D94327">
        <w:rPr>
          <w:rFonts w:ascii="Calibri" w:hAnsi="Calibri" w:cs="Calibri"/>
          <w:sz w:val="24"/>
          <w:szCs w:val="24"/>
        </w:rPr>
        <w:t>.</w:t>
      </w:r>
      <w:r w:rsidRPr="00D94327">
        <w:t xml:space="preserve"> </w:t>
      </w:r>
      <w:r w:rsidRPr="00D94327">
        <w:rPr>
          <w:rFonts w:ascii="Calibri" w:hAnsi="Calibri" w:cs="Calibri"/>
          <w:sz w:val="24"/>
          <w:szCs w:val="24"/>
        </w:rPr>
        <w:t xml:space="preserve">Wykaz </w:t>
      </w:r>
      <w:r w:rsidRPr="00D94327">
        <w:rPr>
          <w:rFonts w:asciiTheme="minorHAnsi" w:hAnsiTheme="minorHAnsi"/>
          <w:sz w:val="24"/>
          <w:szCs w:val="24"/>
        </w:rPr>
        <w:t xml:space="preserve">dokumentów planistycznych obowiązujących w sąsiedztwie odcinków dróg objętych zakresem niniejszego dokumentu na obszarze powiatu </w:t>
      </w:r>
      <w:r w:rsidR="00D94327" w:rsidRPr="00D94327">
        <w:rPr>
          <w:rFonts w:asciiTheme="minorHAnsi" w:hAnsiTheme="minorHAnsi"/>
          <w:sz w:val="24"/>
          <w:szCs w:val="24"/>
        </w:rPr>
        <w:t>szamotulskiego</w:t>
      </w:r>
      <w:r w:rsidRPr="00D94327">
        <w:rPr>
          <w:rFonts w:asciiTheme="minorHAnsi" w:hAnsiTheme="minorHAnsi"/>
          <w:sz w:val="24"/>
          <w:szCs w:val="24"/>
        </w:rPr>
        <w:t>.</w:t>
      </w:r>
    </w:p>
    <w:tbl>
      <w:tblPr>
        <w:tblStyle w:val="Tabela-Siatka"/>
        <w:tblW w:w="9021" w:type="dxa"/>
        <w:jc w:val="center"/>
        <w:tblLayout w:type="fixed"/>
        <w:tblLook w:val="04A0" w:firstRow="1" w:lastRow="0" w:firstColumn="1" w:lastColumn="0" w:noHBand="0" w:noVBand="1"/>
      </w:tblPr>
      <w:tblGrid>
        <w:gridCol w:w="1481"/>
        <w:gridCol w:w="1109"/>
        <w:gridCol w:w="6431"/>
      </w:tblGrid>
      <w:tr w:rsidR="00D30B91" w:rsidRPr="00D30B91" w14:paraId="01704051" w14:textId="77777777" w:rsidTr="00AA16B1">
        <w:trPr>
          <w:jc w:val="center"/>
        </w:trPr>
        <w:tc>
          <w:tcPr>
            <w:tcW w:w="1481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4E521928" w14:textId="77777777" w:rsidR="00137479" w:rsidRPr="00C433D8" w:rsidRDefault="00137479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Gmina</w:t>
            </w:r>
          </w:p>
        </w:tc>
        <w:tc>
          <w:tcPr>
            <w:tcW w:w="1109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3E9BF503" w14:textId="77777777" w:rsidR="00137479" w:rsidRPr="00C433D8" w:rsidRDefault="00137479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Rodzaj dokumentu</w:t>
            </w:r>
          </w:p>
        </w:tc>
        <w:tc>
          <w:tcPr>
            <w:tcW w:w="6431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001359FF" w14:textId="77777777" w:rsidR="00137479" w:rsidRPr="00C433D8" w:rsidRDefault="00137479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Akt powołujący</w:t>
            </w:r>
          </w:p>
        </w:tc>
      </w:tr>
      <w:tr w:rsidR="00C433D8" w:rsidRPr="00C433D8" w14:paraId="0A7254AC" w14:textId="77777777" w:rsidTr="00D340E2">
        <w:trPr>
          <w:trHeight w:val="224"/>
          <w:jc w:val="center"/>
        </w:trPr>
        <w:tc>
          <w:tcPr>
            <w:tcW w:w="1481" w:type="dxa"/>
            <w:vMerge w:val="restart"/>
            <w:tcBorders>
              <w:top w:val="double" w:sz="4" w:space="0" w:color="auto"/>
            </w:tcBorders>
            <w:vAlign w:val="center"/>
          </w:tcPr>
          <w:p w14:paraId="4A600B24" w14:textId="204B38AA" w:rsidR="00CA7B8D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Wronki</w:t>
            </w:r>
          </w:p>
        </w:tc>
        <w:tc>
          <w:tcPr>
            <w:tcW w:w="1109" w:type="dxa"/>
            <w:vMerge w:val="restart"/>
            <w:tcBorders>
              <w:top w:val="double" w:sz="4" w:space="0" w:color="auto"/>
            </w:tcBorders>
            <w:vAlign w:val="center"/>
          </w:tcPr>
          <w:p w14:paraId="61982F8C" w14:textId="77777777" w:rsidR="00CA7B8D" w:rsidRPr="00C433D8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MPZP</w:t>
            </w:r>
          </w:p>
        </w:tc>
        <w:tc>
          <w:tcPr>
            <w:tcW w:w="6431" w:type="dxa"/>
            <w:tcBorders>
              <w:top w:val="double" w:sz="4" w:space="0" w:color="auto"/>
            </w:tcBorders>
          </w:tcPr>
          <w:p w14:paraId="2664F75C" w14:textId="6540EC0C" w:rsidR="00CA7B8D" w:rsidRPr="00C433D8" w:rsidRDefault="00CA7B8D" w:rsidP="00C433D8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 xml:space="preserve">Uchwała Rady </w:t>
            </w:r>
            <w:r w:rsidR="006503A3" w:rsidRPr="00C433D8">
              <w:rPr>
                <w:rFonts w:asciiTheme="minorHAnsi" w:hAnsiTheme="minorHAnsi" w:cs="Arial"/>
                <w:sz w:val="18"/>
                <w:szCs w:val="18"/>
              </w:rPr>
              <w:t>Miasta i Gminy Wronki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 xml:space="preserve"> nr XX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VII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/2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38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/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13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 xml:space="preserve"> z dn. 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30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.0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1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.20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13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r.</w:t>
            </w:r>
          </w:p>
        </w:tc>
      </w:tr>
      <w:tr w:rsidR="00C433D8" w:rsidRPr="00C433D8" w14:paraId="5D0CB994" w14:textId="77777777" w:rsidTr="00CA7B8D">
        <w:trPr>
          <w:trHeight w:val="44"/>
          <w:jc w:val="center"/>
        </w:trPr>
        <w:tc>
          <w:tcPr>
            <w:tcW w:w="1481" w:type="dxa"/>
            <w:vMerge/>
            <w:vAlign w:val="center"/>
          </w:tcPr>
          <w:p w14:paraId="13C4F57D" w14:textId="77777777" w:rsidR="00C433D8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060A7A88" w14:textId="77777777" w:rsidR="00C433D8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5B0B56C5" w14:textId="18B603DF" w:rsidR="00C433D8" w:rsidRPr="00C433D8" w:rsidRDefault="00C433D8" w:rsidP="00C433D8">
            <w:r w:rsidRPr="00C433D8">
              <w:rPr>
                <w:rFonts w:asciiTheme="minorHAnsi" w:hAnsiTheme="minorHAnsi" w:cs="Arial"/>
                <w:sz w:val="18"/>
                <w:szCs w:val="18"/>
              </w:rPr>
              <w:t>Uchwała Rady Miasta i Gminy Wronki nr XLII/335/2014 z dn. 26.02.2014r.</w:t>
            </w:r>
          </w:p>
        </w:tc>
      </w:tr>
      <w:tr w:rsidR="00C433D8" w:rsidRPr="00C433D8" w14:paraId="2E4813C8" w14:textId="77777777" w:rsidTr="00AA16B1">
        <w:trPr>
          <w:trHeight w:val="40"/>
          <w:jc w:val="center"/>
        </w:trPr>
        <w:tc>
          <w:tcPr>
            <w:tcW w:w="1481" w:type="dxa"/>
            <w:vMerge/>
            <w:vAlign w:val="center"/>
          </w:tcPr>
          <w:p w14:paraId="0C3DDFD9" w14:textId="77777777" w:rsidR="00C433D8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3CC1444D" w14:textId="77777777" w:rsidR="00C433D8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5D6607DA" w14:textId="5119CAC8" w:rsidR="00C433D8" w:rsidRPr="00C433D8" w:rsidRDefault="00C433D8" w:rsidP="00C433D8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Uchwała Rady Miasta i Gminy Wronki nr IV/54/2019 z dn. 31.01.2019r.</w:t>
            </w:r>
          </w:p>
        </w:tc>
      </w:tr>
      <w:tr w:rsidR="00C433D8" w:rsidRPr="00C433D8" w14:paraId="10A71580" w14:textId="77777777" w:rsidTr="00C433D8">
        <w:trPr>
          <w:trHeight w:val="182"/>
          <w:jc w:val="center"/>
        </w:trPr>
        <w:tc>
          <w:tcPr>
            <w:tcW w:w="1481" w:type="dxa"/>
            <w:vMerge/>
            <w:vAlign w:val="center"/>
          </w:tcPr>
          <w:p w14:paraId="1E2BB47A" w14:textId="77777777" w:rsidR="00C433D8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0DB7777A" w14:textId="77777777" w:rsidR="00C433D8" w:rsidRPr="00C433D8" w:rsidRDefault="00C433D8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526F3DEA" w14:textId="25D8E450" w:rsidR="00C433D8" w:rsidRPr="00C433D8" w:rsidRDefault="00C433D8" w:rsidP="00C433D8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Uchwała Rady Miasta i Gminy Wronki nr XXXV/318/2021 z dn. 01.07.2021r.</w:t>
            </w:r>
          </w:p>
        </w:tc>
      </w:tr>
      <w:tr w:rsidR="00C433D8" w:rsidRPr="00C433D8" w14:paraId="34AF62A2" w14:textId="77777777" w:rsidTr="00AA16B1">
        <w:trPr>
          <w:trHeight w:val="56"/>
          <w:jc w:val="center"/>
        </w:trPr>
        <w:tc>
          <w:tcPr>
            <w:tcW w:w="1481" w:type="dxa"/>
            <w:vMerge/>
            <w:vAlign w:val="center"/>
          </w:tcPr>
          <w:p w14:paraId="00845330" w14:textId="77777777" w:rsidR="00CA7B8D" w:rsidRPr="00C433D8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Align w:val="center"/>
          </w:tcPr>
          <w:p w14:paraId="6F780159" w14:textId="77777777" w:rsidR="00CA7B8D" w:rsidRPr="00C433D8" w:rsidRDefault="00CA7B8D" w:rsidP="00AA16B1">
            <w:pPr>
              <w:jc w:val="center"/>
              <w:rPr>
                <w:rFonts w:asciiTheme="minorHAnsi" w:hAnsiTheme="minorHAnsi" w:cs="Arial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>115 POŚ</w:t>
            </w:r>
          </w:p>
        </w:tc>
        <w:tc>
          <w:tcPr>
            <w:tcW w:w="6431" w:type="dxa"/>
            <w:tcBorders>
              <w:top w:val="single" w:sz="4" w:space="0" w:color="auto"/>
            </w:tcBorders>
            <w:vAlign w:val="center"/>
          </w:tcPr>
          <w:p w14:paraId="69D893EA" w14:textId="313FFCBB" w:rsidR="00CA7B8D" w:rsidRPr="00C433D8" w:rsidRDefault="00CA7B8D" w:rsidP="00C433D8">
            <w:pPr>
              <w:autoSpaceDE w:val="0"/>
              <w:autoSpaceDN w:val="0"/>
              <w:adjustRightInd w:val="0"/>
              <w:jc w:val="left"/>
              <w:rPr>
                <w:rFonts w:asciiTheme="minorHAnsi" w:hAnsiTheme="minorHAnsi" w:cs="Arial"/>
                <w:sz w:val="18"/>
                <w:szCs w:val="18"/>
              </w:rPr>
            </w:pPr>
            <w:r w:rsidRPr="00C433D8">
              <w:rPr>
                <w:rFonts w:asciiTheme="minorHAnsi" w:hAnsiTheme="minorHAnsi" w:cs="Arial"/>
                <w:sz w:val="18"/>
                <w:szCs w:val="18"/>
              </w:rPr>
              <w:t xml:space="preserve">Pismo w sprawie kwalifikacji nr 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NIiPP.670.40.2023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 xml:space="preserve"> z dnia </w:t>
            </w:r>
            <w:r w:rsidR="00C433D8" w:rsidRPr="00C433D8">
              <w:rPr>
                <w:rFonts w:asciiTheme="minorHAnsi" w:hAnsiTheme="minorHAnsi" w:cs="Arial"/>
                <w:sz w:val="18"/>
                <w:szCs w:val="18"/>
              </w:rPr>
              <w:t>29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.</w:t>
            </w:r>
            <w:r w:rsidR="003B6D86" w:rsidRPr="00C433D8">
              <w:rPr>
                <w:rFonts w:asciiTheme="minorHAnsi" w:hAnsiTheme="minorHAnsi" w:cs="Arial"/>
                <w:sz w:val="18"/>
                <w:szCs w:val="18"/>
              </w:rPr>
              <w:t>06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.202</w:t>
            </w:r>
            <w:r w:rsidR="003B6D86" w:rsidRPr="00C433D8">
              <w:rPr>
                <w:rFonts w:asciiTheme="minorHAnsi" w:hAnsiTheme="minorHAnsi" w:cs="Arial"/>
                <w:sz w:val="18"/>
                <w:szCs w:val="18"/>
              </w:rPr>
              <w:t>3</w:t>
            </w:r>
            <w:r w:rsidRPr="00C433D8">
              <w:rPr>
                <w:rFonts w:asciiTheme="minorHAnsi" w:hAnsiTheme="minorHAnsi" w:cs="Arial"/>
                <w:sz w:val="18"/>
                <w:szCs w:val="18"/>
              </w:rPr>
              <w:t>r.</w:t>
            </w:r>
          </w:p>
        </w:tc>
      </w:tr>
    </w:tbl>
    <w:p w14:paraId="6B7A839F" w14:textId="77777777" w:rsidR="00137479" w:rsidRPr="00C433D8" w:rsidRDefault="00137479" w:rsidP="00137479"/>
    <w:p w14:paraId="5A2C92B7" w14:textId="6E4DB212" w:rsidR="00714049" w:rsidRPr="00C433D8" w:rsidRDefault="00E02977" w:rsidP="0080311A">
      <w:r w:rsidRPr="00C433D8">
        <w:t>Kopie pis</w:t>
      </w:r>
      <w:r w:rsidR="002D7C99" w:rsidRPr="00C433D8">
        <w:t>m</w:t>
      </w:r>
      <w:r w:rsidRPr="00C433D8">
        <w:t xml:space="preserve"> </w:t>
      </w:r>
      <w:r w:rsidR="00137479" w:rsidRPr="00C433D8">
        <w:t xml:space="preserve">(z art. 115 POŚ) </w:t>
      </w:r>
      <w:r w:rsidRPr="00C433D8">
        <w:t>w sprawie kwalifikacji terenów chronionych przed hałasem</w:t>
      </w:r>
      <w:r w:rsidR="00EF0AFB" w:rsidRPr="00C433D8">
        <w:t xml:space="preserve"> dołączono do opracowania</w:t>
      </w:r>
      <w:r w:rsidR="00714049" w:rsidRPr="00C433D8">
        <w:t>.</w:t>
      </w:r>
    </w:p>
    <w:p w14:paraId="41C16B36" w14:textId="77777777" w:rsidR="00CD060A" w:rsidRPr="00FA3BB4" w:rsidRDefault="00CD060A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62" w:name="_Toc203794196"/>
      <w:bookmarkStart w:id="63" w:name="_Toc339238991"/>
      <w:bookmarkStart w:id="64" w:name="_Toc142381528"/>
      <w:r w:rsidRPr="00FA3BB4">
        <w:lastRenderedPageBreak/>
        <w:t xml:space="preserve">Pomiary </w:t>
      </w:r>
      <w:proofErr w:type="spellStart"/>
      <w:r w:rsidRPr="00FA3BB4">
        <w:t>porealizacyjne</w:t>
      </w:r>
      <w:bookmarkEnd w:id="62"/>
      <w:bookmarkEnd w:id="63"/>
      <w:proofErr w:type="spellEnd"/>
      <w:r w:rsidR="00BA665B" w:rsidRPr="00FA3BB4">
        <w:t xml:space="preserve"> hałasu</w:t>
      </w:r>
      <w:r w:rsidR="00B70C1C" w:rsidRPr="00FA3BB4">
        <w:t>.</w:t>
      </w:r>
      <w:bookmarkEnd w:id="64"/>
    </w:p>
    <w:p w14:paraId="343ACFEF" w14:textId="77777777" w:rsidR="00CD060A" w:rsidRPr="00FA3BB4" w:rsidRDefault="00CD060A" w:rsidP="0055634D">
      <w:pPr>
        <w:pStyle w:val="Nagwek2"/>
        <w:numPr>
          <w:ilvl w:val="1"/>
          <w:numId w:val="4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65" w:name="_Toc203794197"/>
      <w:bookmarkStart w:id="66" w:name="_Toc339238993"/>
      <w:bookmarkStart w:id="67" w:name="_Toc142381529"/>
      <w:r w:rsidRPr="00FA3BB4">
        <w:t>Metodyka pomiarowa</w:t>
      </w:r>
      <w:bookmarkEnd w:id="65"/>
      <w:bookmarkEnd w:id="66"/>
      <w:r w:rsidR="00E963DE" w:rsidRPr="00FA3BB4">
        <w:t>.</w:t>
      </w:r>
      <w:bookmarkEnd w:id="67"/>
    </w:p>
    <w:p w14:paraId="4F47D68B" w14:textId="77777777" w:rsidR="00776388" w:rsidRPr="00FA3BB4" w:rsidRDefault="00776388" w:rsidP="00180AB3">
      <w:pPr>
        <w:ind w:firstLine="709"/>
      </w:pPr>
      <w:bookmarkStart w:id="68" w:name="_Toc212437211"/>
      <w:bookmarkStart w:id="69" w:name="_Toc245009734"/>
      <w:bookmarkStart w:id="70" w:name="_Toc141512176"/>
    </w:p>
    <w:p w14:paraId="77674F78" w14:textId="5CBA4153" w:rsidR="006148DC" w:rsidRPr="00FA3BB4" w:rsidRDefault="00547A47" w:rsidP="00547A47">
      <w:bookmarkStart w:id="71" w:name="OLE_LINK362"/>
      <w:bookmarkStart w:id="72" w:name="OLE_LINK363"/>
      <w:bookmarkStart w:id="73" w:name="OLE_LINK364"/>
      <w:r w:rsidRPr="00FA3BB4">
        <w:t xml:space="preserve">W ramach niniejszej analizy </w:t>
      </w:r>
      <w:proofErr w:type="spellStart"/>
      <w:r w:rsidRPr="00FA3BB4">
        <w:t>porealizacyjnej</w:t>
      </w:r>
      <w:proofErr w:type="spellEnd"/>
      <w:r w:rsidRPr="00FA3BB4">
        <w:t xml:space="preserve"> wykonano badania poziomu hałasu emitowanego do środowiska w </w:t>
      </w:r>
      <w:r w:rsidR="00FA3BB4" w:rsidRPr="00FA3BB4">
        <w:t>8</w:t>
      </w:r>
      <w:r w:rsidR="00C17501" w:rsidRPr="00FA3BB4">
        <w:t xml:space="preserve"> punktach pomiarowych.</w:t>
      </w:r>
      <w:r w:rsidRPr="00FA3BB4">
        <w:t xml:space="preserve"> Uzyskane</w:t>
      </w:r>
      <w:r w:rsidR="00F077B7" w:rsidRPr="00FA3BB4">
        <w:t xml:space="preserve"> w</w:t>
      </w:r>
      <w:r w:rsidR="00E06180" w:rsidRPr="00FA3BB4">
        <w:t xml:space="preserve">yniki </w:t>
      </w:r>
      <w:r w:rsidR="00F077B7" w:rsidRPr="00FA3BB4">
        <w:t>pozwoliły na poprawną k</w:t>
      </w:r>
      <w:r w:rsidRPr="00FA3BB4">
        <w:t xml:space="preserve">alibrację modelu obliczeniowego, a także </w:t>
      </w:r>
      <w:r w:rsidR="00F077B7" w:rsidRPr="00FA3BB4">
        <w:t xml:space="preserve">umożliwiły ocenę oddziaływania źródła hałasu na zabudowę podlegającą ochronie akustycznej. </w:t>
      </w:r>
    </w:p>
    <w:p w14:paraId="11FE80B8" w14:textId="7778118B" w:rsidR="00E058FE" w:rsidRPr="00FA3BB4" w:rsidRDefault="009B4B2E" w:rsidP="00547A47">
      <w:r w:rsidRPr="00FA3BB4">
        <w:t xml:space="preserve">Badania wykonane zostały przez akredytowane </w:t>
      </w:r>
      <w:r w:rsidR="00BD1146" w:rsidRPr="00FA3BB4">
        <w:t>Laboratorium</w:t>
      </w:r>
      <w:r w:rsidR="00E96663" w:rsidRPr="00FA3BB4">
        <w:t xml:space="preserve"> </w:t>
      </w:r>
      <w:r w:rsidR="00BD1146" w:rsidRPr="00FA3BB4">
        <w:t xml:space="preserve">Badawcze firmy Pracownia Hałasu </w:t>
      </w:r>
      <w:r w:rsidR="00524D80">
        <w:t>S</w:t>
      </w:r>
      <w:r w:rsidR="00BD1146" w:rsidRPr="00FA3BB4">
        <w:t xml:space="preserve">p. z o.o. </w:t>
      </w:r>
      <w:r w:rsidR="006148DC" w:rsidRPr="00FA3BB4">
        <w:t xml:space="preserve">w dniach </w:t>
      </w:r>
      <w:r w:rsidR="00FA3BB4" w:rsidRPr="00FA3BB4">
        <w:t>06</w:t>
      </w:r>
      <w:r w:rsidR="001D6BD6" w:rsidRPr="00FA3BB4">
        <w:t>-</w:t>
      </w:r>
      <w:r w:rsidR="00FA3BB4" w:rsidRPr="00FA3BB4">
        <w:t>07</w:t>
      </w:r>
      <w:r w:rsidR="001D6BD6" w:rsidRPr="00FA3BB4">
        <w:t>.</w:t>
      </w:r>
      <w:r w:rsidR="008122CF" w:rsidRPr="00FA3BB4">
        <w:t>0</w:t>
      </w:r>
      <w:r w:rsidR="00FA3BB4" w:rsidRPr="00FA3BB4">
        <w:t>7</w:t>
      </w:r>
      <w:r w:rsidR="001D6BD6" w:rsidRPr="00FA3BB4">
        <w:t>.202</w:t>
      </w:r>
      <w:r w:rsidR="008122CF" w:rsidRPr="00FA3BB4">
        <w:t>3</w:t>
      </w:r>
      <w:r w:rsidR="001D6BD6" w:rsidRPr="00FA3BB4">
        <w:t>r</w:t>
      </w:r>
      <w:r w:rsidR="00E02977" w:rsidRPr="00FA3BB4">
        <w:t>.</w:t>
      </w:r>
      <w:r w:rsidR="00547A47" w:rsidRPr="00FA3BB4">
        <w:t xml:space="preserve"> </w:t>
      </w:r>
      <w:r w:rsidR="00E02977" w:rsidRPr="00FA3BB4">
        <w:t>K</w:t>
      </w:r>
      <w:r w:rsidR="00E06180" w:rsidRPr="00FA3BB4">
        <w:t>opię</w:t>
      </w:r>
      <w:r w:rsidR="00E96663" w:rsidRPr="00FA3BB4">
        <w:t xml:space="preserve"> </w:t>
      </w:r>
      <w:r w:rsidR="00BD1146" w:rsidRPr="00FA3BB4">
        <w:t xml:space="preserve">certyfikatu oraz zakresu </w:t>
      </w:r>
      <w:r w:rsidR="00E96663" w:rsidRPr="00FA3BB4">
        <w:t xml:space="preserve">akredytacji </w:t>
      </w:r>
      <w:r w:rsidR="00E02977" w:rsidRPr="00FA3BB4">
        <w:t xml:space="preserve">PCA </w:t>
      </w:r>
      <w:r w:rsidR="00E06180" w:rsidRPr="00FA3BB4">
        <w:t>załączono do opracowania</w:t>
      </w:r>
      <w:r w:rsidR="00547794" w:rsidRPr="00FA3BB4">
        <w:t>.</w:t>
      </w:r>
    </w:p>
    <w:bookmarkEnd w:id="71"/>
    <w:bookmarkEnd w:id="72"/>
    <w:bookmarkEnd w:id="73"/>
    <w:p w14:paraId="15B88D5B" w14:textId="77777777" w:rsidR="00CC1C3E" w:rsidRPr="00D30B91" w:rsidRDefault="00CC1C3E" w:rsidP="00E96663">
      <w:pPr>
        <w:ind w:firstLine="567"/>
        <w:rPr>
          <w:color w:val="FF0000"/>
        </w:rPr>
      </w:pPr>
    </w:p>
    <w:p w14:paraId="6B9CCDBC" w14:textId="61C7CF72" w:rsidR="00E058FE" w:rsidRPr="00FA3BB4" w:rsidRDefault="00E058FE" w:rsidP="00547A47">
      <w:r w:rsidRPr="00FA3BB4">
        <w:t>Metodę pomiarów hałasu komunikacyjnego określa rozporządzenie Ministra Środowiska w sprawie wymagań w zakresie prowadzenia pomiarów poziomów w środowisku substancji</w:t>
      </w:r>
      <w:r w:rsidR="00E96663" w:rsidRPr="00FA3BB4">
        <w:t xml:space="preserve"> </w:t>
      </w:r>
      <w:r w:rsidRPr="00FA3BB4">
        <w:t>(...) [</w:t>
      </w:r>
      <w:r w:rsidR="00247517" w:rsidRPr="00FA3BB4">
        <w:t>4</w:t>
      </w:r>
      <w:r w:rsidRPr="00FA3BB4">
        <w:t>]. Zgodnie z załącznikiem nr</w:t>
      </w:r>
      <w:r w:rsidR="00E96663" w:rsidRPr="00FA3BB4">
        <w:t xml:space="preserve"> 3 do powyższego rozporządzenia </w:t>
      </w:r>
      <w:r w:rsidRPr="00FA3BB4">
        <w:t>do re</w:t>
      </w:r>
      <w:r w:rsidR="00E96663" w:rsidRPr="00FA3BB4">
        <w:t xml:space="preserve">ferencyjnych </w:t>
      </w:r>
      <w:r w:rsidRPr="00FA3BB4">
        <w:t>met</w:t>
      </w:r>
      <w:r w:rsidR="00E96663" w:rsidRPr="00FA3BB4">
        <w:t>od okresowy</w:t>
      </w:r>
      <w:r w:rsidR="00E06180" w:rsidRPr="00FA3BB4">
        <w:t>ch pomiarów hałasu w środowisku pochodzącego od</w:t>
      </w:r>
      <w:r w:rsidRPr="00FA3BB4">
        <w:t xml:space="preserve"> dróg należą:</w:t>
      </w:r>
    </w:p>
    <w:p w14:paraId="798D9CA8" w14:textId="496E306A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>metoda bezpośrednia ciągłych pomiarów w ograniczonym czasie</w:t>
      </w:r>
      <w:r w:rsidR="00E06180" w:rsidRPr="00FA3BB4">
        <w:t>,</w:t>
      </w:r>
      <w:r w:rsidRPr="00FA3BB4">
        <w:t xml:space="preserve"> polegająca na bezpośredniej wielogodzinnej lub wielodniowej obserwacji hałasu w punkcie pomiarowym,</w:t>
      </w:r>
    </w:p>
    <w:p w14:paraId="48BFC082" w14:textId="77777777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>metoda próbkowania polegająca na pomiarach w okresach reprezentatywnych,</w:t>
      </w:r>
    </w:p>
    <w:p w14:paraId="7F490F38" w14:textId="48656D81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 xml:space="preserve">metoda </w:t>
      </w:r>
      <w:r w:rsidR="00E06180" w:rsidRPr="00FA3BB4">
        <w:t xml:space="preserve">pomiarów poziomu ekspozycyjnego dźwięku w odniesieniu do pojedynczych </w:t>
      </w:r>
      <w:r w:rsidRPr="00FA3BB4">
        <w:t>zdarzeń akustycznych,</w:t>
      </w:r>
    </w:p>
    <w:p w14:paraId="30D9C8F0" w14:textId="77777777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>metodyka obliczeniowa.</w:t>
      </w:r>
    </w:p>
    <w:p w14:paraId="2DFE60C0" w14:textId="19B0B9A0" w:rsidR="00E058FE" w:rsidRPr="00FA3BB4" w:rsidRDefault="00E058FE" w:rsidP="009D02A9">
      <w:r w:rsidRPr="00FA3BB4">
        <w:t xml:space="preserve">Pomiary </w:t>
      </w:r>
      <w:r w:rsidR="00E06180" w:rsidRPr="00FA3BB4">
        <w:t>na potrzeby niniejszego opracowania przeprowadzono</w:t>
      </w:r>
      <w:r w:rsidRPr="00FA3BB4">
        <w:t xml:space="preserve"> w oparciu </w:t>
      </w:r>
      <w:r w:rsidR="00E06180" w:rsidRPr="00FA3BB4">
        <w:br/>
      </w:r>
      <w:r w:rsidRPr="00FA3BB4">
        <w:t xml:space="preserve">o metodę bezpośrednią pomiarów w ograniczonym czasie: 24h, </w:t>
      </w:r>
      <w:r w:rsidR="00E06180" w:rsidRPr="00FA3BB4">
        <w:t xml:space="preserve">wyznaczając </w:t>
      </w:r>
      <w:r w:rsidRPr="00FA3BB4">
        <w:t>na ich podstawie równoważny poziom hałasu dla pory dnia oraz nocy.</w:t>
      </w:r>
    </w:p>
    <w:p w14:paraId="12D27D1F" w14:textId="2BCDEE71" w:rsidR="00E058FE" w:rsidRPr="00FA3BB4" w:rsidRDefault="00E058FE" w:rsidP="009D02A9">
      <w:r w:rsidRPr="00FA3BB4">
        <w:t xml:space="preserve">Metodę bezpośrednią ciągłych pomiarów w ograniczonym czasie wykorzystuje się </w:t>
      </w:r>
      <w:r w:rsidR="00E06180" w:rsidRPr="00FA3BB4">
        <w:br/>
      </w:r>
      <w:r w:rsidRPr="00FA3BB4">
        <w:t xml:space="preserve">w celu monitorowania zmienności emisji źródła hałasu, w tym przypadku trasy komunikacyjnej. Wartość równoważnego poziomu dźwięku dla badanego hałasu określa się w oparciu o wyniki ciągłej obserwacji zmian poziomu dźwięku, przy czym z pełnego okresu pomiaru ciągłego eliminuje się pomiary uzyskane w odcinkach czasu, w których występowały zakłócenia i/lub warunki meteorologiczne nie spełniały wymagań, tj. wystąpiły opady atmosferyczne lub prędkość wiatru przekroczyła 5 m/s. </w:t>
      </w:r>
    </w:p>
    <w:p w14:paraId="3016B9CC" w14:textId="2637E139" w:rsidR="00E058FE" w:rsidRPr="00FA3BB4" w:rsidRDefault="00E058FE" w:rsidP="00933359">
      <w:r w:rsidRPr="00FA3BB4">
        <w:t xml:space="preserve">W przypadku, gdy punkty pomiarowe lokalizowano w odległości od </w:t>
      </w:r>
      <w:r w:rsidR="00042007" w:rsidRPr="00FA3BB4">
        <w:t>0,5</w:t>
      </w:r>
      <w:r w:rsidRPr="00FA3BB4">
        <w:t xml:space="preserve"> do 2m od fasady budynku, w świetle zamkniętego lub uchylonego okna kondygnacji mieszkalnej budynku, wartość określonego na drodze pomiarowej poziomu równoważnego </w:t>
      </w:r>
      <w:proofErr w:type="spellStart"/>
      <w:r w:rsidRPr="00FA3BB4">
        <w:t>L</w:t>
      </w:r>
      <w:r w:rsidRPr="00FA3BB4">
        <w:rPr>
          <w:vertAlign w:val="subscript"/>
        </w:rPr>
        <w:t>AeqT</w:t>
      </w:r>
      <w:proofErr w:type="spellEnd"/>
      <w:r w:rsidRPr="00FA3BB4">
        <w:rPr>
          <w:vertAlign w:val="subscript"/>
        </w:rPr>
        <w:t xml:space="preserve"> </w:t>
      </w:r>
      <w:r w:rsidRPr="00FA3BB4">
        <w:t xml:space="preserve">pomniejszano </w:t>
      </w:r>
      <w:r w:rsidR="00933359" w:rsidRPr="00FA3BB4">
        <w:br/>
      </w:r>
      <w:r w:rsidRPr="00FA3BB4">
        <w:t xml:space="preserve">o 3dB (zgodnie z </w:t>
      </w:r>
      <w:r w:rsidRPr="00FA3BB4">
        <w:rPr>
          <w:i/>
        </w:rPr>
        <w:t>rozporządzeniem</w:t>
      </w:r>
      <w:r w:rsidRPr="00FA3BB4">
        <w:t xml:space="preserve"> [</w:t>
      </w:r>
      <w:r w:rsidR="00247517" w:rsidRPr="00FA3BB4">
        <w:t>4</w:t>
      </w:r>
      <w:r w:rsidRPr="00FA3BB4">
        <w:t>], załącznik nr 3, pkt. E.10).</w:t>
      </w:r>
      <w:r w:rsidRPr="00FA3BB4">
        <w:rPr>
          <w:vertAlign w:val="subscript"/>
        </w:rPr>
        <w:t xml:space="preserve">  </w:t>
      </w:r>
    </w:p>
    <w:p w14:paraId="72E28F0A" w14:textId="77777777" w:rsidR="00E058FE" w:rsidRPr="00FA3BB4" w:rsidRDefault="00E058FE" w:rsidP="00933359">
      <w:r w:rsidRPr="00FA3BB4">
        <w:t>W ramach pomiarów poziomu hałasu przeprowadzono również pomiary towarzyszące:</w:t>
      </w:r>
    </w:p>
    <w:p w14:paraId="78965ADB" w14:textId="77777777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 xml:space="preserve">ciągłe pomiary natężenia ruchu, </w:t>
      </w:r>
    </w:p>
    <w:p w14:paraId="3B2876E0" w14:textId="77777777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>pomiary prędkości pojazdów,</w:t>
      </w:r>
    </w:p>
    <w:p w14:paraId="1A6537D5" w14:textId="77777777" w:rsidR="00E058FE" w:rsidRPr="00FA3BB4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FA3BB4">
        <w:t xml:space="preserve">pomiary warunków meteorologicznych (siły i kierunku wiatru, temperatury otoczenia, wilgotności oraz ciśnienia atmosferycznego). </w:t>
      </w:r>
    </w:p>
    <w:p w14:paraId="19A1AD6D" w14:textId="312DF0BB" w:rsidR="00E058FE" w:rsidRPr="00FA3BB4" w:rsidRDefault="00E058FE" w:rsidP="00196EC8">
      <w:r w:rsidRPr="00FA3BB4">
        <w:t xml:space="preserve">Pomiary dodatkowe prowadzono równolegle w czasie prowadzenia pomiarów poziomu hałasu. Badania natężenia ruchu pojazdów wykonano metodą manualną, a ich prędkość metodą stoperową. </w:t>
      </w:r>
    </w:p>
    <w:p w14:paraId="561707FE" w14:textId="77777777" w:rsidR="00E058FE" w:rsidRPr="00FA3BB4" w:rsidRDefault="00E058FE" w:rsidP="00E058FE">
      <w:r w:rsidRPr="00FA3BB4">
        <w:t>Podczas pomiarów identyfikowano następujące kategorie pojazdów:</w:t>
      </w:r>
    </w:p>
    <w:p w14:paraId="4C9A7EA1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t>motorowery i skutery,</w:t>
      </w:r>
    </w:p>
    <w:p w14:paraId="5DF8BAC8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t>motocykle,</w:t>
      </w:r>
    </w:p>
    <w:p w14:paraId="2A2271C2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t>samochody osobowe (do 9 miejsc z kierowcą), mikrobusy z przyczepą lub bez,</w:t>
      </w:r>
    </w:p>
    <w:p w14:paraId="0672F6EC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lastRenderedPageBreak/>
        <w:t>lekkie samochody ciężarowe o dopuszczalnej masie całkowitej do 3,5 Mg z przyczepą lub bez (samochody dostawcze do 3.5 Mg),</w:t>
      </w:r>
    </w:p>
    <w:p w14:paraId="03776E3D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t>samochody ciężarowe o dopuszczalnej masie całkowitej powyżej 3,5 Mg bez przyczep, samochody specjalne, ciągniki siodłowe bez naczep,</w:t>
      </w:r>
    </w:p>
    <w:p w14:paraId="17CCDDF9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t>samochody ciężarowe o dopuszczalnej masie całkowitej powyżej 3,5 Mg z jedną lub więcej przyczepami, ciągniki siodłowe z naczepami, ciągniki balastowe z przyczepami standardowymi lub niskopodwoziowymi,</w:t>
      </w:r>
    </w:p>
    <w:p w14:paraId="296C5BB2" w14:textId="77777777" w:rsidR="00E058FE" w:rsidRPr="00FA3BB4" w:rsidRDefault="00E058FE" w:rsidP="00283C89">
      <w:pPr>
        <w:numPr>
          <w:ilvl w:val="0"/>
          <w:numId w:val="13"/>
        </w:numPr>
      </w:pPr>
      <w:r w:rsidRPr="00FA3BB4">
        <w:t>autobusy, trolejbusy,</w:t>
      </w:r>
    </w:p>
    <w:p w14:paraId="3D068505" w14:textId="4A790894" w:rsidR="00E058FE" w:rsidRPr="00FA3BB4" w:rsidRDefault="00E058FE" w:rsidP="00283C89">
      <w:pPr>
        <w:numPr>
          <w:ilvl w:val="0"/>
          <w:numId w:val="13"/>
        </w:numPr>
      </w:pPr>
      <w:r w:rsidRPr="00FA3BB4">
        <w:t>ciągniki rolnicze z przyczepami lub bez, maszyny samobieżne (walce drogowe, koparki itp.)</w:t>
      </w:r>
      <w:r w:rsidR="00196EC8" w:rsidRPr="00FA3BB4">
        <w:t>.</w:t>
      </w:r>
    </w:p>
    <w:p w14:paraId="3E29E3FD" w14:textId="650EA8F6" w:rsidR="00E058FE" w:rsidRPr="00FA3BB4" w:rsidRDefault="003F474A" w:rsidP="0099532C">
      <w:r w:rsidRPr="00FA3BB4">
        <w:t>Następnie</w:t>
      </w:r>
      <w:r w:rsidR="00E058FE" w:rsidRPr="00FA3BB4">
        <w:t xml:space="preserve"> </w:t>
      </w:r>
      <w:r w:rsidR="00A03EF3" w:rsidRPr="00FA3BB4">
        <w:t xml:space="preserve">na potrzeby prowadzonych analiz </w:t>
      </w:r>
      <w:r w:rsidR="00E058FE" w:rsidRPr="00FA3BB4">
        <w:t xml:space="preserve">dokonano grupowania kategorii na pojazdy lekkie i ciężkie. Do kategorii pojazdów lekkich zaliczano pojazdy kategorii C i D, natomiast do ciężkich A, B, E-H. </w:t>
      </w:r>
    </w:p>
    <w:p w14:paraId="681C2C36" w14:textId="1545D600" w:rsidR="003F474A" w:rsidRPr="00FA3BB4" w:rsidRDefault="003F474A" w:rsidP="0099532C">
      <w:r w:rsidRPr="00FA3BB4">
        <w:t xml:space="preserve">W ramach badań prowadzono także rozróżnienie na kierunki </w:t>
      </w:r>
      <w:r w:rsidR="00A03EF3" w:rsidRPr="00FA3BB4">
        <w:t>ruchu</w:t>
      </w:r>
      <w:r w:rsidRPr="00FA3BB4">
        <w:t xml:space="preserve"> pojazdów. Uzyskiwane wyniki sumowano w interwałach godzinnych</w:t>
      </w:r>
      <w:r w:rsidR="00A03EF3" w:rsidRPr="00FA3BB4">
        <w:t xml:space="preserve"> rozpoczynających się o pełnej godzinie</w:t>
      </w:r>
      <w:r w:rsidRPr="00FA3BB4">
        <w:t>.</w:t>
      </w:r>
    </w:p>
    <w:p w14:paraId="1BD90283" w14:textId="65A42D60" w:rsidR="00C336FD" w:rsidRPr="00FA3BB4" w:rsidRDefault="001C7DEB" w:rsidP="0099532C">
      <w:bookmarkStart w:id="74" w:name="OLE_LINK49"/>
      <w:bookmarkStart w:id="75" w:name="OLE_LINK50"/>
      <w:bookmarkStart w:id="76" w:name="OLE_LINK51"/>
      <w:r w:rsidRPr="00FA3BB4">
        <w:t>Pomiar</w:t>
      </w:r>
      <w:r w:rsidR="00E058FE" w:rsidRPr="00FA3BB4">
        <w:t xml:space="preserve"> prędkości potoku ruchu dokonano w sposób pośredni poprzez pomiar czasu przejazdu pojazdu na odcinku o określonej długości</w:t>
      </w:r>
      <w:r w:rsidR="009F2C7A" w:rsidRPr="00FA3BB4">
        <w:t xml:space="preserve"> (przyjęto odcinek bazowy od długości 100m)</w:t>
      </w:r>
      <w:r w:rsidR="00E058FE" w:rsidRPr="00FA3BB4">
        <w:t xml:space="preserve"> w rozróżnieniu na kategorię pojazdów ciężkich i lekkich</w:t>
      </w:r>
      <w:r w:rsidR="00A03EF3" w:rsidRPr="00FA3BB4">
        <w:t xml:space="preserve"> oddzielnie dla każdego kierunku ruchu</w:t>
      </w:r>
      <w:r w:rsidR="00E058FE" w:rsidRPr="00FA3BB4">
        <w:t xml:space="preserve">. </w:t>
      </w:r>
    </w:p>
    <w:bookmarkEnd w:id="74"/>
    <w:bookmarkEnd w:id="75"/>
    <w:bookmarkEnd w:id="76"/>
    <w:p w14:paraId="4BAA64A5" w14:textId="6843809D" w:rsidR="0013269E" w:rsidRPr="00FA3BB4" w:rsidRDefault="00E058FE" w:rsidP="00616C1A">
      <w:r w:rsidRPr="00FA3BB4">
        <w:t xml:space="preserve">Pomiar warunków meteorologicznych wykonano w odniesieniu do rejonu prowadzenia badań akustycznych w danym przedziale czasowym. Zgodnie z wymogami </w:t>
      </w:r>
      <w:r w:rsidRPr="00FA3BB4">
        <w:rPr>
          <w:i/>
        </w:rPr>
        <w:t xml:space="preserve">Rozporządzenia Ministra Środowiska z dnia 16 czerwca 2011 r. w sprawie wymagań w zakresie prowadzenia pomiarów poziomów substancji lub energii w środowisku przez zarządzającego drogą, linią </w:t>
      </w:r>
      <w:r w:rsidR="0013269E" w:rsidRPr="00FA3BB4">
        <w:rPr>
          <w:i/>
        </w:rPr>
        <w:t xml:space="preserve">(…) </w:t>
      </w:r>
      <w:r w:rsidR="0013269E" w:rsidRPr="00FA3BB4">
        <w:t>[</w:t>
      </w:r>
      <w:r w:rsidR="00247517" w:rsidRPr="00FA3BB4">
        <w:t>4</w:t>
      </w:r>
      <w:r w:rsidR="0013269E" w:rsidRPr="00FA3BB4">
        <w:t>]</w:t>
      </w:r>
      <w:r w:rsidR="0013269E" w:rsidRPr="00FA3BB4">
        <w:rPr>
          <w:i/>
        </w:rPr>
        <w:t xml:space="preserve"> </w:t>
      </w:r>
      <w:r w:rsidRPr="00FA3BB4">
        <w:t>pomiary warunków meteorologicznych należy prowadzić na wysokości nie mniejszej niż 3,5m nad poziomem terenu, równolegle do pomiarów hałasu w rejonie punktu pomiarowego. Wykonawca bazując na swojej wiedzy i doświadczeniu, wytypował takie lokalizacje punktów pomiaru parametrów meteo</w:t>
      </w:r>
      <w:r w:rsidR="00C15AF1" w:rsidRPr="00FA3BB4">
        <w:t>rologicznych</w:t>
      </w:r>
      <w:r w:rsidRPr="00FA3BB4">
        <w:t xml:space="preserve">, aby odzwierciedlić warunki panujące w terenie otwartym reprezentatywnym dla </w:t>
      </w:r>
      <w:r w:rsidR="00C15AF1" w:rsidRPr="00FA3BB4">
        <w:t>danego rejonu prowadzonych badań, co pozwoliło na odniesienie wyników danego po</w:t>
      </w:r>
      <w:r w:rsidR="007D0271" w:rsidRPr="00FA3BB4">
        <w:t>miaru do punktów pomiaru hałasu</w:t>
      </w:r>
      <w:r w:rsidR="00C15AF1" w:rsidRPr="00FA3BB4">
        <w:t xml:space="preserve"> z</w:t>
      </w:r>
      <w:r w:rsidR="00E02977" w:rsidRPr="00FA3BB4">
        <w:t>lokalizowanych w pobliżu siebie.</w:t>
      </w:r>
    </w:p>
    <w:p w14:paraId="595D514D" w14:textId="77777777" w:rsidR="00576176" w:rsidRPr="00FA3BB4" w:rsidRDefault="00576176" w:rsidP="00616C1A"/>
    <w:p w14:paraId="62E3FACF" w14:textId="55ACCED4" w:rsidR="00E058FE" w:rsidRPr="00FA3BB4" w:rsidRDefault="00E058FE" w:rsidP="00616C1A">
      <w:r w:rsidRPr="00FA3BB4">
        <w:t xml:space="preserve">Szczegółowe zestawienie lokalizacji </w:t>
      </w:r>
      <w:r w:rsidR="00576176" w:rsidRPr="00FA3BB4">
        <w:t xml:space="preserve">oraz wyników </w:t>
      </w:r>
      <w:r w:rsidRPr="00FA3BB4">
        <w:t>pomiarów</w:t>
      </w:r>
      <w:r w:rsidR="00C15AF1" w:rsidRPr="00FA3BB4">
        <w:t xml:space="preserve"> warunków</w:t>
      </w:r>
      <w:r w:rsidRPr="00FA3BB4">
        <w:t xml:space="preserve"> meteorologicznych przedstawiono </w:t>
      </w:r>
      <w:r w:rsidR="00C15AF1" w:rsidRPr="00FA3BB4">
        <w:t xml:space="preserve">w </w:t>
      </w:r>
      <w:r w:rsidR="00576176" w:rsidRPr="00FA3BB4">
        <w:t>sprawozdaniu z pomiarów hałasu załączonym do opracowania</w:t>
      </w:r>
      <w:r w:rsidR="00C15AF1" w:rsidRPr="00FA3BB4">
        <w:t>.</w:t>
      </w:r>
    </w:p>
    <w:p w14:paraId="7BD156E6" w14:textId="77777777" w:rsidR="00C15AF1" w:rsidRPr="00FA3BB4" w:rsidRDefault="00C15AF1" w:rsidP="00E058FE">
      <w:pPr>
        <w:ind w:firstLine="567"/>
      </w:pPr>
    </w:p>
    <w:p w14:paraId="16A76AB5" w14:textId="77777777" w:rsidR="00E058FE" w:rsidRPr="00FA3BB4" w:rsidRDefault="00E058FE" w:rsidP="00616C1A">
      <w:r w:rsidRPr="00FA3BB4">
        <w:t>Badania wykonano za pomocą następujących przyrządów:</w:t>
      </w:r>
    </w:p>
    <w:p w14:paraId="15B4E8B4" w14:textId="77777777" w:rsidR="00EA6350" w:rsidRPr="00FA3BB4" w:rsidRDefault="00EA6350" w:rsidP="00616C1A"/>
    <w:p w14:paraId="2FB55B9A" w14:textId="4FFF2313" w:rsidR="00E058FE" w:rsidRPr="00FA3BB4" w:rsidRDefault="00E058FE" w:rsidP="00300794">
      <w:pPr>
        <w:numPr>
          <w:ilvl w:val="0"/>
          <w:numId w:val="9"/>
        </w:numPr>
        <w:tabs>
          <w:tab w:val="clear" w:pos="1440"/>
          <w:tab w:val="num" w:pos="851"/>
        </w:tabs>
        <w:ind w:left="851" w:hanging="284"/>
      </w:pPr>
      <w:r w:rsidRPr="00FA3BB4">
        <w:t xml:space="preserve">mierniki poziomu dźwięku: </w:t>
      </w:r>
      <w:r w:rsidR="002B0A35" w:rsidRPr="00FA3BB4">
        <w:t xml:space="preserve">SVAN 955/nr </w:t>
      </w:r>
      <w:proofErr w:type="spellStart"/>
      <w:r w:rsidR="002B0A35" w:rsidRPr="00FA3BB4">
        <w:t>fabr</w:t>
      </w:r>
      <w:proofErr w:type="spellEnd"/>
      <w:r w:rsidR="002B0A35" w:rsidRPr="00FA3BB4">
        <w:t xml:space="preserve">.: 27493; </w:t>
      </w:r>
      <w:r w:rsidRPr="00FA3BB4">
        <w:t xml:space="preserve">SVAN 955/nr </w:t>
      </w:r>
      <w:proofErr w:type="spellStart"/>
      <w:r w:rsidRPr="00FA3BB4">
        <w:t>fabr</w:t>
      </w:r>
      <w:proofErr w:type="spellEnd"/>
      <w:r w:rsidRPr="00FA3BB4">
        <w:t xml:space="preserve">.: 28826;  SVAN 958/nr </w:t>
      </w:r>
      <w:proofErr w:type="spellStart"/>
      <w:r w:rsidRPr="00FA3BB4">
        <w:t>fabr</w:t>
      </w:r>
      <w:proofErr w:type="spellEnd"/>
      <w:r w:rsidRPr="00FA3BB4">
        <w:t xml:space="preserve">.: 28480; </w:t>
      </w:r>
      <w:proofErr w:type="spellStart"/>
      <w:r w:rsidR="002B0A35" w:rsidRPr="00FA3BB4">
        <w:t>Sonopan</w:t>
      </w:r>
      <w:proofErr w:type="spellEnd"/>
      <w:r w:rsidR="002B0A35" w:rsidRPr="00FA3BB4">
        <w:t xml:space="preserve"> DSA 50/nr </w:t>
      </w:r>
      <w:proofErr w:type="spellStart"/>
      <w:r w:rsidR="002B0A35" w:rsidRPr="00FA3BB4">
        <w:t>fabr</w:t>
      </w:r>
      <w:proofErr w:type="spellEnd"/>
      <w:r w:rsidR="002B0A35" w:rsidRPr="00FA3BB4">
        <w:t xml:space="preserve">.: 439/2015; </w:t>
      </w:r>
      <w:proofErr w:type="spellStart"/>
      <w:r w:rsidR="002B0A35" w:rsidRPr="00FA3BB4">
        <w:t>Sonopan</w:t>
      </w:r>
      <w:proofErr w:type="spellEnd"/>
      <w:r w:rsidR="002B0A35" w:rsidRPr="00FA3BB4">
        <w:t xml:space="preserve"> DSA 50/nr </w:t>
      </w:r>
      <w:proofErr w:type="spellStart"/>
      <w:r w:rsidR="002B0A35" w:rsidRPr="00FA3BB4">
        <w:t>fabr</w:t>
      </w:r>
      <w:proofErr w:type="spellEnd"/>
      <w:r w:rsidR="002B0A35" w:rsidRPr="00FA3BB4">
        <w:t xml:space="preserve">.: 440/2015; </w:t>
      </w:r>
      <w:proofErr w:type="spellStart"/>
      <w:r w:rsidR="002B0A35" w:rsidRPr="00FA3BB4">
        <w:t>Sonopan</w:t>
      </w:r>
      <w:proofErr w:type="spellEnd"/>
      <w:r w:rsidR="002B0A35" w:rsidRPr="00FA3BB4">
        <w:t xml:space="preserve"> DSA 50/nr </w:t>
      </w:r>
      <w:proofErr w:type="spellStart"/>
      <w:r w:rsidR="002B0A35" w:rsidRPr="00FA3BB4">
        <w:t>fabr</w:t>
      </w:r>
      <w:proofErr w:type="spellEnd"/>
      <w:r w:rsidR="002B0A35" w:rsidRPr="00FA3BB4">
        <w:t xml:space="preserve">.: 441/2015; </w:t>
      </w:r>
      <w:proofErr w:type="spellStart"/>
      <w:r w:rsidR="004E5BED" w:rsidRPr="00FA3BB4">
        <w:t>Sonopan</w:t>
      </w:r>
      <w:proofErr w:type="spellEnd"/>
      <w:r w:rsidR="004E5BED" w:rsidRPr="00FA3BB4">
        <w:t xml:space="preserve"> DSA 50/nr </w:t>
      </w:r>
      <w:proofErr w:type="spellStart"/>
      <w:r w:rsidR="004E5BED" w:rsidRPr="00FA3BB4">
        <w:t>fabr</w:t>
      </w:r>
      <w:proofErr w:type="spellEnd"/>
      <w:r w:rsidR="004E5BED" w:rsidRPr="00FA3BB4">
        <w:t xml:space="preserve">.: 142/2009; </w:t>
      </w:r>
      <w:r w:rsidR="00FA3BB4" w:rsidRPr="00FA3BB4">
        <w:t xml:space="preserve">SVAN 912/nr </w:t>
      </w:r>
      <w:proofErr w:type="spellStart"/>
      <w:r w:rsidR="00FA3BB4" w:rsidRPr="00FA3BB4">
        <w:t>fabr</w:t>
      </w:r>
      <w:proofErr w:type="spellEnd"/>
      <w:r w:rsidR="00FA3BB4" w:rsidRPr="00FA3BB4">
        <w:t>.: 2018.</w:t>
      </w:r>
    </w:p>
    <w:p w14:paraId="5B87DF1D" w14:textId="1A0DA35B" w:rsidR="00E058FE" w:rsidRPr="00FA3BB4" w:rsidRDefault="00E058FE" w:rsidP="00300794">
      <w:pPr>
        <w:numPr>
          <w:ilvl w:val="0"/>
          <w:numId w:val="9"/>
        </w:numPr>
        <w:tabs>
          <w:tab w:val="clear" w:pos="1440"/>
          <w:tab w:val="num" w:pos="851"/>
        </w:tabs>
        <w:ind w:left="851" w:hanging="284"/>
      </w:pPr>
      <w:r w:rsidRPr="00FA3BB4">
        <w:t xml:space="preserve">kalibrator akustyczny: </w:t>
      </w:r>
      <w:r w:rsidR="001F43E9" w:rsidRPr="00FA3BB4">
        <w:t xml:space="preserve">KA-50/nr </w:t>
      </w:r>
      <w:proofErr w:type="spellStart"/>
      <w:r w:rsidR="001F43E9" w:rsidRPr="00FA3BB4">
        <w:t>fabr</w:t>
      </w:r>
      <w:proofErr w:type="spellEnd"/>
      <w:r w:rsidR="001F43E9" w:rsidRPr="00FA3BB4">
        <w:t>.: 498/14</w:t>
      </w:r>
      <w:r w:rsidR="002B0A35" w:rsidRPr="00FA3BB4">
        <w:t>;</w:t>
      </w:r>
    </w:p>
    <w:p w14:paraId="57558B80" w14:textId="4BB6A7E7" w:rsidR="00930DA9" w:rsidRPr="00FA3BB4" w:rsidRDefault="00E058FE" w:rsidP="00576176">
      <w:pPr>
        <w:numPr>
          <w:ilvl w:val="0"/>
          <w:numId w:val="9"/>
        </w:numPr>
        <w:tabs>
          <w:tab w:val="clear" w:pos="1440"/>
          <w:tab w:val="num" w:pos="851"/>
        </w:tabs>
        <w:ind w:left="851" w:hanging="284"/>
      </w:pPr>
      <w:r w:rsidRPr="00FA3BB4">
        <w:t xml:space="preserve">automatyczne stacje meteorologiczne: </w:t>
      </w:r>
      <w:r w:rsidR="00B25A7F" w:rsidRPr="00FA3BB4">
        <w:t xml:space="preserve">Davis </w:t>
      </w:r>
      <w:proofErr w:type="spellStart"/>
      <w:r w:rsidR="00B25A7F" w:rsidRPr="00FA3BB4">
        <w:t>Vantage</w:t>
      </w:r>
      <w:proofErr w:type="spellEnd"/>
      <w:r w:rsidR="00B25A7F" w:rsidRPr="00FA3BB4">
        <w:t xml:space="preserve"> Vue nr </w:t>
      </w:r>
      <w:proofErr w:type="spellStart"/>
      <w:r w:rsidR="00B25A7F" w:rsidRPr="00FA3BB4">
        <w:t>fabr</w:t>
      </w:r>
      <w:proofErr w:type="spellEnd"/>
      <w:r w:rsidR="00B25A7F" w:rsidRPr="00FA3BB4">
        <w:t>.:</w:t>
      </w:r>
      <w:r w:rsidR="00576176" w:rsidRPr="00FA3BB4">
        <w:t xml:space="preserve"> MK141007003</w:t>
      </w:r>
      <w:r w:rsidR="00B25A7F" w:rsidRPr="00FA3BB4">
        <w:t xml:space="preserve">.  </w:t>
      </w:r>
    </w:p>
    <w:p w14:paraId="06872FE9" w14:textId="07D596DA" w:rsidR="00300794" w:rsidRPr="00FA3BB4" w:rsidRDefault="00B25A7F" w:rsidP="00930DA9">
      <w:pPr>
        <w:ind w:left="851"/>
      </w:pPr>
      <w:r w:rsidRPr="00FA3BB4">
        <w:t xml:space="preserve"> </w:t>
      </w:r>
      <w:r w:rsidR="002B0A35" w:rsidRPr="00FA3BB4">
        <w:t xml:space="preserve"> </w:t>
      </w:r>
      <w:r w:rsidR="00315A9E" w:rsidRPr="00FA3BB4">
        <w:t xml:space="preserve"> </w:t>
      </w:r>
    </w:p>
    <w:p w14:paraId="08F1233C" w14:textId="09097332" w:rsidR="00E058FE" w:rsidRPr="00FA3BB4" w:rsidRDefault="00E058FE" w:rsidP="00616C1A">
      <w:r w:rsidRPr="00FA3BB4">
        <w:t>Wszystkie ww. urządzenia posiadają ważne świadectwa wzorcowania.</w:t>
      </w:r>
    </w:p>
    <w:p w14:paraId="643C8B69" w14:textId="77777777" w:rsidR="006C1EE3" w:rsidRDefault="006C1EE3" w:rsidP="00844BB3">
      <w:pPr>
        <w:ind w:firstLine="567"/>
      </w:pPr>
    </w:p>
    <w:p w14:paraId="6149F869" w14:textId="77777777" w:rsidR="00FA3BB4" w:rsidRDefault="00FA3BB4" w:rsidP="00844BB3">
      <w:pPr>
        <w:ind w:firstLine="567"/>
      </w:pPr>
    </w:p>
    <w:p w14:paraId="6DCBB3D3" w14:textId="77777777" w:rsidR="00FA3BB4" w:rsidRDefault="00FA3BB4" w:rsidP="00844BB3">
      <w:pPr>
        <w:ind w:firstLine="567"/>
      </w:pPr>
    </w:p>
    <w:p w14:paraId="3ABEA422" w14:textId="77777777" w:rsidR="00FA3BB4" w:rsidRPr="00FA3BB4" w:rsidRDefault="00FA3BB4" w:rsidP="00844BB3">
      <w:pPr>
        <w:ind w:firstLine="567"/>
      </w:pPr>
    </w:p>
    <w:p w14:paraId="53531823" w14:textId="77777777" w:rsidR="00CD060A" w:rsidRPr="00FA3BB4" w:rsidRDefault="00CD060A" w:rsidP="0055634D">
      <w:pPr>
        <w:pStyle w:val="Nagwek2"/>
        <w:numPr>
          <w:ilvl w:val="1"/>
          <w:numId w:val="4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77" w:name="_Toc203794198"/>
      <w:bookmarkStart w:id="78" w:name="_Toc240856743"/>
      <w:bookmarkStart w:id="79" w:name="_Toc269457193"/>
      <w:bookmarkStart w:id="80" w:name="_Toc274823872"/>
      <w:bookmarkStart w:id="81" w:name="_Toc339238994"/>
      <w:bookmarkStart w:id="82" w:name="_Toc142381530"/>
      <w:r w:rsidRPr="00FA3BB4">
        <w:lastRenderedPageBreak/>
        <w:t>Lokalizacja punktów pomiarowych</w:t>
      </w:r>
      <w:bookmarkEnd w:id="77"/>
      <w:bookmarkEnd w:id="78"/>
      <w:bookmarkEnd w:id="79"/>
      <w:r w:rsidRPr="00FA3BB4">
        <w:t>.</w:t>
      </w:r>
      <w:bookmarkEnd w:id="80"/>
      <w:bookmarkEnd w:id="81"/>
      <w:bookmarkEnd w:id="82"/>
    </w:p>
    <w:p w14:paraId="35D1CAB6" w14:textId="77777777" w:rsidR="00E30FC5" w:rsidRPr="00FA3BB4" w:rsidRDefault="00E30FC5" w:rsidP="00544D31"/>
    <w:p w14:paraId="4C5A7358" w14:textId="77777777" w:rsidR="00CD060A" w:rsidRPr="00FA3BB4" w:rsidRDefault="00CD060A" w:rsidP="00904BEC">
      <w:r w:rsidRPr="00FA3BB4">
        <w:t>Podstawowymi celami pomiarów hałasu było:</w:t>
      </w:r>
    </w:p>
    <w:p w14:paraId="4507DEE5" w14:textId="191F5C37" w:rsidR="00CD060A" w:rsidRPr="00FA3BB4" w:rsidRDefault="00CD060A" w:rsidP="0055634D">
      <w:pPr>
        <w:pStyle w:val="wypunktowanie"/>
        <w:numPr>
          <w:ilvl w:val="0"/>
          <w:numId w:val="10"/>
        </w:numPr>
        <w:ind w:left="567" w:hanging="567"/>
        <w:rPr>
          <w:rFonts w:ascii="Calibri" w:hAnsi="Calibri" w:cs="Calibri"/>
          <w:spacing w:val="-10"/>
        </w:rPr>
      </w:pPr>
      <w:r w:rsidRPr="00FA3BB4">
        <w:rPr>
          <w:rFonts w:ascii="Calibri" w:hAnsi="Calibri" w:cs="Calibri"/>
        </w:rPr>
        <w:t xml:space="preserve">określenie stopnia uciążliwości hałasu komunikacyjnego na obiekty zabudowy chronionej znajdujące się </w:t>
      </w:r>
      <w:r w:rsidR="00950B60" w:rsidRPr="00FA3BB4">
        <w:rPr>
          <w:rFonts w:ascii="Calibri" w:hAnsi="Calibri" w:cs="Calibri"/>
        </w:rPr>
        <w:t>w najbliższym otoczeniu</w:t>
      </w:r>
      <w:r w:rsidRPr="00FA3BB4">
        <w:rPr>
          <w:rFonts w:ascii="Calibri" w:hAnsi="Calibri" w:cs="Calibri"/>
        </w:rPr>
        <w:t xml:space="preserve"> </w:t>
      </w:r>
      <w:r w:rsidR="00D95079" w:rsidRPr="00FA3BB4">
        <w:rPr>
          <w:rFonts w:ascii="Calibri" w:hAnsi="Calibri" w:cs="Calibri"/>
        </w:rPr>
        <w:t>omawian</w:t>
      </w:r>
      <w:r w:rsidR="00226335" w:rsidRPr="00FA3BB4">
        <w:rPr>
          <w:rFonts w:ascii="Calibri" w:hAnsi="Calibri" w:cs="Calibri"/>
        </w:rPr>
        <w:t>ego</w:t>
      </w:r>
      <w:r w:rsidR="00D95079" w:rsidRPr="00FA3BB4">
        <w:rPr>
          <w:rFonts w:ascii="Calibri" w:hAnsi="Calibri" w:cs="Calibri"/>
        </w:rPr>
        <w:t xml:space="preserve"> odcink</w:t>
      </w:r>
      <w:r w:rsidR="00226335" w:rsidRPr="00FA3BB4">
        <w:rPr>
          <w:rFonts w:ascii="Calibri" w:hAnsi="Calibri" w:cs="Calibri"/>
        </w:rPr>
        <w:t>a</w:t>
      </w:r>
      <w:r w:rsidR="00950B60" w:rsidRPr="00FA3BB4">
        <w:rPr>
          <w:rFonts w:ascii="Calibri" w:hAnsi="Calibri" w:cs="Calibri"/>
        </w:rPr>
        <w:t xml:space="preserve"> </w:t>
      </w:r>
      <w:r w:rsidR="00FA3BB4" w:rsidRPr="00FA3BB4">
        <w:rPr>
          <w:rFonts w:ascii="Calibri" w:hAnsi="Calibri" w:cs="Calibri"/>
        </w:rPr>
        <w:t xml:space="preserve">obwodnicy w ciągu </w:t>
      </w:r>
      <w:r w:rsidR="007B0651" w:rsidRPr="00FA3BB4">
        <w:rPr>
          <w:rFonts w:ascii="Calibri" w:hAnsi="Calibri" w:cs="Calibri"/>
        </w:rPr>
        <w:t>drogi</w:t>
      </w:r>
      <w:r w:rsidR="00D95079" w:rsidRPr="00FA3BB4">
        <w:rPr>
          <w:rFonts w:ascii="Calibri" w:hAnsi="Calibri" w:cs="Calibri"/>
        </w:rPr>
        <w:t xml:space="preserve"> </w:t>
      </w:r>
      <w:r w:rsidR="00904BEC" w:rsidRPr="00FA3BB4">
        <w:rPr>
          <w:rFonts w:ascii="Calibri" w:hAnsi="Calibri" w:cs="Calibri"/>
        </w:rPr>
        <w:t xml:space="preserve">wojewódzkiej nr </w:t>
      </w:r>
      <w:r w:rsidR="00226335" w:rsidRPr="00FA3BB4">
        <w:rPr>
          <w:rFonts w:ascii="Calibri" w:hAnsi="Calibri" w:cs="Calibri"/>
        </w:rPr>
        <w:t>1</w:t>
      </w:r>
      <w:r w:rsidR="00FA3BB4" w:rsidRPr="00FA3BB4">
        <w:rPr>
          <w:rFonts w:ascii="Calibri" w:hAnsi="Calibri" w:cs="Calibri"/>
        </w:rPr>
        <w:t>82 i 184</w:t>
      </w:r>
      <w:r w:rsidRPr="00FA3BB4">
        <w:rPr>
          <w:rFonts w:ascii="Calibri" w:hAnsi="Calibri" w:cs="Calibri"/>
        </w:rPr>
        <w:t>,</w:t>
      </w:r>
    </w:p>
    <w:p w14:paraId="59FECE8E" w14:textId="77777777" w:rsidR="00587E85" w:rsidRPr="00FA3BB4" w:rsidRDefault="00CD060A" w:rsidP="0055634D">
      <w:pPr>
        <w:pStyle w:val="wypunktowanie"/>
        <w:numPr>
          <w:ilvl w:val="0"/>
          <w:numId w:val="10"/>
        </w:numPr>
        <w:ind w:left="567" w:hanging="567"/>
        <w:rPr>
          <w:rFonts w:ascii="Calibri" w:hAnsi="Calibri" w:cs="Calibri"/>
        </w:rPr>
      </w:pPr>
      <w:r w:rsidRPr="00FA3BB4">
        <w:rPr>
          <w:rFonts w:ascii="Calibri" w:hAnsi="Calibri" w:cs="Calibri"/>
        </w:rPr>
        <w:t xml:space="preserve">przeprowadzenie </w:t>
      </w:r>
      <w:r w:rsidR="00D13239" w:rsidRPr="00FA3BB4">
        <w:rPr>
          <w:rFonts w:ascii="Calibri" w:hAnsi="Calibri" w:cs="Calibri"/>
        </w:rPr>
        <w:t xml:space="preserve">całodobowego </w:t>
      </w:r>
      <w:r w:rsidRPr="00FA3BB4">
        <w:rPr>
          <w:rFonts w:ascii="Calibri" w:hAnsi="Calibri" w:cs="Calibri"/>
        </w:rPr>
        <w:t>m</w:t>
      </w:r>
      <w:r w:rsidR="00C4675C" w:rsidRPr="00FA3BB4">
        <w:rPr>
          <w:rFonts w:ascii="Calibri" w:hAnsi="Calibri" w:cs="Calibri"/>
        </w:rPr>
        <w:t xml:space="preserve">onitoringu hałasu - </w:t>
      </w:r>
      <w:r w:rsidRPr="00FA3BB4">
        <w:rPr>
          <w:rFonts w:ascii="Calibri" w:hAnsi="Calibri" w:cs="Calibri"/>
        </w:rPr>
        <w:t>określenie zmienności dobowej hałasu</w:t>
      </w:r>
      <w:r w:rsidR="00DA3740" w:rsidRPr="00FA3BB4">
        <w:rPr>
          <w:rFonts w:ascii="Calibri" w:hAnsi="Calibri" w:cs="Calibri"/>
        </w:rPr>
        <w:t>.</w:t>
      </w:r>
    </w:p>
    <w:p w14:paraId="1F4715D9" w14:textId="77777777" w:rsidR="00161DC7" w:rsidRDefault="00161DC7" w:rsidP="00FA3BB4">
      <w:pPr>
        <w:rPr>
          <w:color w:val="FF0000"/>
        </w:rPr>
      </w:pPr>
    </w:p>
    <w:p w14:paraId="24979A59" w14:textId="27791BC1" w:rsidR="00A139F9" w:rsidRPr="00FA3BB4" w:rsidRDefault="00A43F84" w:rsidP="00904BEC">
      <w:pPr>
        <w:autoSpaceDE w:val="0"/>
        <w:autoSpaceDN w:val="0"/>
        <w:adjustRightInd w:val="0"/>
        <w:rPr>
          <w:i/>
          <w:iCs/>
        </w:rPr>
      </w:pPr>
      <w:r w:rsidRPr="00FA3BB4">
        <w:t>Szczegółowe kryteria lokalizacji poszczególnych</w:t>
      </w:r>
      <w:r w:rsidR="008E48E9" w:rsidRPr="00FA3BB4">
        <w:t xml:space="preserve"> punktów pomiarowych określono w oparciu o </w:t>
      </w:r>
      <w:r w:rsidRPr="00FA3BB4">
        <w:t xml:space="preserve">zapisy </w:t>
      </w:r>
      <w:r w:rsidRPr="00FA3BB4">
        <w:rPr>
          <w:i/>
        </w:rPr>
        <w:t>rozporządzenia</w:t>
      </w:r>
      <w:r w:rsidR="008E48E9" w:rsidRPr="00FA3BB4">
        <w:rPr>
          <w:i/>
        </w:rPr>
        <w:t xml:space="preserve"> Ministra Środowiska </w:t>
      </w:r>
      <w:r w:rsidR="008E48E9" w:rsidRPr="00FA3BB4">
        <w:rPr>
          <w:i/>
          <w:iCs/>
        </w:rPr>
        <w:t xml:space="preserve">w sprawie wymagań w zakresie </w:t>
      </w:r>
      <w:r w:rsidR="008E48E9" w:rsidRPr="00FA3BB4">
        <w:rPr>
          <w:i/>
          <w:iCs/>
          <w:spacing w:val="-5"/>
        </w:rPr>
        <w:t xml:space="preserve">prowadzenia pomiarów poziomów w środowisku substancji lub energii </w:t>
      </w:r>
      <w:r w:rsidR="008E48E9" w:rsidRPr="00FA3BB4">
        <w:rPr>
          <w:i/>
          <w:iCs/>
        </w:rPr>
        <w:t>przez zarządzającego drogą, linią kolejową, linią tramwajową, lotniskiem, portem [</w:t>
      </w:r>
      <w:r w:rsidR="00247517" w:rsidRPr="00FA3BB4">
        <w:rPr>
          <w:i/>
          <w:iCs/>
        </w:rPr>
        <w:t>4</w:t>
      </w:r>
      <w:r w:rsidR="008E48E9" w:rsidRPr="00FA3BB4">
        <w:rPr>
          <w:i/>
          <w:iCs/>
        </w:rPr>
        <w:t>]</w:t>
      </w:r>
      <w:r w:rsidRPr="00FA3BB4">
        <w:rPr>
          <w:i/>
          <w:iCs/>
        </w:rPr>
        <w:t>.</w:t>
      </w:r>
    </w:p>
    <w:p w14:paraId="68373A10" w14:textId="77777777" w:rsidR="001213E4" w:rsidRPr="00FA3BB4" w:rsidRDefault="001213E4" w:rsidP="00587E85">
      <w:pPr>
        <w:ind w:firstLine="567"/>
      </w:pPr>
    </w:p>
    <w:p w14:paraId="29BB6B0E" w14:textId="6E3A2F23" w:rsidR="008E48E9" w:rsidRPr="00FA3BB4" w:rsidRDefault="008E48E9" w:rsidP="00904BEC">
      <w:r w:rsidRPr="00FA3BB4">
        <w:t xml:space="preserve">W tabeli </w:t>
      </w:r>
      <w:r w:rsidR="009C46B5" w:rsidRPr="00FA3BB4">
        <w:t xml:space="preserve">poniżej </w:t>
      </w:r>
      <w:r w:rsidRPr="00FA3BB4">
        <w:t xml:space="preserve">zebrano </w:t>
      </w:r>
      <w:r w:rsidR="00A43F84" w:rsidRPr="00FA3BB4">
        <w:t xml:space="preserve">szczegółowe </w:t>
      </w:r>
      <w:r w:rsidRPr="00FA3BB4">
        <w:t xml:space="preserve">dane dotyczące lokalizacji </w:t>
      </w:r>
      <w:r w:rsidR="00A43F84" w:rsidRPr="00FA3BB4">
        <w:t xml:space="preserve">poszczególnych </w:t>
      </w:r>
      <w:r w:rsidRPr="00FA3BB4">
        <w:t>punktów pomiarowych.</w:t>
      </w:r>
      <w:r w:rsidR="008B7529" w:rsidRPr="00FA3BB4">
        <w:t xml:space="preserve"> Ponadto lokalizację punktów</w:t>
      </w:r>
      <w:r w:rsidR="00033A77" w:rsidRPr="00FA3BB4">
        <w:t xml:space="preserve"> pomiarowych</w:t>
      </w:r>
      <w:r w:rsidR="00FC3A6B" w:rsidRPr="00FA3BB4">
        <w:t xml:space="preserve"> przedstawiono</w:t>
      </w:r>
      <w:r w:rsidR="00A43F84" w:rsidRPr="00FA3BB4">
        <w:t xml:space="preserve"> </w:t>
      </w:r>
      <w:r w:rsidR="008B7529" w:rsidRPr="00FA3BB4">
        <w:t>na</w:t>
      </w:r>
      <w:r w:rsidR="00A43F84" w:rsidRPr="00FA3BB4">
        <w:t xml:space="preserve"> wykreślonych</w:t>
      </w:r>
      <w:r w:rsidR="008B7529" w:rsidRPr="00FA3BB4">
        <w:t xml:space="preserve"> </w:t>
      </w:r>
      <w:r w:rsidR="001F43E9" w:rsidRPr="00FA3BB4">
        <w:t>mapach</w:t>
      </w:r>
      <w:r w:rsidR="00A43F84" w:rsidRPr="00FA3BB4">
        <w:t xml:space="preserve"> zasięgów hałasu</w:t>
      </w:r>
      <w:r w:rsidR="008B7529" w:rsidRPr="00FA3BB4">
        <w:t xml:space="preserve"> </w:t>
      </w:r>
      <w:r w:rsidR="00A43F84" w:rsidRPr="00FA3BB4">
        <w:t>dołączonych do opracowania</w:t>
      </w:r>
      <w:r w:rsidR="003A344A" w:rsidRPr="00FA3BB4">
        <w:t xml:space="preserve">. </w:t>
      </w:r>
    </w:p>
    <w:p w14:paraId="51BD892F" w14:textId="77777777" w:rsidR="00A43F84" w:rsidRPr="00FA3BB4" w:rsidRDefault="00A43F84" w:rsidP="00587E85">
      <w:pPr>
        <w:ind w:firstLine="567"/>
        <w:sectPr w:rsidR="00A43F84" w:rsidRPr="00FA3BB4" w:rsidSect="005706F2">
          <w:headerReference w:type="default" r:id="rId15"/>
          <w:footerReference w:type="default" r:id="rId16"/>
          <w:pgSz w:w="11906" w:h="16838" w:code="9"/>
          <w:pgMar w:top="1032" w:right="1134" w:bottom="1134" w:left="1701" w:header="567" w:footer="352" w:gutter="0"/>
          <w:cols w:space="708"/>
          <w:docGrid w:linePitch="360"/>
        </w:sectPr>
      </w:pPr>
    </w:p>
    <w:p w14:paraId="39D7C58B" w14:textId="29606844" w:rsidR="00A43F84" w:rsidRPr="00FA3BB4" w:rsidRDefault="00A43F84" w:rsidP="00A43F84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FA3BB4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FA3BB4">
        <w:rPr>
          <w:rFonts w:ascii="Calibri" w:hAnsi="Calibri" w:cs="Calibri"/>
          <w:sz w:val="24"/>
          <w:szCs w:val="24"/>
        </w:rPr>
        <w:fldChar w:fldCharType="begin"/>
      </w:r>
      <w:r w:rsidRPr="00FA3BB4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FA3BB4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4</w:t>
      </w:r>
      <w:r w:rsidRPr="00FA3BB4">
        <w:rPr>
          <w:rFonts w:ascii="Calibri" w:hAnsi="Calibri" w:cs="Calibri"/>
          <w:sz w:val="24"/>
          <w:szCs w:val="24"/>
        </w:rPr>
        <w:fldChar w:fldCharType="end"/>
      </w:r>
      <w:r w:rsidRPr="00FA3BB4">
        <w:rPr>
          <w:rFonts w:ascii="Calibri" w:hAnsi="Calibri" w:cs="Calibri"/>
          <w:sz w:val="24"/>
          <w:szCs w:val="24"/>
        </w:rPr>
        <w:t>.</w:t>
      </w:r>
      <w:r w:rsidRPr="00FA3BB4">
        <w:rPr>
          <w:rFonts w:ascii="Calibri" w:eastAsia="Times New Roman" w:hAnsi="Calibri" w:cs="Calibri"/>
          <w:sz w:val="24"/>
          <w:szCs w:val="24"/>
          <w:lang w:eastAsia="pl-PL"/>
        </w:rPr>
        <w:t xml:space="preserve"> Lokalizacja punktów pomiarowych.</w:t>
      </w:r>
    </w:p>
    <w:p w14:paraId="584FEFEC" w14:textId="77777777" w:rsidR="00EA6350" w:rsidRPr="00D30B91" w:rsidRDefault="00EA6350" w:rsidP="00EA6350">
      <w:pPr>
        <w:rPr>
          <w:color w:val="FF0000"/>
        </w:rPr>
      </w:pPr>
    </w:p>
    <w:tbl>
      <w:tblPr>
        <w:tblW w:w="13434" w:type="dxa"/>
        <w:jc w:val="center"/>
        <w:tblInd w:w="-22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25"/>
        <w:gridCol w:w="3869"/>
        <w:gridCol w:w="1274"/>
        <w:gridCol w:w="1279"/>
        <w:gridCol w:w="1421"/>
        <w:gridCol w:w="1196"/>
        <w:gridCol w:w="1499"/>
        <w:gridCol w:w="1671"/>
      </w:tblGrid>
      <w:tr w:rsidR="00FA3BB4" w:rsidRPr="00FA3BB4" w14:paraId="39B68CBD" w14:textId="06523525" w:rsidTr="00725990">
        <w:trPr>
          <w:cantSplit/>
          <w:trHeight w:val="1013"/>
          <w:tblHeader/>
          <w:jc w:val="center"/>
        </w:trPr>
        <w:tc>
          <w:tcPr>
            <w:tcW w:w="456" w:type="pct"/>
            <w:shd w:val="clear" w:color="auto" w:fill="D9D9D9"/>
            <w:vAlign w:val="center"/>
          </w:tcPr>
          <w:p w14:paraId="7D538099" w14:textId="53782589" w:rsidR="00725990" w:rsidRPr="00FA3BB4" w:rsidRDefault="00725990" w:rsidP="00A43F84">
            <w:pPr>
              <w:jc w:val="center"/>
              <w:rPr>
                <w:sz w:val="16"/>
                <w:szCs w:val="16"/>
              </w:rPr>
            </w:pPr>
            <w:bookmarkStart w:id="83" w:name="_Hlk465619401"/>
            <w:r w:rsidRPr="00FA3BB4">
              <w:rPr>
                <w:sz w:val="16"/>
                <w:szCs w:val="16"/>
              </w:rPr>
              <w:t>Oznaczenie punktu pomiarowego</w:t>
            </w:r>
          </w:p>
        </w:tc>
        <w:tc>
          <w:tcPr>
            <w:tcW w:w="1440" w:type="pct"/>
            <w:shd w:val="clear" w:color="auto" w:fill="D9D9D9"/>
            <w:vAlign w:val="center"/>
          </w:tcPr>
          <w:p w14:paraId="07795B22" w14:textId="59D9F3F3" w:rsidR="00725990" w:rsidRPr="00FA3BB4" w:rsidRDefault="00725990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Adres punktu pomiarowego</w:t>
            </w:r>
          </w:p>
        </w:tc>
        <w:tc>
          <w:tcPr>
            <w:tcW w:w="474" w:type="pct"/>
            <w:shd w:val="clear" w:color="auto" w:fill="D9D9D9"/>
            <w:vAlign w:val="center"/>
          </w:tcPr>
          <w:p w14:paraId="1CA92944" w14:textId="3F674F03" w:rsidR="00725990" w:rsidRPr="00FA3BB4" w:rsidRDefault="00F848F1" w:rsidP="00F848F1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Szerokość geograficzna</w:t>
            </w:r>
          </w:p>
        </w:tc>
        <w:tc>
          <w:tcPr>
            <w:tcW w:w="476" w:type="pct"/>
            <w:shd w:val="clear" w:color="auto" w:fill="D9D9D9"/>
            <w:vAlign w:val="center"/>
          </w:tcPr>
          <w:p w14:paraId="1F69F466" w14:textId="57385C54" w:rsidR="00725990" w:rsidRPr="00FA3BB4" w:rsidRDefault="00F848F1" w:rsidP="00F848F1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Długość geograficzna</w:t>
            </w:r>
          </w:p>
        </w:tc>
        <w:tc>
          <w:tcPr>
            <w:tcW w:w="529" w:type="pct"/>
            <w:shd w:val="clear" w:color="auto" w:fill="D9D9D9"/>
            <w:vAlign w:val="center"/>
          </w:tcPr>
          <w:p w14:paraId="3ED1AEFE" w14:textId="77777777" w:rsidR="00725990" w:rsidRPr="00FA3BB4" w:rsidRDefault="00725990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Odległość od drogi</w:t>
            </w:r>
          </w:p>
          <w:p w14:paraId="0D331A1F" w14:textId="77777777" w:rsidR="00725990" w:rsidRPr="00FA3BB4" w:rsidRDefault="00725990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[m]</w:t>
            </w:r>
          </w:p>
        </w:tc>
        <w:tc>
          <w:tcPr>
            <w:tcW w:w="445" w:type="pct"/>
            <w:shd w:val="clear" w:color="auto" w:fill="D9D9D9"/>
            <w:vAlign w:val="center"/>
          </w:tcPr>
          <w:p w14:paraId="7C7DD48D" w14:textId="08BFD673" w:rsidR="00725990" w:rsidRPr="00FA3BB4" w:rsidRDefault="00725990" w:rsidP="00494D1E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Wysokość punktu pomiarowego</w:t>
            </w:r>
          </w:p>
          <w:p w14:paraId="02501565" w14:textId="77777777" w:rsidR="00725990" w:rsidRPr="00FA3BB4" w:rsidRDefault="00725990" w:rsidP="000D4456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[m]</w:t>
            </w:r>
          </w:p>
        </w:tc>
        <w:tc>
          <w:tcPr>
            <w:tcW w:w="558" w:type="pct"/>
            <w:shd w:val="clear" w:color="auto" w:fill="D9D9D9"/>
            <w:vAlign w:val="center"/>
          </w:tcPr>
          <w:p w14:paraId="55517405" w14:textId="1AE13DF4" w:rsidR="00725990" w:rsidRPr="00FA3BB4" w:rsidRDefault="00725990" w:rsidP="00F21A3A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Odległość punktu pomiarowego od fasady</w:t>
            </w:r>
          </w:p>
          <w:p w14:paraId="30DCC3BA" w14:textId="77777777" w:rsidR="00725990" w:rsidRPr="00FA3BB4" w:rsidRDefault="00725990" w:rsidP="00F21A3A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[m]</w:t>
            </w:r>
          </w:p>
        </w:tc>
        <w:tc>
          <w:tcPr>
            <w:tcW w:w="622" w:type="pct"/>
            <w:shd w:val="clear" w:color="auto" w:fill="D9D9D9"/>
            <w:vAlign w:val="center"/>
          </w:tcPr>
          <w:p w14:paraId="1ACD6E63" w14:textId="05D49E6E" w:rsidR="00725990" w:rsidRPr="00FA3BB4" w:rsidRDefault="00725990" w:rsidP="00A43F84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Dodatkowe uwagi</w:t>
            </w:r>
          </w:p>
        </w:tc>
      </w:tr>
      <w:tr w:rsidR="00FA3BB4" w:rsidRPr="00FA3BB4" w14:paraId="528AC094" w14:textId="56108A4E" w:rsidTr="00725990">
        <w:trPr>
          <w:cantSplit/>
          <w:trHeight w:val="107"/>
          <w:tblHeader/>
          <w:jc w:val="center"/>
        </w:trPr>
        <w:tc>
          <w:tcPr>
            <w:tcW w:w="456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B420FFE" w14:textId="77777777" w:rsidR="00725990" w:rsidRPr="00FA3BB4" w:rsidRDefault="00725990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1</w:t>
            </w:r>
          </w:p>
        </w:tc>
        <w:tc>
          <w:tcPr>
            <w:tcW w:w="1440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06C5B3E" w14:textId="77777777" w:rsidR="00725990" w:rsidRPr="00FA3BB4" w:rsidRDefault="00725990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2</w:t>
            </w:r>
          </w:p>
        </w:tc>
        <w:tc>
          <w:tcPr>
            <w:tcW w:w="474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F84FF93" w14:textId="2649944C" w:rsidR="00725990" w:rsidRPr="00FA3BB4" w:rsidRDefault="002A1FF4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3</w:t>
            </w:r>
          </w:p>
        </w:tc>
        <w:tc>
          <w:tcPr>
            <w:tcW w:w="476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06ABA61" w14:textId="5973B0EA" w:rsidR="00725990" w:rsidRPr="00FA3BB4" w:rsidRDefault="002A1FF4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4</w:t>
            </w:r>
          </w:p>
        </w:tc>
        <w:tc>
          <w:tcPr>
            <w:tcW w:w="529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97CE018" w14:textId="0F2770B6" w:rsidR="00725990" w:rsidRPr="00FA3BB4" w:rsidRDefault="002A1FF4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5</w:t>
            </w:r>
          </w:p>
        </w:tc>
        <w:tc>
          <w:tcPr>
            <w:tcW w:w="445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6ADF625" w14:textId="7C8DAF25" w:rsidR="00725990" w:rsidRPr="00FA3BB4" w:rsidRDefault="002A1FF4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6</w:t>
            </w:r>
          </w:p>
        </w:tc>
        <w:tc>
          <w:tcPr>
            <w:tcW w:w="558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AC8EC32" w14:textId="267A02C3" w:rsidR="00725990" w:rsidRPr="00FA3BB4" w:rsidRDefault="002A1FF4" w:rsidP="00672E50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7</w:t>
            </w:r>
          </w:p>
        </w:tc>
        <w:tc>
          <w:tcPr>
            <w:tcW w:w="622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396B0F8" w14:textId="7BA3CBF2" w:rsidR="00725990" w:rsidRPr="00FA3BB4" w:rsidRDefault="002A1FF4" w:rsidP="00A43F84">
            <w:pPr>
              <w:jc w:val="center"/>
              <w:rPr>
                <w:sz w:val="16"/>
                <w:szCs w:val="16"/>
              </w:rPr>
            </w:pPr>
            <w:r w:rsidRPr="00FA3BB4">
              <w:rPr>
                <w:sz w:val="16"/>
                <w:szCs w:val="16"/>
              </w:rPr>
              <w:t>8</w:t>
            </w:r>
          </w:p>
        </w:tc>
      </w:tr>
      <w:tr w:rsidR="000B74D4" w:rsidRPr="00D30B91" w14:paraId="32AA71F5" w14:textId="06CCCD76" w:rsidTr="00FA3BB4">
        <w:trPr>
          <w:cantSplit/>
          <w:trHeight w:val="426"/>
          <w:jc w:val="center"/>
        </w:trPr>
        <w:tc>
          <w:tcPr>
            <w:tcW w:w="456" w:type="pct"/>
            <w:vAlign w:val="center"/>
          </w:tcPr>
          <w:p w14:paraId="300AC49C" w14:textId="677D1CB0" w:rsidR="000B74D4" w:rsidRPr="00FA3BB4" w:rsidRDefault="000B74D4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bookmarkStart w:id="84" w:name="_Hlk465605417"/>
            <w:r w:rsidRPr="00FA3BB4">
              <w:rPr>
                <w:rFonts w:asciiTheme="minorHAnsi" w:hAnsiTheme="minorHAnsi"/>
                <w:sz w:val="16"/>
                <w:szCs w:val="18"/>
              </w:rPr>
              <w:t>PDH1</w:t>
            </w:r>
          </w:p>
        </w:tc>
        <w:tc>
          <w:tcPr>
            <w:tcW w:w="1440" w:type="pct"/>
            <w:vAlign w:val="center"/>
          </w:tcPr>
          <w:p w14:paraId="28255C28" w14:textId="6DF5133A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ul.  Szamotulska 34A, Nowa Wieś</w:t>
            </w:r>
          </w:p>
        </w:tc>
        <w:tc>
          <w:tcPr>
            <w:tcW w:w="474" w:type="pct"/>
            <w:vAlign w:val="center"/>
          </w:tcPr>
          <w:p w14:paraId="7728B184" w14:textId="02F1D9C4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52°40'59.58"N</w:t>
            </w:r>
          </w:p>
        </w:tc>
        <w:tc>
          <w:tcPr>
            <w:tcW w:w="476" w:type="pct"/>
            <w:vAlign w:val="center"/>
          </w:tcPr>
          <w:p w14:paraId="6F2EFA7A" w14:textId="3772981F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16°23'27.25"E</w:t>
            </w:r>
          </w:p>
        </w:tc>
        <w:tc>
          <w:tcPr>
            <w:tcW w:w="529" w:type="pct"/>
            <w:vAlign w:val="center"/>
          </w:tcPr>
          <w:p w14:paraId="784C1F51" w14:textId="50CF771F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~75</w:t>
            </w:r>
          </w:p>
        </w:tc>
        <w:tc>
          <w:tcPr>
            <w:tcW w:w="445" w:type="pct"/>
            <w:vAlign w:val="center"/>
          </w:tcPr>
          <w:p w14:paraId="1B5A5027" w14:textId="64E32A87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72C1A708" w14:textId="2AEC5220" w:rsidR="000B74D4" w:rsidRPr="00FA3BB4" w:rsidRDefault="000B74D4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79F2D20C" w14:textId="5CA21C2D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1365392D" w14:textId="737120AD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4FE28C62" w14:textId="45C2780F" w:rsidR="000B74D4" w:rsidRPr="00FA3BB4" w:rsidRDefault="000B74D4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PDH2</w:t>
            </w:r>
          </w:p>
        </w:tc>
        <w:tc>
          <w:tcPr>
            <w:tcW w:w="1440" w:type="pct"/>
            <w:vAlign w:val="center"/>
          </w:tcPr>
          <w:p w14:paraId="41307746" w14:textId="1A5896B3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ul.  Lipowa 46, Nowa Wieś</w:t>
            </w:r>
          </w:p>
        </w:tc>
        <w:tc>
          <w:tcPr>
            <w:tcW w:w="474" w:type="pct"/>
            <w:vAlign w:val="center"/>
          </w:tcPr>
          <w:p w14:paraId="297E1193" w14:textId="133BDF11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52°41'32.63"N</w:t>
            </w:r>
          </w:p>
        </w:tc>
        <w:tc>
          <w:tcPr>
            <w:tcW w:w="476" w:type="pct"/>
            <w:vAlign w:val="center"/>
          </w:tcPr>
          <w:p w14:paraId="64750F23" w14:textId="14717261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16°24'22.43"E</w:t>
            </w:r>
          </w:p>
        </w:tc>
        <w:tc>
          <w:tcPr>
            <w:tcW w:w="529" w:type="pct"/>
            <w:vAlign w:val="center"/>
          </w:tcPr>
          <w:p w14:paraId="79D2B0A4" w14:textId="70DFBF49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22</w:t>
            </w:r>
          </w:p>
        </w:tc>
        <w:tc>
          <w:tcPr>
            <w:tcW w:w="445" w:type="pct"/>
            <w:vAlign w:val="center"/>
          </w:tcPr>
          <w:p w14:paraId="22CF783E" w14:textId="73153C72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0C44B553" w14:textId="3A44CF6B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55FF72AD" w14:textId="3A6AEB8B" w:rsidR="000B74D4" w:rsidRPr="00D30B91" w:rsidRDefault="000B74D4" w:rsidP="00A43F8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31DF3350" w14:textId="77777777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44F8A700" w14:textId="5084B569" w:rsidR="000B74D4" w:rsidRPr="00FA3BB4" w:rsidRDefault="000B74D4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PDH3</w:t>
            </w:r>
          </w:p>
        </w:tc>
        <w:tc>
          <w:tcPr>
            <w:tcW w:w="1440" w:type="pct"/>
            <w:vAlign w:val="center"/>
          </w:tcPr>
          <w:p w14:paraId="122B939A" w14:textId="57079665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ul.  Lipowa 45D, Nowa Wieś</w:t>
            </w:r>
          </w:p>
        </w:tc>
        <w:tc>
          <w:tcPr>
            <w:tcW w:w="474" w:type="pct"/>
            <w:vAlign w:val="center"/>
          </w:tcPr>
          <w:p w14:paraId="66AB1124" w14:textId="7AE93EC1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52°41'32.47"N</w:t>
            </w:r>
          </w:p>
        </w:tc>
        <w:tc>
          <w:tcPr>
            <w:tcW w:w="476" w:type="pct"/>
            <w:vAlign w:val="center"/>
          </w:tcPr>
          <w:p w14:paraId="4BBD83BE" w14:textId="5C5C7EB3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16°24'18.74"E</w:t>
            </w:r>
          </w:p>
        </w:tc>
        <w:tc>
          <w:tcPr>
            <w:tcW w:w="529" w:type="pct"/>
            <w:vAlign w:val="center"/>
          </w:tcPr>
          <w:p w14:paraId="4073FEEB" w14:textId="5027FD98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30</w:t>
            </w:r>
          </w:p>
        </w:tc>
        <w:tc>
          <w:tcPr>
            <w:tcW w:w="445" w:type="pct"/>
            <w:vAlign w:val="center"/>
          </w:tcPr>
          <w:p w14:paraId="3D07509E" w14:textId="161D4AA1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5CAC8FAB" w14:textId="20942145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0ABA8DD1" w14:textId="6DBE3022" w:rsidR="000B74D4" w:rsidRPr="00D30B91" w:rsidRDefault="000B74D4" w:rsidP="00A43F8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512FA6A2" w14:textId="77777777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20CC9019" w14:textId="0E304E72" w:rsidR="000B74D4" w:rsidRPr="00FA3BB4" w:rsidRDefault="000B74D4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PDH4</w:t>
            </w:r>
          </w:p>
        </w:tc>
        <w:tc>
          <w:tcPr>
            <w:tcW w:w="1440" w:type="pct"/>
            <w:vAlign w:val="center"/>
          </w:tcPr>
          <w:p w14:paraId="62C0CA80" w14:textId="7791209B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71C</w:t>
            </w:r>
          </w:p>
        </w:tc>
        <w:tc>
          <w:tcPr>
            <w:tcW w:w="474" w:type="pct"/>
            <w:vAlign w:val="center"/>
          </w:tcPr>
          <w:p w14:paraId="4BA9BA90" w14:textId="61197011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52°41'56.86"N</w:t>
            </w:r>
          </w:p>
        </w:tc>
        <w:tc>
          <w:tcPr>
            <w:tcW w:w="476" w:type="pct"/>
            <w:vAlign w:val="center"/>
          </w:tcPr>
          <w:p w14:paraId="4966F5E3" w14:textId="30760A43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16°24'28.60"E</w:t>
            </w:r>
          </w:p>
        </w:tc>
        <w:tc>
          <w:tcPr>
            <w:tcW w:w="529" w:type="pct"/>
            <w:vAlign w:val="center"/>
          </w:tcPr>
          <w:p w14:paraId="0DF3DB90" w14:textId="78269DDA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23</w:t>
            </w:r>
          </w:p>
        </w:tc>
        <w:tc>
          <w:tcPr>
            <w:tcW w:w="445" w:type="pct"/>
            <w:vAlign w:val="center"/>
          </w:tcPr>
          <w:p w14:paraId="5F3ACB79" w14:textId="7F0C3AC0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6D9CC895" w14:textId="39412663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389BEF14" w14:textId="760D4927" w:rsidR="000B74D4" w:rsidRPr="00D30B91" w:rsidRDefault="000B74D4" w:rsidP="00E02977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0F83A069" w14:textId="77777777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3BFA9418" w14:textId="60A9BD32" w:rsidR="000B74D4" w:rsidRPr="00FA3BB4" w:rsidRDefault="000B74D4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PDH5</w:t>
            </w:r>
          </w:p>
        </w:tc>
        <w:tc>
          <w:tcPr>
            <w:tcW w:w="1440" w:type="pct"/>
            <w:vAlign w:val="center"/>
          </w:tcPr>
          <w:p w14:paraId="17102999" w14:textId="3BB73983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39</w:t>
            </w:r>
          </w:p>
        </w:tc>
        <w:tc>
          <w:tcPr>
            <w:tcW w:w="474" w:type="pct"/>
            <w:vAlign w:val="center"/>
          </w:tcPr>
          <w:p w14:paraId="63F26711" w14:textId="27ED230E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52°42'6.51"N</w:t>
            </w:r>
          </w:p>
        </w:tc>
        <w:tc>
          <w:tcPr>
            <w:tcW w:w="476" w:type="pct"/>
            <w:vAlign w:val="center"/>
          </w:tcPr>
          <w:p w14:paraId="6568D150" w14:textId="00CADEB2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16°24'37.33"E</w:t>
            </w:r>
          </w:p>
        </w:tc>
        <w:tc>
          <w:tcPr>
            <w:tcW w:w="529" w:type="pct"/>
            <w:vAlign w:val="center"/>
          </w:tcPr>
          <w:p w14:paraId="0132D79D" w14:textId="3CC2A537" w:rsidR="000B74D4" w:rsidRPr="000B74D4" w:rsidRDefault="000B74D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55</w:t>
            </w:r>
          </w:p>
        </w:tc>
        <w:tc>
          <w:tcPr>
            <w:tcW w:w="445" w:type="pct"/>
            <w:vAlign w:val="center"/>
          </w:tcPr>
          <w:p w14:paraId="16864494" w14:textId="3342B817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3801B17E" w14:textId="2306F4E9" w:rsidR="000B74D4" w:rsidRPr="00D30B91" w:rsidRDefault="000B74D4" w:rsidP="00FF72E0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70EEAD84" w14:textId="3C62A5D0" w:rsidR="000B74D4" w:rsidRPr="00D30B91" w:rsidRDefault="000B74D4" w:rsidP="00A43F8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0B60BFA9" w14:textId="77777777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34C4C6B9" w14:textId="6ACC177B" w:rsidR="000B74D4" w:rsidRPr="00FA3BB4" w:rsidRDefault="000B74D4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PDH6</w:t>
            </w:r>
          </w:p>
        </w:tc>
        <w:tc>
          <w:tcPr>
            <w:tcW w:w="1440" w:type="pct"/>
            <w:vAlign w:val="center"/>
          </w:tcPr>
          <w:p w14:paraId="7C086B2A" w14:textId="76B2626A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2</w:t>
            </w:r>
          </w:p>
        </w:tc>
        <w:tc>
          <w:tcPr>
            <w:tcW w:w="474" w:type="pct"/>
            <w:vAlign w:val="center"/>
          </w:tcPr>
          <w:p w14:paraId="6A0420CB" w14:textId="4F66929F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52°42'10.05"N</w:t>
            </w:r>
          </w:p>
        </w:tc>
        <w:tc>
          <w:tcPr>
            <w:tcW w:w="476" w:type="pct"/>
            <w:vAlign w:val="center"/>
          </w:tcPr>
          <w:p w14:paraId="3B6AF35F" w14:textId="594F936C" w:rsidR="000B74D4" w:rsidRPr="000B74D4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16°24'40.44"E</w:t>
            </w:r>
          </w:p>
        </w:tc>
        <w:tc>
          <w:tcPr>
            <w:tcW w:w="529" w:type="pct"/>
            <w:vAlign w:val="center"/>
          </w:tcPr>
          <w:p w14:paraId="1107655F" w14:textId="14B0CB50" w:rsidR="000B74D4" w:rsidRPr="000B74D4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~88</w:t>
            </w:r>
          </w:p>
        </w:tc>
        <w:tc>
          <w:tcPr>
            <w:tcW w:w="445" w:type="pct"/>
            <w:vAlign w:val="center"/>
          </w:tcPr>
          <w:p w14:paraId="63C8A987" w14:textId="59ACAFA4" w:rsidR="000B74D4" w:rsidRPr="00D30B91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241C8CD7" w14:textId="00EA69A9" w:rsidR="000B74D4" w:rsidRPr="00D30B91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7653E40D" w14:textId="3DA74256" w:rsidR="000B74D4" w:rsidRPr="00D30B91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78F01803" w14:textId="77777777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29ED762C" w14:textId="77777777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PDH7</w:t>
            </w:r>
          </w:p>
        </w:tc>
        <w:tc>
          <w:tcPr>
            <w:tcW w:w="1440" w:type="pct"/>
            <w:vAlign w:val="center"/>
          </w:tcPr>
          <w:p w14:paraId="15DB40FE" w14:textId="40676631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31</w:t>
            </w:r>
          </w:p>
        </w:tc>
        <w:tc>
          <w:tcPr>
            <w:tcW w:w="474" w:type="pct"/>
            <w:vAlign w:val="center"/>
          </w:tcPr>
          <w:p w14:paraId="1758FCEF" w14:textId="2D13C2FE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52°42'28.40"N</w:t>
            </w:r>
          </w:p>
        </w:tc>
        <w:tc>
          <w:tcPr>
            <w:tcW w:w="476" w:type="pct"/>
            <w:vAlign w:val="center"/>
          </w:tcPr>
          <w:p w14:paraId="4BEC1A31" w14:textId="4F569AA8" w:rsidR="000B74D4" w:rsidRPr="000B74D4" w:rsidRDefault="000B74D4" w:rsidP="00FA3BB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16°24'37.89"E</w:t>
            </w:r>
          </w:p>
        </w:tc>
        <w:tc>
          <w:tcPr>
            <w:tcW w:w="529" w:type="pct"/>
            <w:vAlign w:val="center"/>
          </w:tcPr>
          <w:p w14:paraId="3BB59A93" w14:textId="57270FF5" w:rsidR="000B74D4" w:rsidRPr="000B74D4" w:rsidRDefault="000B74D4" w:rsidP="00FA3BB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~80</w:t>
            </w:r>
          </w:p>
        </w:tc>
        <w:tc>
          <w:tcPr>
            <w:tcW w:w="445" w:type="pct"/>
            <w:vAlign w:val="center"/>
          </w:tcPr>
          <w:p w14:paraId="40F7CBE6" w14:textId="68DA82E9" w:rsidR="000B74D4" w:rsidRPr="00D30B91" w:rsidRDefault="000B74D4" w:rsidP="00FA3BB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7D560FDE" w14:textId="37497F24" w:rsidR="000B74D4" w:rsidRPr="00D30B91" w:rsidRDefault="000B74D4" w:rsidP="00FA3BB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69ABA544" w14:textId="10CFF951" w:rsidR="000B74D4" w:rsidRPr="00D30B91" w:rsidRDefault="000B74D4" w:rsidP="00FA3BB4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0B74D4" w:rsidRPr="00D30B91" w14:paraId="068C0C8D" w14:textId="77777777" w:rsidTr="00FA3BB4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19A57077" w14:textId="0B30DA9E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PDH8</w:t>
            </w:r>
          </w:p>
        </w:tc>
        <w:tc>
          <w:tcPr>
            <w:tcW w:w="1440" w:type="pct"/>
            <w:vAlign w:val="center"/>
          </w:tcPr>
          <w:p w14:paraId="7AD8564D" w14:textId="72D6A165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Smolnica 1</w:t>
            </w:r>
          </w:p>
        </w:tc>
        <w:tc>
          <w:tcPr>
            <w:tcW w:w="474" w:type="pct"/>
            <w:vAlign w:val="center"/>
          </w:tcPr>
          <w:p w14:paraId="5873B657" w14:textId="6A2C4CF5" w:rsidR="000B74D4" w:rsidRPr="00FA3BB4" w:rsidRDefault="000B74D4" w:rsidP="00FA3BB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52°43'18.62"N</w:t>
            </w:r>
          </w:p>
        </w:tc>
        <w:tc>
          <w:tcPr>
            <w:tcW w:w="476" w:type="pct"/>
            <w:vAlign w:val="center"/>
          </w:tcPr>
          <w:p w14:paraId="6A2716DF" w14:textId="3E8D696F" w:rsidR="000B74D4" w:rsidRPr="000B74D4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 xml:space="preserve"> 16°25'25.16"E</w:t>
            </w:r>
          </w:p>
        </w:tc>
        <w:tc>
          <w:tcPr>
            <w:tcW w:w="529" w:type="pct"/>
            <w:vAlign w:val="center"/>
          </w:tcPr>
          <w:p w14:paraId="78A55F18" w14:textId="4FE41DC1" w:rsidR="000B74D4" w:rsidRPr="000B74D4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0B74D4">
              <w:rPr>
                <w:sz w:val="16"/>
                <w:szCs w:val="14"/>
              </w:rPr>
              <w:t>~116</w:t>
            </w:r>
          </w:p>
        </w:tc>
        <w:tc>
          <w:tcPr>
            <w:tcW w:w="445" w:type="pct"/>
            <w:vAlign w:val="center"/>
          </w:tcPr>
          <w:p w14:paraId="7B3E261C" w14:textId="28100EFB" w:rsidR="000B74D4" w:rsidRPr="00D30B91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4,0</w:t>
            </w:r>
          </w:p>
        </w:tc>
        <w:tc>
          <w:tcPr>
            <w:tcW w:w="558" w:type="pct"/>
            <w:vAlign w:val="center"/>
          </w:tcPr>
          <w:p w14:paraId="1A48ECE5" w14:textId="37073E81" w:rsidR="000B74D4" w:rsidRPr="00D30B91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-</w:t>
            </w:r>
          </w:p>
        </w:tc>
        <w:tc>
          <w:tcPr>
            <w:tcW w:w="622" w:type="pct"/>
            <w:vAlign w:val="center"/>
          </w:tcPr>
          <w:p w14:paraId="7AB4D63E" w14:textId="0B9B1525" w:rsidR="000B74D4" w:rsidRPr="00D30B91" w:rsidRDefault="000B74D4" w:rsidP="00BB5ECC">
            <w:pPr>
              <w:jc w:val="center"/>
              <w:rPr>
                <w:rFonts w:asciiTheme="minorHAnsi" w:hAnsiTheme="minorHAnsi"/>
                <w:color w:val="FF0000"/>
                <w:sz w:val="16"/>
                <w:szCs w:val="18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bookmarkEnd w:id="83"/>
      <w:bookmarkEnd w:id="84"/>
    </w:tbl>
    <w:p w14:paraId="37A78E26" w14:textId="25A3B4C2" w:rsidR="00A43F84" w:rsidRPr="00D30B91" w:rsidRDefault="00A43F84" w:rsidP="00CC1C3E">
      <w:pPr>
        <w:ind w:left="567"/>
        <w:rPr>
          <w:color w:val="FF0000"/>
          <w:sz w:val="20"/>
          <w:szCs w:val="20"/>
        </w:rPr>
      </w:pPr>
    </w:p>
    <w:p w14:paraId="6E961C49" w14:textId="77777777" w:rsidR="00A43F84" w:rsidRPr="00D30B91" w:rsidRDefault="00A43F84" w:rsidP="00D61083">
      <w:pPr>
        <w:ind w:firstLine="567"/>
        <w:rPr>
          <w:color w:val="FF0000"/>
          <w:sz w:val="16"/>
          <w:szCs w:val="16"/>
        </w:rPr>
        <w:sectPr w:rsidR="00A43F84" w:rsidRPr="00D30B91" w:rsidSect="005706F2">
          <w:headerReference w:type="default" r:id="rId17"/>
          <w:footerReference w:type="default" r:id="rId18"/>
          <w:pgSz w:w="16838" w:h="11906" w:orient="landscape" w:code="9"/>
          <w:pgMar w:top="1267" w:right="1032" w:bottom="1134" w:left="1134" w:header="567" w:footer="352" w:gutter="0"/>
          <w:cols w:space="708"/>
          <w:docGrid w:linePitch="360"/>
        </w:sectPr>
      </w:pPr>
    </w:p>
    <w:p w14:paraId="7436D671" w14:textId="4A64E601" w:rsidR="008223F7" w:rsidRPr="003B326B" w:rsidRDefault="00EA1E83" w:rsidP="00544D31">
      <w:r w:rsidRPr="003B326B">
        <w:lastRenderedPageBreak/>
        <w:t xml:space="preserve">Na rysunkach </w:t>
      </w:r>
      <w:r w:rsidR="009408D7" w:rsidRPr="003B326B">
        <w:t>poniżej</w:t>
      </w:r>
      <w:r w:rsidRPr="003B326B">
        <w:t xml:space="preserve"> </w:t>
      </w:r>
      <w:r w:rsidR="001713C6" w:rsidRPr="003B326B">
        <w:t xml:space="preserve">przedstawiono dokumentację fotograficzną </w:t>
      </w:r>
      <w:r w:rsidR="004536B0" w:rsidRPr="003B326B">
        <w:t xml:space="preserve">poszczególnych </w:t>
      </w:r>
      <w:r w:rsidR="001713C6" w:rsidRPr="003B326B">
        <w:t>punktów pomiarowych</w:t>
      </w:r>
      <w:r w:rsidR="00217A67" w:rsidRPr="003B326B">
        <w:t>.</w:t>
      </w:r>
    </w:p>
    <w:p w14:paraId="7648AD55" w14:textId="77777777" w:rsidR="004536B0" w:rsidRPr="00D30B91" w:rsidRDefault="004536B0" w:rsidP="00544D31">
      <w:pPr>
        <w:rPr>
          <w:color w:val="FF0000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503"/>
        <w:gridCol w:w="4598"/>
      </w:tblGrid>
      <w:tr w:rsidR="005F05A4" w:rsidRPr="005F05A4" w14:paraId="34651309" w14:textId="77777777" w:rsidTr="00557DCF">
        <w:trPr>
          <w:trHeight w:val="4281"/>
          <w:jc w:val="center"/>
        </w:trPr>
        <w:tc>
          <w:tcPr>
            <w:tcW w:w="4503" w:type="dxa"/>
            <w:tcBorders>
              <w:bottom w:val="single" w:sz="4" w:space="0" w:color="auto"/>
            </w:tcBorders>
            <w:vAlign w:val="center"/>
          </w:tcPr>
          <w:p w14:paraId="76CDA1B6" w14:textId="33FDA8AF" w:rsidR="00CE7075" w:rsidRPr="005F05A4" w:rsidRDefault="005F05A4" w:rsidP="00CE7075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253D198B" wp14:editId="2FE65B14">
                  <wp:extent cx="2067340" cy="2760176"/>
                  <wp:effectExtent l="0" t="0" r="9525" b="254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266" cy="2766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C1BC47" w14:textId="7E8B34B9" w:rsidR="00152438" w:rsidRPr="005F05A4" w:rsidRDefault="00B81143" w:rsidP="00AD4339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2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</w:t>
            </w:r>
            <w:r w:rsidR="008A0FEF" w:rsidRPr="005F05A4">
              <w:rPr>
                <w:iCs/>
                <w:sz w:val="20"/>
                <w:szCs w:val="20"/>
              </w:rPr>
              <w:t>DH</w:t>
            </w:r>
            <w:r w:rsidRPr="005F05A4">
              <w:rPr>
                <w:iCs/>
                <w:sz w:val="20"/>
                <w:szCs w:val="20"/>
              </w:rPr>
              <w:t>1.</w:t>
            </w:r>
          </w:p>
        </w:tc>
        <w:tc>
          <w:tcPr>
            <w:tcW w:w="4499" w:type="dxa"/>
            <w:tcBorders>
              <w:bottom w:val="single" w:sz="4" w:space="0" w:color="auto"/>
            </w:tcBorders>
            <w:vAlign w:val="center"/>
          </w:tcPr>
          <w:p w14:paraId="2860BEB2" w14:textId="6C02D882" w:rsidR="007C5A90" w:rsidRPr="005F05A4" w:rsidRDefault="005F05A4" w:rsidP="007C5A90">
            <w:pPr>
              <w:jc w:val="center"/>
              <w:rPr>
                <w:iCs/>
                <w:sz w:val="20"/>
                <w:szCs w:val="20"/>
              </w:rPr>
            </w:pPr>
            <w:r>
              <w:rPr>
                <w:iCs/>
                <w:noProof/>
                <w:sz w:val="20"/>
                <w:szCs w:val="20"/>
              </w:rPr>
              <w:drawing>
                <wp:inline distT="0" distB="0" distL="0" distR="0" wp14:anchorId="4438F274" wp14:editId="28188075">
                  <wp:extent cx="2782957" cy="2084379"/>
                  <wp:effectExtent l="0" t="0" r="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292" cy="2087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807068" w14:textId="3D729D09" w:rsidR="00152438" w:rsidRPr="005F05A4" w:rsidRDefault="00B81143" w:rsidP="00AD4339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3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</w:t>
            </w:r>
            <w:r w:rsidR="008A0FEF" w:rsidRPr="005F05A4">
              <w:rPr>
                <w:iCs/>
                <w:sz w:val="20"/>
                <w:szCs w:val="20"/>
              </w:rPr>
              <w:t>DH</w:t>
            </w:r>
            <w:r w:rsidRPr="005F05A4">
              <w:rPr>
                <w:iCs/>
                <w:sz w:val="20"/>
                <w:szCs w:val="20"/>
              </w:rPr>
              <w:t>2.</w:t>
            </w:r>
          </w:p>
        </w:tc>
      </w:tr>
    </w:tbl>
    <w:p w14:paraId="5D2E91CF" w14:textId="77777777" w:rsidR="004536B0" w:rsidRPr="005F05A4" w:rsidRDefault="004536B0">
      <w:pPr>
        <w:rPr>
          <w:sz w:val="12"/>
          <w:szCs w:val="12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3"/>
        <w:gridCol w:w="4499"/>
      </w:tblGrid>
      <w:tr w:rsidR="005F05A4" w:rsidRPr="005F05A4" w14:paraId="7C2916EB" w14:textId="77777777" w:rsidTr="00557DCF">
        <w:trPr>
          <w:trHeight w:val="4384"/>
          <w:jc w:val="center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7FE2A" w14:textId="57767A15" w:rsidR="007C3D91" w:rsidRPr="005F05A4" w:rsidRDefault="005F05A4" w:rsidP="00441435">
            <w:pPr>
              <w:keepNext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77366AB7" wp14:editId="2178E6C8">
                  <wp:extent cx="2631882" cy="1971227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3409" cy="1972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FE4614" w14:textId="70FF379C" w:rsidR="00441435" w:rsidRPr="005F05A4" w:rsidRDefault="00B81143" w:rsidP="00AD4339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4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</w:t>
            </w:r>
            <w:r w:rsidR="008A0FEF" w:rsidRPr="005F05A4">
              <w:rPr>
                <w:iCs/>
                <w:sz w:val="20"/>
                <w:szCs w:val="20"/>
              </w:rPr>
              <w:t>DH</w:t>
            </w:r>
            <w:r w:rsidRPr="005F05A4">
              <w:rPr>
                <w:iCs/>
                <w:sz w:val="20"/>
                <w:szCs w:val="20"/>
              </w:rPr>
              <w:t>3.</w:t>
            </w:r>
          </w:p>
        </w:tc>
        <w:tc>
          <w:tcPr>
            <w:tcW w:w="4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6FA4" w14:textId="75E89896" w:rsidR="00441435" w:rsidRPr="005F05A4" w:rsidRDefault="005F05A4" w:rsidP="007C5A90">
            <w:pPr>
              <w:jc w:val="center"/>
              <w:rPr>
                <w:iCs/>
                <w:sz w:val="20"/>
                <w:szCs w:val="20"/>
              </w:rPr>
            </w:pPr>
            <w:r>
              <w:rPr>
                <w:iCs/>
                <w:noProof/>
                <w:sz w:val="20"/>
                <w:szCs w:val="20"/>
              </w:rPr>
              <w:drawing>
                <wp:inline distT="0" distB="0" distL="0" distR="0" wp14:anchorId="7732A19C" wp14:editId="4C50EA7B">
                  <wp:extent cx="2258170" cy="3014959"/>
                  <wp:effectExtent l="0" t="0" r="889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5272" cy="30244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6EC283" w14:textId="0A05579B" w:rsidR="00AF25D6" w:rsidRPr="005F05A4" w:rsidRDefault="00B81143" w:rsidP="00AD4339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5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</w:t>
            </w:r>
            <w:r w:rsidR="008A0FEF" w:rsidRPr="005F05A4">
              <w:rPr>
                <w:iCs/>
                <w:sz w:val="20"/>
                <w:szCs w:val="20"/>
              </w:rPr>
              <w:t>DH</w:t>
            </w:r>
            <w:r w:rsidRPr="005F05A4">
              <w:rPr>
                <w:iCs/>
                <w:sz w:val="20"/>
                <w:szCs w:val="20"/>
              </w:rPr>
              <w:t>4.</w:t>
            </w:r>
          </w:p>
        </w:tc>
      </w:tr>
    </w:tbl>
    <w:p w14:paraId="094AAF05" w14:textId="77777777" w:rsidR="004536B0" w:rsidRPr="005F05A4" w:rsidRDefault="004536B0"/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3"/>
        <w:gridCol w:w="4499"/>
      </w:tblGrid>
      <w:tr w:rsidR="005F05A4" w:rsidRPr="005F05A4" w14:paraId="1023174D" w14:textId="77777777" w:rsidTr="00557DCF">
        <w:trPr>
          <w:trHeight w:val="4538"/>
          <w:jc w:val="center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134D3" w14:textId="03FFBA1C" w:rsidR="00916064" w:rsidRPr="005F05A4" w:rsidRDefault="005F05A4" w:rsidP="00954209">
            <w:pPr>
              <w:keepNext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inline distT="0" distB="0" distL="0" distR="0" wp14:anchorId="049372C8" wp14:editId="6DD0E71E">
                  <wp:extent cx="2274074" cy="3036193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762" cy="3042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345B71" w14:textId="09FE9992" w:rsidR="00954209" w:rsidRPr="005F05A4" w:rsidRDefault="00B81143" w:rsidP="00AD4339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6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</w:t>
            </w:r>
            <w:r w:rsidR="008A0FEF" w:rsidRPr="005F05A4">
              <w:rPr>
                <w:iCs/>
                <w:sz w:val="20"/>
                <w:szCs w:val="20"/>
              </w:rPr>
              <w:t>DH</w:t>
            </w:r>
            <w:r w:rsidRPr="005F05A4">
              <w:rPr>
                <w:iCs/>
                <w:sz w:val="20"/>
                <w:szCs w:val="20"/>
              </w:rPr>
              <w:t>5.</w:t>
            </w:r>
          </w:p>
        </w:tc>
        <w:tc>
          <w:tcPr>
            <w:tcW w:w="4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4E141" w14:textId="78385685" w:rsidR="00916064" w:rsidRPr="005F05A4" w:rsidRDefault="005F05A4" w:rsidP="0095420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245C2AB9" wp14:editId="45F4242F">
                  <wp:extent cx="2243944" cy="2995966"/>
                  <wp:effectExtent l="0" t="0" r="4445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30" cy="3001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626756" w14:textId="07563BBA" w:rsidR="00954209" w:rsidRPr="005F05A4" w:rsidRDefault="00B81143" w:rsidP="00AD4339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7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</w:t>
            </w:r>
            <w:r w:rsidR="008A0FEF" w:rsidRPr="005F05A4">
              <w:rPr>
                <w:iCs/>
                <w:sz w:val="20"/>
                <w:szCs w:val="20"/>
              </w:rPr>
              <w:t>DH</w:t>
            </w:r>
            <w:r w:rsidRPr="005F05A4">
              <w:rPr>
                <w:iCs/>
                <w:sz w:val="20"/>
                <w:szCs w:val="20"/>
              </w:rPr>
              <w:t>6.</w:t>
            </w:r>
          </w:p>
        </w:tc>
      </w:tr>
    </w:tbl>
    <w:p w14:paraId="2982E28E" w14:textId="77777777" w:rsidR="004536B0" w:rsidRPr="005F05A4" w:rsidRDefault="004536B0">
      <w:pPr>
        <w:rPr>
          <w:sz w:val="12"/>
          <w:szCs w:val="12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3"/>
        <w:gridCol w:w="4499"/>
      </w:tblGrid>
      <w:tr w:rsidR="005F05A4" w:rsidRPr="005F05A4" w14:paraId="139CC90D" w14:textId="77777777" w:rsidTr="00D1001D">
        <w:trPr>
          <w:trHeight w:val="4538"/>
          <w:jc w:val="center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814C4" w14:textId="542FAC21" w:rsidR="003B326B" w:rsidRPr="005F05A4" w:rsidRDefault="005F05A4" w:rsidP="00D1001D">
            <w:pPr>
              <w:keepNext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43EB3F5D" wp14:editId="27F11F38">
                  <wp:extent cx="2378054" cy="3175019"/>
                  <wp:effectExtent l="0" t="0" r="3810" b="635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061" cy="3181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11AA4C" w14:textId="3A0DCF40" w:rsidR="003B326B" w:rsidRPr="005F05A4" w:rsidRDefault="003B326B" w:rsidP="003B326B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8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PDH7.</w:t>
            </w:r>
          </w:p>
        </w:tc>
        <w:tc>
          <w:tcPr>
            <w:tcW w:w="4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F12A1" w14:textId="16A1A2E0" w:rsidR="003B326B" w:rsidRPr="005F05A4" w:rsidRDefault="005F05A4" w:rsidP="00D1001D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1F2248B" wp14:editId="19C78941">
                  <wp:extent cx="2401294" cy="3206048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4243" cy="3209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3A8F6A" w14:textId="7EECE062" w:rsidR="003B326B" w:rsidRPr="005F05A4" w:rsidRDefault="003B326B" w:rsidP="003B326B">
            <w:pPr>
              <w:keepNext/>
              <w:jc w:val="center"/>
            </w:pPr>
            <w:r w:rsidRPr="005F05A4">
              <w:rPr>
                <w:sz w:val="20"/>
                <w:szCs w:val="20"/>
              </w:rPr>
              <w:t xml:space="preserve">Rys. </w:t>
            </w:r>
            <w:r w:rsidRPr="005F05A4">
              <w:rPr>
                <w:sz w:val="20"/>
                <w:szCs w:val="20"/>
              </w:rPr>
              <w:fldChar w:fldCharType="begin"/>
            </w:r>
            <w:r w:rsidRPr="005F05A4">
              <w:rPr>
                <w:sz w:val="20"/>
                <w:szCs w:val="20"/>
              </w:rPr>
              <w:instrText xml:space="preserve"> SEQ Rys._ \* ARABIC </w:instrText>
            </w:r>
            <w:r w:rsidRPr="005F05A4">
              <w:rPr>
                <w:sz w:val="20"/>
                <w:szCs w:val="20"/>
              </w:rPr>
              <w:fldChar w:fldCharType="separate"/>
            </w:r>
            <w:r w:rsidR="005F0E63">
              <w:rPr>
                <w:noProof/>
                <w:sz w:val="20"/>
                <w:szCs w:val="20"/>
              </w:rPr>
              <w:t>9</w:t>
            </w:r>
            <w:r w:rsidRPr="005F05A4">
              <w:rPr>
                <w:sz w:val="20"/>
                <w:szCs w:val="20"/>
              </w:rPr>
              <w:fldChar w:fldCharType="end"/>
            </w:r>
            <w:r w:rsidRPr="005F05A4">
              <w:rPr>
                <w:sz w:val="20"/>
                <w:szCs w:val="20"/>
              </w:rPr>
              <w:t xml:space="preserve">. </w:t>
            </w:r>
            <w:r w:rsidRPr="005F05A4">
              <w:rPr>
                <w:iCs/>
                <w:sz w:val="20"/>
                <w:szCs w:val="20"/>
              </w:rPr>
              <w:t>Lokalizacja punktu pomiarowego PDH8.</w:t>
            </w:r>
          </w:p>
        </w:tc>
      </w:tr>
    </w:tbl>
    <w:p w14:paraId="23260458" w14:textId="77777777" w:rsidR="004536B0" w:rsidRPr="005F05A4" w:rsidRDefault="004536B0"/>
    <w:p w14:paraId="3B7FCF19" w14:textId="77777777" w:rsidR="00AB7330" w:rsidRPr="005F05A4" w:rsidRDefault="00AB7330"/>
    <w:p w14:paraId="3138D2AA" w14:textId="77777777" w:rsidR="00AB7330" w:rsidRPr="005F05A4" w:rsidRDefault="00AB7330"/>
    <w:p w14:paraId="6BF6A2C4" w14:textId="77777777" w:rsidR="00AB7330" w:rsidRPr="00D30B91" w:rsidRDefault="00AB7330">
      <w:pPr>
        <w:rPr>
          <w:color w:val="FF0000"/>
        </w:rPr>
      </w:pPr>
    </w:p>
    <w:p w14:paraId="6FCF1F54" w14:textId="77777777" w:rsidR="00AB7330" w:rsidRPr="00D30B91" w:rsidRDefault="00AB7330">
      <w:pPr>
        <w:rPr>
          <w:color w:val="FF0000"/>
        </w:rPr>
      </w:pPr>
    </w:p>
    <w:p w14:paraId="77F1C988" w14:textId="77777777" w:rsidR="00AB7330" w:rsidRPr="00D30B91" w:rsidRDefault="00AB7330">
      <w:pPr>
        <w:rPr>
          <w:color w:val="FF0000"/>
        </w:rPr>
      </w:pPr>
    </w:p>
    <w:p w14:paraId="11CD5587" w14:textId="77777777" w:rsidR="00AB7330" w:rsidRPr="00D30B91" w:rsidRDefault="00AB7330">
      <w:pPr>
        <w:rPr>
          <w:color w:val="FF0000"/>
        </w:rPr>
      </w:pPr>
    </w:p>
    <w:p w14:paraId="0D56DDE9" w14:textId="77777777" w:rsidR="00AB7330" w:rsidRPr="00D30B91" w:rsidRDefault="00AB7330">
      <w:pPr>
        <w:rPr>
          <w:color w:val="FF0000"/>
        </w:rPr>
      </w:pPr>
    </w:p>
    <w:p w14:paraId="588BDA28" w14:textId="77777777" w:rsidR="00AB7330" w:rsidRPr="00D30B91" w:rsidRDefault="00AB7330">
      <w:pPr>
        <w:rPr>
          <w:color w:val="FF0000"/>
        </w:rPr>
      </w:pPr>
    </w:p>
    <w:p w14:paraId="083D1850" w14:textId="77777777" w:rsidR="00AB7330" w:rsidRPr="00D30B91" w:rsidRDefault="00AB7330">
      <w:pPr>
        <w:rPr>
          <w:color w:val="FF0000"/>
        </w:rPr>
      </w:pPr>
    </w:p>
    <w:p w14:paraId="2ADA5821" w14:textId="77777777" w:rsidR="00AB7330" w:rsidRPr="00D30B91" w:rsidRDefault="00AB7330">
      <w:pPr>
        <w:rPr>
          <w:color w:val="FF0000"/>
        </w:rPr>
      </w:pPr>
    </w:p>
    <w:p w14:paraId="1D9279E4" w14:textId="77777777" w:rsidR="00AB7330" w:rsidRPr="00D30B91" w:rsidRDefault="00AB7330">
      <w:pPr>
        <w:rPr>
          <w:color w:val="FF0000"/>
        </w:rPr>
      </w:pPr>
    </w:p>
    <w:p w14:paraId="175AEF8E" w14:textId="77777777" w:rsidR="00AB7330" w:rsidRPr="00D30B91" w:rsidRDefault="00AB7330">
      <w:pPr>
        <w:rPr>
          <w:color w:val="FF0000"/>
        </w:rPr>
      </w:pPr>
    </w:p>
    <w:p w14:paraId="51FF3088" w14:textId="77777777" w:rsidR="00CD060A" w:rsidRPr="005F05A4" w:rsidRDefault="00CD060A" w:rsidP="0055634D">
      <w:pPr>
        <w:pStyle w:val="Nagwek2"/>
        <w:numPr>
          <w:ilvl w:val="1"/>
          <w:numId w:val="4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85" w:name="_Toc261434135"/>
      <w:bookmarkStart w:id="86" w:name="_Toc262200575"/>
      <w:bookmarkStart w:id="87" w:name="_Toc314578341"/>
      <w:bookmarkStart w:id="88" w:name="_Toc339238996"/>
      <w:bookmarkStart w:id="89" w:name="_Toc142381531"/>
      <w:r w:rsidRPr="005F05A4">
        <w:lastRenderedPageBreak/>
        <w:t>Wyniki pomiarów.</w:t>
      </w:r>
      <w:bookmarkEnd w:id="85"/>
      <w:bookmarkEnd w:id="86"/>
      <w:bookmarkEnd w:id="87"/>
      <w:bookmarkEnd w:id="88"/>
      <w:bookmarkEnd w:id="89"/>
    </w:p>
    <w:p w14:paraId="45F5B0DD" w14:textId="489F6788" w:rsidR="00E30FC5" w:rsidRPr="005F05A4" w:rsidRDefault="000D4456" w:rsidP="00ED3B22">
      <w:pPr>
        <w:pStyle w:val="Nagwek2"/>
        <w:numPr>
          <w:ilvl w:val="2"/>
          <w:numId w:val="1"/>
        </w:numPr>
        <w:tabs>
          <w:tab w:val="left" w:pos="709"/>
          <w:tab w:val="left" w:pos="31680"/>
        </w:tabs>
        <w:spacing w:before="0" w:after="0"/>
      </w:pPr>
      <w:bookmarkStart w:id="90" w:name="_Toc142381532"/>
      <w:r w:rsidRPr="005F05A4">
        <w:t xml:space="preserve">Pomiary </w:t>
      </w:r>
      <w:r w:rsidR="001F51ED" w:rsidRPr="005F05A4">
        <w:t xml:space="preserve">poziomu </w:t>
      </w:r>
      <w:r w:rsidRPr="005F05A4">
        <w:t>hałasu.</w:t>
      </w:r>
      <w:bookmarkEnd w:id="90"/>
    </w:p>
    <w:p w14:paraId="5E9DDE4E" w14:textId="77777777" w:rsidR="000D4456" w:rsidRPr="005F05A4" w:rsidRDefault="000D4456" w:rsidP="00F21A3A"/>
    <w:p w14:paraId="7D8EF7DB" w14:textId="77D5BE62" w:rsidR="00CD060A" w:rsidRPr="005F05A4" w:rsidRDefault="00587E85" w:rsidP="00AC314A">
      <w:r w:rsidRPr="005F05A4">
        <w:t xml:space="preserve">W tabeli </w:t>
      </w:r>
      <w:r w:rsidR="00403CEA" w:rsidRPr="005F05A4">
        <w:t>poniżej</w:t>
      </w:r>
      <w:r w:rsidRPr="005F05A4">
        <w:t xml:space="preserve"> przedstawiono wartości równoważnego poziomu dźwięku uzyskane na podstawie pomiarów.</w:t>
      </w:r>
      <w:r w:rsidR="00B81143" w:rsidRPr="005F05A4">
        <w:t xml:space="preserve"> </w:t>
      </w:r>
      <w:r w:rsidRPr="005F05A4">
        <w:t>Szcze</w:t>
      </w:r>
      <w:r w:rsidR="000D4456" w:rsidRPr="005F05A4">
        <w:t>gółowe parametry pomiarów</w:t>
      </w:r>
      <w:r w:rsidRPr="005F05A4">
        <w:t xml:space="preserve"> </w:t>
      </w:r>
      <w:r w:rsidR="00B81143" w:rsidRPr="005F05A4">
        <w:t>zamieszczono</w:t>
      </w:r>
      <w:r w:rsidRPr="005F05A4">
        <w:t xml:space="preserve"> </w:t>
      </w:r>
      <w:r w:rsidR="00B81143" w:rsidRPr="005F05A4">
        <w:t xml:space="preserve">w </w:t>
      </w:r>
      <w:r w:rsidR="00AC314A" w:rsidRPr="005F05A4">
        <w:t>sprawozdaniu</w:t>
      </w:r>
      <w:r w:rsidR="0040117D" w:rsidRPr="005F05A4">
        <w:t xml:space="preserve"> z </w:t>
      </w:r>
      <w:r w:rsidR="00644B8E" w:rsidRPr="005F05A4">
        <w:t>przeprowadzonych badań</w:t>
      </w:r>
      <w:r w:rsidR="000D30D3" w:rsidRPr="005F05A4">
        <w:t xml:space="preserve"> (załączone do opracowania)</w:t>
      </w:r>
      <w:r w:rsidR="00B03205" w:rsidRPr="005F05A4">
        <w:t>.</w:t>
      </w:r>
    </w:p>
    <w:p w14:paraId="16A4D841" w14:textId="77777777" w:rsidR="00AB7330" w:rsidRPr="00D30B91" w:rsidRDefault="00AB7330" w:rsidP="00AC314A">
      <w:pPr>
        <w:rPr>
          <w:color w:val="FF0000"/>
        </w:rPr>
      </w:pPr>
    </w:p>
    <w:p w14:paraId="2ED8A178" w14:textId="0BA759F5" w:rsidR="00494D1E" w:rsidRPr="005F05A4" w:rsidRDefault="00494D1E" w:rsidP="00AC314A">
      <w:pPr>
        <w:autoSpaceDE w:val="0"/>
        <w:autoSpaceDN w:val="0"/>
        <w:adjustRightInd w:val="0"/>
        <w:snapToGrid w:val="0"/>
      </w:pPr>
      <w:r w:rsidRPr="005F05A4">
        <w:t xml:space="preserve">Dla punktów pomiarowych zlokalizowanych w świetle zamkniętego/uchylonego okna budynku mieszkalnego, gdzie odległość mikrofonu pomiarowego od elewacji wynosiła </w:t>
      </w:r>
      <w:r w:rsidR="00AC314A" w:rsidRPr="005F05A4">
        <w:br/>
      </w:r>
      <w:r w:rsidRPr="005F05A4">
        <w:t xml:space="preserve">do 2 m, zastosowano korekcję wyniku o 3dB. Poprawka, o której traktuje załącznik 3, część E, punkt 10 </w:t>
      </w:r>
      <w:r w:rsidRPr="005F05A4">
        <w:rPr>
          <w:i/>
        </w:rPr>
        <w:t>rozporządzenia</w:t>
      </w:r>
      <w:r w:rsidRPr="005F05A4">
        <w:t xml:space="preserve"> [4] ma w swojej istocie skompensowanie wpływu odbicia fali akustycznej od przegrody zewnętrznej budynku, które to powoduje zwiększenie rejestrowanego poziomu dźwięku. </w:t>
      </w:r>
    </w:p>
    <w:p w14:paraId="4D08FBE5" w14:textId="77777777" w:rsidR="00AB7330" w:rsidRPr="005F05A4" w:rsidRDefault="00AB7330" w:rsidP="00AC314A">
      <w:pPr>
        <w:autoSpaceDE w:val="0"/>
        <w:autoSpaceDN w:val="0"/>
        <w:adjustRightInd w:val="0"/>
        <w:snapToGrid w:val="0"/>
      </w:pPr>
    </w:p>
    <w:p w14:paraId="1F536C91" w14:textId="18FEDF52" w:rsidR="00B81143" w:rsidRPr="005F05A4" w:rsidRDefault="00E9337D" w:rsidP="00AC314A">
      <w:r w:rsidRPr="005F05A4">
        <w:t>Niepewność</w:t>
      </w:r>
      <w:r w:rsidR="00B81143" w:rsidRPr="005F05A4">
        <w:t xml:space="preserve"> pomiaru, w przypadku zastosowania metody pomiaru ciągłego </w:t>
      </w:r>
      <w:r w:rsidR="00B81143" w:rsidRPr="005F05A4">
        <w:br/>
      </w:r>
      <w:r w:rsidRPr="005F05A4">
        <w:t>w ograniczonym czasie, wynika wyłącznie z niepewności wykorzystanej aparatury pomiarowej i</w:t>
      </w:r>
      <w:r w:rsidR="00B81143" w:rsidRPr="005F05A4">
        <w:t xml:space="preserve"> został</w:t>
      </w:r>
      <w:r w:rsidRPr="005F05A4">
        <w:t>a określona</w:t>
      </w:r>
      <w:r w:rsidR="00B81143" w:rsidRPr="005F05A4">
        <w:t xml:space="preserve"> przez Laboratorium Badawcze jako przedział </w:t>
      </w:r>
      <w:r w:rsidR="00B81143" w:rsidRPr="005F05A4">
        <w:br/>
        <w:t xml:space="preserve">(-1,3; +1,1) </w:t>
      </w:r>
      <w:proofErr w:type="spellStart"/>
      <w:r w:rsidR="00B81143" w:rsidRPr="005F05A4">
        <w:t>dB</w:t>
      </w:r>
      <w:proofErr w:type="spellEnd"/>
      <w:r w:rsidR="00B81143" w:rsidRPr="005F05A4">
        <w:t>.</w:t>
      </w:r>
    </w:p>
    <w:p w14:paraId="19AFAE2A" w14:textId="77777777" w:rsidR="00B81143" w:rsidRPr="00D30B91" w:rsidRDefault="00B81143" w:rsidP="008411EC">
      <w:pPr>
        <w:autoSpaceDE w:val="0"/>
        <w:autoSpaceDN w:val="0"/>
        <w:adjustRightInd w:val="0"/>
        <w:snapToGrid w:val="0"/>
        <w:rPr>
          <w:color w:val="FF0000"/>
        </w:rPr>
        <w:sectPr w:rsidR="00B81143" w:rsidRPr="00D30B91" w:rsidSect="005706F2">
          <w:headerReference w:type="default" r:id="rId27"/>
          <w:footerReference w:type="default" r:id="rId28"/>
          <w:pgSz w:w="11906" w:h="16838" w:code="9"/>
          <w:pgMar w:top="1032" w:right="1134" w:bottom="1134" w:left="1701" w:header="567" w:footer="352" w:gutter="0"/>
          <w:cols w:space="708"/>
          <w:docGrid w:linePitch="360"/>
        </w:sectPr>
      </w:pPr>
    </w:p>
    <w:p w14:paraId="30DF21A1" w14:textId="59AC1589" w:rsidR="00E07381" w:rsidRPr="005F05A4" w:rsidRDefault="00E07381" w:rsidP="00E07381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5F05A4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5F05A4">
        <w:rPr>
          <w:rFonts w:ascii="Calibri" w:hAnsi="Calibri" w:cs="Calibri"/>
          <w:sz w:val="24"/>
          <w:szCs w:val="24"/>
        </w:rPr>
        <w:fldChar w:fldCharType="begin"/>
      </w:r>
      <w:r w:rsidRPr="005F05A4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5F05A4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5</w:t>
      </w:r>
      <w:r w:rsidRPr="005F05A4">
        <w:rPr>
          <w:rFonts w:ascii="Calibri" w:hAnsi="Calibri" w:cs="Calibri"/>
          <w:sz w:val="24"/>
          <w:szCs w:val="24"/>
        </w:rPr>
        <w:fldChar w:fldCharType="end"/>
      </w:r>
      <w:r w:rsidRPr="005F05A4">
        <w:rPr>
          <w:rFonts w:ascii="Calibri" w:hAnsi="Calibri" w:cs="Calibri"/>
          <w:sz w:val="24"/>
          <w:szCs w:val="24"/>
        </w:rPr>
        <w:t>.</w:t>
      </w:r>
      <w:r w:rsidRPr="005F05A4">
        <w:rPr>
          <w:rFonts w:ascii="Calibri" w:eastAsia="Times New Roman" w:hAnsi="Calibri" w:cs="Calibri"/>
          <w:sz w:val="24"/>
          <w:szCs w:val="24"/>
          <w:lang w:eastAsia="pl-PL"/>
        </w:rPr>
        <w:t xml:space="preserve"> Wyniki równoważnego poziomu dźwięku uzyskane na podstawie pomiarów.</w:t>
      </w:r>
    </w:p>
    <w:p w14:paraId="7EE47806" w14:textId="77777777" w:rsidR="00726C8B" w:rsidRPr="00D30B91" w:rsidRDefault="00726C8B" w:rsidP="00726C8B">
      <w:pPr>
        <w:rPr>
          <w:color w:val="FF0000"/>
        </w:rPr>
      </w:pPr>
    </w:p>
    <w:tbl>
      <w:tblPr>
        <w:tblW w:w="12539" w:type="dxa"/>
        <w:jc w:val="center"/>
        <w:tblInd w:w="-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02"/>
        <w:gridCol w:w="1418"/>
        <w:gridCol w:w="3238"/>
        <w:gridCol w:w="1136"/>
        <w:gridCol w:w="1136"/>
        <w:gridCol w:w="1165"/>
        <w:gridCol w:w="1166"/>
        <w:gridCol w:w="2078"/>
      </w:tblGrid>
      <w:tr w:rsidR="005F05A4" w:rsidRPr="005F05A4" w14:paraId="3C447C7E" w14:textId="77777777" w:rsidTr="000D30D3">
        <w:trPr>
          <w:cantSplit/>
          <w:trHeight w:val="393"/>
          <w:tblHeader/>
          <w:jc w:val="center"/>
        </w:trPr>
        <w:tc>
          <w:tcPr>
            <w:tcW w:w="1202" w:type="dxa"/>
            <w:vMerge w:val="restart"/>
            <w:shd w:val="clear" w:color="auto" w:fill="D9D9D9"/>
            <w:vAlign w:val="center"/>
          </w:tcPr>
          <w:p w14:paraId="66549D08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Oznaczenie punktu pomiarowego</w:t>
            </w:r>
          </w:p>
        </w:tc>
        <w:tc>
          <w:tcPr>
            <w:tcW w:w="1418" w:type="dxa"/>
            <w:vMerge w:val="restart"/>
            <w:shd w:val="clear" w:color="auto" w:fill="D9D9D9"/>
            <w:vAlign w:val="center"/>
          </w:tcPr>
          <w:p w14:paraId="2820EFA8" w14:textId="0DD24C3E" w:rsidR="000D30D3" w:rsidRPr="005F05A4" w:rsidRDefault="000D30D3" w:rsidP="005F21D1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 xml:space="preserve">Data prowadzenia pomiarów </w:t>
            </w:r>
          </w:p>
        </w:tc>
        <w:tc>
          <w:tcPr>
            <w:tcW w:w="3238" w:type="dxa"/>
            <w:vMerge w:val="restart"/>
            <w:shd w:val="clear" w:color="auto" w:fill="D9D9D9"/>
            <w:vAlign w:val="center"/>
          </w:tcPr>
          <w:p w14:paraId="57192567" w14:textId="2861BBBC" w:rsidR="000D30D3" w:rsidRPr="005F05A4" w:rsidRDefault="000D30D3" w:rsidP="00C7413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Adres punktu pomiarowego</w:t>
            </w:r>
          </w:p>
        </w:tc>
        <w:tc>
          <w:tcPr>
            <w:tcW w:w="2272" w:type="dxa"/>
            <w:gridSpan w:val="2"/>
            <w:shd w:val="clear" w:color="auto" w:fill="D9D9D9"/>
            <w:vAlign w:val="center"/>
          </w:tcPr>
          <w:p w14:paraId="7ABCD707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Zmierzony poziom hałasu [</w:t>
            </w:r>
            <w:proofErr w:type="spellStart"/>
            <w:r w:rsidRPr="005F05A4">
              <w:rPr>
                <w:rFonts w:asciiTheme="minorHAnsi" w:hAnsiTheme="minorHAnsi"/>
                <w:sz w:val="16"/>
                <w:szCs w:val="16"/>
              </w:rPr>
              <w:t>dB</w:t>
            </w:r>
            <w:proofErr w:type="spellEnd"/>
            <w:r w:rsidRPr="005F05A4">
              <w:rPr>
                <w:rFonts w:asciiTheme="minorHAnsi" w:hAnsiTheme="minorHAnsi"/>
                <w:sz w:val="16"/>
                <w:szCs w:val="16"/>
              </w:rPr>
              <w:t xml:space="preserve"> (A)]</w:t>
            </w:r>
          </w:p>
        </w:tc>
        <w:tc>
          <w:tcPr>
            <w:tcW w:w="2331" w:type="dxa"/>
            <w:gridSpan w:val="2"/>
            <w:shd w:val="clear" w:color="auto" w:fill="D9D9D9"/>
            <w:vAlign w:val="center"/>
          </w:tcPr>
          <w:p w14:paraId="399215FD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 xml:space="preserve">Poziom hałasu z </w:t>
            </w:r>
            <w:proofErr w:type="spellStart"/>
            <w:r w:rsidRPr="005F05A4">
              <w:rPr>
                <w:rFonts w:asciiTheme="minorHAnsi" w:hAnsiTheme="minorHAnsi"/>
                <w:sz w:val="16"/>
                <w:szCs w:val="16"/>
              </w:rPr>
              <w:t>uwzgl</w:t>
            </w:r>
            <w:proofErr w:type="spellEnd"/>
            <w:r w:rsidRPr="005F05A4">
              <w:rPr>
                <w:rFonts w:asciiTheme="minorHAnsi" w:hAnsiTheme="minorHAnsi"/>
                <w:sz w:val="16"/>
                <w:szCs w:val="16"/>
              </w:rPr>
              <w:t>. korekty wynikającej z lokalizacji przy fasadzie  [</w:t>
            </w:r>
            <w:proofErr w:type="spellStart"/>
            <w:r w:rsidRPr="005F05A4">
              <w:rPr>
                <w:rFonts w:asciiTheme="minorHAnsi" w:hAnsiTheme="minorHAnsi"/>
                <w:sz w:val="16"/>
                <w:szCs w:val="16"/>
              </w:rPr>
              <w:t>dB</w:t>
            </w:r>
            <w:proofErr w:type="spellEnd"/>
            <w:r w:rsidRPr="005F05A4">
              <w:rPr>
                <w:rFonts w:asciiTheme="minorHAnsi" w:hAnsiTheme="minorHAnsi"/>
                <w:sz w:val="16"/>
                <w:szCs w:val="16"/>
              </w:rPr>
              <w:t xml:space="preserve"> (A)]</w:t>
            </w:r>
          </w:p>
        </w:tc>
        <w:tc>
          <w:tcPr>
            <w:tcW w:w="2078" w:type="dxa"/>
            <w:vMerge w:val="restart"/>
            <w:shd w:val="clear" w:color="auto" w:fill="D9D9D9"/>
            <w:vAlign w:val="center"/>
          </w:tcPr>
          <w:p w14:paraId="34625ADC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Uwagi</w:t>
            </w:r>
          </w:p>
        </w:tc>
      </w:tr>
      <w:tr w:rsidR="005F05A4" w:rsidRPr="005F05A4" w14:paraId="1A29D8A6" w14:textId="77777777" w:rsidTr="000D30D3">
        <w:trPr>
          <w:cantSplit/>
          <w:trHeight w:val="272"/>
          <w:tblHeader/>
          <w:jc w:val="center"/>
        </w:trPr>
        <w:tc>
          <w:tcPr>
            <w:tcW w:w="1202" w:type="dxa"/>
            <w:vMerge/>
            <w:shd w:val="clear" w:color="auto" w:fill="D9D9D9"/>
            <w:vAlign w:val="center"/>
          </w:tcPr>
          <w:p w14:paraId="11B5D897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vMerge/>
            <w:shd w:val="clear" w:color="auto" w:fill="D9D9D9"/>
            <w:vAlign w:val="center"/>
          </w:tcPr>
          <w:p w14:paraId="3F341D11" w14:textId="77777777" w:rsidR="000D30D3" w:rsidRPr="005F05A4" w:rsidRDefault="000D30D3" w:rsidP="005F21D1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238" w:type="dxa"/>
            <w:vMerge/>
            <w:shd w:val="clear" w:color="auto" w:fill="D9D9D9"/>
            <w:vAlign w:val="center"/>
          </w:tcPr>
          <w:p w14:paraId="0842C2BE" w14:textId="1296D348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6" w:type="dxa"/>
            <w:shd w:val="clear" w:color="auto" w:fill="D9D9D9"/>
            <w:vAlign w:val="center"/>
          </w:tcPr>
          <w:p w14:paraId="0435BB1C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Pora dnia</w:t>
            </w:r>
          </w:p>
        </w:tc>
        <w:tc>
          <w:tcPr>
            <w:tcW w:w="1136" w:type="dxa"/>
            <w:shd w:val="clear" w:color="auto" w:fill="D9D9D9"/>
            <w:vAlign w:val="center"/>
          </w:tcPr>
          <w:p w14:paraId="1C57CA9C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Pora nocy</w:t>
            </w:r>
          </w:p>
        </w:tc>
        <w:tc>
          <w:tcPr>
            <w:tcW w:w="1165" w:type="dxa"/>
            <w:shd w:val="clear" w:color="auto" w:fill="D9D9D9"/>
            <w:vAlign w:val="center"/>
          </w:tcPr>
          <w:p w14:paraId="6F04874E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Pora dnia</w:t>
            </w:r>
          </w:p>
        </w:tc>
        <w:tc>
          <w:tcPr>
            <w:tcW w:w="1166" w:type="dxa"/>
            <w:shd w:val="clear" w:color="auto" w:fill="D9D9D9"/>
            <w:vAlign w:val="center"/>
          </w:tcPr>
          <w:p w14:paraId="1BC7A3DD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Pora nocy</w:t>
            </w:r>
          </w:p>
        </w:tc>
        <w:tc>
          <w:tcPr>
            <w:tcW w:w="2078" w:type="dxa"/>
            <w:vMerge/>
            <w:shd w:val="clear" w:color="auto" w:fill="D9D9D9"/>
            <w:vAlign w:val="center"/>
          </w:tcPr>
          <w:p w14:paraId="54E617BF" w14:textId="77777777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5F05A4" w:rsidRPr="005F05A4" w14:paraId="4107EE07" w14:textId="77777777" w:rsidTr="000D30D3">
        <w:trPr>
          <w:cantSplit/>
          <w:trHeight w:val="49"/>
          <w:tblHeader/>
          <w:jc w:val="center"/>
        </w:trPr>
        <w:tc>
          <w:tcPr>
            <w:tcW w:w="1202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5DB67F7" w14:textId="3D696278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1418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1E7231C" w14:textId="2D965505" w:rsidR="000D30D3" w:rsidRPr="005F05A4" w:rsidRDefault="000D30D3" w:rsidP="005F21D1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3238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D302CB2" w14:textId="26E9ACF4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113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C2F8AD1" w14:textId="368AD6A2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113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6ED7254" w14:textId="76A086C4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5</w:t>
            </w:r>
          </w:p>
        </w:tc>
        <w:tc>
          <w:tcPr>
            <w:tcW w:w="1165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E47EAD8" w14:textId="60818F58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6</w:t>
            </w:r>
          </w:p>
        </w:tc>
        <w:tc>
          <w:tcPr>
            <w:tcW w:w="116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8090A5A" w14:textId="6E96BF1E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7</w:t>
            </w:r>
          </w:p>
        </w:tc>
        <w:tc>
          <w:tcPr>
            <w:tcW w:w="2078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DDF0D25" w14:textId="28E9F9AD" w:rsidR="000D30D3" w:rsidRPr="005F05A4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8</w:t>
            </w:r>
          </w:p>
        </w:tc>
      </w:tr>
      <w:tr w:rsidR="00A6784B" w:rsidRPr="00D30B91" w14:paraId="2126A351" w14:textId="77777777" w:rsidTr="00655FB3">
        <w:trPr>
          <w:cantSplit/>
          <w:trHeight w:val="424"/>
          <w:jc w:val="center"/>
        </w:trPr>
        <w:tc>
          <w:tcPr>
            <w:tcW w:w="1202" w:type="dxa"/>
            <w:vAlign w:val="center"/>
          </w:tcPr>
          <w:p w14:paraId="7A2519D1" w14:textId="6148D18E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bookmarkStart w:id="91" w:name="_Hlk465610974"/>
            <w:r w:rsidRPr="005F05A4">
              <w:rPr>
                <w:rFonts w:asciiTheme="minorHAnsi" w:hAnsiTheme="minorHAnsi"/>
                <w:sz w:val="16"/>
                <w:szCs w:val="16"/>
              </w:rPr>
              <w:t>PDH1</w:t>
            </w:r>
          </w:p>
        </w:tc>
        <w:tc>
          <w:tcPr>
            <w:tcW w:w="1418" w:type="dxa"/>
            <w:vAlign w:val="center"/>
          </w:tcPr>
          <w:p w14:paraId="2C6E6CC3" w14:textId="4D1C59DE" w:rsidR="00A6784B" w:rsidRPr="005F05A4" w:rsidRDefault="00A6784B" w:rsidP="005F05A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7C5C506C" w14:textId="3D76D149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ul.  Szamotulska 34A, Nowa Wieś</w:t>
            </w:r>
          </w:p>
        </w:tc>
        <w:tc>
          <w:tcPr>
            <w:tcW w:w="1136" w:type="dxa"/>
            <w:vAlign w:val="center"/>
          </w:tcPr>
          <w:p w14:paraId="7C8635D8" w14:textId="7F7397FA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54,7</w:t>
            </w:r>
          </w:p>
        </w:tc>
        <w:tc>
          <w:tcPr>
            <w:tcW w:w="1136" w:type="dxa"/>
            <w:vAlign w:val="center"/>
          </w:tcPr>
          <w:p w14:paraId="43CC8DFD" w14:textId="0C0A1957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49,9</w:t>
            </w:r>
          </w:p>
        </w:tc>
        <w:tc>
          <w:tcPr>
            <w:tcW w:w="1165" w:type="dxa"/>
            <w:vAlign w:val="center"/>
          </w:tcPr>
          <w:p w14:paraId="196FF9C1" w14:textId="040BE2C0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54,7</w:t>
            </w:r>
          </w:p>
        </w:tc>
        <w:tc>
          <w:tcPr>
            <w:tcW w:w="1166" w:type="dxa"/>
            <w:vAlign w:val="center"/>
          </w:tcPr>
          <w:p w14:paraId="77CD2897" w14:textId="2F59CBA0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49,9</w:t>
            </w:r>
          </w:p>
        </w:tc>
        <w:tc>
          <w:tcPr>
            <w:tcW w:w="2078" w:type="dxa"/>
            <w:vAlign w:val="center"/>
          </w:tcPr>
          <w:p w14:paraId="149B3400" w14:textId="57E7DE17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314CEE5D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5071E863" w14:textId="1F5D29AC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PDH2</w:t>
            </w:r>
          </w:p>
        </w:tc>
        <w:tc>
          <w:tcPr>
            <w:tcW w:w="1418" w:type="dxa"/>
            <w:vAlign w:val="center"/>
          </w:tcPr>
          <w:p w14:paraId="34EED65B" w14:textId="2F62D4B9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3CED0105" w14:textId="60EB1D47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ul.  Lipowa 46, Nowa Wieś</w:t>
            </w:r>
          </w:p>
        </w:tc>
        <w:tc>
          <w:tcPr>
            <w:tcW w:w="1136" w:type="dxa"/>
            <w:vAlign w:val="center"/>
          </w:tcPr>
          <w:p w14:paraId="6B4CFB99" w14:textId="55BD5715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57,7</w:t>
            </w:r>
          </w:p>
        </w:tc>
        <w:tc>
          <w:tcPr>
            <w:tcW w:w="1136" w:type="dxa"/>
            <w:vAlign w:val="center"/>
          </w:tcPr>
          <w:p w14:paraId="035D142C" w14:textId="56925DE6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52,9</w:t>
            </w:r>
          </w:p>
        </w:tc>
        <w:tc>
          <w:tcPr>
            <w:tcW w:w="1165" w:type="dxa"/>
            <w:vAlign w:val="center"/>
          </w:tcPr>
          <w:p w14:paraId="24DB8B91" w14:textId="5D07569B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57,7</w:t>
            </w:r>
          </w:p>
        </w:tc>
        <w:tc>
          <w:tcPr>
            <w:tcW w:w="1166" w:type="dxa"/>
            <w:vAlign w:val="center"/>
          </w:tcPr>
          <w:p w14:paraId="1585FA44" w14:textId="75546036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52,9</w:t>
            </w:r>
          </w:p>
        </w:tc>
        <w:tc>
          <w:tcPr>
            <w:tcW w:w="2078" w:type="dxa"/>
            <w:vAlign w:val="center"/>
          </w:tcPr>
          <w:p w14:paraId="4FDECC35" w14:textId="5D3678E9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1532A529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7D68D61C" w14:textId="2D46ACA2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PDH3</w:t>
            </w:r>
          </w:p>
        </w:tc>
        <w:tc>
          <w:tcPr>
            <w:tcW w:w="1418" w:type="dxa"/>
            <w:vAlign w:val="center"/>
          </w:tcPr>
          <w:p w14:paraId="710AAC18" w14:textId="54280B23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39EAE2E3" w14:textId="4254C2F5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ul.  Lipowa 45D, Nowa Wieś</w:t>
            </w:r>
          </w:p>
        </w:tc>
        <w:tc>
          <w:tcPr>
            <w:tcW w:w="1136" w:type="dxa"/>
            <w:vAlign w:val="center"/>
          </w:tcPr>
          <w:p w14:paraId="030EFBE8" w14:textId="6D78D441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56,2</w:t>
            </w:r>
          </w:p>
        </w:tc>
        <w:tc>
          <w:tcPr>
            <w:tcW w:w="1136" w:type="dxa"/>
            <w:vAlign w:val="center"/>
          </w:tcPr>
          <w:p w14:paraId="70E293CC" w14:textId="26948409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52,5</w:t>
            </w:r>
          </w:p>
        </w:tc>
        <w:tc>
          <w:tcPr>
            <w:tcW w:w="1165" w:type="dxa"/>
            <w:vAlign w:val="center"/>
          </w:tcPr>
          <w:p w14:paraId="3F4CF2DF" w14:textId="19DE2D63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56,2</w:t>
            </w:r>
          </w:p>
        </w:tc>
        <w:tc>
          <w:tcPr>
            <w:tcW w:w="1166" w:type="dxa"/>
            <w:vAlign w:val="center"/>
          </w:tcPr>
          <w:p w14:paraId="060E25DD" w14:textId="780FCD53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52,5</w:t>
            </w:r>
          </w:p>
        </w:tc>
        <w:tc>
          <w:tcPr>
            <w:tcW w:w="2078" w:type="dxa"/>
            <w:vAlign w:val="center"/>
          </w:tcPr>
          <w:p w14:paraId="67CF4262" w14:textId="01B9E98A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71D1C89A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639D5065" w14:textId="07E5A397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PDH4</w:t>
            </w:r>
          </w:p>
        </w:tc>
        <w:tc>
          <w:tcPr>
            <w:tcW w:w="1418" w:type="dxa"/>
            <w:vAlign w:val="center"/>
          </w:tcPr>
          <w:p w14:paraId="59CEB9F7" w14:textId="7902722F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2522100E" w14:textId="3FE71486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71C</w:t>
            </w:r>
          </w:p>
        </w:tc>
        <w:tc>
          <w:tcPr>
            <w:tcW w:w="1136" w:type="dxa"/>
            <w:vAlign w:val="center"/>
          </w:tcPr>
          <w:p w14:paraId="26CEA900" w14:textId="76A4914C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59,2</w:t>
            </w:r>
          </w:p>
        </w:tc>
        <w:tc>
          <w:tcPr>
            <w:tcW w:w="1136" w:type="dxa"/>
            <w:vAlign w:val="center"/>
          </w:tcPr>
          <w:p w14:paraId="61363C84" w14:textId="6727EB71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55,1</w:t>
            </w:r>
          </w:p>
        </w:tc>
        <w:tc>
          <w:tcPr>
            <w:tcW w:w="1165" w:type="dxa"/>
            <w:vAlign w:val="center"/>
          </w:tcPr>
          <w:p w14:paraId="78BC73C9" w14:textId="1D5CC6ED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59,2</w:t>
            </w:r>
          </w:p>
        </w:tc>
        <w:tc>
          <w:tcPr>
            <w:tcW w:w="1166" w:type="dxa"/>
            <w:vAlign w:val="center"/>
          </w:tcPr>
          <w:p w14:paraId="70B2CC12" w14:textId="6CA209DF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55,1</w:t>
            </w:r>
          </w:p>
        </w:tc>
        <w:tc>
          <w:tcPr>
            <w:tcW w:w="2078" w:type="dxa"/>
            <w:vAlign w:val="center"/>
          </w:tcPr>
          <w:p w14:paraId="164BB7AB" w14:textId="5FBB286B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0843EB17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443CA0E6" w14:textId="0D1F83AB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PDH5</w:t>
            </w:r>
          </w:p>
        </w:tc>
        <w:tc>
          <w:tcPr>
            <w:tcW w:w="1418" w:type="dxa"/>
            <w:vAlign w:val="center"/>
          </w:tcPr>
          <w:p w14:paraId="0D6ACBC6" w14:textId="4BA3A4B1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64F57C1B" w14:textId="0DD9F041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39</w:t>
            </w:r>
          </w:p>
        </w:tc>
        <w:tc>
          <w:tcPr>
            <w:tcW w:w="1136" w:type="dxa"/>
            <w:vAlign w:val="center"/>
          </w:tcPr>
          <w:p w14:paraId="38A70EDF" w14:textId="30C8967D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55,8</w:t>
            </w:r>
          </w:p>
        </w:tc>
        <w:tc>
          <w:tcPr>
            <w:tcW w:w="1136" w:type="dxa"/>
            <w:vAlign w:val="center"/>
          </w:tcPr>
          <w:p w14:paraId="7BF24C89" w14:textId="6FBEEB67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50,9</w:t>
            </w:r>
          </w:p>
        </w:tc>
        <w:tc>
          <w:tcPr>
            <w:tcW w:w="1165" w:type="dxa"/>
            <w:vAlign w:val="center"/>
          </w:tcPr>
          <w:p w14:paraId="196F2792" w14:textId="7D53D21B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55,8</w:t>
            </w:r>
          </w:p>
        </w:tc>
        <w:tc>
          <w:tcPr>
            <w:tcW w:w="1166" w:type="dxa"/>
            <w:vAlign w:val="center"/>
          </w:tcPr>
          <w:p w14:paraId="584DD2FF" w14:textId="6FAC99BA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50,9</w:t>
            </w:r>
          </w:p>
        </w:tc>
        <w:tc>
          <w:tcPr>
            <w:tcW w:w="2078" w:type="dxa"/>
            <w:vAlign w:val="center"/>
          </w:tcPr>
          <w:p w14:paraId="3CA45B00" w14:textId="70C8AA74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713A3D2A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6CED0957" w14:textId="78E4C996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PDH6</w:t>
            </w:r>
          </w:p>
        </w:tc>
        <w:tc>
          <w:tcPr>
            <w:tcW w:w="1418" w:type="dxa"/>
            <w:vAlign w:val="center"/>
          </w:tcPr>
          <w:p w14:paraId="5C8C30E9" w14:textId="622F83BA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0DDF3608" w14:textId="20CE788D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2</w:t>
            </w:r>
          </w:p>
        </w:tc>
        <w:tc>
          <w:tcPr>
            <w:tcW w:w="1136" w:type="dxa"/>
            <w:vAlign w:val="center"/>
          </w:tcPr>
          <w:p w14:paraId="47287CBD" w14:textId="2DE1DEE1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53,5</w:t>
            </w:r>
          </w:p>
        </w:tc>
        <w:tc>
          <w:tcPr>
            <w:tcW w:w="1136" w:type="dxa"/>
            <w:vAlign w:val="center"/>
          </w:tcPr>
          <w:p w14:paraId="77464276" w14:textId="4C8C290D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48,7</w:t>
            </w:r>
          </w:p>
        </w:tc>
        <w:tc>
          <w:tcPr>
            <w:tcW w:w="1165" w:type="dxa"/>
            <w:vAlign w:val="center"/>
          </w:tcPr>
          <w:p w14:paraId="5D70A6F8" w14:textId="4B0153FC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53,5</w:t>
            </w:r>
          </w:p>
        </w:tc>
        <w:tc>
          <w:tcPr>
            <w:tcW w:w="1166" w:type="dxa"/>
            <w:vAlign w:val="center"/>
          </w:tcPr>
          <w:p w14:paraId="45C26CE8" w14:textId="4DFADAA8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48,7</w:t>
            </w:r>
          </w:p>
        </w:tc>
        <w:tc>
          <w:tcPr>
            <w:tcW w:w="2078" w:type="dxa"/>
            <w:vAlign w:val="center"/>
          </w:tcPr>
          <w:p w14:paraId="4ED8E0F0" w14:textId="7EDC2B70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51FD9678" w14:textId="77777777" w:rsidTr="00D1001D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26A39D8F" w14:textId="77777777" w:rsidR="00A6784B" w:rsidRPr="005F05A4" w:rsidRDefault="00A6784B" w:rsidP="00D1001D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PDH7</w:t>
            </w:r>
          </w:p>
        </w:tc>
        <w:tc>
          <w:tcPr>
            <w:tcW w:w="1418" w:type="dxa"/>
            <w:vAlign w:val="center"/>
          </w:tcPr>
          <w:p w14:paraId="6DE02F11" w14:textId="715EE465" w:rsidR="00A6784B" w:rsidRPr="005F05A4" w:rsidRDefault="00A6784B" w:rsidP="00D1001D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4C7AA140" w14:textId="36BA4863" w:rsidR="00A6784B" w:rsidRPr="00D30B91" w:rsidRDefault="00A6784B" w:rsidP="00D1001D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Stróżki 31</w:t>
            </w:r>
          </w:p>
        </w:tc>
        <w:tc>
          <w:tcPr>
            <w:tcW w:w="1136" w:type="dxa"/>
            <w:vAlign w:val="center"/>
          </w:tcPr>
          <w:p w14:paraId="1788FAAE" w14:textId="4DD68A94" w:rsidR="00A6784B" w:rsidRPr="00A6784B" w:rsidRDefault="00A6784B" w:rsidP="00D1001D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53,2</w:t>
            </w:r>
          </w:p>
        </w:tc>
        <w:tc>
          <w:tcPr>
            <w:tcW w:w="1136" w:type="dxa"/>
            <w:vAlign w:val="center"/>
          </w:tcPr>
          <w:p w14:paraId="7D05A44C" w14:textId="21449098" w:rsidR="00A6784B" w:rsidRPr="00A6784B" w:rsidRDefault="00A6784B" w:rsidP="00D1001D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49,7</w:t>
            </w:r>
          </w:p>
        </w:tc>
        <w:tc>
          <w:tcPr>
            <w:tcW w:w="1165" w:type="dxa"/>
            <w:vAlign w:val="center"/>
          </w:tcPr>
          <w:p w14:paraId="5C7CF590" w14:textId="33364D3E" w:rsidR="00A6784B" w:rsidRPr="00A6784B" w:rsidRDefault="00A6784B" w:rsidP="00D1001D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53,2</w:t>
            </w:r>
          </w:p>
        </w:tc>
        <w:tc>
          <w:tcPr>
            <w:tcW w:w="1166" w:type="dxa"/>
            <w:vAlign w:val="center"/>
          </w:tcPr>
          <w:p w14:paraId="40E57C30" w14:textId="76841DCC" w:rsidR="00A6784B" w:rsidRPr="00A6784B" w:rsidRDefault="00A6784B" w:rsidP="00D1001D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49,7</w:t>
            </w:r>
          </w:p>
        </w:tc>
        <w:tc>
          <w:tcPr>
            <w:tcW w:w="2078" w:type="dxa"/>
            <w:vAlign w:val="center"/>
          </w:tcPr>
          <w:p w14:paraId="3EDA2656" w14:textId="1D8C794C" w:rsidR="00A6784B" w:rsidRPr="00D30B91" w:rsidRDefault="00A6784B" w:rsidP="00D1001D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tr w:rsidR="00A6784B" w:rsidRPr="00D30B91" w14:paraId="45B01EFE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78B87030" w14:textId="67E82DED" w:rsidR="00A6784B" w:rsidRPr="005F05A4" w:rsidRDefault="00A6784B" w:rsidP="005F05A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PDH8</w:t>
            </w:r>
          </w:p>
        </w:tc>
        <w:tc>
          <w:tcPr>
            <w:tcW w:w="1418" w:type="dxa"/>
            <w:vAlign w:val="center"/>
          </w:tcPr>
          <w:p w14:paraId="56B4D354" w14:textId="4B37EFC1" w:rsidR="00A6784B" w:rsidRPr="005F05A4" w:rsidRDefault="00A6784B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5F05A4">
              <w:rPr>
                <w:rFonts w:asciiTheme="minorHAnsi" w:hAnsiTheme="minorHAnsi"/>
                <w:sz w:val="16"/>
                <w:szCs w:val="16"/>
              </w:rPr>
              <w:t>06-07.07.2023 r.</w:t>
            </w:r>
          </w:p>
        </w:tc>
        <w:tc>
          <w:tcPr>
            <w:tcW w:w="3238" w:type="dxa"/>
            <w:vAlign w:val="center"/>
          </w:tcPr>
          <w:p w14:paraId="3B42C986" w14:textId="466E1937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Smolnica 1</w:t>
            </w:r>
          </w:p>
        </w:tc>
        <w:tc>
          <w:tcPr>
            <w:tcW w:w="1136" w:type="dxa"/>
            <w:vAlign w:val="center"/>
          </w:tcPr>
          <w:p w14:paraId="0C39ED3A" w14:textId="6C20143C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48,6</w:t>
            </w:r>
          </w:p>
        </w:tc>
        <w:tc>
          <w:tcPr>
            <w:tcW w:w="1136" w:type="dxa"/>
            <w:vAlign w:val="center"/>
          </w:tcPr>
          <w:p w14:paraId="254E91DB" w14:textId="3200165F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44,7</w:t>
            </w:r>
          </w:p>
        </w:tc>
        <w:tc>
          <w:tcPr>
            <w:tcW w:w="1165" w:type="dxa"/>
            <w:vAlign w:val="center"/>
          </w:tcPr>
          <w:p w14:paraId="523E327C" w14:textId="29A315EC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48,6</w:t>
            </w:r>
          </w:p>
        </w:tc>
        <w:tc>
          <w:tcPr>
            <w:tcW w:w="1166" w:type="dxa"/>
            <w:vAlign w:val="center"/>
          </w:tcPr>
          <w:p w14:paraId="3723942B" w14:textId="610DAE3E" w:rsidR="00A6784B" w:rsidRPr="00A6784B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A6784B">
              <w:rPr>
                <w:sz w:val="16"/>
                <w:szCs w:val="18"/>
              </w:rPr>
              <w:t>44,7</w:t>
            </w:r>
          </w:p>
        </w:tc>
        <w:tc>
          <w:tcPr>
            <w:tcW w:w="2078" w:type="dxa"/>
            <w:vAlign w:val="center"/>
          </w:tcPr>
          <w:p w14:paraId="6AF7F648" w14:textId="384FFD58" w:rsidR="00A6784B" w:rsidRPr="00D30B91" w:rsidRDefault="00A6784B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FA3BB4">
              <w:rPr>
                <w:rFonts w:asciiTheme="minorHAnsi" w:hAnsiTheme="minorHAnsi"/>
                <w:sz w:val="16"/>
                <w:szCs w:val="18"/>
              </w:rPr>
              <w:t>Pomiar na granicy terenu chronionego</w:t>
            </w:r>
          </w:p>
        </w:tc>
      </w:tr>
      <w:bookmarkEnd w:id="91"/>
    </w:tbl>
    <w:p w14:paraId="727F4999" w14:textId="77777777" w:rsidR="00B81143" w:rsidRPr="00D30B91" w:rsidRDefault="00B81143" w:rsidP="005F21D1">
      <w:pPr>
        <w:rPr>
          <w:color w:val="FF0000"/>
        </w:rPr>
        <w:sectPr w:rsidR="00B81143" w:rsidRPr="00D30B91" w:rsidSect="005706F2">
          <w:headerReference w:type="default" r:id="rId29"/>
          <w:footerReference w:type="default" r:id="rId30"/>
          <w:pgSz w:w="16838" w:h="11906" w:orient="landscape" w:code="9"/>
          <w:pgMar w:top="1267" w:right="1032" w:bottom="1134" w:left="1134" w:header="567" w:footer="352" w:gutter="0"/>
          <w:cols w:space="708"/>
          <w:docGrid w:linePitch="360"/>
        </w:sectPr>
      </w:pPr>
    </w:p>
    <w:p w14:paraId="0D0E07FB" w14:textId="178EA6C0" w:rsidR="000D4456" w:rsidRPr="00A6784B" w:rsidRDefault="000D4456" w:rsidP="000D4456">
      <w:pPr>
        <w:pStyle w:val="Nagwek2"/>
        <w:numPr>
          <w:ilvl w:val="2"/>
          <w:numId w:val="1"/>
        </w:numPr>
        <w:tabs>
          <w:tab w:val="left" w:pos="709"/>
          <w:tab w:val="left" w:pos="31680"/>
        </w:tabs>
        <w:spacing w:before="0" w:after="0"/>
      </w:pPr>
      <w:bookmarkStart w:id="92" w:name="_Toc142381533"/>
      <w:r w:rsidRPr="00A6784B">
        <w:lastRenderedPageBreak/>
        <w:t xml:space="preserve">Pomiary </w:t>
      </w:r>
      <w:r w:rsidR="001F7708" w:rsidRPr="00A6784B">
        <w:t>parametrów</w:t>
      </w:r>
      <w:r w:rsidRPr="00A6784B">
        <w:t xml:space="preserve"> ruchu pojazdów.</w:t>
      </w:r>
      <w:bookmarkEnd w:id="92"/>
    </w:p>
    <w:p w14:paraId="7E780B3C" w14:textId="77777777" w:rsidR="000D4456" w:rsidRPr="00A6784B" w:rsidRDefault="000D4456" w:rsidP="00ED3B22">
      <w:pPr>
        <w:ind w:left="720"/>
      </w:pPr>
    </w:p>
    <w:p w14:paraId="5AA33038" w14:textId="276573C1" w:rsidR="000D4456" w:rsidRPr="00A6784B" w:rsidRDefault="00F63D94" w:rsidP="00F95792">
      <w:r w:rsidRPr="00A6784B">
        <w:t xml:space="preserve">W kolejnych tabelach </w:t>
      </w:r>
      <w:r w:rsidR="000D4456" w:rsidRPr="00A6784B">
        <w:t>przedstawiono zmi</w:t>
      </w:r>
      <w:r w:rsidR="00F21A3A" w:rsidRPr="00A6784B">
        <w:t>erzone</w:t>
      </w:r>
      <w:r w:rsidR="00470DDE" w:rsidRPr="00A6784B">
        <w:t xml:space="preserve"> wartości parametrów</w:t>
      </w:r>
      <w:r w:rsidR="00F21A3A" w:rsidRPr="00A6784B">
        <w:t xml:space="preserve"> ruchu pojazdów</w:t>
      </w:r>
      <w:r w:rsidR="000D4456" w:rsidRPr="00A6784B">
        <w:t xml:space="preserve">. </w:t>
      </w:r>
      <w:r w:rsidR="00F95792" w:rsidRPr="00A6784B">
        <w:t>Szczegółowe w</w:t>
      </w:r>
      <w:r w:rsidR="000D4456" w:rsidRPr="00A6784B">
        <w:t>artości parametrów ruchu</w:t>
      </w:r>
      <w:r w:rsidR="00F95792" w:rsidRPr="00A6784B">
        <w:t xml:space="preserve"> (z podziałem na kierunki ruchu)</w:t>
      </w:r>
      <w:r w:rsidR="000D4456" w:rsidRPr="00A6784B">
        <w:t xml:space="preserve"> </w:t>
      </w:r>
      <w:r w:rsidR="002F1D0F" w:rsidRPr="00A6784B">
        <w:t>zarejestrowane</w:t>
      </w:r>
      <w:r w:rsidR="000D4456" w:rsidRPr="00A6784B">
        <w:t xml:space="preserve"> podczas pomiarów </w:t>
      </w:r>
      <w:r w:rsidR="002F1D0F" w:rsidRPr="00A6784B">
        <w:t>zamieszczono</w:t>
      </w:r>
      <w:r w:rsidR="000D4456" w:rsidRPr="00A6784B">
        <w:t xml:space="preserve"> </w:t>
      </w:r>
      <w:r w:rsidR="00AC2736" w:rsidRPr="00A6784B">
        <w:t xml:space="preserve">również </w:t>
      </w:r>
      <w:r w:rsidR="002F1D0F" w:rsidRPr="00A6784B">
        <w:t xml:space="preserve">w </w:t>
      </w:r>
      <w:r w:rsidR="00040F58" w:rsidRPr="00A6784B">
        <w:t>sprawozdaniu</w:t>
      </w:r>
      <w:r w:rsidR="002F1D0F" w:rsidRPr="00A6784B">
        <w:t xml:space="preserve"> z </w:t>
      </w:r>
      <w:r w:rsidR="00644B8E" w:rsidRPr="00A6784B">
        <w:t xml:space="preserve">przeprowadzonych </w:t>
      </w:r>
      <w:r w:rsidR="002F1D0F" w:rsidRPr="00A6784B">
        <w:t>badań</w:t>
      </w:r>
      <w:r w:rsidR="000D4456" w:rsidRPr="00A6784B">
        <w:t>.</w:t>
      </w:r>
      <w:r w:rsidRPr="00A6784B">
        <w:t xml:space="preserve"> Na potrzeby prowadzonych analiz obliczeniowych przyjęto podział struktury ruchu na dwie podstawowe kategorie:</w:t>
      </w:r>
    </w:p>
    <w:p w14:paraId="5DA93F45" w14:textId="64D1CE0A" w:rsidR="00F63D94" w:rsidRPr="00A6784B" w:rsidRDefault="00F63D94" w:rsidP="00F43D46">
      <w:pPr>
        <w:pStyle w:val="Akapitzlist"/>
        <w:numPr>
          <w:ilvl w:val="0"/>
          <w:numId w:val="21"/>
        </w:numPr>
      </w:pPr>
      <w:r w:rsidRPr="00A6784B">
        <w:t>pojazdy lekkie (do których zaliczano: samochody osobowe oraz dostawcze);</w:t>
      </w:r>
    </w:p>
    <w:p w14:paraId="4DB25BDF" w14:textId="445F2FCB" w:rsidR="00F63D94" w:rsidRPr="00A6784B" w:rsidRDefault="00F63D94" w:rsidP="00F43D46">
      <w:pPr>
        <w:pStyle w:val="Akapitzlist"/>
        <w:numPr>
          <w:ilvl w:val="0"/>
          <w:numId w:val="21"/>
        </w:numPr>
      </w:pPr>
      <w:r w:rsidRPr="00A6784B">
        <w:t xml:space="preserve">pojazdy ciężkie (do których zaliczano: motocykle, samochody ciężarowe </w:t>
      </w:r>
      <w:r w:rsidRPr="00A6784B">
        <w:br/>
        <w:t xml:space="preserve">z przyczepami i bez przeczep oraz autobusy). </w:t>
      </w:r>
    </w:p>
    <w:p w14:paraId="211B3107" w14:textId="2D8E5B27" w:rsidR="001F4EBE" w:rsidRPr="00A6784B" w:rsidRDefault="001F4EBE" w:rsidP="001F4EBE">
      <w:pPr>
        <w:jc w:val="center"/>
        <w:rPr>
          <w:lang w:eastAsia="zh-CN"/>
        </w:rPr>
      </w:pPr>
    </w:p>
    <w:p w14:paraId="672502F5" w14:textId="12A5D4B4" w:rsidR="00E07381" w:rsidRPr="00A6784B" w:rsidRDefault="00E07381" w:rsidP="00E07381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A6784B">
        <w:rPr>
          <w:rFonts w:ascii="Calibri" w:hAnsi="Calibri" w:cs="Calibri"/>
          <w:sz w:val="24"/>
          <w:szCs w:val="24"/>
        </w:rPr>
        <w:t xml:space="preserve">Tabela nr </w:t>
      </w:r>
      <w:r w:rsidRPr="00A6784B">
        <w:rPr>
          <w:rFonts w:ascii="Calibri" w:hAnsi="Calibri" w:cs="Calibri"/>
          <w:sz w:val="24"/>
          <w:szCs w:val="24"/>
        </w:rPr>
        <w:fldChar w:fldCharType="begin"/>
      </w:r>
      <w:r w:rsidRPr="00A6784B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A6784B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6</w:t>
      </w:r>
      <w:r w:rsidRPr="00A6784B">
        <w:rPr>
          <w:rFonts w:ascii="Calibri" w:hAnsi="Calibri" w:cs="Calibri"/>
          <w:sz w:val="24"/>
          <w:szCs w:val="24"/>
        </w:rPr>
        <w:fldChar w:fldCharType="end"/>
      </w:r>
      <w:r w:rsidRPr="00A6784B">
        <w:rPr>
          <w:rFonts w:ascii="Calibri" w:hAnsi="Calibri" w:cs="Calibri"/>
          <w:sz w:val="24"/>
          <w:szCs w:val="24"/>
        </w:rPr>
        <w:t>.</w:t>
      </w:r>
      <w:r w:rsidRPr="00A6784B">
        <w:rPr>
          <w:rFonts w:ascii="Calibri" w:eastAsia="Times New Roman" w:hAnsi="Calibri" w:cs="Calibri"/>
          <w:sz w:val="24"/>
          <w:szCs w:val="24"/>
          <w:lang w:eastAsia="pl-PL"/>
        </w:rPr>
        <w:t xml:space="preserve"> </w:t>
      </w:r>
      <w:r w:rsidR="00F95792" w:rsidRPr="00A6784B">
        <w:rPr>
          <w:rFonts w:ascii="Calibri" w:eastAsia="Times New Roman" w:hAnsi="Calibri" w:cs="Calibri"/>
          <w:sz w:val="24"/>
          <w:szCs w:val="24"/>
          <w:lang w:eastAsia="pl-PL"/>
        </w:rPr>
        <w:t xml:space="preserve">Parametry ruchu zarejestrowane na poszczególnych odcinkach dróg objętych zakresem analizy </w:t>
      </w:r>
      <w:proofErr w:type="spellStart"/>
      <w:r w:rsidR="00F95792" w:rsidRPr="00A6784B">
        <w:rPr>
          <w:rFonts w:ascii="Calibri" w:eastAsia="Times New Roman" w:hAnsi="Calibri" w:cs="Calibri"/>
          <w:sz w:val="24"/>
          <w:szCs w:val="24"/>
          <w:lang w:eastAsia="pl-PL"/>
        </w:rPr>
        <w:t>porealizacyjnej</w:t>
      </w:r>
      <w:proofErr w:type="spellEnd"/>
      <w:r w:rsidR="00F95792" w:rsidRPr="00A6784B">
        <w:rPr>
          <w:rFonts w:ascii="Calibri" w:eastAsia="Times New Roman" w:hAnsi="Calibri" w:cs="Calibri"/>
          <w:sz w:val="24"/>
          <w:szCs w:val="24"/>
          <w:lang w:eastAsia="pl-PL"/>
        </w:rPr>
        <w:t>.</w:t>
      </w: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A6784B" w:rsidRPr="00A6784B" w14:paraId="3C90CB8B" w14:textId="77777777" w:rsidTr="00F95792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4A0DB0DD" w14:textId="77777777" w:rsidR="009B388F" w:rsidRPr="00A6784B" w:rsidRDefault="009B388F" w:rsidP="00795D7D">
            <w:pPr>
              <w:jc w:val="center"/>
              <w:rPr>
                <w:b/>
              </w:rPr>
            </w:pPr>
            <w:r w:rsidRPr="00A6784B">
              <w:rPr>
                <w:b/>
                <w:sz w:val="22"/>
              </w:rPr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0A46F0BF" w14:textId="770F7EF3" w:rsidR="009B388F" w:rsidRPr="00A6784B" w:rsidRDefault="009B388F" w:rsidP="00795D7D">
            <w:pPr>
              <w:jc w:val="center"/>
              <w:rPr>
                <w:sz w:val="18"/>
                <w:szCs w:val="18"/>
              </w:rPr>
            </w:pPr>
            <w:r w:rsidRPr="00A6784B">
              <w:rPr>
                <w:iCs/>
                <w:sz w:val="18"/>
                <w:szCs w:val="18"/>
              </w:rPr>
              <w:t>P</w:t>
            </w:r>
            <w:r w:rsidR="0018121C" w:rsidRPr="00A6784B">
              <w:rPr>
                <w:iCs/>
                <w:sz w:val="18"/>
                <w:szCs w:val="18"/>
              </w:rPr>
              <w:t>DH</w:t>
            </w:r>
            <w:r w:rsidRPr="00A6784B">
              <w:rPr>
                <w:iCs/>
                <w:sz w:val="18"/>
                <w:szCs w:val="18"/>
              </w:rPr>
              <w:t>1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5E8E766C" w14:textId="54419D28" w:rsidR="009B388F" w:rsidRPr="00A6784B" w:rsidRDefault="009B388F" w:rsidP="00795D7D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1A61FF6D" w14:textId="1EF6D39C" w:rsidR="009B388F" w:rsidRPr="00A6784B" w:rsidRDefault="00A6784B" w:rsidP="00A6784B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i/>
                <w:iCs/>
                <w:sz w:val="18"/>
                <w:szCs w:val="18"/>
              </w:rPr>
              <w:t>06</w:t>
            </w:r>
            <w:r w:rsidR="009B388F" w:rsidRPr="00A6784B">
              <w:rPr>
                <w:i/>
                <w:iCs/>
                <w:sz w:val="18"/>
                <w:szCs w:val="18"/>
              </w:rPr>
              <w:t>-</w:t>
            </w:r>
            <w:r w:rsidRPr="00A6784B">
              <w:rPr>
                <w:i/>
                <w:iCs/>
                <w:sz w:val="18"/>
                <w:szCs w:val="18"/>
              </w:rPr>
              <w:t>07</w:t>
            </w:r>
            <w:r w:rsidR="009B388F" w:rsidRPr="00A6784B">
              <w:rPr>
                <w:i/>
                <w:iCs/>
                <w:sz w:val="18"/>
                <w:szCs w:val="18"/>
              </w:rPr>
              <w:t>.</w:t>
            </w:r>
            <w:r w:rsidR="001724E7" w:rsidRPr="00A6784B">
              <w:rPr>
                <w:i/>
                <w:iCs/>
                <w:sz w:val="18"/>
                <w:szCs w:val="18"/>
              </w:rPr>
              <w:t>0</w:t>
            </w:r>
            <w:r w:rsidRPr="00A6784B">
              <w:rPr>
                <w:i/>
                <w:iCs/>
                <w:sz w:val="18"/>
                <w:szCs w:val="18"/>
              </w:rPr>
              <w:t>7</w:t>
            </w:r>
            <w:r w:rsidR="009B388F" w:rsidRPr="00A6784B">
              <w:rPr>
                <w:i/>
                <w:iCs/>
                <w:sz w:val="18"/>
                <w:szCs w:val="18"/>
              </w:rPr>
              <w:t>.202</w:t>
            </w:r>
            <w:r w:rsidR="001724E7" w:rsidRPr="00A6784B">
              <w:rPr>
                <w:i/>
                <w:iCs/>
                <w:sz w:val="18"/>
                <w:szCs w:val="18"/>
              </w:rPr>
              <w:t>3</w:t>
            </w:r>
            <w:r w:rsidR="009B388F" w:rsidRPr="00A6784B">
              <w:rPr>
                <w:i/>
                <w:iCs/>
                <w:sz w:val="18"/>
                <w:szCs w:val="18"/>
              </w:rPr>
              <w:t>r.</w:t>
            </w:r>
          </w:p>
        </w:tc>
      </w:tr>
      <w:tr w:rsidR="00A83F06" w:rsidRPr="00A83F06" w14:paraId="2C4C0522" w14:textId="77777777" w:rsidTr="00F95792">
        <w:trPr>
          <w:trHeight w:val="331"/>
          <w:jc w:val="center"/>
        </w:trPr>
        <w:tc>
          <w:tcPr>
            <w:tcW w:w="1548" w:type="dxa"/>
            <w:vAlign w:val="center"/>
          </w:tcPr>
          <w:p w14:paraId="19DD7043" w14:textId="77777777" w:rsidR="00F95792" w:rsidRPr="00A83F06" w:rsidRDefault="00F95792" w:rsidP="00795D7D">
            <w:pPr>
              <w:jc w:val="center"/>
              <w:rPr>
                <w:b/>
                <w:sz w:val="18"/>
                <w:szCs w:val="18"/>
              </w:rPr>
            </w:pPr>
            <w:r w:rsidRPr="00A83F06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5F2868DE" w14:textId="6A69BD95" w:rsidR="00F95792" w:rsidRPr="00A83F06" w:rsidRDefault="00F95792" w:rsidP="00795D7D">
            <w:pPr>
              <w:jc w:val="center"/>
              <w:rPr>
                <w:bCs/>
                <w:sz w:val="18"/>
                <w:szCs w:val="18"/>
              </w:rPr>
            </w:pPr>
            <w:r w:rsidRPr="00A83F06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A83F06" w:rsidRPr="00A83F06" w14:paraId="69C790C6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7B6DC62F" w14:textId="77777777" w:rsidR="00F95792" w:rsidRPr="00A83F06" w:rsidRDefault="00F95792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3D58FB4D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19AD8720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31259B69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0AC7DB3F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prędkość pojazdów lekkich</w:t>
            </w:r>
          </w:p>
          <w:p w14:paraId="3032BA08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25179CF3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prędkość pojazdów ciężkich</w:t>
            </w:r>
          </w:p>
          <w:p w14:paraId="15ECDA2A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3A7A4677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ważona prędkość pojazdów</w:t>
            </w:r>
          </w:p>
          <w:p w14:paraId="7FEE0876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</w:tr>
      <w:tr w:rsidR="00A83F06" w:rsidRPr="00A83F06" w14:paraId="77C99653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2809EA27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DZIEŃ</w:t>
            </w:r>
          </w:p>
          <w:p w14:paraId="1F689510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0A2B57D0" w14:textId="0AB2586E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1783</w:t>
            </w:r>
          </w:p>
        </w:tc>
        <w:tc>
          <w:tcPr>
            <w:tcW w:w="1193" w:type="dxa"/>
            <w:gridSpan w:val="2"/>
            <w:vAlign w:val="center"/>
          </w:tcPr>
          <w:p w14:paraId="3BD4879A" w14:textId="03AADA1D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512</w:t>
            </w:r>
          </w:p>
        </w:tc>
        <w:tc>
          <w:tcPr>
            <w:tcW w:w="1306" w:type="dxa"/>
            <w:vAlign w:val="center"/>
          </w:tcPr>
          <w:p w14:paraId="6362EBE5" w14:textId="2012A24D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65009EEF" w14:textId="5D4EC4C1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85</w:t>
            </w:r>
          </w:p>
        </w:tc>
        <w:tc>
          <w:tcPr>
            <w:tcW w:w="1327" w:type="dxa"/>
            <w:gridSpan w:val="2"/>
            <w:vAlign w:val="center"/>
          </w:tcPr>
          <w:p w14:paraId="63DE227F" w14:textId="541C00C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74</w:t>
            </w:r>
          </w:p>
        </w:tc>
        <w:tc>
          <w:tcPr>
            <w:tcW w:w="1327" w:type="dxa"/>
            <w:vAlign w:val="center"/>
          </w:tcPr>
          <w:p w14:paraId="5BDE3CA6" w14:textId="34C940A6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82</w:t>
            </w:r>
          </w:p>
        </w:tc>
      </w:tr>
      <w:tr w:rsidR="00A83F06" w:rsidRPr="00A83F06" w14:paraId="355C172B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0B98EF2F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NOC</w:t>
            </w:r>
          </w:p>
          <w:p w14:paraId="051C8976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32D22DDD" w14:textId="55B2059D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283</w:t>
            </w:r>
          </w:p>
        </w:tc>
        <w:tc>
          <w:tcPr>
            <w:tcW w:w="1193" w:type="dxa"/>
            <w:gridSpan w:val="2"/>
            <w:vAlign w:val="center"/>
          </w:tcPr>
          <w:p w14:paraId="44364164" w14:textId="5304830A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33</w:t>
            </w:r>
          </w:p>
        </w:tc>
        <w:tc>
          <w:tcPr>
            <w:tcW w:w="1306" w:type="dxa"/>
            <w:vAlign w:val="center"/>
          </w:tcPr>
          <w:p w14:paraId="70776574" w14:textId="54483B89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2F7C01F6" w14:textId="73E394D1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89</w:t>
            </w:r>
          </w:p>
        </w:tc>
        <w:tc>
          <w:tcPr>
            <w:tcW w:w="1327" w:type="dxa"/>
            <w:gridSpan w:val="2"/>
            <w:vAlign w:val="center"/>
          </w:tcPr>
          <w:p w14:paraId="436406B8" w14:textId="7D5335D5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74</w:t>
            </w:r>
          </w:p>
        </w:tc>
        <w:tc>
          <w:tcPr>
            <w:tcW w:w="1327" w:type="dxa"/>
            <w:vAlign w:val="center"/>
          </w:tcPr>
          <w:p w14:paraId="6F629E34" w14:textId="06758EBD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88</w:t>
            </w:r>
          </w:p>
        </w:tc>
      </w:tr>
      <w:tr w:rsidR="00A83F06" w:rsidRPr="00A83F06" w14:paraId="23E39BCD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28F1A437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5935926B" w14:textId="5F922A48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2066</w:t>
            </w:r>
          </w:p>
        </w:tc>
        <w:tc>
          <w:tcPr>
            <w:tcW w:w="1193" w:type="dxa"/>
            <w:gridSpan w:val="2"/>
            <w:vAlign w:val="center"/>
          </w:tcPr>
          <w:p w14:paraId="773EF4CD" w14:textId="3D757CAC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545</w:t>
            </w:r>
          </w:p>
        </w:tc>
        <w:tc>
          <w:tcPr>
            <w:tcW w:w="1306" w:type="dxa"/>
            <w:vAlign w:val="center"/>
          </w:tcPr>
          <w:p w14:paraId="454245D2" w14:textId="3469CC4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1A7D721E" w14:textId="14035A84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86</w:t>
            </w:r>
          </w:p>
        </w:tc>
        <w:tc>
          <w:tcPr>
            <w:tcW w:w="1327" w:type="dxa"/>
            <w:gridSpan w:val="2"/>
            <w:vAlign w:val="center"/>
          </w:tcPr>
          <w:p w14:paraId="598FA0CB" w14:textId="1DC12C53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74</w:t>
            </w:r>
          </w:p>
        </w:tc>
        <w:tc>
          <w:tcPr>
            <w:tcW w:w="1327" w:type="dxa"/>
            <w:vAlign w:val="center"/>
          </w:tcPr>
          <w:p w14:paraId="761878EA" w14:textId="00BC45D5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84</w:t>
            </w:r>
          </w:p>
        </w:tc>
      </w:tr>
      <w:tr w:rsidR="00A83F06" w:rsidRPr="00A83F06" w14:paraId="16F7A583" w14:textId="77777777" w:rsidTr="00F95792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6DDCC570" w14:textId="77777777" w:rsidR="00F95792" w:rsidRPr="00A83F06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83F06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498F3BD8" w14:textId="77777777" w:rsidR="00F95792" w:rsidRPr="00A83F06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83F06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16D9D5C4" w14:textId="77777777" w:rsidR="00F95792" w:rsidRPr="00A83F06" w:rsidRDefault="00F95792" w:rsidP="00F95792">
      <w:pPr>
        <w:rPr>
          <w:i/>
          <w:sz w:val="18"/>
          <w:szCs w:val="18"/>
        </w:rPr>
      </w:pPr>
      <w:r w:rsidRPr="00A83F06">
        <w:rPr>
          <w:b/>
          <w:sz w:val="18"/>
          <w:szCs w:val="18"/>
        </w:rPr>
        <w:t xml:space="preserve">Uwaga: </w:t>
      </w:r>
      <w:r w:rsidRPr="00A83F06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66EB04E8" w14:textId="77777777" w:rsidR="00F95792" w:rsidRPr="00D30B91" w:rsidRDefault="00F95792" w:rsidP="00F95792">
      <w:pPr>
        <w:rPr>
          <w:b/>
          <w:i/>
          <w:color w:val="FF0000"/>
          <w:sz w:val="18"/>
          <w:szCs w:val="18"/>
        </w:rPr>
      </w:pP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A6784B" w:rsidRPr="00A6784B" w14:paraId="24AEA678" w14:textId="77777777" w:rsidTr="00F95792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6199E219" w14:textId="77777777" w:rsidR="00A6784B" w:rsidRPr="00A6784B" w:rsidRDefault="00A6784B" w:rsidP="00795D7D">
            <w:pPr>
              <w:jc w:val="center"/>
              <w:rPr>
                <w:b/>
              </w:rPr>
            </w:pPr>
            <w:r w:rsidRPr="00A6784B">
              <w:rPr>
                <w:b/>
                <w:sz w:val="22"/>
              </w:rPr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6783D503" w14:textId="0C3CEB5D" w:rsidR="00A6784B" w:rsidRPr="00A6784B" w:rsidRDefault="00A6784B" w:rsidP="00795D7D">
            <w:pPr>
              <w:jc w:val="center"/>
              <w:rPr>
                <w:sz w:val="18"/>
                <w:szCs w:val="18"/>
              </w:rPr>
            </w:pPr>
            <w:r w:rsidRPr="00A6784B">
              <w:rPr>
                <w:iCs/>
                <w:sz w:val="18"/>
                <w:szCs w:val="18"/>
              </w:rPr>
              <w:t>PDH2, PDH3, PDH4, PDH5, PDH6, PDH7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478FBE90" w14:textId="3C54EB33" w:rsidR="00A6784B" w:rsidRPr="00A6784B" w:rsidRDefault="00A6784B" w:rsidP="00795D7D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708E786B" w14:textId="72070AEF" w:rsidR="00A6784B" w:rsidRPr="00A6784B" w:rsidRDefault="00A6784B" w:rsidP="00795D7D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i/>
                <w:iCs/>
                <w:sz w:val="18"/>
                <w:szCs w:val="18"/>
              </w:rPr>
              <w:t>06-07.07.2023r.</w:t>
            </w:r>
          </w:p>
        </w:tc>
      </w:tr>
      <w:tr w:rsidR="00A83F06" w:rsidRPr="00A83F06" w14:paraId="7DD33175" w14:textId="77777777" w:rsidTr="00F95792">
        <w:trPr>
          <w:trHeight w:val="331"/>
          <w:jc w:val="center"/>
        </w:trPr>
        <w:tc>
          <w:tcPr>
            <w:tcW w:w="1548" w:type="dxa"/>
            <w:vAlign w:val="center"/>
          </w:tcPr>
          <w:p w14:paraId="5B351E56" w14:textId="77777777" w:rsidR="00F95792" w:rsidRPr="00A83F06" w:rsidRDefault="00F95792" w:rsidP="00795D7D">
            <w:pPr>
              <w:jc w:val="center"/>
              <w:rPr>
                <w:b/>
                <w:sz w:val="18"/>
                <w:szCs w:val="18"/>
              </w:rPr>
            </w:pPr>
            <w:r w:rsidRPr="00A83F06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1FD9B3CB" w14:textId="77777777" w:rsidR="00F95792" w:rsidRPr="00A83F06" w:rsidRDefault="00F95792" w:rsidP="00795D7D">
            <w:pPr>
              <w:jc w:val="center"/>
              <w:rPr>
                <w:bCs/>
                <w:sz w:val="18"/>
                <w:szCs w:val="18"/>
              </w:rPr>
            </w:pPr>
            <w:r w:rsidRPr="00A83F06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A83F06" w:rsidRPr="00A83F06" w14:paraId="5BE72A41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2A1D56FB" w14:textId="77777777" w:rsidR="00F95792" w:rsidRPr="00A83F06" w:rsidRDefault="00F95792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429EB03A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5CDB8120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6BF5A394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499167BD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prędkość pojazdów lekkich</w:t>
            </w:r>
          </w:p>
          <w:p w14:paraId="6A45AAFA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0DBD398D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prędkość pojazdów ciężkich</w:t>
            </w:r>
          </w:p>
          <w:p w14:paraId="2F558BF3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7FE6A5D1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ważona prędkość pojazdów</w:t>
            </w:r>
          </w:p>
          <w:p w14:paraId="4E743A23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</w:tr>
      <w:tr w:rsidR="00A83F06" w:rsidRPr="00A83F06" w14:paraId="2305DA85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4E4CDBC6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DZIEŃ</w:t>
            </w:r>
          </w:p>
          <w:p w14:paraId="759824CD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68C8BF8F" w14:textId="6FD8D015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3781</w:t>
            </w:r>
          </w:p>
        </w:tc>
        <w:tc>
          <w:tcPr>
            <w:tcW w:w="1193" w:type="dxa"/>
            <w:gridSpan w:val="2"/>
            <w:vAlign w:val="center"/>
          </w:tcPr>
          <w:p w14:paraId="7869D126" w14:textId="6499290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555</w:t>
            </w:r>
          </w:p>
        </w:tc>
        <w:tc>
          <w:tcPr>
            <w:tcW w:w="1306" w:type="dxa"/>
            <w:vAlign w:val="center"/>
          </w:tcPr>
          <w:p w14:paraId="0E8996D8" w14:textId="589E7734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4F6C8FA5" w14:textId="5D5819D4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66</w:t>
            </w:r>
          </w:p>
        </w:tc>
        <w:tc>
          <w:tcPr>
            <w:tcW w:w="1327" w:type="dxa"/>
            <w:gridSpan w:val="2"/>
            <w:vAlign w:val="center"/>
          </w:tcPr>
          <w:p w14:paraId="12CF891B" w14:textId="17719379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56</w:t>
            </w:r>
          </w:p>
        </w:tc>
        <w:tc>
          <w:tcPr>
            <w:tcW w:w="1327" w:type="dxa"/>
            <w:vAlign w:val="center"/>
          </w:tcPr>
          <w:p w14:paraId="3ECB9452" w14:textId="781AFA90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65</w:t>
            </w:r>
          </w:p>
        </w:tc>
      </w:tr>
      <w:tr w:rsidR="00A83F06" w:rsidRPr="00A83F06" w14:paraId="3D84F930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329CD3CB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NOC</w:t>
            </w:r>
          </w:p>
          <w:p w14:paraId="4575E46B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56C8B642" w14:textId="53664A5C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493</w:t>
            </w:r>
          </w:p>
        </w:tc>
        <w:tc>
          <w:tcPr>
            <w:tcW w:w="1193" w:type="dxa"/>
            <w:gridSpan w:val="2"/>
            <w:vAlign w:val="center"/>
          </w:tcPr>
          <w:p w14:paraId="6D04F690" w14:textId="1DABCFBB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50</w:t>
            </w:r>
          </w:p>
        </w:tc>
        <w:tc>
          <w:tcPr>
            <w:tcW w:w="1306" w:type="dxa"/>
            <w:vAlign w:val="center"/>
          </w:tcPr>
          <w:p w14:paraId="7273E46D" w14:textId="1A7D99A7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630F1C03" w14:textId="422E0AF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70</w:t>
            </w:r>
          </w:p>
        </w:tc>
        <w:tc>
          <w:tcPr>
            <w:tcW w:w="1327" w:type="dxa"/>
            <w:gridSpan w:val="2"/>
            <w:vAlign w:val="center"/>
          </w:tcPr>
          <w:p w14:paraId="55B28704" w14:textId="7B7C9983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58</w:t>
            </w:r>
          </w:p>
        </w:tc>
        <w:tc>
          <w:tcPr>
            <w:tcW w:w="1327" w:type="dxa"/>
            <w:vAlign w:val="center"/>
          </w:tcPr>
          <w:p w14:paraId="3CF27BD2" w14:textId="685E485A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68</w:t>
            </w:r>
          </w:p>
        </w:tc>
      </w:tr>
      <w:tr w:rsidR="00A83F06" w:rsidRPr="00A83F06" w14:paraId="24A62B9C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31586E5F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288EF460" w14:textId="23378D56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4274</w:t>
            </w:r>
          </w:p>
        </w:tc>
        <w:tc>
          <w:tcPr>
            <w:tcW w:w="1193" w:type="dxa"/>
            <w:gridSpan w:val="2"/>
            <w:vAlign w:val="center"/>
          </w:tcPr>
          <w:p w14:paraId="0F41D3C1" w14:textId="21E398AA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605</w:t>
            </w:r>
          </w:p>
        </w:tc>
        <w:tc>
          <w:tcPr>
            <w:tcW w:w="1306" w:type="dxa"/>
            <w:vAlign w:val="center"/>
          </w:tcPr>
          <w:p w14:paraId="6B655486" w14:textId="320A4CBD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29688879" w14:textId="2DEB66E1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67</w:t>
            </w:r>
          </w:p>
        </w:tc>
        <w:tc>
          <w:tcPr>
            <w:tcW w:w="1327" w:type="dxa"/>
            <w:gridSpan w:val="2"/>
            <w:vAlign w:val="center"/>
          </w:tcPr>
          <w:p w14:paraId="2A486419" w14:textId="56364820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57</w:t>
            </w:r>
          </w:p>
        </w:tc>
        <w:tc>
          <w:tcPr>
            <w:tcW w:w="1327" w:type="dxa"/>
            <w:vAlign w:val="center"/>
          </w:tcPr>
          <w:p w14:paraId="3634DA44" w14:textId="0EE83093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66</w:t>
            </w:r>
          </w:p>
        </w:tc>
      </w:tr>
      <w:tr w:rsidR="00A83F06" w:rsidRPr="00A83F06" w14:paraId="6DEB347D" w14:textId="77777777" w:rsidTr="00F95792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15E3CF66" w14:textId="77777777" w:rsidR="00F95792" w:rsidRPr="00A83F06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83F06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5F9839B8" w14:textId="77777777" w:rsidR="00F95792" w:rsidRPr="00A83F06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83F06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734987C8" w14:textId="77777777" w:rsidR="00F95792" w:rsidRPr="00A83F06" w:rsidRDefault="00F95792" w:rsidP="00F95792">
      <w:pPr>
        <w:rPr>
          <w:b/>
          <w:i/>
          <w:sz w:val="18"/>
          <w:szCs w:val="18"/>
        </w:rPr>
      </w:pPr>
      <w:r w:rsidRPr="00A83F06">
        <w:rPr>
          <w:b/>
          <w:sz w:val="18"/>
          <w:szCs w:val="18"/>
        </w:rPr>
        <w:t xml:space="preserve">Uwaga: </w:t>
      </w:r>
      <w:r w:rsidRPr="00A83F06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0DE5269C" w14:textId="77777777" w:rsidR="00CB2C96" w:rsidRPr="00D30B91" w:rsidRDefault="00CB2C96" w:rsidP="00F63D94">
      <w:pPr>
        <w:rPr>
          <w:color w:val="FF0000"/>
        </w:rPr>
      </w:pPr>
    </w:p>
    <w:p w14:paraId="03D5A4A0" w14:textId="77777777" w:rsidR="00031FE2" w:rsidRPr="00D30B91" w:rsidRDefault="00031FE2" w:rsidP="00F63D94">
      <w:pPr>
        <w:rPr>
          <w:color w:val="FF0000"/>
        </w:rPr>
      </w:pP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A6784B" w:rsidRPr="00A6784B" w14:paraId="1EA0D132" w14:textId="77777777" w:rsidTr="00F95792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3F4DA22C" w14:textId="77777777" w:rsidR="00A6784B" w:rsidRPr="00A6784B" w:rsidRDefault="00A6784B" w:rsidP="00795D7D">
            <w:pPr>
              <w:jc w:val="center"/>
              <w:rPr>
                <w:b/>
              </w:rPr>
            </w:pPr>
            <w:r w:rsidRPr="00A6784B">
              <w:rPr>
                <w:b/>
                <w:sz w:val="22"/>
              </w:rPr>
              <w:lastRenderedPageBreak/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20535890" w14:textId="293F6282" w:rsidR="00A6784B" w:rsidRPr="00A6784B" w:rsidRDefault="00A6784B" w:rsidP="00A6784B">
            <w:pPr>
              <w:jc w:val="center"/>
              <w:rPr>
                <w:sz w:val="18"/>
                <w:szCs w:val="18"/>
              </w:rPr>
            </w:pPr>
            <w:r w:rsidRPr="00A6784B">
              <w:rPr>
                <w:iCs/>
                <w:sz w:val="18"/>
                <w:szCs w:val="18"/>
              </w:rPr>
              <w:t>PDH8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38795957" w14:textId="5043F2A5" w:rsidR="00A6784B" w:rsidRPr="00A6784B" w:rsidRDefault="00A6784B" w:rsidP="00795D7D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22652DF5" w14:textId="388C4E59" w:rsidR="00A6784B" w:rsidRPr="00A6784B" w:rsidRDefault="00A6784B" w:rsidP="00795D7D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i/>
                <w:iCs/>
                <w:sz w:val="18"/>
                <w:szCs w:val="18"/>
              </w:rPr>
              <w:t>06-07.07.2023r.</w:t>
            </w:r>
          </w:p>
        </w:tc>
      </w:tr>
      <w:tr w:rsidR="00A6784B" w:rsidRPr="00A6784B" w14:paraId="45F77A1C" w14:textId="77777777" w:rsidTr="00F95792">
        <w:trPr>
          <w:trHeight w:val="331"/>
          <w:jc w:val="center"/>
        </w:trPr>
        <w:tc>
          <w:tcPr>
            <w:tcW w:w="1548" w:type="dxa"/>
            <w:vAlign w:val="center"/>
          </w:tcPr>
          <w:p w14:paraId="1A861FB1" w14:textId="77777777" w:rsidR="00F95792" w:rsidRPr="00A6784B" w:rsidRDefault="00F95792" w:rsidP="00795D7D">
            <w:pPr>
              <w:jc w:val="center"/>
              <w:rPr>
                <w:b/>
                <w:sz w:val="18"/>
                <w:szCs w:val="18"/>
              </w:rPr>
            </w:pPr>
            <w:r w:rsidRPr="00A6784B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267A8971" w14:textId="77777777" w:rsidR="00F95792" w:rsidRPr="00A6784B" w:rsidRDefault="00F95792" w:rsidP="00795D7D">
            <w:pPr>
              <w:jc w:val="center"/>
              <w:rPr>
                <w:bCs/>
                <w:sz w:val="18"/>
                <w:szCs w:val="18"/>
              </w:rPr>
            </w:pPr>
            <w:r w:rsidRPr="00A6784B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A83F06" w:rsidRPr="00A83F06" w14:paraId="3EF6258C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421457A4" w14:textId="77777777" w:rsidR="00F95792" w:rsidRPr="00A83F06" w:rsidRDefault="00F95792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217315C2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57166B86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1227C86D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1B40C1C9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prędkość pojazdów lekkich</w:t>
            </w:r>
          </w:p>
          <w:p w14:paraId="1E56FABD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09DDD96A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prędkość pojazdów ciężkich</w:t>
            </w:r>
          </w:p>
          <w:p w14:paraId="1EEA6631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215F1F7F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średnia ważona prędkość pojazdów</w:t>
            </w:r>
          </w:p>
          <w:p w14:paraId="59481FBB" w14:textId="77777777" w:rsidR="00F95792" w:rsidRPr="00A83F06" w:rsidRDefault="00F95792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[km/h]</w:t>
            </w:r>
          </w:p>
        </w:tc>
      </w:tr>
      <w:tr w:rsidR="00A83F06" w:rsidRPr="00A83F06" w14:paraId="68BC4CE4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040B32D2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DZIEŃ</w:t>
            </w:r>
          </w:p>
          <w:p w14:paraId="3CA9564A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476030F8" w14:textId="2491A469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2316</w:t>
            </w:r>
          </w:p>
        </w:tc>
        <w:tc>
          <w:tcPr>
            <w:tcW w:w="1193" w:type="dxa"/>
            <w:gridSpan w:val="2"/>
            <w:vAlign w:val="center"/>
          </w:tcPr>
          <w:p w14:paraId="50437D00" w14:textId="473DE6F7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717</w:t>
            </w:r>
          </w:p>
        </w:tc>
        <w:tc>
          <w:tcPr>
            <w:tcW w:w="1306" w:type="dxa"/>
            <w:vAlign w:val="center"/>
          </w:tcPr>
          <w:p w14:paraId="481F39D9" w14:textId="205B9E5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70FB134B" w14:textId="61F3721B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76</w:t>
            </w:r>
          </w:p>
        </w:tc>
        <w:tc>
          <w:tcPr>
            <w:tcW w:w="1327" w:type="dxa"/>
            <w:gridSpan w:val="2"/>
            <w:vAlign w:val="center"/>
          </w:tcPr>
          <w:p w14:paraId="6B201FCD" w14:textId="253ED1D7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62</w:t>
            </w:r>
          </w:p>
        </w:tc>
        <w:tc>
          <w:tcPr>
            <w:tcW w:w="1327" w:type="dxa"/>
            <w:vAlign w:val="center"/>
          </w:tcPr>
          <w:p w14:paraId="4A70E98B" w14:textId="3379D7DA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73</w:t>
            </w:r>
          </w:p>
        </w:tc>
      </w:tr>
      <w:tr w:rsidR="00A83F06" w:rsidRPr="00A83F06" w14:paraId="52E964C8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1ADEA70A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NOC</w:t>
            </w:r>
          </w:p>
          <w:p w14:paraId="6ABAE6CC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1F351AD8" w14:textId="03FF47D7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299</w:t>
            </w:r>
          </w:p>
        </w:tc>
        <w:tc>
          <w:tcPr>
            <w:tcW w:w="1193" w:type="dxa"/>
            <w:gridSpan w:val="2"/>
            <w:vAlign w:val="center"/>
          </w:tcPr>
          <w:p w14:paraId="5353982D" w14:textId="3B8BE8A5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98</w:t>
            </w:r>
          </w:p>
        </w:tc>
        <w:tc>
          <w:tcPr>
            <w:tcW w:w="1306" w:type="dxa"/>
            <w:vAlign w:val="center"/>
          </w:tcPr>
          <w:p w14:paraId="4901C9AB" w14:textId="2B7CFF18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64A27E5C" w14:textId="0BBA56CE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80</w:t>
            </w:r>
          </w:p>
        </w:tc>
        <w:tc>
          <w:tcPr>
            <w:tcW w:w="1327" w:type="dxa"/>
            <w:gridSpan w:val="2"/>
            <w:vAlign w:val="center"/>
          </w:tcPr>
          <w:p w14:paraId="48D67613" w14:textId="615BEAA1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65</w:t>
            </w:r>
          </w:p>
        </w:tc>
        <w:tc>
          <w:tcPr>
            <w:tcW w:w="1327" w:type="dxa"/>
            <w:vAlign w:val="center"/>
          </w:tcPr>
          <w:p w14:paraId="667C8AE5" w14:textId="5C92FA82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76</w:t>
            </w:r>
          </w:p>
        </w:tc>
      </w:tr>
      <w:tr w:rsidR="00A83F06" w:rsidRPr="00A83F06" w14:paraId="5699441C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5ECC3495" w14:textId="77777777" w:rsidR="00A83F06" w:rsidRPr="00A83F06" w:rsidRDefault="00A83F06" w:rsidP="00795D7D">
            <w:pPr>
              <w:jc w:val="center"/>
              <w:rPr>
                <w:b/>
                <w:sz w:val="22"/>
              </w:rPr>
            </w:pPr>
            <w:r w:rsidRPr="00A83F06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5B0A0F7E" w14:textId="7AD783AC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2615</w:t>
            </w:r>
          </w:p>
        </w:tc>
        <w:tc>
          <w:tcPr>
            <w:tcW w:w="1193" w:type="dxa"/>
            <w:gridSpan w:val="2"/>
            <w:vAlign w:val="center"/>
          </w:tcPr>
          <w:p w14:paraId="2C014D09" w14:textId="03C7CF1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815</w:t>
            </w:r>
          </w:p>
        </w:tc>
        <w:tc>
          <w:tcPr>
            <w:tcW w:w="1306" w:type="dxa"/>
            <w:vAlign w:val="center"/>
          </w:tcPr>
          <w:p w14:paraId="48F51A33" w14:textId="710C79E3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7DFAFEC0" w14:textId="35CA7D3F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77</w:t>
            </w:r>
          </w:p>
        </w:tc>
        <w:tc>
          <w:tcPr>
            <w:tcW w:w="1327" w:type="dxa"/>
            <w:gridSpan w:val="2"/>
            <w:vAlign w:val="center"/>
          </w:tcPr>
          <w:p w14:paraId="210BFEFE" w14:textId="3A7506EE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63</w:t>
            </w:r>
          </w:p>
        </w:tc>
        <w:tc>
          <w:tcPr>
            <w:tcW w:w="1327" w:type="dxa"/>
            <w:vAlign w:val="center"/>
          </w:tcPr>
          <w:p w14:paraId="644217D5" w14:textId="7349F508" w:rsidR="00A83F06" w:rsidRPr="00A83F06" w:rsidRDefault="00A83F06" w:rsidP="00795D7D">
            <w:pPr>
              <w:jc w:val="center"/>
              <w:rPr>
                <w:sz w:val="18"/>
                <w:szCs w:val="18"/>
              </w:rPr>
            </w:pPr>
            <w:r w:rsidRPr="00A83F06">
              <w:rPr>
                <w:sz w:val="18"/>
                <w:szCs w:val="18"/>
              </w:rPr>
              <w:t>74</w:t>
            </w:r>
          </w:p>
        </w:tc>
      </w:tr>
      <w:tr w:rsidR="00A83F06" w:rsidRPr="00A83F06" w14:paraId="0248ADD3" w14:textId="77777777" w:rsidTr="00F95792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50D6B811" w14:textId="77777777" w:rsidR="00F95792" w:rsidRPr="00A83F06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83F06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58605278" w14:textId="77777777" w:rsidR="00F95792" w:rsidRPr="00A83F06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83F06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39411E2B" w14:textId="77777777" w:rsidR="00F95792" w:rsidRPr="00A83F06" w:rsidRDefault="00F95792" w:rsidP="00F95792">
      <w:pPr>
        <w:rPr>
          <w:i/>
          <w:sz w:val="18"/>
          <w:szCs w:val="18"/>
        </w:rPr>
      </w:pPr>
      <w:r w:rsidRPr="00A83F06">
        <w:rPr>
          <w:b/>
          <w:sz w:val="18"/>
          <w:szCs w:val="18"/>
        </w:rPr>
        <w:t xml:space="preserve">Uwaga: </w:t>
      </w:r>
      <w:r w:rsidRPr="00A83F06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34CE35CC" w14:textId="77777777" w:rsidR="001724E7" w:rsidRPr="00D30B91" w:rsidRDefault="001724E7" w:rsidP="00F95792">
      <w:pPr>
        <w:rPr>
          <w:b/>
          <w:i/>
          <w:color w:val="FF0000"/>
          <w:sz w:val="18"/>
          <w:szCs w:val="18"/>
        </w:rPr>
      </w:pPr>
    </w:p>
    <w:p w14:paraId="2F75DB1F" w14:textId="30D4B747" w:rsidR="00135959" w:rsidRPr="003558E1" w:rsidRDefault="00135959" w:rsidP="00135959">
      <w:pPr>
        <w:pStyle w:val="Nagwek2"/>
        <w:numPr>
          <w:ilvl w:val="2"/>
          <w:numId w:val="1"/>
        </w:numPr>
        <w:tabs>
          <w:tab w:val="left" w:pos="709"/>
          <w:tab w:val="left" w:pos="31680"/>
        </w:tabs>
        <w:spacing w:before="0" w:after="0"/>
      </w:pPr>
      <w:bookmarkStart w:id="93" w:name="_Toc142381534"/>
      <w:r w:rsidRPr="003558E1">
        <w:t>Pomiary warunków meteorologicznych.</w:t>
      </w:r>
      <w:bookmarkEnd w:id="93"/>
    </w:p>
    <w:p w14:paraId="2F50B1F2" w14:textId="77777777" w:rsidR="002F1D0F" w:rsidRPr="003558E1" w:rsidRDefault="002F1D0F" w:rsidP="00DE4362"/>
    <w:p w14:paraId="5A65B001" w14:textId="522B546F" w:rsidR="00135959" w:rsidRPr="003558E1" w:rsidRDefault="00135959" w:rsidP="00537366">
      <w:r w:rsidRPr="003558E1">
        <w:t xml:space="preserve">W tabeli poniżej przedstawiono wartości warunków meteorologicznych zmierzone </w:t>
      </w:r>
      <w:r w:rsidRPr="003558E1">
        <w:br/>
        <w:t xml:space="preserve">w trakcie prowadzonych pomiarów poziomów hałasu. </w:t>
      </w:r>
      <w:r w:rsidR="00644B8E" w:rsidRPr="003558E1">
        <w:t>Wartości</w:t>
      </w:r>
      <w:r w:rsidRPr="003558E1">
        <w:t xml:space="preserve"> zarejestrowanych warunków meteorologicznych zamieszczono </w:t>
      </w:r>
      <w:r w:rsidR="00644B8E" w:rsidRPr="003558E1">
        <w:t xml:space="preserve">również w </w:t>
      </w:r>
      <w:r w:rsidR="00040F58" w:rsidRPr="003558E1">
        <w:t>sprawozdaniu</w:t>
      </w:r>
      <w:r w:rsidRPr="003558E1">
        <w:t xml:space="preserve"> z</w:t>
      </w:r>
      <w:r w:rsidR="00644B8E" w:rsidRPr="003558E1">
        <w:t xml:space="preserve"> przeprowadzonych</w:t>
      </w:r>
      <w:r w:rsidRPr="003558E1">
        <w:t xml:space="preserve"> badań.</w:t>
      </w:r>
    </w:p>
    <w:p w14:paraId="456ADA50" w14:textId="77777777" w:rsidR="00135959" w:rsidRPr="003558E1" w:rsidRDefault="00135959" w:rsidP="00135959">
      <w:pPr>
        <w:ind w:firstLine="567"/>
      </w:pPr>
    </w:p>
    <w:p w14:paraId="7F2D3341" w14:textId="16EBEB55" w:rsidR="00103B17" w:rsidRPr="003558E1" w:rsidRDefault="00103B17" w:rsidP="00103B17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  <w:r w:rsidRPr="003558E1">
        <w:rPr>
          <w:rFonts w:ascii="Calibri" w:hAnsi="Calibri" w:cs="Calibri"/>
          <w:sz w:val="24"/>
          <w:szCs w:val="24"/>
        </w:rPr>
        <w:t xml:space="preserve">Tabela nr </w:t>
      </w:r>
      <w:r w:rsidRPr="003558E1">
        <w:rPr>
          <w:rFonts w:ascii="Calibri" w:hAnsi="Calibri" w:cs="Calibri"/>
          <w:sz w:val="24"/>
          <w:szCs w:val="24"/>
        </w:rPr>
        <w:fldChar w:fldCharType="begin"/>
      </w:r>
      <w:r w:rsidRPr="003558E1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3558E1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7</w:t>
      </w:r>
      <w:r w:rsidRPr="003558E1">
        <w:rPr>
          <w:rFonts w:ascii="Calibri" w:hAnsi="Calibri" w:cs="Calibri"/>
          <w:sz w:val="24"/>
          <w:szCs w:val="24"/>
        </w:rPr>
        <w:fldChar w:fldCharType="end"/>
      </w:r>
      <w:r w:rsidRPr="003558E1">
        <w:rPr>
          <w:rFonts w:ascii="Calibri" w:hAnsi="Calibri" w:cs="Calibri"/>
          <w:sz w:val="24"/>
          <w:szCs w:val="24"/>
        </w:rPr>
        <w:t>.</w:t>
      </w:r>
      <w:r w:rsidRPr="003558E1">
        <w:rPr>
          <w:rFonts w:ascii="Calibri" w:eastAsia="Times New Roman" w:hAnsi="Calibri" w:cs="Calibri"/>
          <w:sz w:val="24"/>
          <w:szCs w:val="24"/>
          <w:lang w:eastAsia="pl-PL"/>
        </w:rPr>
        <w:t xml:space="preserve"> Wyniki pomiarów warunków meteorologicznych.</w:t>
      </w:r>
    </w:p>
    <w:p w14:paraId="59DC152E" w14:textId="77777777" w:rsidR="00AC2736" w:rsidRPr="00D30B91" w:rsidRDefault="00AC2736" w:rsidP="00AC2736">
      <w:pPr>
        <w:rPr>
          <w:color w:val="FF0000"/>
          <w:sz w:val="4"/>
          <w:szCs w:val="4"/>
        </w:rPr>
      </w:pPr>
    </w:p>
    <w:tbl>
      <w:tblPr>
        <w:tblW w:w="9285" w:type="dxa"/>
        <w:tblInd w:w="-23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51"/>
        <w:gridCol w:w="828"/>
        <w:gridCol w:w="21"/>
        <w:gridCol w:w="854"/>
        <w:gridCol w:w="1005"/>
        <w:gridCol w:w="1260"/>
        <w:gridCol w:w="360"/>
        <w:gridCol w:w="360"/>
        <w:gridCol w:w="1246"/>
      </w:tblGrid>
      <w:tr w:rsidR="00D30B91" w:rsidRPr="00D30B91" w14:paraId="25DAF67F" w14:textId="77777777" w:rsidTr="00031FE2">
        <w:tc>
          <w:tcPr>
            <w:tcW w:w="3351" w:type="dxa"/>
            <w:vAlign w:val="center"/>
            <w:hideMark/>
          </w:tcPr>
          <w:p w14:paraId="77FB80D8" w14:textId="77777777" w:rsidR="00537366" w:rsidRPr="00D30B91" w:rsidRDefault="00537366" w:rsidP="00031FE2">
            <w:pPr>
              <w:jc w:val="left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828" w:type="dxa"/>
            <w:vAlign w:val="center"/>
            <w:hideMark/>
          </w:tcPr>
          <w:p w14:paraId="068AE678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21" w:type="dxa"/>
            <w:vAlign w:val="center"/>
            <w:hideMark/>
          </w:tcPr>
          <w:p w14:paraId="19B830C9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854" w:type="dxa"/>
            <w:vAlign w:val="center"/>
            <w:hideMark/>
          </w:tcPr>
          <w:p w14:paraId="4A34426C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  <w:hideMark/>
          </w:tcPr>
          <w:p w14:paraId="51E4F3F0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  <w:hideMark/>
          </w:tcPr>
          <w:p w14:paraId="576F1BB2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360" w:type="dxa"/>
            <w:vAlign w:val="center"/>
            <w:hideMark/>
          </w:tcPr>
          <w:p w14:paraId="5C866FE0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360" w:type="dxa"/>
            <w:vAlign w:val="center"/>
            <w:hideMark/>
          </w:tcPr>
          <w:p w14:paraId="2C7EDA04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246" w:type="dxa"/>
            <w:vAlign w:val="center"/>
            <w:hideMark/>
          </w:tcPr>
          <w:p w14:paraId="197E85AD" w14:textId="77777777" w:rsidR="00537366" w:rsidRPr="00D30B91" w:rsidRDefault="00537366" w:rsidP="00795D7D">
            <w:pPr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</w:tr>
    </w:tbl>
    <w:p w14:paraId="7CFC5CA1" w14:textId="77777777" w:rsidR="00AC2736" w:rsidRPr="00D30B91" w:rsidRDefault="00AC2736" w:rsidP="00AC2736">
      <w:pPr>
        <w:rPr>
          <w:color w:val="FF0000"/>
          <w:sz w:val="4"/>
          <w:szCs w:val="4"/>
        </w:rPr>
      </w:pPr>
    </w:p>
    <w:tbl>
      <w:tblPr>
        <w:tblW w:w="932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20"/>
        <w:gridCol w:w="960"/>
        <w:gridCol w:w="960"/>
        <w:gridCol w:w="960"/>
        <w:gridCol w:w="960"/>
        <w:gridCol w:w="380"/>
        <w:gridCol w:w="500"/>
        <w:gridCol w:w="880"/>
      </w:tblGrid>
      <w:tr w:rsidR="003558E1" w:rsidRPr="003558E1" w14:paraId="00AA55F9" w14:textId="77777777" w:rsidTr="003558E1">
        <w:trPr>
          <w:trHeight w:val="615"/>
          <w:jc w:val="center"/>
        </w:trPr>
        <w:tc>
          <w:tcPr>
            <w:tcW w:w="3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C1088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Oznaczenie punktu, w którym wykonano pomiary warunków meteo: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5930EFF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PDH1-PDH6, PDH8_(PDH7_WPB21)</w:t>
            </w:r>
          </w:p>
        </w:tc>
        <w:tc>
          <w:tcPr>
            <w:tcW w:w="13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5B2FB18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Data pomiaru:</w:t>
            </w:r>
          </w:p>
        </w:tc>
        <w:tc>
          <w:tcPr>
            <w:tcW w:w="13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E5792DE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06-07.07.2023r.</w:t>
            </w:r>
          </w:p>
        </w:tc>
      </w:tr>
      <w:tr w:rsidR="003558E1" w:rsidRPr="003558E1" w14:paraId="675A2D48" w14:textId="77777777" w:rsidTr="003558E1">
        <w:trPr>
          <w:trHeight w:val="315"/>
          <w:jc w:val="center"/>
        </w:trPr>
        <w:tc>
          <w:tcPr>
            <w:tcW w:w="37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0E6BC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Wartości mierzone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A907365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Pora dnia</w:t>
            </w:r>
          </w:p>
        </w:tc>
        <w:tc>
          <w:tcPr>
            <w:tcW w:w="272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2A7B868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Pora nocy</w:t>
            </w:r>
          </w:p>
        </w:tc>
      </w:tr>
      <w:tr w:rsidR="003558E1" w:rsidRPr="003558E1" w14:paraId="0B83D190" w14:textId="77777777" w:rsidTr="003558E1">
        <w:trPr>
          <w:trHeight w:val="315"/>
          <w:jc w:val="center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9880DE5" w14:textId="77777777" w:rsidR="003558E1" w:rsidRPr="003558E1" w:rsidRDefault="003558E1" w:rsidP="003558E1">
            <w:pPr>
              <w:jc w:val="left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9C72F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max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B2A5F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min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53F41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średnia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D851B1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max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BC2CC2B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min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F516E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średnia</w:t>
            </w:r>
          </w:p>
        </w:tc>
      </w:tr>
      <w:tr w:rsidR="003558E1" w:rsidRPr="003558E1" w14:paraId="240CD544" w14:textId="77777777" w:rsidTr="003558E1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B4AAA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Prędkość i kierunek wiatru [m/s]: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C554A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0E98D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0,0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C8EC1" w14:textId="718AED1F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0,3</w:t>
            </w:r>
            <w:r>
              <w:rPr>
                <w:rFonts w:cs="Times New Roman"/>
                <w:color w:val="000000"/>
                <w:sz w:val="18"/>
                <w:szCs w:val="18"/>
              </w:rPr>
              <w:t xml:space="preserve"> SW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D555B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0,0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1707CB2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0,0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C7D38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0,0</w:t>
            </w:r>
          </w:p>
        </w:tc>
      </w:tr>
      <w:tr w:rsidR="003558E1" w:rsidRPr="003558E1" w14:paraId="22F86263" w14:textId="77777777" w:rsidTr="003558E1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E585D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Temperatura otoczenia [°C]: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0A64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26,1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7B800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AB96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21,9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7A9B8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16,2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7F6B0B8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6312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11,2</w:t>
            </w:r>
          </w:p>
        </w:tc>
      </w:tr>
      <w:tr w:rsidR="003558E1" w:rsidRPr="003558E1" w14:paraId="6396A6AC" w14:textId="77777777" w:rsidTr="003558E1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332CD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Wilgotność względna [%]: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0BD3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79930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C6E60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339F9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A83C89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33F7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86</w:t>
            </w:r>
          </w:p>
        </w:tc>
      </w:tr>
      <w:tr w:rsidR="003558E1" w:rsidRPr="003558E1" w14:paraId="43A98384" w14:textId="77777777" w:rsidTr="003558E1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50AA6" w14:textId="77777777" w:rsidR="003558E1" w:rsidRPr="003558E1" w:rsidRDefault="003558E1" w:rsidP="003558E1">
            <w:pPr>
              <w:jc w:val="center"/>
              <w:rPr>
                <w:rFonts w:cs="Times New Roman"/>
                <w:b/>
                <w:bCs/>
                <w:color w:val="000000"/>
                <w:sz w:val="22"/>
                <w:szCs w:val="22"/>
              </w:rPr>
            </w:pPr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Ciśnienie atmosferyczne [</w:t>
            </w:r>
            <w:proofErr w:type="spellStart"/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hPa</w:t>
            </w:r>
            <w:proofErr w:type="spellEnd"/>
            <w:r w:rsidRPr="003558E1">
              <w:rPr>
                <w:rFonts w:cs="Times New Roman"/>
                <w:b/>
                <w:bCs/>
                <w:color w:val="000000"/>
                <w:sz w:val="22"/>
                <w:szCs w:val="22"/>
              </w:rPr>
              <w:t>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646F0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1017,4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C4DB7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1011,3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E27F2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1014,3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1F26D0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1016,6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20C05F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1013,8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0C8F1" w14:textId="77777777" w:rsidR="003558E1" w:rsidRPr="003558E1" w:rsidRDefault="003558E1" w:rsidP="003558E1">
            <w:pPr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>1015,5</w:t>
            </w:r>
          </w:p>
        </w:tc>
      </w:tr>
      <w:tr w:rsidR="003558E1" w:rsidRPr="003558E1" w14:paraId="51F9A710" w14:textId="77777777" w:rsidTr="003558E1">
        <w:trPr>
          <w:trHeight w:val="315"/>
          <w:jc w:val="center"/>
        </w:trPr>
        <w:tc>
          <w:tcPr>
            <w:tcW w:w="9320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927411C" w14:textId="77777777" w:rsidR="003558E1" w:rsidRPr="003558E1" w:rsidRDefault="003558E1" w:rsidP="003558E1">
            <w:pPr>
              <w:jc w:val="left"/>
              <w:rPr>
                <w:rFonts w:cs="Times New Roman"/>
                <w:color w:val="000000"/>
                <w:sz w:val="18"/>
                <w:szCs w:val="18"/>
              </w:rPr>
            </w:pPr>
            <w:r w:rsidRPr="003558E1">
              <w:rPr>
                <w:rFonts w:cs="Times New Roman"/>
                <w:color w:val="000000"/>
                <w:sz w:val="18"/>
                <w:szCs w:val="18"/>
              </w:rPr>
              <w:t xml:space="preserve">Uwaga: parametry pogodowe rejestrowano na wysokości h = 4m </w:t>
            </w:r>
            <w:proofErr w:type="spellStart"/>
            <w:r w:rsidRPr="003558E1">
              <w:rPr>
                <w:rFonts w:cs="Times New Roman"/>
                <w:color w:val="000000"/>
                <w:sz w:val="18"/>
                <w:szCs w:val="18"/>
              </w:rPr>
              <w:t>npt</w:t>
            </w:r>
            <w:proofErr w:type="spellEnd"/>
            <w:r w:rsidRPr="003558E1">
              <w:rPr>
                <w:rFonts w:cs="Times New Roman"/>
                <w:color w:val="000000"/>
                <w:sz w:val="18"/>
                <w:szCs w:val="18"/>
              </w:rPr>
              <w:t>.</w:t>
            </w:r>
          </w:p>
        </w:tc>
      </w:tr>
    </w:tbl>
    <w:p w14:paraId="2D6171EB" w14:textId="77777777" w:rsidR="00E40E9C" w:rsidRPr="003558E1" w:rsidRDefault="00E40E9C" w:rsidP="00E40E9C">
      <w:pPr>
        <w:rPr>
          <w:sz w:val="4"/>
          <w:szCs w:val="4"/>
        </w:rPr>
      </w:pPr>
    </w:p>
    <w:p w14:paraId="44B08815" w14:textId="2E488A60" w:rsidR="00135959" w:rsidRPr="003558E1" w:rsidRDefault="00746326" w:rsidP="00537366">
      <w:r w:rsidRPr="003558E1">
        <w:t>W trakcie prowadzonych pomiarów poziomów hałasu nie wys</w:t>
      </w:r>
      <w:r w:rsidR="0040117D" w:rsidRPr="003558E1">
        <w:t>tąpiły zjawiska meteorologiczne</w:t>
      </w:r>
      <w:r w:rsidRPr="003558E1">
        <w:t xml:space="preserve"> w</w:t>
      </w:r>
      <w:r w:rsidR="0040117D" w:rsidRPr="003558E1">
        <w:t>ykraczające poza przyjęte normy</w:t>
      </w:r>
      <w:r w:rsidRPr="003558E1">
        <w:t xml:space="preserve"> określone w przepisach odrębnych.</w:t>
      </w:r>
    </w:p>
    <w:p w14:paraId="001A5B15" w14:textId="77777777" w:rsidR="00CC1C3E" w:rsidRDefault="00CC1C3E" w:rsidP="00135959">
      <w:pPr>
        <w:ind w:firstLine="567"/>
      </w:pPr>
    </w:p>
    <w:p w14:paraId="31766E6D" w14:textId="77777777" w:rsidR="003558E1" w:rsidRDefault="003558E1" w:rsidP="00135959">
      <w:pPr>
        <w:ind w:firstLine="567"/>
      </w:pPr>
    </w:p>
    <w:p w14:paraId="46B84633" w14:textId="77777777" w:rsidR="003558E1" w:rsidRDefault="003558E1" w:rsidP="00135959">
      <w:pPr>
        <w:ind w:firstLine="567"/>
      </w:pPr>
    </w:p>
    <w:p w14:paraId="2669DF2E" w14:textId="77777777" w:rsidR="003558E1" w:rsidRDefault="003558E1" w:rsidP="00135959">
      <w:pPr>
        <w:ind w:firstLine="567"/>
      </w:pPr>
    </w:p>
    <w:p w14:paraId="46A3BA95" w14:textId="77777777" w:rsidR="003558E1" w:rsidRDefault="003558E1" w:rsidP="00135959">
      <w:pPr>
        <w:ind w:firstLine="567"/>
      </w:pPr>
    </w:p>
    <w:p w14:paraId="1239BBED" w14:textId="77777777" w:rsidR="003558E1" w:rsidRDefault="003558E1" w:rsidP="00135959">
      <w:pPr>
        <w:ind w:firstLine="567"/>
      </w:pPr>
    </w:p>
    <w:p w14:paraId="4BEB25C0" w14:textId="77777777" w:rsidR="003558E1" w:rsidRDefault="003558E1" w:rsidP="00135959">
      <w:pPr>
        <w:ind w:firstLine="567"/>
      </w:pPr>
    </w:p>
    <w:p w14:paraId="17140880" w14:textId="77777777" w:rsidR="003558E1" w:rsidRDefault="003558E1" w:rsidP="00135959">
      <w:pPr>
        <w:ind w:firstLine="567"/>
      </w:pPr>
    </w:p>
    <w:p w14:paraId="7696D07E" w14:textId="77777777" w:rsidR="003558E1" w:rsidRDefault="003558E1" w:rsidP="00135959">
      <w:pPr>
        <w:ind w:firstLine="567"/>
      </w:pPr>
    </w:p>
    <w:p w14:paraId="12C9623E" w14:textId="77777777" w:rsidR="003558E1" w:rsidRDefault="003558E1" w:rsidP="00135959">
      <w:pPr>
        <w:ind w:firstLine="567"/>
      </w:pPr>
    </w:p>
    <w:p w14:paraId="52CAB0BA" w14:textId="77777777" w:rsidR="003558E1" w:rsidRDefault="003558E1" w:rsidP="00135959">
      <w:pPr>
        <w:ind w:firstLine="567"/>
      </w:pPr>
    </w:p>
    <w:p w14:paraId="44EA9EFF" w14:textId="77777777" w:rsidR="003558E1" w:rsidRPr="003558E1" w:rsidRDefault="003558E1" w:rsidP="00135959">
      <w:pPr>
        <w:ind w:firstLine="567"/>
      </w:pPr>
    </w:p>
    <w:p w14:paraId="3A7ED12C" w14:textId="24BB6DAA" w:rsidR="00CD060A" w:rsidRPr="003558E1" w:rsidRDefault="00135959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94" w:name="_Toc339239013"/>
      <w:bookmarkStart w:id="95" w:name="_Toc142381535"/>
      <w:bookmarkEnd w:id="68"/>
      <w:bookmarkEnd w:id="69"/>
      <w:bookmarkEnd w:id="70"/>
      <w:r w:rsidRPr="003558E1">
        <w:lastRenderedPageBreak/>
        <w:t>O</w:t>
      </w:r>
      <w:r w:rsidR="00CD060A" w:rsidRPr="003558E1">
        <w:t>ddziaływanie przedsięwzięcia na środowisko</w:t>
      </w:r>
      <w:bookmarkEnd w:id="94"/>
      <w:r w:rsidR="00E963DE" w:rsidRPr="003558E1">
        <w:t>.</w:t>
      </w:r>
      <w:bookmarkEnd w:id="95"/>
    </w:p>
    <w:p w14:paraId="2E2B4845" w14:textId="77777777" w:rsidR="005E6686" w:rsidRPr="003558E1" w:rsidRDefault="005E6686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96" w:name="_Toc339239014"/>
      <w:bookmarkStart w:id="97" w:name="_Toc373422105"/>
      <w:bookmarkStart w:id="98" w:name="_Toc142381536"/>
      <w:r w:rsidRPr="003558E1">
        <w:t xml:space="preserve">Oddziaływanie </w:t>
      </w:r>
      <w:bookmarkEnd w:id="96"/>
      <w:r w:rsidRPr="003558E1">
        <w:t>akustyczne inwestycji.</w:t>
      </w:r>
      <w:bookmarkEnd w:id="97"/>
      <w:bookmarkEnd w:id="98"/>
    </w:p>
    <w:p w14:paraId="4D805D40" w14:textId="77777777" w:rsidR="00E30FC5" w:rsidRPr="003558E1" w:rsidRDefault="00E30FC5" w:rsidP="00D50CBE">
      <w:pPr>
        <w:ind w:firstLine="576"/>
      </w:pPr>
    </w:p>
    <w:p w14:paraId="50864674" w14:textId="77777777" w:rsidR="00CD060A" w:rsidRPr="003558E1" w:rsidRDefault="00CD060A" w:rsidP="00040F58">
      <w:r w:rsidRPr="003558E1">
        <w:t xml:space="preserve">Do określenia rzeczywistego oddziaływania trasy komunikacyjnej na klimat akustyczny wykorzystano wyniki pomiarów </w:t>
      </w:r>
      <w:proofErr w:type="spellStart"/>
      <w:r w:rsidRPr="003558E1">
        <w:t>porealizacyjnych</w:t>
      </w:r>
      <w:proofErr w:type="spellEnd"/>
      <w:r w:rsidRPr="003558E1">
        <w:t xml:space="preserve"> oraz obliczenia równoważnego poziomu dźwięku uzyskane na podstawie modelu</w:t>
      </w:r>
      <w:r w:rsidR="00D13239" w:rsidRPr="003558E1">
        <w:t xml:space="preserve"> obliczeniowego</w:t>
      </w:r>
      <w:r w:rsidRPr="003558E1">
        <w:t xml:space="preserve"> skalibrowanego względem pomiarów </w:t>
      </w:r>
      <w:proofErr w:type="spellStart"/>
      <w:r w:rsidRPr="003558E1">
        <w:t>porealizacyjnych</w:t>
      </w:r>
      <w:proofErr w:type="spellEnd"/>
      <w:r w:rsidRPr="003558E1">
        <w:t>.</w:t>
      </w:r>
    </w:p>
    <w:p w14:paraId="7521EC62" w14:textId="77777777" w:rsidR="003558E1" w:rsidRPr="00D30B91" w:rsidRDefault="003558E1">
      <w:pPr>
        <w:jc w:val="left"/>
        <w:rPr>
          <w:b/>
          <w:bCs/>
          <w:color w:val="FF0000"/>
          <w:sz w:val="26"/>
          <w:szCs w:val="26"/>
        </w:rPr>
      </w:pPr>
      <w:bookmarkStart w:id="99" w:name="_Toc153339311"/>
      <w:bookmarkStart w:id="100" w:name="_Toc262200583"/>
      <w:bookmarkStart w:id="101" w:name="_Toc339239015"/>
    </w:p>
    <w:p w14:paraId="05A663E5" w14:textId="7B1E4F77" w:rsidR="00CD060A" w:rsidRPr="003558E1" w:rsidRDefault="00CD060A" w:rsidP="0055634D">
      <w:pPr>
        <w:pStyle w:val="Nagwek3"/>
        <w:keepNext w:val="0"/>
        <w:numPr>
          <w:ilvl w:val="2"/>
          <w:numId w:val="1"/>
        </w:numPr>
        <w:tabs>
          <w:tab w:val="clear" w:pos="1080"/>
          <w:tab w:val="left" w:pos="-31680"/>
          <w:tab w:val="left" w:pos="-31336"/>
          <w:tab w:val="left" w:pos="-30436"/>
        </w:tabs>
        <w:spacing w:before="0" w:after="0"/>
      </w:pPr>
      <w:bookmarkStart w:id="102" w:name="_Toc142381537"/>
      <w:r w:rsidRPr="003558E1">
        <w:t>Wyniki pomiarów emisji hałasu</w:t>
      </w:r>
      <w:bookmarkEnd w:id="99"/>
      <w:r w:rsidRPr="003558E1">
        <w:t>.</w:t>
      </w:r>
      <w:bookmarkEnd w:id="100"/>
      <w:bookmarkEnd w:id="101"/>
      <w:bookmarkEnd w:id="102"/>
    </w:p>
    <w:p w14:paraId="5B530781" w14:textId="77777777" w:rsidR="00E30FC5" w:rsidRPr="003558E1" w:rsidRDefault="00E30FC5" w:rsidP="00814200">
      <w:pPr>
        <w:ind w:firstLine="709"/>
      </w:pPr>
    </w:p>
    <w:p w14:paraId="1B53CC5D" w14:textId="4D7621BC" w:rsidR="00E4783F" w:rsidRPr="003558E1" w:rsidRDefault="00E4783F" w:rsidP="00040F58">
      <w:bookmarkStart w:id="103" w:name="OLE_LINK89"/>
      <w:bookmarkStart w:id="104" w:name="OLE_LINK90"/>
      <w:bookmarkStart w:id="105" w:name="OLE_LINK91"/>
      <w:r w:rsidRPr="003558E1">
        <w:t xml:space="preserve">Zmierzone wartości równoważnego poziomu dźwięku </w:t>
      </w:r>
      <w:r w:rsidR="00135959" w:rsidRPr="003558E1">
        <w:t xml:space="preserve">w poszczególnych punktach pomiarowych wraz z odniesieniem do dopuszczalnych poziomów dźwięku obowiązujących na danym obszarze zestawiono w kolejnej tabeli. </w:t>
      </w:r>
    </w:p>
    <w:p w14:paraId="3744E406" w14:textId="77777777" w:rsidR="00135959" w:rsidRPr="003558E1" w:rsidRDefault="00135959" w:rsidP="00E4783F">
      <w:pPr>
        <w:sectPr w:rsidR="00135959" w:rsidRPr="003558E1" w:rsidSect="005706F2">
          <w:headerReference w:type="default" r:id="rId31"/>
          <w:footerReference w:type="default" r:id="rId32"/>
          <w:pgSz w:w="11906" w:h="16838" w:code="9"/>
          <w:pgMar w:top="1032" w:right="1134" w:bottom="1134" w:left="1701" w:header="567" w:footer="352" w:gutter="0"/>
          <w:cols w:space="708"/>
          <w:docGrid w:linePitch="360"/>
        </w:sectPr>
      </w:pPr>
    </w:p>
    <w:p w14:paraId="5E40130C" w14:textId="4E697645" w:rsidR="00135959" w:rsidRPr="003558E1" w:rsidRDefault="00135959" w:rsidP="00263645">
      <w:pPr>
        <w:pStyle w:val="Legenda"/>
        <w:spacing w:line="240" w:lineRule="auto"/>
        <w:ind w:right="0"/>
        <w:rPr>
          <w:rFonts w:ascii="Calibri" w:eastAsia="Times New Roman" w:hAnsi="Calibri" w:cs="Calibri"/>
          <w:sz w:val="24"/>
          <w:szCs w:val="24"/>
          <w:lang w:eastAsia="pl-PL"/>
        </w:rPr>
      </w:pPr>
      <w:r w:rsidRPr="003558E1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3558E1">
        <w:rPr>
          <w:rFonts w:ascii="Calibri" w:hAnsi="Calibri" w:cs="Calibri"/>
          <w:sz w:val="24"/>
          <w:szCs w:val="24"/>
        </w:rPr>
        <w:fldChar w:fldCharType="begin"/>
      </w:r>
      <w:r w:rsidRPr="003558E1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3558E1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8</w:t>
      </w:r>
      <w:r w:rsidRPr="003558E1">
        <w:rPr>
          <w:rFonts w:ascii="Calibri" w:hAnsi="Calibri" w:cs="Calibri"/>
          <w:sz w:val="24"/>
          <w:szCs w:val="24"/>
        </w:rPr>
        <w:fldChar w:fldCharType="end"/>
      </w:r>
      <w:r w:rsidRPr="003558E1">
        <w:rPr>
          <w:rFonts w:ascii="Calibri" w:hAnsi="Calibri" w:cs="Calibri"/>
          <w:sz w:val="24"/>
          <w:szCs w:val="24"/>
        </w:rPr>
        <w:t>.</w:t>
      </w:r>
      <w:r w:rsidRPr="003558E1">
        <w:rPr>
          <w:rFonts w:ascii="Calibri" w:eastAsia="Times New Roman" w:hAnsi="Calibri" w:cs="Calibri"/>
          <w:sz w:val="24"/>
          <w:szCs w:val="24"/>
          <w:lang w:eastAsia="pl-PL"/>
        </w:rPr>
        <w:t xml:space="preserve"> Zestawienie wyników pomiarów hałasu wraz z wartościami dopuszczalnymi.</w:t>
      </w:r>
    </w:p>
    <w:p w14:paraId="1DDD7325" w14:textId="77777777" w:rsidR="00726C8B" w:rsidRPr="003558E1" w:rsidRDefault="00726C8B" w:rsidP="00726C8B"/>
    <w:tbl>
      <w:tblPr>
        <w:tblW w:w="12750" w:type="dxa"/>
        <w:jc w:val="center"/>
        <w:tblInd w:w="-10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49"/>
        <w:gridCol w:w="1843"/>
        <w:gridCol w:w="2410"/>
        <w:gridCol w:w="1275"/>
        <w:gridCol w:w="1223"/>
        <w:gridCol w:w="1165"/>
        <w:gridCol w:w="1166"/>
        <w:gridCol w:w="1109"/>
        <w:gridCol w:w="1110"/>
      </w:tblGrid>
      <w:tr w:rsidR="003558E1" w:rsidRPr="003558E1" w14:paraId="706E2B0A" w14:textId="77777777" w:rsidTr="0043447D">
        <w:trPr>
          <w:cantSplit/>
          <w:trHeight w:val="393"/>
          <w:tblHeader/>
          <w:jc w:val="center"/>
        </w:trPr>
        <w:tc>
          <w:tcPr>
            <w:tcW w:w="1449" w:type="dxa"/>
            <w:vMerge w:val="restart"/>
            <w:shd w:val="clear" w:color="auto" w:fill="D9D9D9"/>
            <w:vAlign w:val="center"/>
          </w:tcPr>
          <w:p w14:paraId="2BB62E68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Oznaczenie punktu pomiarowego</w:t>
            </w:r>
          </w:p>
        </w:tc>
        <w:tc>
          <w:tcPr>
            <w:tcW w:w="1843" w:type="dxa"/>
            <w:vMerge w:val="restart"/>
            <w:shd w:val="clear" w:color="auto" w:fill="D9D9D9"/>
            <w:vAlign w:val="center"/>
          </w:tcPr>
          <w:p w14:paraId="071F1298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 xml:space="preserve">Data prowadzenia pomiarów </w:t>
            </w:r>
          </w:p>
        </w:tc>
        <w:tc>
          <w:tcPr>
            <w:tcW w:w="2410" w:type="dxa"/>
            <w:vMerge w:val="restart"/>
            <w:shd w:val="clear" w:color="auto" w:fill="D9D9D9"/>
            <w:vAlign w:val="center"/>
          </w:tcPr>
          <w:p w14:paraId="4E18F748" w14:textId="2ED5AFB7" w:rsidR="00E40E9C" w:rsidRPr="003558E1" w:rsidRDefault="0043447D" w:rsidP="00040F58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Adres punktu pomiarowego</w:t>
            </w:r>
          </w:p>
        </w:tc>
        <w:tc>
          <w:tcPr>
            <w:tcW w:w="2498" w:type="dxa"/>
            <w:gridSpan w:val="2"/>
            <w:shd w:val="clear" w:color="auto" w:fill="D9D9D9"/>
            <w:vAlign w:val="center"/>
          </w:tcPr>
          <w:p w14:paraId="2ED3697D" w14:textId="3ECE4241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 xml:space="preserve">Poziom hałasu z </w:t>
            </w:r>
            <w:proofErr w:type="spellStart"/>
            <w:r w:rsidRPr="003558E1">
              <w:rPr>
                <w:rFonts w:asciiTheme="minorHAnsi" w:hAnsiTheme="minorHAnsi"/>
                <w:sz w:val="18"/>
                <w:szCs w:val="18"/>
              </w:rPr>
              <w:t>uwzgl</w:t>
            </w:r>
            <w:proofErr w:type="spellEnd"/>
            <w:r w:rsidRPr="003558E1">
              <w:rPr>
                <w:rFonts w:asciiTheme="minorHAnsi" w:hAnsiTheme="minorHAnsi"/>
                <w:sz w:val="18"/>
                <w:szCs w:val="18"/>
              </w:rPr>
              <w:t>. korekty wynikającej z lokalizacji przy fasadzie  [</w:t>
            </w:r>
            <w:proofErr w:type="spellStart"/>
            <w:r w:rsidRPr="003558E1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  <w:r w:rsidRPr="003558E1">
              <w:rPr>
                <w:rFonts w:asciiTheme="minorHAnsi" w:hAnsiTheme="minorHAnsi"/>
                <w:sz w:val="18"/>
                <w:szCs w:val="18"/>
              </w:rPr>
              <w:t xml:space="preserve"> (A)]</w:t>
            </w:r>
          </w:p>
        </w:tc>
        <w:tc>
          <w:tcPr>
            <w:tcW w:w="2331" w:type="dxa"/>
            <w:gridSpan w:val="2"/>
            <w:shd w:val="clear" w:color="auto" w:fill="D9D9D9"/>
            <w:vAlign w:val="center"/>
          </w:tcPr>
          <w:p w14:paraId="75B4EB41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 xml:space="preserve">Poziom dopuszczalny </w:t>
            </w:r>
          </w:p>
          <w:p w14:paraId="7F829C33" w14:textId="38B2132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[</w:t>
            </w:r>
            <w:proofErr w:type="spellStart"/>
            <w:r w:rsidRPr="003558E1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  <w:r w:rsidRPr="003558E1">
              <w:rPr>
                <w:rFonts w:asciiTheme="minorHAnsi" w:hAnsiTheme="minorHAnsi"/>
                <w:sz w:val="18"/>
                <w:szCs w:val="18"/>
              </w:rPr>
              <w:t xml:space="preserve"> (A)]</w:t>
            </w:r>
          </w:p>
        </w:tc>
        <w:tc>
          <w:tcPr>
            <w:tcW w:w="2219" w:type="dxa"/>
            <w:gridSpan w:val="2"/>
            <w:shd w:val="clear" w:color="auto" w:fill="D9D9D9"/>
            <w:vAlign w:val="center"/>
          </w:tcPr>
          <w:p w14:paraId="676CDFDA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Wartość przekroczenia</w:t>
            </w:r>
          </w:p>
          <w:p w14:paraId="50AF4EC8" w14:textId="12316D11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[</w:t>
            </w:r>
            <w:proofErr w:type="spellStart"/>
            <w:r w:rsidRPr="003558E1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  <w:r w:rsidRPr="003558E1">
              <w:rPr>
                <w:rFonts w:asciiTheme="minorHAnsi" w:hAnsiTheme="minorHAnsi"/>
                <w:sz w:val="18"/>
                <w:szCs w:val="18"/>
              </w:rPr>
              <w:t xml:space="preserve"> (A)]</w:t>
            </w:r>
          </w:p>
        </w:tc>
      </w:tr>
      <w:tr w:rsidR="003558E1" w:rsidRPr="003558E1" w14:paraId="137C4623" w14:textId="77777777" w:rsidTr="0043447D">
        <w:trPr>
          <w:cantSplit/>
          <w:trHeight w:val="272"/>
          <w:tblHeader/>
          <w:jc w:val="center"/>
        </w:trPr>
        <w:tc>
          <w:tcPr>
            <w:tcW w:w="1449" w:type="dxa"/>
            <w:vMerge/>
            <w:shd w:val="clear" w:color="auto" w:fill="D9D9D9"/>
            <w:vAlign w:val="center"/>
          </w:tcPr>
          <w:p w14:paraId="47532BDF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1843" w:type="dxa"/>
            <w:vMerge/>
            <w:shd w:val="clear" w:color="auto" w:fill="D9D9D9"/>
            <w:vAlign w:val="center"/>
          </w:tcPr>
          <w:p w14:paraId="5CC6E4F9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vMerge/>
            <w:shd w:val="clear" w:color="auto" w:fill="D9D9D9"/>
            <w:vAlign w:val="center"/>
          </w:tcPr>
          <w:p w14:paraId="554B11ED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D9D9D9"/>
            <w:vAlign w:val="center"/>
          </w:tcPr>
          <w:p w14:paraId="3BFB9966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Pora dnia</w:t>
            </w:r>
          </w:p>
        </w:tc>
        <w:tc>
          <w:tcPr>
            <w:tcW w:w="1223" w:type="dxa"/>
            <w:shd w:val="clear" w:color="auto" w:fill="D9D9D9"/>
            <w:vAlign w:val="center"/>
          </w:tcPr>
          <w:p w14:paraId="3E38B1E6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Pora nocy</w:t>
            </w:r>
          </w:p>
        </w:tc>
        <w:tc>
          <w:tcPr>
            <w:tcW w:w="1165" w:type="dxa"/>
            <w:shd w:val="clear" w:color="auto" w:fill="D9D9D9"/>
            <w:vAlign w:val="center"/>
          </w:tcPr>
          <w:p w14:paraId="200DA836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Pora dnia</w:t>
            </w:r>
          </w:p>
        </w:tc>
        <w:tc>
          <w:tcPr>
            <w:tcW w:w="1166" w:type="dxa"/>
            <w:shd w:val="clear" w:color="auto" w:fill="D9D9D9"/>
            <w:vAlign w:val="center"/>
          </w:tcPr>
          <w:p w14:paraId="46FAE96C" w14:textId="77777777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Pora nocy</w:t>
            </w:r>
          </w:p>
        </w:tc>
        <w:tc>
          <w:tcPr>
            <w:tcW w:w="1109" w:type="dxa"/>
            <w:shd w:val="clear" w:color="auto" w:fill="D9D9D9"/>
            <w:vAlign w:val="center"/>
          </w:tcPr>
          <w:p w14:paraId="13DC8155" w14:textId="02B655DB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Pora dnia</w:t>
            </w:r>
          </w:p>
        </w:tc>
        <w:tc>
          <w:tcPr>
            <w:tcW w:w="1110" w:type="dxa"/>
            <w:shd w:val="clear" w:color="auto" w:fill="D9D9D9"/>
            <w:vAlign w:val="center"/>
          </w:tcPr>
          <w:p w14:paraId="22D9AADB" w14:textId="28087492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Pora nocy</w:t>
            </w:r>
          </w:p>
        </w:tc>
      </w:tr>
      <w:tr w:rsidR="003558E1" w:rsidRPr="003558E1" w14:paraId="253B7B32" w14:textId="77777777" w:rsidTr="0043447D">
        <w:trPr>
          <w:cantSplit/>
          <w:trHeight w:val="49"/>
          <w:tblHeader/>
          <w:jc w:val="center"/>
        </w:trPr>
        <w:tc>
          <w:tcPr>
            <w:tcW w:w="144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4440140" w14:textId="483301DE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1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FF0E458" w14:textId="6C5F0216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2</w:t>
            </w:r>
          </w:p>
        </w:tc>
        <w:tc>
          <w:tcPr>
            <w:tcW w:w="241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774D39D" w14:textId="10E245F3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3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7E73175" w14:textId="130A6FB5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4</w:t>
            </w:r>
          </w:p>
        </w:tc>
        <w:tc>
          <w:tcPr>
            <w:tcW w:w="1223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B61466B" w14:textId="5A1D55F1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5</w:t>
            </w:r>
          </w:p>
        </w:tc>
        <w:tc>
          <w:tcPr>
            <w:tcW w:w="1165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DD76CCF" w14:textId="1477E495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6</w:t>
            </w:r>
          </w:p>
        </w:tc>
        <w:tc>
          <w:tcPr>
            <w:tcW w:w="116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C76174C" w14:textId="5A4107C8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7</w:t>
            </w:r>
          </w:p>
        </w:tc>
        <w:tc>
          <w:tcPr>
            <w:tcW w:w="110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D81D784" w14:textId="70A8998D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8</w:t>
            </w:r>
          </w:p>
        </w:tc>
        <w:tc>
          <w:tcPr>
            <w:tcW w:w="111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96866C6" w14:textId="1A2337C4" w:rsidR="00E40E9C" w:rsidRPr="003558E1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9</w:t>
            </w:r>
          </w:p>
        </w:tc>
      </w:tr>
      <w:tr w:rsidR="003558E1" w:rsidRPr="00D30B91" w14:paraId="5F91C07A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537B245E" w14:textId="0FA6747B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PDH1</w:t>
            </w:r>
          </w:p>
        </w:tc>
        <w:tc>
          <w:tcPr>
            <w:tcW w:w="1843" w:type="dxa"/>
            <w:vAlign w:val="center"/>
          </w:tcPr>
          <w:p w14:paraId="362F1EF6" w14:textId="315E8060" w:rsidR="003558E1" w:rsidRPr="003558E1" w:rsidRDefault="003558E1" w:rsidP="003558E1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48C3A406" w14:textId="2353444D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ul.  Szamotulska 34A, Nowa Wieś</w:t>
            </w:r>
          </w:p>
        </w:tc>
        <w:tc>
          <w:tcPr>
            <w:tcW w:w="1275" w:type="dxa"/>
            <w:vAlign w:val="center"/>
          </w:tcPr>
          <w:p w14:paraId="14786029" w14:textId="635B4D02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54,7</w:t>
            </w:r>
          </w:p>
        </w:tc>
        <w:tc>
          <w:tcPr>
            <w:tcW w:w="1223" w:type="dxa"/>
            <w:vAlign w:val="center"/>
          </w:tcPr>
          <w:p w14:paraId="690DC089" w14:textId="4132628B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49,9</w:t>
            </w:r>
          </w:p>
        </w:tc>
        <w:tc>
          <w:tcPr>
            <w:tcW w:w="1165" w:type="dxa"/>
            <w:vAlign w:val="center"/>
          </w:tcPr>
          <w:p w14:paraId="4FA03816" w14:textId="4A714A27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5094888C" w14:textId="12BE0443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26A672BC" w14:textId="69B31094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6D47338E" w14:textId="4E9C1573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78BA528D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79280A5B" w14:textId="6486E750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PDH2</w:t>
            </w:r>
          </w:p>
        </w:tc>
        <w:tc>
          <w:tcPr>
            <w:tcW w:w="1843" w:type="dxa"/>
            <w:vAlign w:val="center"/>
          </w:tcPr>
          <w:p w14:paraId="10223EF8" w14:textId="1C3A9736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0CD677F4" w14:textId="7F68E51B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ul.  Lipowa 46, Nowa Wieś</w:t>
            </w:r>
          </w:p>
        </w:tc>
        <w:tc>
          <w:tcPr>
            <w:tcW w:w="1275" w:type="dxa"/>
            <w:vAlign w:val="center"/>
          </w:tcPr>
          <w:p w14:paraId="1AC48689" w14:textId="791B2581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57,7</w:t>
            </w:r>
          </w:p>
        </w:tc>
        <w:tc>
          <w:tcPr>
            <w:tcW w:w="1223" w:type="dxa"/>
            <w:vAlign w:val="center"/>
          </w:tcPr>
          <w:p w14:paraId="006A06C5" w14:textId="7B6F8A21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52,9</w:t>
            </w:r>
          </w:p>
        </w:tc>
        <w:tc>
          <w:tcPr>
            <w:tcW w:w="1165" w:type="dxa"/>
            <w:vAlign w:val="center"/>
          </w:tcPr>
          <w:p w14:paraId="7E92749A" w14:textId="032F4A08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53902B43" w14:textId="4D548B1A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50E6D5B0" w14:textId="1C7DCB42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5CD8802E" w14:textId="0060464F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1409841C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0FE13377" w14:textId="3285A6E7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PDH3</w:t>
            </w:r>
          </w:p>
        </w:tc>
        <w:tc>
          <w:tcPr>
            <w:tcW w:w="1843" w:type="dxa"/>
            <w:vAlign w:val="center"/>
          </w:tcPr>
          <w:p w14:paraId="4D80225D" w14:textId="1E88FDE2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47B32439" w14:textId="4EF77C74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ul.  Lipowa 45D, Nowa Wieś</w:t>
            </w:r>
          </w:p>
        </w:tc>
        <w:tc>
          <w:tcPr>
            <w:tcW w:w="1275" w:type="dxa"/>
            <w:vAlign w:val="center"/>
          </w:tcPr>
          <w:p w14:paraId="3E8181C3" w14:textId="506B369E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56,2</w:t>
            </w:r>
          </w:p>
        </w:tc>
        <w:tc>
          <w:tcPr>
            <w:tcW w:w="1223" w:type="dxa"/>
            <w:vAlign w:val="center"/>
          </w:tcPr>
          <w:p w14:paraId="095BF4A1" w14:textId="7AC37786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52,5</w:t>
            </w:r>
          </w:p>
        </w:tc>
        <w:tc>
          <w:tcPr>
            <w:tcW w:w="1165" w:type="dxa"/>
            <w:vAlign w:val="center"/>
          </w:tcPr>
          <w:p w14:paraId="27C46F59" w14:textId="20F2138D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35F07F47" w14:textId="428EA36A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0280FCA9" w14:textId="2D746DEA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664F8761" w14:textId="0F44FC44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34D6A4D9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314A5A6F" w14:textId="58CDB5CE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PDH4</w:t>
            </w:r>
          </w:p>
        </w:tc>
        <w:tc>
          <w:tcPr>
            <w:tcW w:w="1843" w:type="dxa"/>
            <w:vAlign w:val="center"/>
          </w:tcPr>
          <w:p w14:paraId="0C7C1D9C" w14:textId="43BA73A3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10888F84" w14:textId="2BF1C3B0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Stróżki 71C</w:t>
            </w:r>
          </w:p>
        </w:tc>
        <w:tc>
          <w:tcPr>
            <w:tcW w:w="1275" w:type="dxa"/>
            <w:vAlign w:val="center"/>
          </w:tcPr>
          <w:p w14:paraId="61F66403" w14:textId="57DDC11C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59,2</w:t>
            </w:r>
          </w:p>
        </w:tc>
        <w:tc>
          <w:tcPr>
            <w:tcW w:w="1223" w:type="dxa"/>
            <w:vAlign w:val="center"/>
          </w:tcPr>
          <w:p w14:paraId="4467B59C" w14:textId="2D637576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55,1</w:t>
            </w:r>
          </w:p>
        </w:tc>
        <w:tc>
          <w:tcPr>
            <w:tcW w:w="1165" w:type="dxa"/>
            <w:vAlign w:val="center"/>
          </w:tcPr>
          <w:p w14:paraId="59AEF870" w14:textId="421DCFE0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287DC791" w14:textId="67E9966E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1E07C28C" w14:textId="49F92949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7C5DC835" w14:textId="1895DA20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4706DB40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02BB29FE" w14:textId="7655E00F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PDH5</w:t>
            </w:r>
          </w:p>
        </w:tc>
        <w:tc>
          <w:tcPr>
            <w:tcW w:w="1843" w:type="dxa"/>
            <w:vAlign w:val="center"/>
          </w:tcPr>
          <w:p w14:paraId="6146AB98" w14:textId="205DED0C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6F31DA82" w14:textId="40C9EC18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Stróżki 39</w:t>
            </w:r>
          </w:p>
        </w:tc>
        <w:tc>
          <w:tcPr>
            <w:tcW w:w="1275" w:type="dxa"/>
            <w:vAlign w:val="center"/>
          </w:tcPr>
          <w:p w14:paraId="66989A78" w14:textId="53DF705D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55,8</w:t>
            </w:r>
          </w:p>
        </w:tc>
        <w:tc>
          <w:tcPr>
            <w:tcW w:w="1223" w:type="dxa"/>
            <w:vAlign w:val="center"/>
          </w:tcPr>
          <w:p w14:paraId="076AE781" w14:textId="4E7B794C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50,9</w:t>
            </w:r>
          </w:p>
        </w:tc>
        <w:tc>
          <w:tcPr>
            <w:tcW w:w="1165" w:type="dxa"/>
            <w:vAlign w:val="center"/>
          </w:tcPr>
          <w:p w14:paraId="2B4007A5" w14:textId="3C649D44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52721F3B" w14:textId="46E90ADD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6F8C44F0" w14:textId="1EC3456A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7F24EF8C" w14:textId="7F50DF14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0C93B3EF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50777957" w14:textId="63B195FD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PDH6</w:t>
            </w:r>
          </w:p>
        </w:tc>
        <w:tc>
          <w:tcPr>
            <w:tcW w:w="1843" w:type="dxa"/>
            <w:vAlign w:val="center"/>
          </w:tcPr>
          <w:p w14:paraId="1276E45C" w14:textId="2C1FAE9D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47BA6CFF" w14:textId="648F0F7C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Stróżki 2</w:t>
            </w:r>
          </w:p>
        </w:tc>
        <w:tc>
          <w:tcPr>
            <w:tcW w:w="1275" w:type="dxa"/>
            <w:vAlign w:val="center"/>
          </w:tcPr>
          <w:p w14:paraId="55F45611" w14:textId="18DCC77D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53,5</w:t>
            </w:r>
          </w:p>
        </w:tc>
        <w:tc>
          <w:tcPr>
            <w:tcW w:w="1223" w:type="dxa"/>
            <w:vAlign w:val="center"/>
          </w:tcPr>
          <w:p w14:paraId="1996A571" w14:textId="1EFCF672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48,7</w:t>
            </w:r>
          </w:p>
        </w:tc>
        <w:tc>
          <w:tcPr>
            <w:tcW w:w="1165" w:type="dxa"/>
            <w:vAlign w:val="center"/>
          </w:tcPr>
          <w:p w14:paraId="43559CAB" w14:textId="33B68F3D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466823F0" w14:textId="7E09429F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24378388" w14:textId="59556516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00BDCDFB" w14:textId="5F706332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78ECF4C5" w14:textId="77777777" w:rsidTr="00D1001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6335B1ED" w14:textId="77777777" w:rsidR="003558E1" w:rsidRPr="003558E1" w:rsidRDefault="003558E1" w:rsidP="00D1001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PDH7</w:t>
            </w:r>
          </w:p>
        </w:tc>
        <w:tc>
          <w:tcPr>
            <w:tcW w:w="1843" w:type="dxa"/>
            <w:vAlign w:val="center"/>
          </w:tcPr>
          <w:p w14:paraId="1DF7C337" w14:textId="34436BDB" w:rsidR="003558E1" w:rsidRPr="00D30B91" w:rsidRDefault="003558E1" w:rsidP="00D1001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4508E0F5" w14:textId="660B33D6" w:rsidR="003558E1" w:rsidRPr="003558E1" w:rsidRDefault="003558E1" w:rsidP="00D1001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Stróżki 31</w:t>
            </w:r>
          </w:p>
        </w:tc>
        <w:tc>
          <w:tcPr>
            <w:tcW w:w="1275" w:type="dxa"/>
            <w:vAlign w:val="center"/>
          </w:tcPr>
          <w:p w14:paraId="00AAF7E4" w14:textId="0586557B" w:rsidR="003558E1" w:rsidRPr="00D30B91" w:rsidRDefault="003558E1" w:rsidP="00D1001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53,2</w:t>
            </w:r>
          </w:p>
        </w:tc>
        <w:tc>
          <w:tcPr>
            <w:tcW w:w="1223" w:type="dxa"/>
            <w:vAlign w:val="center"/>
          </w:tcPr>
          <w:p w14:paraId="39F493FC" w14:textId="02579131" w:rsidR="003558E1" w:rsidRPr="00D30B91" w:rsidRDefault="003558E1" w:rsidP="00D1001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49,7</w:t>
            </w:r>
          </w:p>
        </w:tc>
        <w:tc>
          <w:tcPr>
            <w:tcW w:w="1165" w:type="dxa"/>
            <w:vAlign w:val="center"/>
          </w:tcPr>
          <w:p w14:paraId="76DE0030" w14:textId="46FDF1D0" w:rsidR="003558E1" w:rsidRPr="00D30B91" w:rsidRDefault="003558E1" w:rsidP="00D1001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3DBA2E58" w14:textId="74C9F22B" w:rsidR="003558E1" w:rsidRPr="00D30B91" w:rsidRDefault="003558E1" w:rsidP="00D1001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2A90B804" w14:textId="77777777" w:rsidR="003558E1" w:rsidRPr="003558E1" w:rsidRDefault="003558E1" w:rsidP="00D1001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0CF04753" w14:textId="77777777" w:rsidR="003558E1" w:rsidRPr="003558E1" w:rsidRDefault="003558E1" w:rsidP="00D1001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3558E1" w:rsidRPr="00D30B91" w14:paraId="62EDE12D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196A8F93" w14:textId="35B5B152" w:rsidR="003558E1" w:rsidRPr="003558E1" w:rsidRDefault="003558E1" w:rsidP="003558E1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PDH8</w:t>
            </w:r>
          </w:p>
        </w:tc>
        <w:tc>
          <w:tcPr>
            <w:tcW w:w="1843" w:type="dxa"/>
            <w:vAlign w:val="center"/>
          </w:tcPr>
          <w:p w14:paraId="2812BEC7" w14:textId="63657ADC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8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06-07.07.2023 r.</w:t>
            </w:r>
          </w:p>
        </w:tc>
        <w:tc>
          <w:tcPr>
            <w:tcW w:w="2410" w:type="dxa"/>
            <w:vAlign w:val="center"/>
          </w:tcPr>
          <w:p w14:paraId="59C375E1" w14:textId="1B7CCE1B" w:rsidR="003558E1" w:rsidRPr="003558E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8"/>
              </w:rPr>
              <w:t>Smolnica 1</w:t>
            </w:r>
          </w:p>
        </w:tc>
        <w:tc>
          <w:tcPr>
            <w:tcW w:w="1275" w:type="dxa"/>
            <w:vAlign w:val="center"/>
          </w:tcPr>
          <w:p w14:paraId="3A8E0ED5" w14:textId="16C98DBB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48,6</w:t>
            </w:r>
          </w:p>
        </w:tc>
        <w:tc>
          <w:tcPr>
            <w:tcW w:w="1223" w:type="dxa"/>
            <w:vAlign w:val="center"/>
          </w:tcPr>
          <w:p w14:paraId="76DBCFE7" w14:textId="679704BF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44,7</w:t>
            </w:r>
          </w:p>
        </w:tc>
        <w:tc>
          <w:tcPr>
            <w:tcW w:w="1165" w:type="dxa"/>
            <w:vAlign w:val="center"/>
          </w:tcPr>
          <w:p w14:paraId="69C3B88B" w14:textId="09865256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66" w:type="dxa"/>
            <w:vAlign w:val="center"/>
          </w:tcPr>
          <w:p w14:paraId="148B8E6E" w14:textId="2B302B81" w:rsidR="003558E1" w:rsidRPr="00D30B91" w:rsidRDefault="003558E1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  <w:r>
              <w:rPr>
                <w:rFonts w:asciiTheme="minorHAnsi" w:hAnsiTheme="minorHAnsi"/>
                <w:sz w:val="18"/>
                <w:szCs w:val="16"/>
              </w:rPr>
              <w:t>*</w:t>
            </w:r>
          </w:p>
        </w:tc>
        <w:tc>
          <w:tcPr>
            <w:tcW w:w="1109" w:type="dxa"/>
            <w:vAlign w:val="center"/>
          </w:tcPr>
          <w:p w14:paraId="48E3D4F2" w14:textId="2AE77A4E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676D3096" w14:textId="4BB967E5" w:rsidR="003558E1" w:rsidRPr="003558E1" w:rsidRDefault="003558E1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3558E1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</w:tbl>
    <w:p w14:paraId="5816C88E" w14:textId="72AC1D51" w:rsidR="00135959" w:rsidRPr="00D30B91" w:rsidRDefault="003558E1" w:rsidP="003558E1">
      <w:pPr>
        <w:jc w:val="left"/>
        <w:rPr>
          <w:color w:val="FF0000"/>
          <w:sz w:val="18"/>
          <w:szCs w:val="18"/>
        </w:rPr>
        <w:sectPr w:rsidR="00135959" w:rsidRPr="00D30B91" w:rsidSect="005706F2">
          <w:headerReference w:type="default" r:id="rId33"/>
          <w:footerReference w:type="default" r:id="rId34"/>
          <w:pgSz w:w="16838" w:h="11906" w:orient="landscape" w:code="9"/>
          <w:pgMar w:top="1125" w:right="1032" w:bottom="1134" w:left="1134" w:header="567" w:footer="352" w:gutter="0"/>
          <w:cols w:space="708"/>
          <w:docGrid w:linePitch="360"/>
        </w:sectPr>
      </w:pPr>
      <w:r>
        <w:rPr>
          <w:sz w:val="18"/>
          <w:szCs w:val="18"/>
        </w:rPr>
        <w:t xml:space="preserve">                           </w:t>
      </w:r>
      <w:r w:rsidRPr="0089246B">
        <w:rPr>
          <w:sz w:val="18"/>
          <w:szCs w:val="18"/>
        </w:rPr>
        <w:t>*Pomiar na granicy terenu chronionego. Brak poziomów dopuszczalnych.</w:t>
      </w:r>
    </w:p>
    <w:p w14:paraId="106393E1" w14:textId="274E6070" w:rsidR="00E4783F" w:rsidRPr="003558E1" w:rsidRDefault="00E4783F" w:rsidP="00040F58">
      <w:r w:rsidRPr="003558E1">
        <w:lastRenderedPageBreak/>
        <w:t xml:space="preserve">Analizując </w:t>
      </w:r>
      <w:r w:rsidR="00463566" w:rsidRPr="003558E1">
        <w:t xml:space="preserve">uzyskane </w:t>
      </w:r>
      <w:r w:rsidRPr="003558E1">
        <w:t xml:space="preserve">wyniki pomiarów </w:t>
      </w:r>
      <w:r w:rsidR="007F6C25" w:rsidRPr="003558E1">
        <w:t xml:space="preserve">stwierdzono </w:t>
      </w:r>
      <w:r w:rsidR="006D5B4A" w:rsidRPr="003558E1">
        <w:t xml:space="preserve">brak </w:t>
      </w:r>
      <w:r w:rsidR="003569CF" w:rsidRPr="003558E1">
        <w:t xml:space="preserve">przekroczenia dopuszczalnego </w:t>
      </w:r>
      <w:r w:rsidR="00463566" w:rsidRPr="003558E1">
        <w:t xml:space="preserve"> poziomu hałasu</w:t>
      </w:r>
      <w:r w:rsidR="007F6C25" w:rsidRPr="003558E1">
        <w:t xml:space="preserve"> </w:t>
      </w:r>
      <w:r w:rsidR="006D5B4A" w:rsidRPr="003558E1">
        <w:t xml:space="preserve">zarówno </w:t>
      </w:r>
      <w:r w:rsidR="00B924F4" w:rsidRPr="003558E1">
        <w:t xml:space="preserve">w porze dnia </w:t>
      </w:r>
      <w:r w:rsidR="006D5B4A" w:rsidRPr="003558E1">
        <w:t>jak i nocy we wszystkich punktach pomiarowych.</w:t>
      </w:r>
      <w:r w:rsidR="00B924F4" w:rsidRPr="003558E1">
        <w:t xml:space="preserve">  </w:t>
      </w:r>
    </w:p>
    <w:p w14:paraId="572CD1FD" w14:textId="17D042A1" w:rsidR="00E4783F" w:rsidRPr="003558E1" w:rsidRDefault="00E4783F" w:rsidP="00040F58">
      <w:r w:rsidRPr="003558E1">
        <w:t>W wyniku przeprowadzonych pomiarów zebrano dane pozwalające na utworzenie komputerowego modelu obliczeniowego, przy pomocy którego określono stan klimatu akustycznego w otoczeniu drogi</w:t>
      </w:r>
      <w:r w:rsidR="00EF008F" w:rsidRPr="003558E1">
        <w:t>,</w:t>
      </w:r>
      <w:r w:rsidRPr="003558E1">
        <w:t xml:space="preserve"> a także zasięg ponadnormatywnego oddziaływania omawianej trasy. </w:t>
      </w:r>
    </w:p>
    <w:p w14:paraId="6D80BA0A" w14:textId="77777777" w:rsidR="009067E3" w:rsidRPr="00D30B91" w:rsidRDefault="009067E3" w:rsidP="00052221">
      <w:pPr>
        <w:ind w:firstLine="567"/>
        <w:rPr>
          <w:color w:val="FF0000"/>
        </w:rPr>
      </w:pPr>
    </w:p>
    <w:p w14:paraId="7E6DF762" w14:textId="77777777" w:rsidR="00CD060A" w:rsidRPr="003558E1" w:rsidRDefault="00CD060A" w:rsidP="0055634D">
      <w:pPr>
        <w:pStyle w:val="Nagwek3"/>
        <w:keepNext w:val="0"/>
        <w:numPr>
          <w:ilvl w:val="2"/>
          <w:numId w:val="1"/>
        </w:numPr>
        <w:tabs>
          <w:tab w:val="clear" w:pos="1080"/>
          <w:tab w:val="left" w:pos="-31680"/>
          <w:tab w:val="left" w:pos="-31336"/>
          <w:tab w:val="left" w:pos="-30436"/>
        </w:tabs>
        <w:spacing w:before="0" w:after="0"/>
      </w:pPr>
      <w:bookmarkStart w:id="106" w:name="_Toc314578362"/>
      <w:bookmarkStart w:id="107" w:name="_Toc339239017"/>
      <w:bookmarkStart w:id="108" w:name="_Toc142381538"/>
      <w:bookmarkEnd w:id="103"/>
      <w:bookmarkEnd w:id="104"/>
      <w:bookmarkEnd w:id="105"/>
      <w:r w:rsidRPr="003558E1">
        <w:t>Zasięg oddziaływania trasy. Metoda obliczeniowa.</w:t>
      </w:r>
      <w:bookmarkEnd w:id="106"/>
      <w:bookmarkEnd w:id="107"/>
      <w:bookmarkEnd w:id="108"/>
    </w:p>
    <w:p w14:paraId="5BB85E37" w14:textId="77777777" w:rsidR="00994683" w:rsidRPr="003558E1" w:rsidRDefault="00994683" w:rsidP="00C0008B">
      <w:pPr>
        <w:ind w:firstLine="709"/>
      </w:pPr>
    </w:p>
    <w:p w14:paraId="4B03484F" w14:textId="77777777" w:rsidR="001F5FB7" w:rsidRPr="003558E1" w:rsidRDefault="00CD060A" w:rsidP="00040F58">
      <w:r w:rsidRPr="003558E1">
        <w:t xml:space="preserve">Aby określić zasięg oddziaływania trasy komunikacyjnej wykonano obliczenia poziomu dźwięku </w:t>
      </w:r>
      <w:r w:rsidR="00250037" w:rsidRPr="003558E1">
        <w:t xml:space="preserve">w jej otoczeniu </w:t>
      </w:r>
      <w:r w:rsidRPr="003558E1">
        <w:t>dla pory dnia i pory nocy</w:t>
      </w:r>
      <w:r w:rsidR="00250037" w:rsidRPr="003558E1">
        <w:t>.</w:t>
      </w:r>
    </w:p>
    <w:p w14:paraId="57F9E0DB" w14:textId="77777777" w:rsidR="00847BDD" w:rsidRPr="00D30B91" w:rsidRDefault="00847BDD" w:rsidP="00853679">
      <w:pPr>
        <w:ind w:firstLine="567"/>
        <w:rPr>
          <w:color w:val="FF0000"/>
        </w:rPr>
      </w:pPr>
    </w:p>
    <w:p w14:paraId="28340974" w14:textId="77777777" w:rsidR="00CD060A" w:rsidRPr="003558E1" w:rsidRDefault="00CD060A" w:rsidP="0055634D">
      <w:pPr>
        <w:pStyle w:val="Nagwek4"/>
        <w:keepNext w:val="0"/>
        <w:numPr>
          <w:ilvl w:val="3"/>
          <w:numId w:val="1"/>
        </w:numPr>
        <w:tabs>
          <w:tab w:val="left" w:pos="1276"/>
        </w:tabs>
        <w:spacing w:before="0" w:after="0"/>
      </w:pPr>
      <w:bookmarkStart w:id="109" w:name="_Toc313967831"/>
      <w:bookmarkStart w:id="110" w:name="_Toc314137177"/>
      <w:bookmarkStart w:id="111" w:name="_Toc314559155"/>
      <w:bookmarkStart w:id="112" w:name="_Toc314578363"/>
      <w:bookmarkStart w:id="113" w:name="_Toc339239018"/>
      <w:bookmarkStart w:id="114" w:name="_Toc142381539"/>
      <w:r w:rsidRPr="003558E1">
        <w:t>Opis metodyki obliczeniowej.</w:t>
      </w:r>
      <w:bookmarkEnd w:id="109"/>
      <w:bookmarkEnd w:id="110"/>
      <w:bookmarkEnd w:id="111"/>
      <w:bookmarkEnd w:id="112"/>
      <w:bookmarkEnd w:id="113"/>
      <w:bookmarkEnd w:id="114"/>
    </w:p>
    <w:p w14:paraId="6F5B5D16" w14:textId="77777777" w:rsidR="00B61A52" w:rsidRPr="003558E1" w:rsidRDefault="00B61A52" w:rsidP="00B61A52"/>
    <w:p w14:paraId="1F0F0CCE" w14:textId="77777777" w:rsidR="00CD060A" w:rsidRPr="003558E1" w:rsidRDefault="00CD060A" w:rsidP="00040F58">
      <w:r w:rsidRPr="003558E1">
        <w:t xml:space="preserve">Metodę obliczeniową oparto o model rozprzestrzeniania się dźwięku </w:t>
      </w:r>
      <w:r w:rsidRPr="003558E1">
        <w:br/>
        <w:t xml:space="preserve">w środowisku </w:t>
      </w:r>
      <w:r w:rsidR="006D7939" w:rsidRPr="003558E1">
        <w:t xml:space="preserve">zawarty w normie </w:t>
      </w:r>
      <w:r w:rsidR="006D7939" w:rsidRPr="003558E1">
        <w:rPr>
          <w:i/>
        </w:rPr>
        <w:t xml:space="preserve">PN-ISO 9613-2 </w:t>
      </w:r>
      <w:r w:rsidRPr="003558E1">
        <w:rPr>
          <w:i/>
        </w:rPr>
        <w:t>Akustyka. Tłumienie dźwięku podczas propagacji w przestrzeni otwartej</w:t>
      </w:r>
      <w:r w:rsidR="006D7939" w:rsidRPr="003558E1">
        <w:t>.</w:t>
      </w:r>
      <w:r w:rsidRPr="003558E1">
        <w:t xml:space="preserve"> Metodę tą wykorzystano do wyznaczenia zakresu kształtowania ponadnormatywnego poziomu dźwięku w środowisku. </w:t>
      </w:r>
      <w:r w:rsidR="00C01824" w:rsidRPr="003558E1">
        <w:t>Ww. n</w:t>
      </w:r>
      <w:r w:rsidRPr="003558E1">
        <w:t>orma specyfikuje m.in. inżynierskie metody obliczania tłumienia w czasie rozprzestrzeniania się dźwięku przy uwzględnieniu:</w:t>
      </w:r>
    </w:p>
    <w:p w14:paraId="1F6AFF66" w14:textId="77777777" w:rsidR="00CD060A" w:rsidRPr="003558E1" w:rsidRDefault="00CD060A" w:rsidP="0055634D">
      <w:pPr>
        <w:numPr>
          <w:ilvl w:val="0"/>
          <w:numId w:val="11"/>
        </w:numPr>
      </w:pPr>
      <w:r w:rsidRPr="003558E1">
        <w:t>odchylenia geometrycznego,</w:t>
      </w:r>
    </w:p>
    <w:p w14:paraId="66D4A73F" w14:textId="77777777" w:rsidR="00CD060A" w:rsidRPr="003558E1" w:rsidRDefault="00CD060A" w:rsidP="0055634D">
      <w:pPr>
        <w:numPr>
          <w:ilvl w:val="0"/>
          <w:numId w:val="11"/>
        </w:numPr>
      </w:pPr>
      <w:r w:rsidRPr="003558E1">
        <w:t>absorpcji atmosferycznej,</w:t>
      </w:r>
    </w:p>
    <w:p w14:paraId="072108C3" w14:textId="77777777" w:rsidR="00CD060A" w:rsidRPr="003558E1" w:rsidRDefault="00CD060A" w:rsidP="0055634D">
      <w:pPr>
        <w:numPr>
          <w:ilvl w:val="0"/>
          <w:numId w:val="11"/>
        </w:numPr>
      </w:pPr>
      <w:r w:rsidRPr="003558E1">
        <w:t>odbicia powierzchniowego.</w:t>
      </w:r>
    </w:p>
    <w:p w14:paraId="56B9E6AE" w14:textId="77777777" w:rsidR="00D74D3F" w:rsidRPr="003558E1" w:rsidRDefault="00D74D3F" w:rsidP="00853679">
      <w:pPr>
        <w:ind w:firstLine="567"/>
      </w:pPr>
    </w:p>
    <w:p w14:paraId="1959D165" w14:textId="0FC2DF2C" w:rsidR="00CD060A" w:rsidRPr="003558E1" w:rsidRDefault="00CD060A" w:rsidP="00040F58">
      <w:r w:rsidRPr="003558E1">
        <w:t xml:space="preserve">Dokładność metody zależy od wysokości punktów odbioru oraz odległości obliczeniowej. </w:t>
      </w:r>
      <w:r w:rsidR="00040F58" w:rsidRPr="003558E1">
        <w:br/>
      </w:r>
      <w:r w:rsidRPr="003558E1">
        <w:t xml:space="preserve">W tabeli </w:t>
      </w:r>
      <w:r w:rsidR="00E106D0" w:rsidRPr="003558E1">
        <w:t>poniżej</w:t>
      </w:r>
      <w:r w:rsidR="00DF5B7D" w:rsidRPr="003558E1">
        <w:t xml:space="preserve"> </w:t>
      </w:r>
      <w:r w:rsidRPr="003558E1">
        <w:t>przedstawiono dokładności obliczenia poziomu dźwięku.</w:t>
      </w:r>
    </w:p>
    <w:p w14:paraId="25C2DE25" w14:textId="77777777" w:rsidR="003E113F" w:rsidRPr="00D30B91" w:rsidRDefault="003E113F" w:rsidP="00853679">
      <w:pPr>
        <w:ind w:firstLine="567"/>
        <w:rPr>
          <w:color w:val="FF0000"/>
        </w:rPr>
      </w:pPr>
    </w:p>
    <w:p w14:paraId="2ED8B346" w14:textId="38602A6A" w:rsidR="00D74D3F" w:rsidRPr="003558E1" w:rsidRDefault="00D74D3F" w:rsidP="00D74D3F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3558E1">
        <w:rPr>
          <w:rFonts w:ascii="Calibri" w:hAnsi="Calibri" w:cs="Calibri"/>
          <w:sz w:val="24"/>
          <w:szCs w:val="24"/>
        </w:rPr>
        <w:t xml:space="preserve">Tabela nr </w:t>
      </w:r>
      <w:r w:rsidRPr="003558E1">
        <w:rPr>
          <w:rFonts w:ascii="Calibri" w:hAnsi="Calibri" w:cs="Calibri"/>
          <w:sz w:val="24"/>
          <w:szCs w:val="24"/>
        </w:rPr>
        <w:fldChar w:fldCharType="begin"/>
      </w:r>
      <w:r w:rsidRPr="003558E1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3558E1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9</w:t>
      </w:r>
      <w:r w:rsidRPr="003558E1">
        <w:rPr>
          <w:rFonts w:ascii="Calibri" w:hAnsi="Calibri" w:cs="Calibri"/>
          <w:sz w:val="24"/>
          <w:szCs w:val="24"/>
        </w:rPr>
        <w:fldChar w:fldCharType="end"/>
      </w:r>
      <w:r w:rsidRPr="003558E1">
        <w:rPr>
          <w:rFonts w:ascii="Calibri" w:hAnsi="Calibri" w:cs="Calibri"/>
          <w:sz w:val="24"/>
          <w:szCs w:val="24"/>
        </w:rPr>
        <w:t>.</w:t>
      </w:r>
      <w:r w:rsidRPr="003558E1">
        <w:rPr>
          <w:rFonts w:ascii="Calibri" w:eastAsia="Times New Roman" w:hAnsi="Calibri" w:cs="Calibri"/>
          <w:sz w:val="24"/>
          <w:szCs w:val="24"/>
          <w:lang w:eastAsia="pl-PL"/>
        </w:rPr>
        <w:t xml:space="preserve"> Dokładność metody obliczeniowej.</w:t>
      </w:r>
    </w:p>
    <w:tbl>
      <w:tblPr>
        <w:tblW w:w="92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32"/>
        <w:gridCol w:w="3031"/>
        <w:gridCol w:w="3224"/>
      </w:tblGrid>
      <w:tr w:rsidR="00D30B91" w:rsidRPr="003558E1" w14:paraId="25EACEA5" w14:textId="77777777" w:rsidTr="00EA286D">
        <w:trPr>
          <w:trHeight w:val="291"/>
        </w:trPr>
        <w:tc>
          <w:tcPr>
            <w:tcW w:w="3032" w:type="dxa"/>
            <w:vMerge w:val="restart"/>
            <w:shd w:val="clear" w:color="auto" w:fill="D9D9D9"/>
            <w:vAlign w:val="center"/>
          </w:tcPr>
          <w:p w14:paraId="4CF07146" w14:textId="77777777" w:rsidR="00CD060A" w:rsidRPr="003558E1" w:rsidRDefault="00CD060A" w:rsidP="00544D31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Wysokość h [m]</w:t>
            </w:r>
          </w:p>
        </w:tc>
        <w:tc>
          <w:tcPr>
            <w:tcW w:w="6255" w:type="dxa"/>
            <w:gridSpan w:val="2"/>
            <w:shd w:val="clear" w:color="auto" w:fill="D9D9D9"/>
            <w:vAlign w:val="center"/>
          </w:tcPr>
          <w:p w14:paraId="3F366C70" w14:textId="77777777" w:rsidR="00CD060A" w:rsidRPr="003558E1" w:rsidRDefault="00CD060A" w:rsidP="00544D31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Odległość d [m]</w:t>
            </w:r>
          </w:p>
        </w:tc>
      </w:tr>
      <w:tr w:rsidR="00D30B91" w:rsidRPr="003558E1" w14:paraId="53C9F1AF" w14:textId="77777777" w:rsidTr="00EA286D">
        <w:trPr>
          <w:trHeight w:val="329"/>
        </w:trPr>
        <w:tc>
          <w:tcPr>
            <w:tcW w:w="3032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C064E22" w14:textId="77777777" w:rsidR="00CD060A" w:rsidRPr="003558E1" w:rsidRDefault="00CD060A" w:rsidP="00544D31">
            <w:pPr>
              <w:jc w:val="center"/>
            </w:pPr>
          </w:p>
        </w:tc>
        <w:tc>
          <w:tcPr>
            <w:tcW w:w="303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58F03F0C" w14:textId="77777777" w:rsidR="00CD060A" w:rsidRPr="003558E1" w:rsidRDefault="00CD060A" w:rsidP="00544D31">
            <w:pPr>
              <w:jc w:val="center"/>
              <w:rPr>
                <w:b/>
                <w:sz w:val="20"/>
                <w:szCs w:val="20"/>
              </w:rPr>
            </w:pPr>
            <w:r w:rsidRPr="003558E1">
              <w:rPr>
                <w:b/>
                <w:sz w:val="20"/>
                <w:szCs w:val="20"/>
              </w:rPr>
              <w:t>0m &lt; d &lt; 100m</w:t>
            </w:r>
          </w:p>
        </w:tc>
        <w:tc>
          <w:tcPr>
            <w:tcW w:w="3224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13AFA141" w14:textId="77777777" w:rsidR="00CD060A" w:rsidRPr="003558E1" w:rsidRDefault="00CD060A" w:rsidP="00544D31">
            <w:pPr>
              <w:jc w:val="center"/>
              <w:rPr>
                <w:b/>
                <w:sz w:val="20"/>
                <w:szCs w:val="20"/>
              </w:rPr>
            </w:pPr>
            <w:r w:rsidRPr="003558E1">
              <w:rPr>
                <w:b/>
                <w:sz w:val="20"/>
                <w:szCs w:val="20"/>
              </w:rPr>
              <w:t>100m &lt; d &lt; 1000m</w:t>
            </w:r>
          </w:p>
        </w:tc>
      </w:tr>
      <w:tr w:rsidR="00D30B91" w:rsidRPr="003558E1" w14:paraId="7B83522F" w14:textId="77777777" w:rsidTr="00EA286D">
        <w:trPr>
          <w:trHeight w:val="257"/>
        </w:trPr>
        <w:tc>
          <w:tcPr>
            <w:tcW w:w="3032" w:type="dxa"/>
            <w:tcBorders>
              <w:bottom w:val="double" w:sz="4" w:space="0" w:color="auto"/>
            </w:tcBorders>
            <w:shd w:val="pct15" w:color="auto" w:fill="auto"/>
            <w:vAlign w:val="center"/>
          </w:tcPr>
          <w:p w14:paraId="0549B3D3" w14:textId="77777777" w:rsidR="00CD060A" w:rsidRPr="003558E1" w:rsidRDefault="00EA286D" w:rsidP="00544D31">
            <w:pPr>
              <w:jc w:val="center"/>
              <w:rPr>
                <w:sz w:val="16"/>
                <w:szCs w:val="16"/>
              </w:rPr>
            </w:pPr>
            <w:r w:rsidRPr="003558E1">
              <w:rPr>
                <w:sz w:val="16"/>
                <w:szCs w:val="16"/>
              </w:rPr>
              <w:t>1</w:t>
            </w:r>
          </w:p>
        </w:tc>
        <w:tc>
          <w:tcPr>
            <w:tcW w:w="3031" w:type="dxa"/>
            <w:tcBorders>
              <w:bottom w:val="double" w:sz="4" w:space="0" w:color="auto"/>
            </w:tcBorders>
            <w:shd w:val="pct15" w:color="auto" w:fill="auto"/>
            <w:vAlign w:val="center"/>
          </w:tcPr>
          <w:p w14:paraId="778452AE" w14:textId="77777777" w:rsidR="00CD060A" w:rsidRPr="003558E1" w:rsidRDefault="00EA286D" w:rsidP="00544D31">
            <w:pPr>
              <w:jc w:val="center"/>
              <w:rPr>
                <w:sz w:val="16"/>
                <w:szCs w:val="16"/>
              </w:rPr>
            </w:pPr>
            <w:r w:rsidRPr="003558E1">
              <w:rPr>
                <w:sz w:val="16"/>
                <w:szCs w:val="16"/>
              </w:rPr>
              <w:t>2</w:t>
            </w:r>
          </w:p>
        </w:tc>
        <w:tc>
          <w:tcPr>
            <w:tcW w:w="3224" w:type="dxa"/>
            <w:tcBorders>
              <w:bottom w:val="double" w:sz="4" w:space="0" w:color="auto"/>
            </w:tcBorders>
            <w:shd w:val="pct15" w:color="auto" w:fill="auto"/>
            <w:vAlign w:val="center"/>
          </w:tcPr>
          <w:p w14:paraId="2A64E3C9" w14:textId="77777777" w:rsidR="00CD060A" w:rsidRPr="003558E1" w:rsidRDefault="00EA286D" w:rsidP="00544D31">
            <w:pPr>
              <w:jc w:val="center"/>
              <w:rPr>
                <w:sz w:val="16"/>
                <w:szCs w:val="16"/>
              </w:rPr>
            </w:pPr>
            <w:r w:rsidRPr="003558E1">
              <w:rPr>
                <w:sz w:val="16"/>
                <w:szCs w:val="16"/>
              </w:rPr>
              <w:t>3</w:t>
            </w:r>
          </w:p>
        </w:tc>
      </w:tr>
      <w:tr w:rsidR="00D30B91" w:rsidRPr="003558E1" w14:paraId="7DE6B2D5" w14:textId="77777777" w:rsidTr="00EA286D">
        <w:trPr>
          <w:trHeight w:val="257"/>
        </w:trPr>
        <w:tc>
          <w:tcPr>
            <w:tcW w:w="3032" w:type="dxa"/>
            <w:tcBorders>
              <w:top w:val="double" w:sz="4" w:space="0" w:color="auto"/>
            </w:tcBorders>
            <w:vAlign w:val="center"/>
          </w:tcPr>
          <w:p w14:paraId="77F4CFCE" w14:textId="77777777" w:rsidR="00EA286D" w:rsidRPr="003558E1" w:rsidRDefault="00EA286D" w:rsidP="003F4959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0 &lt; h &lt; 5</w:t>
            </w:r>
          </w:p>
        </w:tc>
        <w:tc>
          <w:tcPr>
            <w:tcW w:w="3031" w:type="dxa"/>
            <w:tcBorders>
              <w:top w:val="double" w:sz="4" w:space="0" w:color="auto"/>
            </w:tcBorders>
            <w:vAlign w:val="center"/>
          </w:tcPr>
          <w:p w14:paraId="05D5000F" w14:textId="77777777" w:rsidR="00EA286D" w:rsidRPr="003558E1" w:rsidRDefault="00EA286D" w:rsidP="003F4959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~3dB</w:t>
            </w:r>
          </w:p>
        </w:tc>
        <w:tc>
          <w:tcPr>
            <w:tcW w:w="3224" w:type="dxa"/>
            <w:tcBorders>
              <w:top w:val="double" w:sz="4" w:space="0" w:color="auto"/>
            </w:tcBorders>
            <w:vAlign w:val="center"/>
          </w:tcPr>
          <w:p w14:paraId="576FFA6B" w14:textId="77777777" w:rsidR="00EA286D" w:rsidRPr="003558E1" w:rsidRDefault="00EA286D" w:rsidP="003F4959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~3dB</w:t>
            </w:r>
          </w:p>
        </w:tc>
      </w:tr>
      <w:tr w:rsidR="00D30B91" w:rsidRPr="003558E1" w14:paraId="06B472F4" w14:textId="77777777" w:rsidTr="000F6702">
        <w:trPr>
          <w:trHeight w:val="131"/>
        </w:trPr>
        <w:tc>
          <w:tcPr>
            <w:tcW w:w="3032" w:type="dxa"/>
            <w:vAlign w:val="center"/>
          </w:tcPr>
          <w:p w14:paraId="16679F06" w14:textId="77777777" w:rsidR="00CD060A" w:rsidRPr="003558E1" w:rsidRDefault="00CD060A" w:rsidP="00544D31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5 &lt; h &lt; 30</w:t>
            </w:r>
          </w:p>
        </w:tc>
        <w:tc>
          <w:tcPr>
            <w:tcW w:w="3031" w:type="dxa"/>
            <w:vAlign w:val="center"/>
          </w:tcPr>
          <w:p w14:paraId="204C7695" w14:textId="77777777" w:rsidR="00CD060A" w:rsidRPr="003558E1" w:rsidRDefault="00CD060A" w:rsidP="00544D31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~1</w:t>
            </w:r>
            <w:r w:rsidR="001D1D43" w:rsidRPr="003558E1">
              <w:rPr>
                <w:sz w:val="20"/>
                <w:szCs w:val="20"/>
              </w:rPr>
              <w:t>d</w:t>
            </w:r>
            <w:r w:rsidRPr="003558E1">
              <w:rPr>
                <w:sz w:val="20"/>
                <w:szCs w:val="20"/>
              </w:rPr>
              <w:t>B</w:t>
            </w:r>
          </w:p>
        </w:tc>
        <w:tc>
          <w:tcPr>
            <w:tcW w:w="3224" w:type="dxa"/>
            <w:vAlign w:val="center"/>
          </w:tcPr>
          <w:p w14:paraId="306DFDF5" w14:textId="77777777" w:rsidR="00CD060A" w:rsidRPr="003558E1" w:rsidRDefault="00CD060A" w:rsidP="00544D31">
            <w:pPr>
              <w:jc w:val="center"/>
              <w:rPr>
                <w:sz w:val="20"/>
                <w:szCs w:val="20"/>
              </w:rPr>
            </w:pPr>
            <w:r w:rsidRPr="003558E1">
              <w:rPr>
                <w:sz w:val="20"/>
                <w:szCs w:val="20"/>
              </w:rPr>
              <w:t>~3dB</w:t>
            </w:r>
          </w:p>
        </w:tc>
      </w:tr>
    </w:tbl>
    <w:p w14:paraId="53AAB10A" w14:textId="77777777" w:rsidR="00E43486" w:rsidRPr="00D30B91" w:rsidRDefault="00E43486" w:rsidP="00853679">
      <w:pPr>
        <w:ind w:firstLine="567"/>
        <w:rPr>
          <w:color w:val="FF0000"/>
        </w:rPr>
      </w:pPr>
    </w:p>
    <w:p w14:paraId="5656A187" w14:textId="77777777" w:rsidR="00CD060A" w:rsidRPr="001A5B53" w:rsidRDefault="00CD060A" w:rsidP="00040F58">
      <w:r w:rsidRPr="001A5B53">
        <w:t>Jako dane wejściowe do powyższej metody obliczeniowej wykorzystano wyniki pomiarów prowadzone w punktach pomiarowych, położenie źródła emisji hałasu względem punktów pomiarowych i zabudowy chronionej, położenie przeszkód na drodze propagacji poziomu dźwięku wynikające z ukształtowania terenu oraz tłumienie na drodze propagacji wynikające z zagospodarowania i pokrycia terenu.</w:t>
      </w:r>
    </w:p>
    <w:p w14:paraId="547F8A2A" w14:textId="77777777" w:rsidR="00CD060A" w:rsidRPr="001A5B53" w:rsidRDefault="00CD060A" w:rsidP="00040F58">
      <w:r w:rsidRPr="001A5B53">
        <w:t>Jako metodę obliczeniową do określania parametrów akustycznych trasy komunikacyjnej wykorzystano metodykę obliczania mocy akustycznej oraz zasięgu oddziaływania hała</w:t>
      </w:r>
      <w:r w:rsidR="00C07F5A" w:rsidRPr="001A5B53">
        <w:t xml:space="preserve">su drogowego wymaganą </w:t>
      </w:r>
      <w:r w:rsidR="00C07F5A" w:rsidRPr="001A5B53">
        <w:rPr>
          <w:i/>
        </w:rPr>
        <w:t xml:space="preserve">Dyrektywą </w:t>
      </w:r>
      <w:r w:rsidRPr="001A5B53">
        <w:rPr>
          <w:i/>
        </w:rPr>
        <w:t xml:space="preserve">2002/49/WE Parlamentu Europejskiego oraz </w:t>
      </w:r>
      <w:r w:rsidRPr="001A5B53">
        <w:t>Rady Unii Europejskiej z dnia 25 czerwca 2002r. </w:t>
      </w:r>
      <w:r w:rsidRPr="001A5B53">
        <w:rPr>
          <w:i/>
          <w:iCs/>
        </w:rPr>
        <w:t>w sprawie oceny i kontroli poziomu hałasu w środowisku</w:t>
      </w:r>
      <w:r w:rsidR="00D54235" w:rsidRPr="001A5B53">
        <w:t>. Zgodnie z z</w:t>
      </w:r>
      <w:r w:rsidRPr="001A5B53">
        <w:t>ałącznik</w:t>
      </w:r>
      <w:r w:rsidR="00162862" w:rsidRPr="001A5B53">
        <w:t>iem nr 2 do powyższej dyrektywy</w:t>
      </w:r>
      <w:r w:rsidRPr="001A5B53">
        <w:t xml:space="preserve"> jako metoda oceny wskaźników dla hałasu ruchu drogowego wymagana jest francuska krajowa metoda obliczania</w:t>
      </w:r>
      <w:r w:rsidR="00162862" w:rsidRPr="001A5B53">
        <w:t xml:space="preserve"> </w:t>
      </w:r>
      <w:r w:rsidRPr="001A5B53">
        <w:rPr>
          <w:i/>
        </w:rPr>
        <w:t>NMPB-Routes-96 (SETRA-CERTU-LCPC-CSTB)</w:t>
      </w:r>
      <w:r w:rsidRPr="001A5B53">
        <w:t xml:space="preserve">, o której mowa w </w:t>
      </w:r>
      <w:proofErr w:type="spellStart"/>
      <w:r w:rsidRPr="001A5B53">
        <w:rPr>
          <w:i/>
        </w:rPr>
        <w:t>Arrètè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du</w:t>
      </w:r>
      <w:proofErr w:type="spellEnd"/>
      <w:r w:rsidRPr="001A5B53">
        <w:rPr>
          <w:i/>
        </w:rPr>
        <w:t xml:space="preserve"> 5 mai 1995 </w:t>
      </w:r>
      <w:proofErr w:type="spellStart"/>
      <w:r w:rsidRPr="001A5B53">
        <w:rPr>
          <w:i/>
        </w:rPr>
        <w:t>relatif</w:t>
      </w:r>
      <w:proofErr w:type="spellEnd"/>
      <w:r w:rsidRPr="001A5B53">
        <w:rPr>
          <w:i/>
        </w:rPr>
        <w:t xml:space="preserve"> au </w:t>
      </w:r>
      <w:proofErr w:type="spellStart"/>
      <w:r w:rsidRPr="001A5B53">
        <w:rPr>
          <w:i/>
        </w:rPr>
        <w:t>bruit</w:t>
      </w:r>
      <w:proofErr w:type="spellEnd"/>
      <w:r w:rsidRPr="001A5B53">
        <w:rPr>
          <w:i/>
        </w:rPr>
        <w:t xml:space="preserve"> des </w:t>
      </w:r>
      <w:proofErr w:type="spellStart"/>
      <w:r w:rsidRPr="001A5B53">
        <w:rPr>
          <w:i/>
        </w:rPr>
        <w:t>infrastructures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routières</w:t>
      </w:r>
      <w:proofErr w:type="spellEnd"/>
      <w:r w:rsidRPr="001A5B53">
        <w:rPr>
          <w:i/>
        </w:rPr>
        <w:t xml:space="preserve">, </w:t>
      </w:r>
      <w:proofErr w:type="spellStart"/>
      <w:r w:rsidRPr="001A5B53">
        <w:rPr>
          <w:i/>
        </w:rPr>
        <w:t>Journal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Officiel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du</w:t>
      </w:r>
      <w:proofErr w:type="spellEnd"/>
      <w:r w:rsidRPr="001A5B53">
        <w:rPr>
          <w:i/>
        </w:rPr>
        <w:t xml:space="preserve"> 10 mai 1995</w:t>
      </w:r>
      <w:r w:rsidRPr="001A5B53">
        <w:t xml:space="preserve">, </w:t>
      </w:r>
      <w:proofErr w:type="spellStart"/>
      <w:r w:rsidRPr="001A5B53">
        <w:rPr>
          <w:i/>
        </w:rPr>
        <w:t>Article</w:t>
      </w:r>
      <w:proofErr w:type="spellEnd"/>
      <w:r w:rsidRPr="001A5B53">
        <w:rPr>
          <w:i/>
        </w:rPr>
        <w:t xml:space="preserve"> 6</w:t>
      </w:r>
      <w:r w:rsidR="00162862" w:rsidRPr="001A5B53">
        <w:t xml:space="preserve"> oraz francuska norma </w:t>
      </w:r>
      <w:r w:rsidR="00162862" w:rsidRPr="001A5B53">
        <w:rPr>
          <w:i/>
        </w:rPr>
        <w:t>XPS 31-133</w:t>
      </w:r>
      <w:r w:rsidRPr="001A5B53">
        <w:t>.</w:t>
      </w:r>
    </w:p>
    <w:p w14:paraId="3BE44A18" w14:textId="77777777" w:rsidR="00FA4370" w:rsidRPr="001A5B53" w:rsidRDefault="00CD060A" w:rsidP="00177352">
      <w:r w:rsidRPr="001A5B53">
        <w:lastRenderedPageBreak/>
        <w:t xml:space="preserve">Dla danych wejściowych dotyczących emisji </w:t>
      </w:r>
      <w:r w:rsidR="00D54235" w:rsidRPr="001A5B53">
        <w:t>dokumenty</w:t>
      </w:r>
      <w:r w:rsidRPr="001A5B53">
        <w:t xml:space="preserve"> te</w:t>
      </w:r>
      <w:r w:rsidR="00D54235" w:rsidRPr="001A5B53">
        <w:t xml:space="preserve"> korzystają z </w:t>
      </w:r>
      <w:r w:rsidRPr="001A5B53">
        <w:rPr>
          <w:i/>
        </w:rPr>
        <w:t xml:space="preserve">Guide </w:t>
      </w:r>
      <w:proofErr w:type="spellStart"/>
      <w:r w:rsidRPr="001A5B53">
        <w:rPr>
          <w:i/>
        </w:rPr>
        <w:t>du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bruit</w:t>
      </w:r>
      <w:proofErr w:type="spellEnd"/>
      <w:r w:rsidRPr="001A5B53">
        <w:rPr>
          <w:i/>
        </w:rPr>
        <w:t xml:space="preserve"> des </w:t>
      </w:r>
      <w:proofErr w:type="spellStart"/>
      <w:r w:rsidRPr="001A5B53">
        <w:rPr>
          <w:i/>
        </w:rPr>
        <w:t>transports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terrestres</w:t>
      </w:r>
      <w:proofErr w:type="spellEnd"/>
      <w:r w:rsidRPr="001A5B53">
        <w:rPr>
          <w:i/>
        </w:rPr>
        <w:t xml:space="preserve">, </w:t>
      </w:r>
      <w:proofErr w:type="spellStart"/>
      <w:r w:rsidRPr="001A5B53">
        <w:rPr>
          <w:i/>
        </w:rPr>
        <w:t>fascicule</w:t>
      </w:r>
      <w:proofErr w:type="spellEnd"/>
      <w:r w:rsidRPr="001A5B53">
        <w:rPr>
          <w:i/>
        </w:rPr>
        <w:t xml:space="preserve"> </w:t>
      </w:r>
      <w:proofErr w:type="spellStart"/>
      <w:r w:rsidRPr="001A5B53">
        <w:rPr>
          <w:i/>
        </w:rPr>
        <w:t>prèvision</w:t>
      </w:r>
      <w:proofErr w:type="spellEnd"/>
      <w:r w:rsidRPr="001A5B53">
        <w:rPr>
          <w:i/>
        </w:rPr>
        <w:t xml:space="preserve"> </w:t>
      </w:r>
      <w:r w:rsidR="00D54235" w:rsidRPr="001A5B53">
        <w:rPr>
          <w:i/>
        </w:rPr>
        <w:t xml:space="preserve">des </w:t>
      </w:r>
      <w:proofErr w:type="spellStart"/>
      <w:r w:rsidR="00D54235" w:rsidRPr="001A5B53">
        <w:rPr>
          <w:i/>
        </w:rPr>
        <w:t>niveaux</w:t>
      </w:r>
      <w:proofErr w:type="spellEnd"/>
      <w:r w:rsidR="00D54235" w:rsidRPr="001A5B53">
        <w:rPr>
          <w:i/>
        </w:rPr>
        <w:t xml:space="preserve"> </w:t>
      </w:r>
      <w:proofErr w:type="spellStart"/>
      <w:r w:rsidR="00D54235" w:rsidRPr="001A5B53">
        <w:rPr>
          <w:i/>
        </w:rPr>
        <w:t>sonores</w:t>
      </w:r>
      <w:proofErr w:type="spellEnd"/>
      <w:r w:rsidR="00D54235" w:rsidRPr="001A5B53">
        <w:rPr>
          <w:i/>
        </w:rPr>
        <w:t xml:space="preserve">, </w:t>
      </w:r>
      <w:r w:rsidR="00D54235" w:rsidRPr="001A5B53">
        <w:t>CETUR 1980</w:t>
      </w:r>
      <w:r w:rsidRPr="001A5B53">
        <w:t>.</w:t>
      </w:r>
      <w:bookmarkStart w:id="115" w:name="_Toc153339315"/>
      <w:bookmarkStart w:id="116" w:name="_Toc240856757"/>
      <w:bookmarkStart w:id="117" w:name="_Toc269457208"/>
      <w:bookmarkStart w:id="118" w:name="_Toc271026156"/>
      <w:bookmarkStart w:id="119" w:name="_Toc271625752"/>
      <w:bookmarkStart w:id="120" w:name="_Toc275607685"/>
      <w:bookmarkStart w:id="121" w:name="_Toc313967832"/>
      <w:bookmarkStart w:id="122" w:name="_Toc314137178"/>
      <w:bookmarkStart w:id="123" w:name="_Toc314559156"/>
      <w:bookmarkStart w:id="124" w:name="_Toc314578364"/>
      <w:bookmarkStart w:id="125" w:name="_Toc339239019"/>
    </w:p>
    <w:p w14:paraId="3FFB5695" w14:textId="77777777" w:rsidR="00AF09DB" w:rsidRPr="001A5B53" w:rsidRDefault="00AF09DB" w:rsidP="00177352"/>
    <w:p w14:paraId="28356022" w14:textId="77777777" w:rsidR="00CD060A" w:rsidRPr="001A5B53" w:rsidRDefault="00CD060A" w:rsidP="0055634D">
      <w:pPr>
        <w:pStyle w:val="Nagwek4"/>
        <w:keepNext w:val="0"/>
        <w:numPr>
          <w:ilvl w:val="3"/>
          <w:numId w:val="1"/>
        </w:numPr>
        <w:tabs>
          <w:tab w:val="left" w:pos="1701"/>
        </w:tabs>
        <w:spacing w:before="0" w:after="0"/>
      </w:pPr>
      <w:bookmarkStart w:id="126" w:name="_Toc142381540"/>
      <w:r w:rsidRPr="001A5B53">
        <w:t>Obliczenia</w:t>
      </w:r>
      <w:bookmarkEnd w:id="115"/>
      <w:bookmarkEnd w:id="116"/>
      <w:bookmarkEnd w:id="117"/>
      <w:r w:rsidR="001F5FB7" w:rsidRPr="001A5B53">
        <w:t xml:space="preserve"> propagacji hałasu w środowisku</w:t>
      </w:r>
      <w:r w:rsidRPr="001A5B53">
        <w:t>.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</w:p>
    <w:p w14:paraId="22B5AF34" w14:textId="77777777" w:rsidR="00B465D4" w:rsidRPr="001A5B53" w:rsidRDefault="00B465D4" w:rsidP="001775F1">
      <w:pPr>
        <w:ind w:firstLine="709"/>
      </w:pPr>
    </w:p>
    <w:p w14:paraId="2917DDA7" w14:textId="77777777" w:rsidR="0093239D" w:rsidRPr="001A5B53" w:rsidRDefault="0093239D" w:rsidP="0093239D">
      <w:pPr>
        <w:rPr>
          <w:b/>
          <w:i/>
          <w:u w:val="single"/>
        </w:rPr>
      </w:pPr>
      <w:r w:rsidRPr="001A5B53">
        <w:rPr>
          <w:b/>
          <w:i/>
          <w:u w:val="single"/>
        </w:rPr>
        <w:t>Kalibracja modelu obliczeniowego</w:t>
      </w:r>
    </w:p>
    <w:p w14:paraId="548262DF" w14:textId="77777777" w:rsidR="0093239D" w:rsidRPr="001A5B53" w:rsidRDefault="0093239D" w:rsidP="001775F1">
      <w:pPr>
        <w:ind w:firstLine="709"/>
      </w:pPr>
    </w:p>
    <w:p w14:paraId="2F0F0FDF" w14:textId="4D5938D2" w:rsidR="002C763B" w:rsidRPr="001A5B53" w:rsidRDefault="002C763B" w:rsidP="00CB38AD">
      <w:r w:rsidRPr="001A5B53">
        <w:t xml:space="preserve">Obliczenia przeprowadzono przy użyciu programu </w:t>
      </w:r>
      <w:proofErr w:type="spellStart"/>
      <w:r w:rsidRPr="001A5B53">
        <w:t>SoundPlan</w:t>
      </w:r>
      <w:proofErr w:type="spellEnd"/>
      <w:r w:rsidR="00CB38AD" w:rsidRPr="001A5B53">
        <w:t xml:space="preserve"> </w:t>
      </w:r>
      <w:r w:rsidR="0001154B" w:rsidRPr="001A5B53">
        <w:t>8</w:t>
      </w:r>
      <w:r w:rsidRPr="001A5B53">
        <w:t>.</w:t>
      </w:r>
      <w:r w:rsidR="0001154B" w:rsidRPr="001A5B53">
        <w:t>2</w:t>
      </w:r>
      <w:r w:rsidRPr="001A5B53">
        <w:t xml:space="preserve"> realizującego wymagane metodyki. </w:t>
      </w:r>
    </w:p>
    <w:p w14:paraId="161D4FDE" w14:textId="0F263A9C" w:rsidR="002C763B" w:rsidRPr="001A5B53" w:rsidRDefault="0002616E" w:rsidP="00CB38AD">
      <w:r w:rsidRPr="001A5B53">
        <w:t xml:space="preserve">W pierwszym etapie prac przeprowadzono kalibrację modelu obliczeniowego. </w:t>
      </w:r>
      <w:r w:rsidR="002C763B" w:rsidRPr="001A5B53">
        <w:t xml:space="preserve">Kalibrację rozpoczęto po wprowadzeniu kompletnych danych do modelu </w:t>
      </w:r>
      <w:r w:rsidR="0093239D" w:rsidRPr="001A5B53">
        <w:t>obliczeniowego</w:t>
      </w:r>
      <w:r w:rsidR="002C763B" w:rsidRPr="001A5B53">
        <w:t>, tj.:</w:t>
      </w:r>
    </w:p>
    <w:p w14:paraId="30D77E85" w14:textId="77777777" w:rsidR="00CB38AD" w:rsidRPr="001A5B53" w:rsidRDefault="00CB38AD" w:rsidP="00CB38AD">
      <w:pPr>
        <w:numPr>
          <w:ilvl w:val="0"/>
          <w:numId w:val="12"/>
        </w:numPr>
      </w:pPr>
      <w:r w:rsidRPr="001A5B53">
        <w:t>kompletnej geometrii ulic wraz z szerokościami oraz odległością pasów emisji itp.,</w:t>
      </w:r>
    </w:p>
    <w:p w14:paraId="41D05AEE" w14:textId="77777777" w:rsidR="002C763B" w:rsidRPr="001A5B53" w:rsidRDefault="002C763B" w:rsidP="002C763B">
      <w:pPr>
        <w:numPr>
          <w:ilvl w:val="0"/>
          <w:numId w:val="12"/>
        </w:numPr>
      </w:pPr>
      <w:r w:rsidRPr="001A5B53">
        <w:t>natężenia ruchu oraz prędkości pojazdów zaobserwowanych w trakcie prowadzenia pomiarów hałasu,</w:t>
      </w:r>
    </w:p>
    <w:p w14:paraId="713D40CA" w14:textId="77777777" w:rsidR="002C763B" w:rsidRPr="001A5B53" w:rsidRDefault="002C763B" w:rsidP="002C763B">
      <w:pPr>
        <w:numPr>
          <w:ilvl w:val="0"/>
          <w:numId w:val="12"/>
        </w:numPr>
      </w:pPr>
      <w:r w:rsidRPr="001A5B53">
        <w:t>rodzaju nawierzchni - na podstawie oględzin,</w:t>
      </w:r>
    </w:p>
    <w:p w14:paraId="55EB678A" w14:textId="77777777" w:rsidR="002C763B" w:rsidRPr="001A5B53" w:rsidRDefault="002C763B" w:rsidP="002C763B">
      <w:pPr>
        <w:numPr>
          <w:ilvl w:val="0"/>
          <w:numId w:val="12"/>
        </w:numPr>
      </w:pPr>
      <w:r w:rsidRPr="001A5B53">
        <w:t>geometrii obiektów ekranujących, tłumiących i odbijających,</w:t>
      </w:r>
    </w:p>
    <w:p w14:paraId="42EFF12C" w14:textId="6447CF0F" w:rsidR="002C763B" w:rsidRPr="001A5B53" w:rsidRDefault="002C763B" w:rsidP="002C763B">
      <w:pPr>
        <w:numPr>
          <w:ilvl w:val="0"/>
          <w:numId w:val="12"/>
        </w:numPr>
      </w:pPr>
      <w:r w:rsidRPr="001A5B53">
        <w:t>modelu wysokościowego terenu</w:t>
      </w:r>
      <w:r w:rsidR="0093239D" w:rsidRPr="001A5B53">
        <w:t xml:space="preserve"> (wraz z odtworzeniem rzeczywistej niwelety analizowanej trasy)</w:t>
      </w:r>
      <w:r w:rsidRPr="001A5B53">
        <w:t>.</w:t>
      </w:r>
    </w:p>
    <w:p w14:paraId="117FEE3A" w14:textId="77777777" w:rsidR="006148DC" w:rsidRPr="00D30B91" w:rsidRDefault="006148DC" w:rsidP="00CB38AD">
      <w:pPr>
        <w:rPr>
          <w:color w:val="FF0000"/>
        </w:rPr>
      </w:pPr>
    </w:p>
    <w:p w14:paraId="449340D8" w14:textId="6D6CBB16" w:rsidR="00CB38AD" w:rsidRPr="001A5B53" w:rsidRDefault="00CB38AD" w:rsidP="00CB38AD">
      <w:r w:rsidRPr="001A5B53">
        <w:t xml:space="preserve">W programie </w:t>
      </w:r>
      <w:proofErr w:type="spellStart"/>
      <w:r w:rsidRPr="001A5B53">
        <w:t>SoundPlan</w:t>
      </w:r>
      <w:proofErr w:type="spellEnd"/>
      <w:r w:rsidRPr="001A5B53">
        <w:t xml:space="preserve"> odcinki dróg wchodzących w zakres zrealizowanego przedsięwzięcia modelowano w postaci źródeł liniowych o liniach emisji hałasu odpowiadających poszczególnym pasom ruchu. Do źródeł przypisano odpowiednio parametry (szerokość jezdni, odległości między pasami emisji, typ nawierzchni, parametry ruchu pojazdów itp.).</w:t>
      </w:r>
    </w:p>
    <w:p w14:paraId="0DAAC1E3" w14:textId="16E63DD6" w:rsidR="00CB38AD" w:rsidRPr="001A5B53" w:rsidRDefault="00CB38AD" w:rsidP="00CB38AD">
      <w:r w:rsidRPr="001A5B53">
        <w:t xml:space="preserve">Parametry wejściowe poszczególnych źródeł hałasu, jakie przyjęto na potrzeby kalibracji modelu obliczeniowego zawarto w sprawozdaniu z przeprowadzonych pomiarów hałasu </w:t>
      </w:r>
      <w:r w:rsidRPr="001A5B53">
        <w:br/>
        <w:t>w załączeniu do opracowania. Kalibrację modelu przeprowadzono w odniesieniu do wyników pomiarów hałasu oraz natężenia ruchu i prędkości pojazdów zarejestrowanych w czasie prowadzenia badań, odzwierciedlając w ten sposób rzeczywistą sytuację panującą podczas prowadzonych pomiarów terenowych.</w:t>
      </w:r>
    </w:p>
    <w:p w14:paraId="205A4BBC" w14:textId="7EA6C679" w:rsidR="00CB38AD" w:rsidRPr="001A5B53" w:rsidRDefault="00CB38AD" w:rsidP="00CB38AD">
      <w:r w:rsidRPr="001A5B53">
        <w:t>W procesie kalibracji dążono do minimalizacji błędu wynikającego z różnicy pomiędzy zmierzoną wartością poziomu dźwięku, a wartością uzyskaną na podstawie modelu obliczeniowego. Podczas procesu kalibracji dokonano korekcji parametrów określonych z największą niepewnością, tj. średniej prędkości pojazdów klasy lekkiej i ciężkiej, współczynnika pochłaniania przez grunt G oraz parametrów dotyczących rodzaju nawierzchni jezdni.</w:t>
      </w:r>
    </w:p>
    <w:p w14:paraId="3B743E6D" w14:textId="77777777" w:rsidR="002C1032" w:rsidRPr="001A5B53" w:rsidRDefault="002C1032" w:rsidP="00CB38AD"/>
    <w:p w14:paraId="3115EC9A" w14:textId="77777777" w:rsidR="001F7708" w:rsidRPr="001A5B53" w:rsidRDefault="001F7708" w:rsidP="00CB38AD">
      <w:r w:rsidRPr="001A5B53">
        <w:t>Zgodnie z wytycznymi zawartymi w punkcie H Załącznika 3 do Rozporządzenia Ministra Środowiska z dnia 16 czerwca 2011 r. w sprawie wymagań w zakresie prowadzenia pomiarów poziomów w środowisku substancji lub energii przez zarządzającego drogą, linią kolejową, linią tramwajową, lotniskiem, portem (Dz. U. 2011 nr 140 poz. 824, ze zm.), warunek konieczny równoważności metod pomiarowej i obliczeniowej wyraża się wzorem:</w:t>
      </w:r>
    </w:p>
    <w:p w14:paraId="6AD4E13F" w14:textId="77777777" w:rsidR="00CC1C3E" w:rsidRPr="00D30B91" w:rsidRDefault="00CC1C3E" w:rsidP="001F7708">
      <w:pPr>
        <w:rPr>
          <w:color w:val="FF0000"/>
        </w:rPr>
      </w:pPr>
    </w:p>
    <w:p w14:paraId="16A7FA6C" w14:textId="77777777" w:rsidR="001F7708" w:rsidRPr="00D30B91" w:rsidRDefault="001F7708" w:rsidP="001F7708">
      <w:pPr>
        <w:ind w:firstLine="360"/>
        <w:jc w:val="center"/>
        <w:rPr>
          <w:color w:val="FF0000"/>
        </w:rPr>
      </w:pPr>
      <w:r w:rsidRPr="00D30B91">
        <w:rPr>
          <w:color w:val="FF0000"/>
          <w:position w:val="-30"/>
        </w:rPr>
        <w:object w:dxaOrig="3200" w:dyaOrig="760" w14:anchorId="5687AA5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95pt;height:42.55pt" o:ole="">
            <v:imagedata r:id="rId35" o:title=""/>
          </v:shape>
          <o:OLEObject Type="Embed" ProgID="Equation.3" ShapeID="_x0000_i1025" DrawAspect="Content" ObjectID="_1752995920" r:id="rId36"/>
        </w:object>
      </w:r>
    </w:p>
    <w:p w14:paraId="453EC7BE" w14:textId="77777777" w:rsidR="001F7708" w:rsidRPr="001A5B53" w:rsidRDefault="001F7708" w:rsidP="001F7708">
      <w:pPr>
        <w:ind w:firstLine="360"/>
        <w:rPr>
          <w:sz w:val="20"/>
          <w:szCs w:val="20"/>
        </w:rPr>
      </w:pPr>
      <w:r w:rsidRPr="001A5B53">
        <w:rPr>
          <w:sz w:val="20"/>
          <w:szCs w:val="20"/>
        </w:rPr>
        <w:t>gdzie:</w:t>
      </w:r>
    </w:p>
    <w:p w14:paraId="14819AF1" w14:textId="77777777" w:rsidR="001F7708" w:rsidRPr="001A5B53" w:rsidRDefault="001F7708" w:rsidP="001F7708">
      <w:pPr>
        <w:ind w:firstLine="360"/>
        <w:rPr>
          <w:sz w:val="20"/>
          <w:szCs w:val="20"/>
        </w:rPr>
      </w:pPr>
      <w:r w:rsidRPr="001A5B53">
        <w:rPr>
          <w:position w:val="-6"/>
          <w:sz w:val="20"/>
          <w:szCs w:val="20"/>
        </w:rPr>
        <w:t xml:space="preserve"> </w:t>
      </w:r>
      <w:r w:rsidRPr="001A5B53">
        <w:rPr>
          <w:position w:val="-6"/>
          <w:sz w:val="20"/>
          <w:szCs w:val="20"/>
        </w:rPr>
        <w:object w:dxaOrig="200" w:dyaOrig="220" w14:anchorId="2D9F4737">
          <v:shape id="_x0000_i1026" type="#_x0000_t75" style="width:10pt;height:10pt" o:ole="">
            <v:imagedata r:id="rId37" o:title=""/>
          </v:shape>
          <o:OLEObject Type="Embed" ProgID="Equation.3" ShapeID="_x0000_i1026" DrawAspect="Content" ObjectID="_1752995921" r:id="rId38"/>
        </w:object>
      </w:r>
      <w:r w:rsidRPr="001A5B53">
        <w:rPr>
          <w:sz w:val="20"/>
          <w:szCs w:val="20"/>
        </w:rPr>
        <w:t xml:space="preserve"> - liczba pomiarów  porównawczych,</w:t>
      </w:r>
    </w:p>
    <w:p w14:paraId="4B21DE00" w14:textId="77777777" w:rsidR="001F7708" w:rsidRPr="001A5B53" w:rsidRDefault="001F7708" w:rsidP="001F7708">
      <w:pPr>
        <w:ind w:firstLine="360"/>
        <w:rPr>
          <w:sz w:val="20"/>
          <w:szCs w:val="20"/>
        </w:rPr>
      </w:pPr>
      <w:r w:rsidRPr="001A5B53">
        <w:rPr>
          <w:position w:val="-14"/>
          <w:sz w:val="20"/>
          <w:szCs w:val="20"/>
        </w:rPr>
        <w:t xml:space="preserve"> </w:t>
      </w:r>
      <w:r w:rsidRPr="001A5B53">
        <w:rPr>
          <w:position w:val="-14"/>
          <w:sz w:val="20"/>
          <w:szCs w:val="20"/>
        </w:rPr>
        <w:object w:dxaOrig="480" w:dyaOrig="380" w14:anchorId="527BE0DF">
          <v:shape id="_x0000_i1027" type="#_x0000_t75" style="width:23.15pt;height:19.4pt" o:ole="">
            <v:imagedata r:id="rId39" o:title=""/>
          </v:shape>
          <o:OLEObject Type="Embed" ProgID="Equation.3" ShapeID="_x0000_i1027" DrawAspect="Content" ObjectID="_1752995922" r:id="rId40"/>
        </w:object>
      </w:r>
      <w:r w:rsidRPr="001A5B53">
        <w:rPr>
          <w:sz w:val="20"/>
          <w:szCs w:val="20"/>
        </w:rPr>
        <w:t xml:space="preserve"> - zmierzona wartość wskaźnika hałasu, </w:t>
      </w:r>
      <w:proofErr w:type="spellStart"/>
      <w:r w:rsidRPr="001A5B53">
        <w:rPr>
          <w:sz w:val="20"/>
          <w:szCs w:val="20"/>
        </w:rPr>
        <w:t>dB</w:t>
      </w:r>
      <w:proofErr w:type="spellEnd"/>
      <w:r w:rsidRPr="001A5B53">
        <w:rPr>
          <w:sz w:val="20"/>
          <w:szCs w:val="20"/>
        </w:rPr>
        <w:t xml:space="preserve"> (A),</w:t>
      </w:r>
    </w:p>
    <w:p w14:paraId="6D4E86A8" w14:textId="77777777" w:rsidR="001F7708" w:rsidRPr="001A5B53" w:rsidRDefault="001F7708" w:rsidP="001F7708">
      <w:pPr>
        <w:ind w:firstLine="360"/>
        <w:rPr>
          <w:sz w:val="20"/>
          <w:szCs w:val="20"/>
        </w:rPr>
      </w:pPr>
      <w:r w:rsidRPr="001A5B53">
        <w:rPr>
          <w:position w:val="-14"/>
          <w:sz w:val="20"/>
          <w:szCs w:val="20"/>
        </w:rPr>
        <w:t xml:space="preserve"> </w:t>
      </w:r>
      <w:r w:rsidRPr="001A5B53">
        <w:rPr>
          <w:position w:val="-14"/>
          <w:sz w:val="20"/>
          <w:szCs w:val="20"/>
        </w:rPr>
        <w:object w:dxaOrig="499" w:dyaOrig="380" w14:anchorId="756EA752">
          <v:shape id="_x0000_i1028" type="#_x0000_t75" style="width:25.05pt;height:19.4pt" o:ole="">
            <v:imagedata r:id="rId41" o:title=""/>
          </v:shape>
          <o:OLEObject Type="Embed" ProgID="Equation.3" ShapeID="_x0000_i1028" DrawAspect="Content" ObjectID="_1752995923" r:id="rId42"/>
        </w:object>
      </w:r>
      <w:r w:rsidRPr="001A5B53">
        <w:rPr>
          <w:sz w:val="20"/>
          <w:szCs w:val="20"/>
        </w:rPr>
        <w:t xml:space="preserve"> - obliczona dla tych samych warunków wartość wskaźnika hałasu, </w:t>
      </w:r>
      <w:proofErr w:type="spellStart"/>
      <w:r w:rsidRPr="001A5B53">
        <w:rPr>
          <w:sz w:val="20"/>
          <w:szCs w:val="20"/>
        </w:rPr>
        <w:t>dB</w:t>
      </w:r>
      <w:proofErr w:type="spellEnd"/>
      <w:r w:rsidRPr="001A5B53">
        <w:rPr>
          <w:sz w:val="20"/>
          <w:szCs w:val="20"/>
        </w:rPr>
        <w:t xml:space="preserve"> (A).</w:t>
      </w:r>
    </w:p>
    <w:p w14:paraId="55AAEDC3" w14:textId="04FDC196" w:rsidR="001F7708" w:rsidRPr="001A5B53" w:rsidRDefault="001F7708" w:rsidP="00CB38AD">
      <w:r w:rsidRPr="001A5B53">
        <w:lastRenderedPageBreak/>
        <w:t xml:space="preserve">Otrzymane wyniki kalibracji zestawiono w kolejnej tabeli. Należy zaznaczyć, iż każdorazowo w trakcie prowadzonych obliczeń uwzględniano wpływ </w:t>
      </w:r>
      <w:r w:rsidR="0087270A" w:rsidRPr="001A5B53">
        <w:t>dwóch pierwszych odbić fali dźwiękowej</w:t>
      </w:r>
      <w:r w:rsidRPr="001A5B53">
        <w:t xml:space="preserve"> od fasad budynków. Z tego względu na potrzeby kalibracji pod uwagę brano uzyskane rzeczywiste wyniki pomiarów (bez uwzględnionej standardowej 3-decybelowej korekty związanej z lokalizacją punktu pomiarowego w świetle okna budynku) oraz obliczeń (bez uwzględnionej korekty ze względu na odbicia wtórne od fasady w programie obliczeniowym </w:t>
      </w:r>
      <w:proofErr w:type="spellStart"/>
      <w:r w:rsidRPr="001A5B53">
        <w:t>SoundPlan</w:t>
      </w:r>
      <w:proofErr w:type="spellEnd"/>
      <w:r w:rsidRPr="001A5B53">
        <w:t xml:space="preserve">). </w:t>
      </w:r>
    </w:p>
    <w:p w14:paraId="17777052" w14:textId="77777777" w:rsidR="000064AF" w:rsidRPr="00D30B91" w:rsidRDefault="000064AF">
      <w:pPr>
        <w:jc w:val="left"/>
        <w:rPr>
          <w:color w:val="FF0000"/>
        </w:rPr>
      </w:pPr>
    </w:p>
    <w:p w14:paraId="2E3E834A" w14:textId="7AA9AEB8" w:rsidR="00D05DCA" w:rsidRPr="001A5B53" w:rsidRDefault="00D05DCA" w:rsidP="00D05DCA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1A5B53">
        <w:rPr>
          <w:rFonts w:ascii="Calibri" w:hAnsi="Calibri" w:cs="Calibri"/>
          <w:sz w:val="24"/>
          <w:szCs w:val="24"/>
        </w:rPr>
        <w:t xml:space="preserve">Tabela nr </w:t>
      </w:r>
      <w:r w:rsidRPr="001A5B53">
        <w:rPr>
          <w:rFonts w:ascii="Calibri" w:hAnsi="Calibri" w:cs="Calibri"/>
          <w:sz w:val="24"/>
          <w:szCs w:val="24"/>
        </w:rPr>
        <w:fldChar w:fldCharType="begin"/>
      </w:r>
      <w:r w:rsidRPr="001A5B53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1A5B53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10</w:t>
      </w:r>
      <w:r w:rsidRPr="001A5B53">
        <w:rPr>
          <w:rFonts w:ascii="Calibri" w:hAnsi="Calibri" w:cs="Calibri"/>
          <w:sz w:val="24"/>
          <w:szCs w:val="24"/>
        </w:rPr>
        <w:fldChar w:fldCharType="end"/>
      </w:r>
      <w:r w:rsidRPr="001A5B53">
        <w:rPr>
          <w:rFonts w:ascii="Calibri" w:hAnsi="Calibri" w:cs="Calibri"/>
          <w:sz w:val="24"/>
          <w:szCs w:val="24"/>
        </w:rPr>
        <w:t>.</w:t>
      </w:r>
      <w:r w:rsidRPr="001A5B53">
        <w:rPr>
          <w:rFonts w:ascii="Calibri" w:eastAsia="Times New Roman" w:hAnsi="Calibri" w:cs="Calibri"/>
          <w:sz w:val="24"/>
          <w:szCs w:val="24"/>
          <w:lang w:eastAsia="pl-PL"/>
        </w:rPr>
        <w:t xml:space="preserve"> Zestawienie wartości zmierzonych z wartościami obliczonymi.</w:t>
      </w:r>
    </w:p>
    <w:tbl>
      <w:tblPr>
        <w:tblW w:w="8989" w:type="dxa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0"/>
        <w:gridCol w:w="1380"/>
        <w:gridCol w:w="1094"/>
        <w:gridCol w:w="1099"/>
        <w:gridCol w:w="1094"/>
        <w:gridCol w:w="1099"/>
        <w:gridCol w:w="1094"/>
        <w:gridCol w:w="1099"/>
      </w:tblGrid>
      <w:tr w:rsidR="001A5B53" w:rsidRPr="001A5B53" w14:paraId="16AA80F6" w14:textId="77777777" w:rsidTr="009F73DC">
        <w:trPr>
          <w:trHeight w:val="1765"/>
          <w:tblHeader/>
        </w:trPr>
        <w:tc>
          <w:tcPr>
            <w:tcW w:w="1030" w:type="dxa"/>
            <w:vMerge w:val="restart"/>
            <w:shd w:val="clear" w:color="auto" w:fill="D9D9D9"/>
            <w:vAlign w:val="center"/>
          </w:tcPr>
          <w:p w14:paraId="0089D92A" w14:textId="77777777" w:rsidR="009F73DC" w:rsidRPr="001A5B53" w:rsidRDefault="009F73DC" w:rsidP="00DD7C36">
            <w:pPr>
              <w:jc w:val="center"/>
            </w:pPr>
            <w:r w:rsidRPr="001A5B53">
              <w:rPr>
                <w:sz w:val="20"/>
                <w:szCs w:val="20"/>
              </w:rPr>
              <w:t>Lp.</w:t>
            </w:r>
          </w:p>
        </w:tc>
        <w:tc>
          <w:tcPr>
            <w:tcW w:w="1380" w:type="dxa"/>
            <w:vMerge w:val="restart"/>
            <w:shd w:val="clear" w:color="auto" w:fill="D9D9D9"/>
            <w:vAlign w:val="center"/>
          </w:tcPr>
          <w:p w14:paraId="435CC14D" w14:textId="77777777" w:rsidR="009F73DC" w:rsidRPr="001A5B53" w:rsidRDefault="009F73DC" w:rsidP="00DD7C36">
            <w:pPr>
              <w:jc w:val="center"/>
            </w:pPr>
            <w:r w:rsidRPr="001A5B53">
              <w:rPr>
                <w:sz w:val="20"/>
                <w:szCs w:val="20"/>
              </w:rPr>
              <w:t>Oznaczenie punktu</w:t>
            </w:r>
          </w:p>
        </w:tc>
        <w:tc>
          <w:tcPr>
            <w:tcW w:w="2193" w:type="dxa"/>
            <w:gridSpan w:val="2"/>
            <w:shd w:val="clear" w:color="auto" w:fill="D9D9D9"/>
            <w:vAlign w:val="center"/>
          </w:tcPr>
          <w:p w14:paraId="56BEF89B" w14:textId="77777777" w:rsidR="009F73DC" w:rsidRPr="001A5B53" w:rsidRDefault="009F73DC" w:rsidP="002C3E68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 xml:space="preserve">Zmierzony poziom hałasu bez uwzględnienia korekty wynikającej z lokalizacji przy fasadzie </w:t>
            </w:r>
          </w:p>
          <w:p w14:paraId="775423C1" w14:textId="77777777" w:rsidR="009F73DC" w:rsidRPr="001A5B53" w:rsidRDefault="009F73DC" w:rsidP="002C3E68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 xml:space="preserve"> [</w:t>
            </w:r>
            <w:proofErr w:type="spellStart"/>
            <w:r w:rsidRPr="001A5B53">
              <w:rPr>
                <w:sz w:val="20"/>
                <w:szCs w:val="20"/>
              </w:rPr>
              <w:t>dB</w:t>
            </w:r>
            <w:proofErr w:type="spellEnd"/>
            <w:r w:rsidRPr="001A5B53">
              <w:rPr>
                <w:sz w:val="20"/>
                <w:szCs w:val="20"/>
              </w:rPr>
              <w:t xml:space="preserve"> (A)]</w:t>
            </w:r>
          </w:p>
        </w:tc>
        <w:tc>
          <w:tcPr>
            <w:tcW w:w="2193" w:type="dxa"/>
            <w:gridSpan w:val="2"/>
            <w:shd w:val="clear" w:color="auto" w:fill="D9D9D9"/>
            <w:vAlign w:val="center"/>
          </w:tcPr>
          <w:p w14:paraId="71EC8DF5" w14:textId="77777777" w:rsidR="009F73DC" w:rsidRPr="001A5B53" w:rsidRDefault="009F73DC" w:rsidP="002C3E68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 xml:space="preserve">Obliczony poziom dźwięku bez uwzględnienia korekty wynikającej z lokalizacji przy fasadzie  </w:t>
            </w:r>
          </w:p>
          <w:p w14:paraId="1B0EF11C" w14:textId="77777777" w:rsidR="009F73DC" w:rsidRPr="001A5B53" w:rsidRDefault="009F73DC" w:rsidP="002C3E68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[</w:t>
            </w:r>
            <w:proofErr w:type="spellStart"/>
            <w:r w:rsidRPr="001A5B53">
              <w:rPr>
                <w:sz w:val="20"/>
                <w:szCs w:val="20"/>
              </w:rPr>
              <w:t>dB</w:t>
            </w:r>
            <w:proofErr w:type="spellEnd"/>
            <w:r w:rsidRPr="001A5B53">
              <w:rPr>
                <w:sz w:val="20"/>
                <w:szCs w:val="20"/>
              </w:rPr>
              <w:t xml:space="preserve"> (A)]</w:t>
            </w:r>
          </w:p>
        </w:tc>
        <w:tc>
          <w:tcPr>
            <w:tcW w:w="2193" w:type="dxa"/>
            <w:gridSpan w:val="2"/>
            <w:shd w:val="clear" w:color="auto" w:fill="D9D9D9"/>
            <w:vAlign w:val="center"/>
          </w:tcPr>
          <w:p w14:paraId="27447173" w14:textId="77777777" w:rsidR="009F73DC" w:rsidRPr="001A5B53" w:rsidRDefault="009F73DC" w:rsidP="002C3E68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Różnica</w:t>
            </w:r>
          </w:p>
          <w:p w14:paraId="07C11E0D" w14:textId="77777777" w:rsidR="009F73DC" w:rsidRPr="001A5B53" w:rsidRDefault="009F73DC" w:rsidP="002C3E68">
            <w:pPr>
              <w:jc w:val="center"/>
              <w:rPr>
                <w:sz w:val="20"/>
                <w:szCs w:val="20"/>
              </w:rPr>
            </w:pPr>
            <w:proofErr w:type="spellStart"/>
            <w:r w:rsidRPr="001A5B53">
              <w:rPr>
                <w:sz w:val="20"/>
                <w:szCs w:val="20"/>
              </w:rPr>
              <w:t>L</w:t>
            </w:r>
            <w:r w:rsidRPr="001A5B53">
              <w:rPr>
                <w:sz w:val="20"/>
                <w:szCs w:val="20"/>
                <w:vertAlign w:val="subscript"/>
              </w:rPr>
              <w:t>zm</w:t>
            </w:r>
            <w:proofErr w:type="spellEnd"/>
            <w:r w:rsidRPr="001A5B53">
              <w:rPr>
                <w:sz w:val="20"/>
                <w:szCs w:val="20"/>
              </w:rPr>
              <w:t xml:space="preserve"> - </w:t>
            </w:r>
            <w:proofErr w:type="spellStart"/>
            <w:r w:rsidRPr="001A5B53">
              <w:rPr>
                <w:sz w:val="20"/>
                <w:szCs w:val="20"/>
              </w:rPr>
              <w:t>L</w:t>
            </w:r>
            <w:r w:rsidRPr="001A5B53">
              <w:rPr>
                <w:sz w:val="20"/>
                <w:szCs w:val="20"/>
                <w:vertAlign w:val="subscript"/>
              </w:rPr>
              <w:t>obl</w:t>
            </w:r>
            <w:proofErr w:type="spellEnd"/>
            <w:r w:rsidRPr="001A5B53">
              <w:rPr>
                <w:sz w:val="20"/>
                <w:szCs w:val="20"/>
              </w:rPr>
              <w:t xml:space="preserve"> [</w:t>
            </w:r>
            <w:proofErr w:type="spellStart"/>
            <w:r w:rsidRPr="001A5B53">
              <w:rPr>
                <w:sz w:val="20"/>
                <w:szCs w:val="20"/>
              </w:rPr>
              <w:t>dB</w:t>
            </w:r>
            <w:proofErr w:type="spellEnd"/>
            <w:r w:rsidRPr="001A5B53">
              <w:rPr>
                <w:sz w:val="20"/>
                <w:szCs w:val="20"/>
              </w:rPr>
              <w:t xml:space="preserve"> (A)]</w:t>
            </w:r>
          </w:p>
        </w:tc>
      </w:tr>
      <w:tr w:rsidR="001A5B53" w:rsidRPr="001A5B53" w14:paraId="46DD0DD5" w14:textId="77777777" w:rsidTr="002326DA">
        <w:trPr>
          <w:trHeight w:val="189"/>
          <w:tblHeader/>
        </w:trPr>
        <w:tc>
          <w:tcPr>
            <w:tcW w:w="1030" w:type="dxa"/>
            <w:vMerge/>
            <w:shd w:val="clear" w:color="auto" w:fill="D9D9D9"/>
            <w:vAlign w:val="center"/>
          </w:tcPr>
          <w:p w14:paraId="2622259A" w14:textId="77777777" w:rsidR="009F73DC" w:rsidRPr="001A5B53" w:rsidRDefault="009F73DC" w:rsidP="00DD7C36">
            <w:pPr>
              <w:jc w:val="center"/>
            </w:pPr>
          </w:p>
        </w:tc>
        <w:tc>
          <w:tcPr>
            <w:tcW w:w="1380" w:type="dxa"/>
            <w:vMerge/>
            <w:shd w:val="clear" w:color="auto" w:fill="D9D9D9"/>
            <w:vAlign w:val="center"/>
          </w:tcPr>
          <w:p w14:paraId="07093C52" w14:textId="77777777" w:rsidR="009F73DC" w:rsidRPr="001A5B53" w:rsidRDefault="009F73DC" w:rsidP="00DD7C36">
            <w:pPr>
              <w:jc w:val="center"/>
            </w:pPr>
          </w:p>
        </w:tc>
        <w:tc>
          <w:tcPr>
            <w:tcW w:w="1094" w:type="dxa"/>
            <w:shd w:val="clear" w:color="auto" w:fill="D9D9D9"/>
            <w:vAlign w:val="center"/>
          </w:tcPr>
          <w:p w14:paraId="459B17FC" w14:textId="77777777" w:rsidR="009F73DC" w:rsidRPr="001A5B53" w:rsidRDefault="009F73DC" w:rsidP="00DD7C36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Pora dnia</w:t>
            </w:r>
          </w:p>
        </w:tc>
        <w:tc>
          <w:tcPr>
            <w:tcW w:w="1099" w:type="dxa"/>
            <w:shd w:val="clear" w:color="auto" w:fill="D9D9D9"/>
            <w:vAlign w:val="center"/>
          </w:tcPr>
          <w:p w14:paraId="69F40040" w14:textId="77777777" w:rsidR="009F73DC" w:rsidRPr="001A5B53" w:rsidRDefault="009F73DC" w:rsidP="00DD7C36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Pora nocy</w:t>
            </w:r>
          </w:p>
        </w:tc>
        <w:tc>
          <w:tcPr>
            <w:tcW w:w="1094" w:type="dxa"/>
            <w:shd w:val="clear" w:color="auto" w:fill="D9D9D9"/>
            <w:vAlign w:val="center"/>
          </w:tcPr>
          <w:p w14:paraId="50BA920F" w14:textId="77777777" w:rsidR="009F73DC" w:rsidRPr="001A5B53" w:rsidRDefault="009F73DC" w:rsidP="00DD7C36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Pora dnia</w:t>
            </w:r>
          </w:p>
        </w:tc>
        <w:tc>
          <w:tcPr>
            <w:tcW w:w="1099" w:type="dxa"/>
            <w:shd w:val="clear" w:color="auto" w:fill="D9D9D9"/>
            <w:vAlign w:val="center"/>
          </w:tcPr>
          <w:p w14:paraId="20821820" w14:textId="77777777" w:rsidR="009F73DC" w:rsidRPr="001A5B53" w:rsidRDefault="009F73DC" w:rsidP="00DD7C36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Pora nocy</w:t>
            </w:r>
          </w:p>
        </w:tc>
        <w:tc>
          <w:tcPr>
            <w:tcW w:w="1094" w:type="dxa"/>
            <w:shd w:val="clear" w:color="auto" w:fill="D9D9D9"/>
            <w:vAlign w:val="center"/>
          </w:tcPr>
          <w:p w14:paraId="39E452D3" w14:textId="77777777" w:rsidR="009F73DC" w:rsidRPr="001A5B53" w:rsidRDefault="009F73DC" w:rsidP="00DD7C36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Pora dnia</w:t>
            </w:r>
          </w:p>
        </w:tc>
        <w:tc>
          <w:tcPr>
            <w:tcW w:w="1099" w:type="dxa"/>
            <w:shd w:val="clear" w:color="auto" w:fill="D9D9D9"/>
            <w:vAlign w:val="center"/>
          </w:tcPr>
          <w:p w14:paraId="074A4245" w14:textId="77777777" w:rsidR="009F73DC" w:rsidRPr="001A5B53" w:rsidRDefault="009F73DC" w:rsidP="00DD7C36">
            <w:pPr>
              <w:jc w:val="center"/>
              <w:rPr>
                <w:sz w:val="20"/>
                <w:szCs w:val="20"/>
              </w:rPr>
            </w:pPr>
            <w:r w:rsidRPr="001A5B53">
              <w:rPr>
                <w:sz w:val="20"/>
                <w:szCs w:val="20"/>
              </w:rPr>
              <w:t>Pora nocy</w:t>
            </w:r>
          </w:p>
        </w:tc>
      </w:tr>
      <w:tr w:rsidR="001A5B53" w:rsidRPr="001A5B53" w14:paraId="5242E459" w14:textId="77777777" w:rsidTr="002326DA">
        <w:trPr>
          <w:trHeight w:val="249"/>
          <w:tblHeader/>
        </w:trPr>
        <w:tc>
          <w:tcPr>
            <w:tcW w:w="103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9688A22" w14:textId="77777777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1</w:t>
            </w:r>
          </w:p>
        </w:tc>
        <w:tc>
          <w:tcPr>
            <w:tcW w:w="138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A880774" w14:textId="77777777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2</w:t>
            </w:r>
          </w:p>
        </w:tc>
        <w:tc>
          <w:tcPr>
            <w:tcW w:w="109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C6142EE" w14:textId="573CA144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3</w:t>
            </w:r>
          </w:p>
        </w:tc>
        <w:tc>
          <w:tcPr>
            <w:tcW w:w="109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A51A616" w14:textId="3F1789CC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4</w:t>
            </w:r>
          </w:p>
        </w:tc>
        <w:tc>
          <w:tcPr>
            <w:tcW w:w="109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95D7D1F" w14:textId="0BB254E0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5</w:t>
            </w:r>
          </w:p>
        </w:tc>
        <w:tc>
          <w:tcPr>
            <w:tcW w:w="109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4295F404" w14:textId="5E696A5B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6</w:t>
            </w:r>
          </w:p>
        </w:tc>
        <w:tc>
          <w:tcPr>
            <w:tcW w:w="109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DBF0A8F" w14:textId="6C0BB16C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7</w:t>
            </w:r>
          </w:p>
        </w:tc>
        <w:tc>
          <w:tcPr>
            <w:tcW w:w="109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504BFE7" w14:textId="4E7B92A5" w:rsidR="009F73DC" w:rsidRPr="001A5B53" w:rsidRDefault="009F73DC" w:rsidP="00281282">
            <w:pPr>
              <w:jc w:val="center"/>
              <w:rPr>
                <w:sz w:val="16"/>
                <w:szCs w:val="16"/>
              </w:rPr>
            </w:pPr>
            <w:r w:rsidRPr="001A5B53">
              <w:rPr>
                <w:sz w:val="16"/>
                <w:szCs w:val="16"/>
              </w:rPr>
              <w:t>8</w:t>
            </w:r>
          </w:p>
        </w:tc>
      </w:tr>
      <w:tr w:rsidR="001A5B53" w:rsidRPr="00D30B91" w14:paraId="7CE34067" w14:textId="77777777" w:rsidTr="00CF2BED">
        <w:trPr>
          <w:trHeight w:val="285"/>
        </w:trPr>
        <w:tc>
          <w:tcPr>
            <w:tcW w:w="103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3F05AB" w14:textId="77777777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bookmarkStart w:id="127" w:name="_Hlk465365707"/>
            <w:r w:rsidRPr="001A5B53">
              <w:rPr>
                <w:rFonts w:asciiTheme="minorHAnsi" w:hAnsiTheme="minorHAnsi"/>
                <w:sz w:val="18"/>
                <w:szCs w:val="18"/>
              </w:rPr>
              <w:t>1</w:t>
            </w:r>
          </w:p>
        </w:tc>
        <w:tc>
          <w:tcPr>
            <w:tcW w:w="138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C95B11" w14:textId="6BF7B1D3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PDH1</w:t>
            </w:r>
          </w:p>
        </w:tc>
        <w:tc>
          <w:tcPr>
            <w:tcW w:w="10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EAB454" w14:textId="3D464A98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54,7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614F1A7" w14:textId="77E0E64F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49,9</w:t>
            </w:r>
          </w:p>
        </w:tc>
        <w:tc>
          <w:tcPr>
            <w:tcW w:w="10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C876651" w14:textId="6364E5CE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56,3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16CF250" w14:textId="5CAC6079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49,2</w:t>
            </w:r>
          </w:p>
        </w:tc>
        <w:tc>
          <w:tcPr>
            <w:tcW w:w="10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98CC72" w14:textId="3430DAEE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-1,6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FE7DBAC" w14:textId="5F3629CF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0,7</w:t>
            </w:r>
          </w:p>
        </w:tc>
      </w:tr>
      <w:tr w:rsidR="001A5B53" w:rsidRPr="00D30B91" w14:paraId="4FF9748D" w14:textId="77777777" w:rsidTr="00CF2BED">
        <w:trPr>
          <w:trHeight w:val="285"/>
        </w:trPr>
        <w:tc>
          <w:tcPr>
            <w:tcW w:w="1030" w:type="dxa"/>
            <w:shd w:val="clear" w:color="auto" w:fill="auto"/>
            <w:vAlign w:val="center"/>
          </w:tcPr>
          <w:p w14:paraId="352AB76A" w14:textId="77777777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bookmarkStart w:id="128" w:name="_Hlk465337150"/>
            <w:r w:rsidRPr="001A5B53">
              <w:rPr>
                <w:rFonts w:asciiTheme="minorHAnsi" w:hAnsiTheme="minorHAnsi"/>
                <w:sz w:val="18"/>
                <w:szCs w:val="18"/>
              </w:rPr>
              <w:t>2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42CB2B0F" w14:textId="47F610A9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PDH2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28AE0AF" w14:textId="5447C9C2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57,7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4DA7716" w14:textId="55BB9AFC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52,9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C1754D8" w14:textId="37407556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58,4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461EB1BE" w14:textId="061038DA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51,6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2295A69C" w14:textId="39E91ED2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-0,7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62256751" w14:textId="04972F61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1,3</w:t>
            </w:r>
          </w:p>
        </w:tc>
      </w:tr>
      <w:bookmarkEnd w:id="128"/>
      <w:tr w:rsidR="001A5B53" w:rsidRPr="00D30B91" w14:paraId="5192E2A4" w14:textId="77777777" w:rsidTr="00CF2BED">
        <w:trPr>
          <w:trHeight w:val="285"/>
        </w:trPr>
        <w:tc>
          <w:tcPr>
            <w:tcW w:w="1030" w:type="dxa"/>
            <w:shd w:val="clear" w:color="auto" w:fill="auto"/>
            <w:vAlign w:val="center"/>
          </w:tcPr>
          <w:p w14:paraId="2FF9352B" w14:textId="77777777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06797456" w14:textId="3A127616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0D6FC2BB" w14:textId="471CDF82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56,2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38E48B1" w14:textId="4938FBAB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52,5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54877016" w14:textId="012822D0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57,9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6AE3E843" w14:textId="635935F4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50,9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44523E3D" w14:textId="3BA3CC37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-1,7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22A7338" w14:textId="0900CAC2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1,6</w:t>
            </w:r>
          </w:p>
        </w:tc>
      </w:tr>
      <w:tr w:rsidR="001A5B53" w:rsidRPr="00D30B91" w14:paraId="754CC048" w14:textId="77777777" w:rsidTr="00CF2BED">
        <w:trPr>
          <w:trHeight w:val="285"/>
        </w:trPr>
        <w:tc>
          <w:tcPr>
            <w:tcW w:w="1030" w:type="dxa"/>
            <w:shd w:val="clear" w:color="auto" w:fill="auto"/>
            <w:vAlign w:val="center"/>
          </w:tcPr>
          <w:p w14:paraId="0B0D895E" w14:textId="77777777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215BA22F" w14:textId="16C64F57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PDH4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62D9DF7" w14:textId="08655870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59,2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6F11C9A5" w14:textId="6808B1ED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55,1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871B2A2" w14:textId="5518A7F1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59,4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CDEB5B6" w14:textId="5D1EA908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53,3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66EDDE2F" w14:textId="60C305EE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4E718D76" w14:textId="603CA454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1,8</w:t>
            </w:r>
          </w:p>
        </w:tc>
      </w:tr>
      <w:tr w:rsidR="001A5B53" w:rsidRPr="00D30B91" w14:paraId="29929B0C" w14:textId="77777777" w:rsidTr="00CF2BED">
        <w:trPr>
          <w:trHeight w:val="268"/>
        </w:trPr>
        <w:tc>
          <w:tcPr>
            <w:tcW w:w="1030" w:type="dxa"/>
            <w:shd w:val="clear" w:color="auto" w:fill="auto"/>
            <w:vAlign w:val="center"/>
          </w:tcPr>
          <w:p w14:paraId="1C7970E3" w14:textId="77777777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8"/>
              </w:rPr>
              <w:t>5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79EC6923" w14:textId="04447BDA" w:rsidR="001A5B53" w:rsidRPr="001A5B53" w:rsidRDefault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PDH5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F64B47F" w14:textId="6F37F439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55,8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56D4E5F" w14:textId="4EF99BC6" w:rsidR="001A5B53" w:rsidRPr="00D30B91" w:rsidRDefault="001A5B5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50,9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D644B03" w14:textId="3AE65728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56,1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B9E63EB" w14:textId="7332B404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51,3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766C0031" w14:textId="219F866F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-0,3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8503F21" w14:textId="769C95C3" w:rsidR="001A5B53" w:rsidRPr="00D30B91" w:rsidRDefault="001A5B5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-0,4</w:t>
            </w:r>
          </w:p>
        </w:tc>
      </w:tr>
      <w:tr w:rsidR="001A5B53" w:rsidRPr="00D30B91" w14:paraId="1498B55E" w14:textId="77777777" w:rsidTr="0001154B">
        <w:trPr>
          <w:trHeight w:val="304"/>
        </w:trPr>
        <w:tc>
          <w:tcPr>
            <w:tcW w:w="1030" w:type="dxa"/>
            <w:shd w:val="clear" w:color="auto" w:fill="auto"/>
            <w:vAlign w:val="center"/>
          </w:tcPr>
          <w:p w14:paraId="2E40FDC9" w14:textId="77777777" w:rsidR="001A5B53" w:rsidRPr="001A5B53" w:rsidRDefault="001A5B5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8"/>
              </w:rPr>
              <w:t>6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0E54C0D2" w14:textId="638E1823" w:rsidR="001A5B53" w:rsidRPr="001A5B53" w:rsidRDefault="001A5B5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PDH6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6475DFA0" w14:textId="2126C844" w:rsidR="001A5B53" w:rsidRPr="00D30B91" w:rsidRDefault="001A5B5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53,5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910E4D4" w14:textId="3C59EFB9" w:rsidR="001A5B53" w:rsidRPr="00D30B91" w:rsidRDefault="001A5B5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48,7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8275B7A" w14:textId="18D2DED8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55,1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8ED3594" w14:textId="78BA8E83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49,0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F2D5BF0" w14:textId="46CDA663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-1,6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A2CD29E" w14:textId="55FA30D8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-0,3</w:t>
            </w:r>
          </w:p>
        </w:tc>
      </w:tr>
      <w:tr w:rsidR="001A5B53" w:rsidRPr="00D30B91" w14:paraId="3112F95C" w14:textId="77777777" w:rsidTr="00D1001D">
        <w:trPr>
          <w:trHeight w:val="304"/>
        </w:trPr>
        <w:tc>
          <w:tcPr>
            <w:tcW w:w="1030" w:type="dxa"/>
            <w:shd w:val="clear" w:color="auto" w:fill="auto"/>
            <w:vAlign w:val="center"/>
          </w:tcPr>
          <w:p w14:paraId="20917288" w14:textId="77777777" w:rsidR="001A5B53" w:rsidRPr="001A5B53" w:rsidRDefault="001A5B53" w:rsidP="00D1001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8"/>
              </w:rPr>
              <w:t>7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06E38DF2" w14:textId="77777777" w:rsidR="001A5B53" w:rsidRPr="001A5B53" w:rsidRDefault="001A5B53" w:rsidP="00D1001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PDH7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62C93BC7" w14:textId="36821E36" w:rsidR="001A5B53" w:rsidRPr="00D30B91" w:rsidRDefault="001A5B53" w:rsidP="00D1001D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53,2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D072A57" w14:textId="48D89751" w:rsidR="001A5B53" w:rsidRPr="00D30B91" w:rsidRDefault="001A5B53" w:rsidP="00D1001D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49,7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76F03EC4" w14:textId="6D42235A" w:rsidR="001A5B53" w:rsidRPr="00D30B91" w:rsidRDefault="001A5B53" w:rsidP="00D1001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54,6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79A4EC5F" w14:textId="1B375919" w:rsidR="001A5B53" w:rsidRPr="00D30B91" w:rsidRDefault="001A5B53" w:rsidP="00D1001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50,5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470CEC6D" w14:textId="05EC0B33" w:rsidR="001A5B53" w:rsidRPr="00D30B91" w:rsidRDefault="001A5B53" w:rsidP="00D1001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-1,4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5D6EB70" w14:textId="154AFAAB" w:rsidR="001A5B53" w:rsidRPr="00D30B91" w:rsidRDefault="001A5B53" w:rsidP="00D1001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-0,8</w:t>
            </w:r>
          </w:p>
        </w:tc>
      </w:tr>
      <w:tr w:rsidR="001A5B53" w:rsidRPr="00D30B91" w14:paraId="33FABEB2" w14:textId="77777777" w:rsidTr="0001154B">
        <w:trPr>
          <w:trHeight w:val="304"/>
        </w:trPr>
        <w:tc>
          <w:tcPr>
            <w:tcW w:w="1030" w:type="dxa"/>
            <w:shd w:val="clear" w:color="auto" w:fill="auto"/>
            <w:vAlign w:val="center"/>
          </w:tcPr>
          <w:p w14:paraId="49ADB73B" w14:textId="205A2BB2" w:rsidR="001A5B53" w:rsidRPr="001A5B53" w:rsidRDefault="001A5B5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8"/>
              </w:rPr>
              <w:t>8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285B3D48" w14:textId="5F390D97" w:rsidR="001A5B53" w:rsidRPr="001A5B53" w:rsidRDefault="001A5B53" w:rsidP="001A5B5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1A5B53">
              <w:rPr>
                <w:rFonts w:asciiTheme="minorHAnsi" w:hAnsiTheme="minorHAnsi"/>
                <w:sz w:val="18"/>
                <w:szCs w:val="16"/>
              </w:rPr>
              <w:t>PDH8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4F4ACDBE" w14:textId="42B23AA8" w:rsidR="001A5B53" w:rsidRPr="00D30B91" w:rsidRDefault="001A5B5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48,6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03C3E305" w14:textId="55EEB152" w:rsidR="001A5B53" w:rsidRPr="00D30B91" w:rsidRDefault="001A5B5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44,7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0CE8E700" w14:textId="6FAE153A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49,6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DF2969B" w14:textId="06188B1A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43,9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E88AD92" w14:textId="01920298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-1,0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C779E25" w14:textId="40B75D2A" w:rsidR="001A5B53" w:rsidRPr="00D30B91" w:rsidRDefault="001A5B5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0,8</w:t>
            </w:r>
          </w:p>
        </w:tc>
      </w:tr>
      <w:bookmarkEnd w:id="127"/>
    </w:tbl>
    <w:p w14:paraId="5700E8E5" w14:textId="77777777" w:rsidR="001559A0" w:rsidRPr="00D30B91" w:rsidRDefault="001559A0" w:rsidP="00607782">
      <w:pPr>
        <w:rPr>
          <w:color w:val="FF0000"/>
          <w:sz w:val="20"/>
          <w:szCs w:val="20"/>
        </w:rPr>
      </w:pPr>
    </w:p>
    <w:p w14:paraId="57CD8CFF" w14:textId="37AD1425" w:rsidR="002F00A5" w:rsidRPr="001A5B53" w:rsidRDefault="002F00A5" w:rsidP="007F6C25">
      <w:r w:rsidRPr="001A5B53">
        <w:t xml:space="preserve">Po przeprowadzeniu szeregu obliczeń stwierdzono, że kryterium kalibracji zostało spełnione na poziomie </w:t>
      </w:r>
      <w:r w:rsidR="00560B9F" w:rsidRPr="001A5B53">
        <w:rPr>
          <w:b/>
          <w:bCs/>
        </w:rPr>
        <w:t>1,</w:t>
      </w:r>
      <w:r w:rsidR="00BC5DF3" w:rsidRPr="001A5B53">
        <w:rPr>
          <w:b/>
          <w:bCs/>
        </w:rPr>
        <w:t>3</w:t>
      </w:r>
      <w:r w:rsidR="00F965A2" w:rsidRPr="001A5B53">
        <w:rPr>
          <w:b/>
          <w:bCs/>
        </w:rPr>
        <w:t xml:space="preserve"> </w:t>
      </w:r>
      <w:proofErr w:type="spellStart"/>
      <w:r w:rsidRPr="001A5B53">
        <w:rPr>
          <w:b/>
          <w:bCs/>
        </w:rPr>
        <w:t>dB</w:t>
      </w:r>
      <w:proofErr w:type="spellEnd"/>
      <w:r w:rsidRPr="001A5B53">
        <w:t xml:space="preserve"> </w:t>
      </w:r>
      <w:r w:rsidR="00F965A2" w:rsidRPr="001A5B53">
        <w:t xml:space="preserve">dla pory dnia oraz </w:t>
      </w:r>
      <w:r w:rsidR="009343C9" w:rsidRPr="001A5B53">
        <w:rPr>
          <w:b/>
        </w:rPr>
        <w:t>1</w:t>
      </w:r>
      <w:r w:rsidR="00F965A2" w:rsidRPr="001A5B53">
        <w:rPr>
          <w:b/>
        </w:rPr>
        <w:t>,</w:t>
      </w:r>
      <w:r w:rsidR="001A5B53" w:rsidRPr="001A5B53">
        <w:rPr>
          <w:b/>
        </w:rPr>
        <w:t>2</w:t>
      </w:r>
      <w:r w:rsidR="00F965A2" w:rsidRPr="001A5B53">
        <w:rPr>
          <w:b/>
        </w:rPr>
        <w:t xml:space="preserve"> </w:t>
      </w:r>
      <w:proofErr w:type="spellStart"/>
      <w:r w:rsidR="00F965A2" w:rsidRPr="001A5B53">
        <w:rPr>
          <w:b/>
        </w:rPr>
        <w:t>dB</w:t>
      </w:r>
      <w:proofErr w:type="spellEnd"/>
      <w:r w:rsidR="00FA64FC" w:rsidRPr="001A5B53">
        <w:t xml:space="preserve"> w przypadku</w:t>
      </w:r>
      <w:r w:rsidR="00F965A2" w:rsidRPr="001A5B53">
        <w:t xml:space="preserve"> pory nocy.</w:t>
      </w:r>
    </w:p>
    <w:p w14:paraId="67B03E23" w14:textId="77777777" w:rsidR="00FA2C5F" w:rsidRPr="00B2692F" w:rsidRDefault="00FA2C5F" w:rsidP="00FA2C5F">
      <w:pPr>
        <w:spacing w:before="120" w:after="120"/>
        <w:rPr>
          <w:b/>
          <w:bCs/>
          <w:i/>
          <w:u w:val="single"/>
        </w:rPr>
      </w:pPr>
      <w:r w:rsidRPr="00B2692F">
        <w:rPr>
          <w:b/>
          <w:bCs/>
          <w:i/>
          <w:u w:val="single"/>
        </w:rPr>
        <w:t>Obliczenia właściwe – modelowanie akustyczne</w:t>
      </w:r>
    </w:p>
    <w:p w14:paraId="22282A4E" w14:textId="0C08C141" w:rsidR="00FA2C5F" w:rsidRPr="00B2692F" w:rsidRDefault="00EE22CC" w:rsidP="00EE22CC">
      <w:r w:rsidRPr="00B2692F">
        <w:t>Na podstawie skalibrowanego modelu obliczeniowego przeprowadzono obliczenia</w:t>
      </w:r>
      <w:r w:rsidRPr="00B2692F">
        <w:br/>
        <w:t xml:space="preserve">w węzłach siatki obliczeniowej, na podstawie których wykreślono przebieg izolinii hałasu przy uwzględnieniu oddziaływania analizowanej inwestycji. </w:t>
      </w:r>
      <w:r w:rsidR="00FA2C5F" w:rsidRPr="00B2692F">
        <w:t>Obliczenia wykonano na wysokości 4m n.p.t., w siatce o rozdzielczości 5 m x 5 m</w:t>
      </w:r>
      <w:r w:rsidRPr="00B2692F">
        <w:t xml:space="preserve"> oraz uwzględnieniu </w:t>
      </w:r>
      <w:r w:rsidR="0087270A" w:rsidRPr="00B2692F">
        <w:t>dwóch pierwszych</w:t>
      </w:r>
      <w:r w:rsidRPr="00B2692F">
        <w:t xml:space="preserve"> </w:t>
      </w:r>
      <w:r w:rsidR="0087270A" w:rsidRPr="00B2692F">
        <w:t>odbić</w:t>
      </w:r>
      <w:r w:rsidRPr="00B2692F">
        <w:t xml:space="preserve"> dźwięku. W wyniku przeprowadzonych obliczeń otrzymano wartości poziomów dźwięku w węzłach siatki obliczeniowej, na podstawie których wykreślono przebieg izolinii hałasu pochodzącego od przedmiotowej inwestycji. Przebieg izolinii zilustrowano na mapach sytuacyjnych w załączeniu. Analizując przebieg izolinii dopuszczalnych poziomów hałasu stwierdzono rejon</w:t>
      </w:r>
      <w:r w:rsidR="0030628A" w:rsidRPr="00B2692F">
        <w:t>y</w:t>
      </w:r>
      <w:r w:rsidRPr="00B2692F">
        <w:t xml:space="preserve">, w których izolinie </w:t>
      </w:r>
      <w:r w:rsidR="0030628A" w:rsidRPr="00B2692F">
        <w:t xml:space="preserve">hałasu </w:t>
      </w:r>
      <w:r w:rsidRPr="00B2692F">
        <w:t>obejmują budynki podlegające ochronie akustycznej. Należy jednakże zaznaczyć, iż mapy zasięgów hałasu wyk</w:t>
      </w:r>
      <w:r w:rsidR="00F965A2" w:rsidRPr="00B2692F">
        <w:t xml:space="preserve">reślane są na stałej wysokości </w:t>
      </w:r>
      <w:smartTag w:uri="urn:schemas-microsoft-com:office:smarttags" w:element="metricconverter">
        <w:smartTagPr>
          <w:attr w:name="ProductID" w:val="4 m"/>
        </w:smartTagPr>
        <w:r w:rsidRPr="00B2692F">
          <w:t>4 m</w:t>
        </w:r>
      </w:smartTag>
      <w:r w:rsidRPr="00B2692F">
        <w:t xml:space="preserve"> n. p. t., podczas gdy w sąsiedztwie omawianego układu komunikacyjnego występuje zabudowa mieszkaniowa o zróżnicowanej liczbie kondygnacji użytkowych, zatem w celu przeprowadzenia szczegółowych analiz przeprowadzono dodatkowo obliczenia poziomu dźwięku w punktach zlokalizowanych na elewacjach (w odległości </w:t>
      </w:r>
      <w:r w:rsidR="0048537F" w:rsidRPr="00B2692F">
        <w:t>1,0</w:t>
      </w:r>
      <w:r w:rsidRPr="00B2692F">
        <w:t xml:space="preserve"> m od elewacji) chronionych budynków mieszkalnych każdorazowo na wysokości poszczególnych kondygnacji użytkowych danego budynku.</w:t>
      </w:r>
    </w:p>
    <w:p w14:paraId="0E3DDA3C" w14:textId="18F897D2" w:rsidR="00D67047" w:rsidRPr="00B2692F" w:rsidRDefault="00D67047" w:rsidP="00D67047">
      <w:r w:rsidRPr="00B2692F">
        <w:t>W przypadku receptorów fasadowych zlokalizowanych przy elewacjach budynków pod</w:t>
      </w:r>
      <w:r w:rsidR="00900786" w:rsidRPr="00B2692F">
        <w:t>legających ochronie akustycznej</w:t>
      </w:r>
      <w:r w:rsidRPr="00B2692F">
        <w:t xml:space="preserve"> w procesie obliczeń uwzględniano</w:t>
      </w:r>
      <w:r w:rsidR="00F965A2" w:rsidRPr="00B2692F">
        <w:t xml:space="preserve"> również korektę związaną </w:t>
      </w:r>
      <w:r w:rsidRPr="00B2692F">
        <w:t xml:space="preserve">z wpływem odbić wtórnych od </w:t>
      </w:r>
      <w:r w:rsidR="0048537F" w:rsidRPr="00B2692F">
        <w:t>elewacji</w:t>
      </w:r>
      <w:r w:rsidRPr="00B2692F">
        <w:t xml:space="preserve"> na poziom dźwięku w danym punkcie (</w:t>
      </w:r>
      <w:r w:rsidR="0048537F" w:rsidRPr="00B2692F">
        <w:t xml:space="preserve">do </w:t>
      </w:r>
      <w:r w:rsidR="0048537F" w:rsidRPr="00B2692F">
        <w:lastRenderedPageBreak/>
        <w:t xml:space="preserve">obliczeń wyników w receptorach nie są sumowane odbicia wtórne fali dźwiękowej od elewacji, </w:t>
      </w:r>
      <w:r w:rsidRPr="00B2692F">
        <w:t xml:space="preserve">wielkość poprawki korekcyjnej ze względu na usytuowanie punktu receptorowego przy elewacji budynku wyznaczana jest automatycznie przez program obliczeniowy </w:t>
      </w:r>
      <w:proofErr w:type="spellStart"/>
      <w:r w:rsidRPr="00B2692F">
        <w:t>SoundPlan</w:t>
      </w:r>
      <w:proofErr w:type="spellEnd"/>
      <w:r w:rsidRPr="00B2692F">
        <w:t>, a jej wartość zależna jest m.in. od: wielkości elewacji, miejsca usytuowania na niej odbiornika, kąta padania fali dźwiękowej na elewację). Podana numeracja punktów receptorowych jest zgodna z oznaczeniami na wykr</w:t>
      </w:r>
      <w:r w:rsidR="001F2BE8" w:rsidRPr="00B2692F">
        <w:t>eślonych mapach zasięgów hałasu.</w:t>
      </w:r>
    </w:p>
    <w:p w14:paraId="2BEE0FC2" w14:textId="543437C2" w:rsidR="00D67047" w:rsidRPr="00B2692F" w:rsidRDefault="0048537F" w:rsidP="00D67047">
      <w:r w:rsidRPr="00B2692F">
        <w:t>Biorąc zatem pod uwagę fakt zastosowania przedmiotowej korekty na wpływ odbić wtórnych fali dźwiękowej od elewacji budynków należy stwierdzić, iż pomiędzy wynikami obliczeń w punktach receptorowych umieszczonych</w:t>
      </w:r>
      <w:r w:rsidR="00D67047" w:rsidRPr="00B2692F">
        <w:t xml:space="preserve"> prz</w:t>
      </w:r>
      <w:r w:rsidRPr="00B2692F">
        <w:t xml:space="preserve">y elewacjach budynków mieszkalnych </w:t>
      </w:r>
      <w:r w:rsidR="00D67047" w:rsidRPr="00B2692F">
        <w:t>(wyznaczanym</w:t>
      </w:r>
      <w:r w:rsidRPr="00B2692F">
        <w:t>i</w:t>
      </w:r>
      <w:r w:rsidR="00D67047" w:rsidRPr="00B2692F">
        <w:t xml:space="preserve"> bez wpływu odbić wtórnych dźwięku</w:t>
      </w:r>
      <w:r w:rsidRPr="00B2692F">
        <w:t xml:space="preserve">), a wynikami obliczeń </w:t>
      </w:r>
      <w:r w:rsidRPr="00B2692F">
        <w:br/>
        <w:t>w punktach wynikających</w:t>
      </w:r>
      <w:r w:rsidR="00D67047" w:rsidRPr="00B2692F">
        <w:t xml:space="preserve"> z mapy zasięgów hałasu</w:t>
      </w:r>
      <w:r w:rsidRPr="00B2692F">
        <w:t xml:space="preserve"> </w:t>
      </w:r>
      <w:r w:rsidR="00D67047" w:rsidRPr="00B2692F">
        <w:t xml:space="preserve">(prezentującej </w:t>
      </w:r>
      <w:r w:rsidR="00F965A2" w:rsidRPr="00B2692F">
        <w:t>obraz</w:t>
      </w:r>
      <w:r w:rsidR="00D67047" w:rsidRPr="00B2692F">
        <w:t xml:space="preserve"> klima</w:t>
      </w:r>
      <w:r w:rsidR="00F965A2" w:rsidRPr="00B2692F">
        <w:t>tu akustycznego, uwzględniający</w:t>
      </w:r>
      <w:r w:rsidR="00D67047" w:rsidRPr="00B2692F">
        <w:t xml:space="preserve"> wpływ odbić wtórnych fali dźwiękowej od elewacji budynków) mogą występować różnice poziomu dźwięku w zakresie do 3 </w:t>
      </w:r>
      <w:proofErr w:type="spellStart"/>
      <w:r w:rsidR="00D67047" w:rsidRPr="00B2692F">
        <w:t>dB</w:t>
      </w:r>
      <w:proofErr w:type="spellEnd"/>
      <w:r w:rsidR="00D67047" w:rsidRPr="00B2692F">
        <w:t>. Dodatkowe róż</w:t>
      </w:r>
      <w:r w:rsidRPr="00B2692F">
        <w:t xml:space="preserve">nice mogą również być związane </w:t>
      </w:r>
      <w:r w:rsidR="00D67047" w:rsidRPr="00B2692F">
        <w:t>z odmienną wysokością punktów receptorowych (odpowiadającą wysokości poszczególnych kondygnacji użytkowych budynków) oraz wysokością siatki</w:t>
      </w:r>
      <w:r w:rsidRPr="00B2692F">
        <w:t xml:space="preserve"> obliczeniowej (stała wysokość </w:t>
      </w:r>
      <w:r w:rsidR="00D67047" w:rsidRPr="00B2692F">
        <w:t>4 m n.p.t.).</w:t>
      </w:r>
    </w:p>
    <w:p w14:paraId="66DF47A3" w14:textId="77777777" w:rsidR="00D67047" w:rsidRPr="00B2692F" w:rsidRDefault="00D67047" w:rsidP="00D67047">
      <w:r w:rsidRPr="00B2692F">
        <w:t xml:space="preserve">W kolejnej tabeli zestawiono wyniki obliczeń w punktach receptorowych na elewacjach poszczególnych budynków mieszkalnych z uwzględnieniem korekty wynikającej </w:t>
      </w:r>
      <w:r w:rsidRPr="00B2692F">
        <w:br/>
        <w:t xml:space="preserve">z lokalizacji odbiorników przy fasadzie, przy czym każdorazowo dla danego budynku prezentowano wartości poziomu hałasu uzyskane na elewacji w najwyższym stopniu eksponowanej na hałas. </w:t>
      </w:r>
    </w:p>
    <w:p w14:paraId="7780B2B0" w14:textId="77777777" w:rsidR="00D67047" w:rsidRPr="00B2692F" w:rsidRDefault="00D67047" w:rsidP="000017A9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</w:p>
    <w:p w14:paraId="76B1EBA8" w14:textId="06A5345B" w:rsidR="000017A9" w:rsidRPr="00B2692F" w:rsidRDefault="000017A9" w:rsidP="000017A9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B2692F">
        <w:rPr>
          <w:rFonts w:ascii="Calibri" w:hAnsi="Calibri" w:cs="Calibri"/>
          <w:sz w:val="24"/>
          <w:szCs w:val="24"/>
        </w:rPr>
        <w:t xml:space="preserve">Tabela nr </w:t>
      </w:r>
      <w:r w:rsidRPr="00B2692F">
        <w:rPr>
          <w:rFonts w:ascii="Calibri" w:hAnsi="Calibri" w:cs="Calibri"/>
          <w:sz w:val="24"/>
          <w:szCs w:val="24"/>
        </w:rPr>
        <w:fldChar w:fldCharType="begin"/>
      </w:r>
      <w:r w:rsidRPr="00B2692F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B2692F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11</w:t>
      </w:r>
      <w:r w:rsidRPr="00B2692F">
        <w:rPr>
          <w:rFonts w:ascii="Calibri" w:hAnsi="Calibri" w:cs="Calibri"/>
          <w:sz w:val="24"/>
          <w:szCs w:val="24"/>
        </w:rPr>
        <w:fldChar w:fldCharType="end"/>
      </w:r>
      <w:r w:rsidRPr="00B2692F">
        <w:rPr>
          <w:rFonts w:ascii="Calibri" w:hAnsi="Calibri" w:cs="Calibri"/>
          <w:sz w:val="24"/>
          <w:szCs w:val="24"/>
        </w:rPr>
        <w:t>.</w:t>
      </w:r>
      <w:r w:rsidRPr="00B2692F">
        <w:rPr>
          <w:rFonts w:ascii="Calibri" w:eastAsia="Times New Roman" w:hAnsi="Calibri" w:cs="Calibri"/>
          <w:sz w:val="24"/>
          <w:szCs w:val="24"/>
          <w:lang w:eastAsia="pl-PL"/>
        </w:rPr>
        <w:t xml:space="preserve"> Wyniki </w:t>
      </w:r>
      <w:r w:rsidR="00D67047" w:rsidRPr="00B2692F">
        <w:rPr>
          <w:rFonts w:ascii="Calibri" w:eastAsia="Times New Roman" w:hAnsi="Calibri" w:cs="Calibri"/>
          <w:sz w:val="24"/>
          <w:szCs w:val="24"/>
          <w:lang w:eastAsia="pl-PL"/>
        </w:rPr>
        <w:t xml:space="preserve">obliczeń równoważnego poziomu dźwięku przy elewacjach budynków </w:t>
      </w:r>
      <w:r w:rsidR="00D67047" w:rsidRPr="00B2692F">
        <w:rPr>
          <w:rFonts w:ascii="Calibri" w:eastAsia="Times New Roman" w:hAnsi="Calibri" w:cs="Calibri"/>
          <w:sz w:val="24"/>
          <w:szCs w:val="24"/>
          <w:lang w:eastAsia="pl-PL"/>
        </w:rPr>
        <w:br/>
        <w:t>z uwzględnieniem korekty wynikającej z lokali</w:t>
      </w:r>
      <w:r w:rsidR="00F839D7" w:rsidRPr="00B2692F">
        <w:rPr>
          <w:rFonts w:ascii="Calibri" w:eastAsia="Times New Roman" w:hAnsi="Calibri" w:cs="Calibri"/>
          <w:sz w:val="24"/>
          <w:szCs w:val="24"/>
          <w:lang w:eastAsia="pl-PL"/>
        </w:rPr>
        <w:t>zacji odbiorników przy fasadzie</w:t>
      </w:r>
      <w:r w:rsidR="009D1285" w:rsidRPr="00B2692F">
        <w:rPr>
          <w:rFonts w:ascii="Calibri" w:eastAsia="Times New Roman" w:hAnsi="Calibri" w:cs="Calibri"/>
          <w:sz w:val="24"/>
          <w:szCs w:val="24"/>
          <w:lang w:eastAsia="pl-PL"/>
        </w:rPr>
        <w:t xml:space="preserve"> (oddziaływanie </w:t>
      </w:r>
      <w:r w:rsidR="0074280F" w:rsidRPr="00B2692F">
        <w:rPr>
          <w:rFonts w:ascii="Calibri" w:eastAsia="Times New Roman" w:hAnsi="Calibri" w:cs="Calibri"/>
          <w:sz w:val="24"/>
          <w:szCs w:val="24"/>
          <w:lang w:eastAsia="pl-PL"/>
        </w:rPr>
        <w:t xml:space="preserve">analizowanej </w:t>
      </w:r>
      <w:r w:rsidR="009D1285" w:rsidRPr="00B2692F">
        <w:rPr>
          <w:rFonts w:ascii="Calibri" w:eastAsia="Times New Roman" w:hAnsi="Calibri" w:cs="Calibri"/>
          <w:sz w:val="24"/>
          <w:szCs w:val="24"/>
          <w:lang w:eastAsia="pl-PL"/>
        </w:rPr>
        <w:t>inwestycji)</w:t>
      </w:r>
      <w:r w:rsidR="00F839D7" w:rsidRPr="00B2692F">
        <w:rPr>
          <w:rFonts w:ascii="Calibri" w:eastAsia="Times New Roman" w:hAnsi="Calibri" w:cs="Calibri"/>
          <w:sz w:val="24"/>
          <w:szCs w:val="24"/>
          <w:lang w:eastAsia="pl-PL"/>
        </w:rPr>
        <w:t>.</w:t>
      </w:r>
    </w:p>
    <w:tbl>
      <w:tblPr>
        <w:tblW w:w="67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92"/>
        <w:gridCol w:w="709"/>
        <w:gridCol w:w="755"/>
        <w:gridCol w:w="804"/>
        <w:gridCol w:w="850"/>
        <w:gridCol w:w="851"/>
        <w:gridCol w:w="850"/>
      </w:tblGrid>
      <w:tr w:rsidR="00B2692F" w:rsidRPr="00B2692F" w14:paraId="35A1FF03" w14:textId="77777777" w:rsidTr="00CE60E6">
        <w:trPr>
          <w:trHeight w:val="300"/>
          <w:tblHeader/>
          <w:jc w:val="center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E723E00" w14:textId="41E1AB57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Oznaczenie punktu obserwacji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FC173B3" w14:textId="75EF0CC1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Kondygnacja</w:t>
            </w:r>
          </w:p>
        </w:tc>
        <w:tc>
          <w:tcPr>
            <w:tcW w:w="14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B804A82" w14:textId="123978F3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Obliczony poziom hałasu [</w:t>
            </w:r>
            <w:proofErr w:type="spellStart"/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dB</w:t>
            </w:r>
            <w:proofErr w:type="spellEnd"/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]</w:t>
            </w:r>
          </w:p>
        </w:tc>
        <w:tc>
          <w:tcPr>
            <w:tcW w:w="16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3B724B5" w14:textId="4E253B45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Poziom dopuszczalny [</w:t>
            </w:r>
            <w:proofErr w:type="spellStart"/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dB</w:t>
            </w:r>
            <w:proofErr w:type="spellEnd"/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]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4081889" w14:textId="143F6A1F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Wartość przekroczenia [</w:t>
            </w:r>
            <w:proofErr w:type="spellStart"/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dB</w:t>
            </w:r>
            <w:proofErr w:type="spellEnd"/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]</w:t>
            </w:r>
          </w:p>
        </w:tc>
      </w:tr>
      <w:tr w:rsidR="00B2692F" w:rsidRPr="00B2692F" w14:paraId="6E60E913" w14:textId="77777777" w:rsidTr="00CE60E6">
        <w:trPr>
          <w:trHeight w:val="300"/>
          <w:tblHeader/>
          <w:jc w:val="center"/>
        </w:trPr>
        <w:tc>
          <w:tcPr>
            <w:tcW w:w="9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2C0D542" w14:textId="53FAEE63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AC1FD2C" w14:textId="3ABFDEFC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F1A63AA" w14:textId="49D40A82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Pora dnia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26E5311" w14:textId="3BC2D36B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Pora nocy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D7572A4" w14:textId="68C32A85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Pora dnia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DBBD1A7" w14:textId="01708C21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Pora nocy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9669F7F" w14:textId="3B6667EA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Pora dnia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101D54D" w14:textId="2C8FD0DA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Pora nocy</w:t>
            </w:r>
          </w:p>
        </w:tc>
      </w:tr>
      <w:tr w:rsidR="00B2692F" w:rsidRPr="00B2692F" w14:paraId="2604AF18" w14:textId="77777777" w:rsidTr="00CE60E6">
        <w:trPr>
          <w:trHeight w:val="98"/>
          <w:tblHeader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2C056A2" w14:textId="1CBDF9A6" w:rsidR="00ED7315" w:rsidRPr="00B2692F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7C88487" w14:textId="4E68AE13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2911CAA" w14:textId="6FCA08DD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40575A1" w14:textId="37DA06CC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07E9374" w14:textId="35873BAF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2EBAD8B" w14:textId="27501485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66D969E" w14:textId="38023DBC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5382589" w14:textId="30D01D08" w:rsidR="00ED7315" w:rsidRPr="00B2692F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B2692F">
              <w:rPr>
                <w:rFonts w:asciiTheme="minorHAnsi" w:hAnsiTheme="minorHAnsi" w:cs="Times New Roman"/>
                <w:sz w:val="16"/>
                <w:szCs w:val="16"/>
              </w:rPr>
              <w:t>8</w:t>
            </w:r>
          </w:p>
        </w:tc>
      </w:tr>
      <w:tr w:rsidR="00B2692F" w:rsidRPr="00D30B91" w14:paraId="1825171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A72B8" w14:textId="4F536BE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FB736" w14:textId="267BCCE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47F90" w14:textId="1B05FBB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53,0</w:t>
            </w:r>
          </w:p>
        </w:tc>
        <w:tc>
          <w:tcPr>
            <w:tcW w:w="75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E9533" w14:textId="6052551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45,5</w:t>
            </w:r>
          </w:p>
        </w:tc>
        <w:tc>
          <w:tcPr>
            <w:tcW w:w="80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E8FDC" w14:textId="2D7C40B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1A598" w14:textId="787B895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A7450" w14:textId="6EE2EEC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CEE76" w14:textId="2CF7A48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BFBC19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26D65" w14:textId="3197697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B9874" w14:textId="61417F2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46F09" w14:textId="16E8862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54,0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47E64" w14:textId="360B0E4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46,5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19F2A" w14:textId="44CCE8B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3EA1E" w14:textId="695F811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97543" w14:textId="75ECC08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4688D" w14:textId="2E2A7DC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B02F15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D9112" w14:textId="28892B6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33EA0" w14:textId="3CA2279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646DB" w14:textId="744EB86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49,2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92B61" w14:textId="02CDD4A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41,7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210C3" w14:textId="005AC9D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9F198" w14:textId="0B0EF93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60526" w14:textId="3DCB893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04DBB" w14:textId="336A22E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A590C2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1CB41" w14:textId="3206EC5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F7A6B" w14:textId="08CBC2B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833D0" w14:textId="3F72050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50,5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87D58" w14:textId="4B88613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43,4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5715" w14:textId="7B5C426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2B0B8" w14:textId="793E6BA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278DC" w14:textId="3FD1717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3469F" w14:textId="67596DF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9BEB80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48F41" w14:textId="609B73C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8B54F" w14:textId="5E4C740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08BE9" w14:textId="5349180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49,3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45F5C" w14:textId="1AE76E3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42,1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B0D9C" w14:textId="5EF6D74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5F48F" w14:textId="3680245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3F874" w14:textId="104B0D0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F4032" w14:textId="54E9470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BCA7DF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598F6" w14:textId="2101B18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A01B7" w14:textId="78A3484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095FB" w14:textId="48D3BA2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55,5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6A97C" w14:textId="275E1CE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47,9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0B1B9" w14:textId="6C0876E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EB81D" w14:textId="4F06C83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9EE77" w14:textId="6CC6172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E16B9" w14:textId="0054E1B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5E6BFA4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FBBF2" w14:textId="38A216E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A0616" w14:textId="02EC3CD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8454C" w14:textId="22FA11F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57,4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3D23" w14:textId="2AA6EA0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49,9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16153" w14:textId="3E8A005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7F80" w14:textId="71B558B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B1CE2" w14:textId="3266A22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FB33C" w14:textId="6047321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A16B58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DAC2A" w14:textId="03CF6F3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2CBCE" w14:textId="3F4E770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1841E" w14:textId="55F4E35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48,2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6240E" w14:textId="1587354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41,5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1E68E" w14:textId="54C385F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6BBA3" w14:textId="7C08ED3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94557" w14:textId="5C8F09C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EE60" w14:textId="64D5799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F217C0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0233E" w14:textId="02BE1DC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4B167" w14:textId="4B12AB3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698E2" w14:textId="4C39020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50,8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3CF1F" w14:textId="4DDB829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43,9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DBADE" w14:textId="461CA6D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6C8FD" w14:textId="43D5D1D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972F1" w14:textId="58D2D0A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B6A14" w14:textId="1691483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7F48C25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ED3DC" w14:textId="4E86C3A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259D0" w14:textId="79E9564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C77ED" w14:textId="6C26038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48,1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18036" w14:textId="40E5636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41,5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06B89" w14:textId="27559E9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A5165" w14:textId="51AD944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1555F" w14:textId="2DA57F6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51ADD" w14:textId="5C4BBC6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0CE3AE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124A9" w14:textId="2636EAB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82A3A" w14:textId="421A4AD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8F42D" w14:textId="5DB3936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14A0" w14:textId="0FA6891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01365" w14:textId="3EA7348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4E3CB" w14:textId="5B72AB0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3B9AB" w14:textId="7726AAF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67D36" w14:textId="3E33D8E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204BF69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6E29F" w14:textId="3412DD7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0CFC4" w14:textId="22675D5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F8286" w14:textId="394C18E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54,3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F0CF3" w14:textId="0A521D6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07795" w14:textId="0E225DC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85689" w14:textId="1AA718D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CA395" w14:textId="2E5DAF4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C4E7D" w14:textId="1C8DCED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6621F43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DCF983" w14:textId="569AE67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31B49" w14:textId="7E3CA34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7ABB26" w14:textId="6EDC341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A95C5" w14:textId="2DA8C7B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006EDF" w14:textId="595704B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A45B7" w14:textId="006E1B3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415C1E" w14:textId="67B6ED9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7AE30" w14:textId="68B441F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173837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0751E" w14:textId="70358DF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B26F7" w14:textId="7DEC874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2C7BE" w14:textId="7F1588D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51,6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5A115" w14:textId="38DFF98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919366" w14:textId="675D2E4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D071B0" w14:textId="41DE13E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A671A3" w14:textId="09D7093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624811" w14:textId="38698F5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F5AE36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6B35B" w14:textId="1E68255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8D509" w14:textId="2F9DD8E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186B3" w14:textId="2354346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93EFE" w14:textId="59C8594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12786E" w14:textId="754A0EB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2EBD9" w14:textId="4C096F6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EE681" w14:textId="37EA8B3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DDAAD" w14:textId="60AB246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E8E7D2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2EE57" w14:textId="430CA28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49D74" w14:textId="7817032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93997" w14:textId="1A94FD4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51,1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633683" w14:textId="79F1A48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2F2590" w14:textId="06A7430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C10DAE" w14:textId="2BF2510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6BC88" w14:textId="223A79D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EB6BAC" w14:textId="718A0B6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DC7FD5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640893" w14:textId="4AC952C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55A37" w14:textId="2F8E2D9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2AAA6" w14:textId="54457E9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E984C3" w14:textId="4D540E9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35,3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6FA3E" w14:textId="42A89F9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AE859" w14:textId="404ACAE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8097A4" w14:textId="47F4797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64B6A" w14:textId="759D192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581408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FF384" w14:textId="4C08230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A21D0" w14:textId="212889F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00853" w14:textId="222BC91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5C10DF" w14:textId="78B7AC3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38,2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0281C" w14:textId="7766F78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F7FA1" w14:textId="4EF5957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A02BF1" w14:textId="4E60035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277F8" w14:textId="1D147DD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B8144F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485C8" w14:textId="3A5F296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DC287" w14:textId="1F741B0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C8391" w14:textId="5960999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0394E" w14:textId="6AFD923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37,2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320D4" w14:textId="0F2157F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BF4765" w14:textId="507DE54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22DA7D" w14:textId="3C7088F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24BD5D" w14:textId="0DAA01B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268317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0A48E" w14:textId="01CB9E5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6AD3E" w14:textId="7F63EF0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80EB9C" w14:textId="2DE3916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DB691C" w14:textId="56B51DD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40,3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C1BCE" w14:textId="59E3E35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3965C" w14:textId="76ED24E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CC302C" w14:textId="6D314B2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0DF6D" w14:textId="5ABEA59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46E0F74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E660A" w14:textId="566C4A8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DA526" w14:textId="4299C7B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59C56" w14:textId="02BF646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53,1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CB80E9" w14:textId="4F4BB5C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D332C" w14:textId="7BA8DB3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11897" w14:textId="5CAABA1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595190" w14:textId="06B0489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9AF321" w14:textId="3B438B8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DC8046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53C681" w14:textId="64DE363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B209E" w14:textId="1EE6179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F1E2B" w14:textId="15CC997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5507C" w14:textId="2FFC800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48,8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D57FF" w14:textId="1A50DEE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5BF42" w14:textId="70C2072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716EC" w14:textId="2668B53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8754AB" w14:textId="1C3AC43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90ADD43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5DCCEC" w14:textId="3CD8A2E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E252D9" w14:textId="2DCBB28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90F845" w14:textId="001BF77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58,9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133B4" w14:textId="26D5BD4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51,3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9428E" w14:textId="1EADC87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B03FA" w14:textId="7C3AC77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43EBF" w14:textId="45B6AAB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7816AE" w14:textId="5602629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D0DF0F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D73B30" w14:textId="31550D3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E3558B" w14:textId="22AC9A6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5A36B" w14:textId="28BEAB0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59,1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6B0542" w14:textId="6C1ED65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51,6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57018" w14:textId="5E98C7F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A2E9E" w14:textId="677DF94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FB64CC" w14:textId="20FB7DE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56DA9F" w14:textId="3D50F7E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EC48AB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E2CAB1" w14:textId="3BC81BF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2E26A" w14:textId="370506A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4B91F" w14:textId="275E319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37,3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ED872" w14:textId="2C03503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31,1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B23C64" w14:textId="211A745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3C443" w14:textId="34BE3D7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D0274" w14:textId="25140A9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3D3E2" w14:textId="1D273D9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76D695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9C9C6" w14:textId="1DCD6F8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329E7B" w14:textId="6E64A2E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6D20B" w14:textId="6792DA3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E49F21" w14:textId="00F016B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34,7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97220" w14:textId="4EC1A09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5C3E39" w14:textId="73CC495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BC947" w14:textId="18F6413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587F5" w14:textId="1596AB6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D20984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F164E" w14:textId="65CB77C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2EDE3A" w14:textId="07DBEB7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04B49" w14:textId="321E194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4FEDE" w14:textId="25CCCF8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34,8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27234" w14:textId="715BD21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3E96B" w14:textId="742AE02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E6E02" w14:textId="08F02D6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F2F25" w14:textId="0E39641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EE633A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7E9C9C" w14:textId="1EA6A3B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6C7B75" w14:textId="6FD587D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91DEF" w14:textId="5E82E34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E18EB" w14:textId="4F66D86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38,0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EA099" w14:textId="58FCA20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3F461" w14:textId="52D37FD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33589" w14:textId="7572825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98BD5" w14:textId="1E52672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DC2977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58A698" w14:textId="2D05828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3F13E2" w14:textId="048E999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EA9BDE" w14:textId="7935EC0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A7A87" w14:textId="6CEF76B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37,8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B4F94" w14:textId="343C7EC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8C5FF" w14:textId="28DFE1D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B08A53" w14:textId="4F001C0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B75EF5" w14:textId="6412A20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5263CEA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E3EE8" w14:textId="2624859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02E15" w14:textId="1AD87B8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34D9BC" w14:textId="6E68E8B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1CFBF" w14:textId="473C37C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40,1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BB30C" w14:textId="08DED35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092FA" w14:textId="1461521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C33C77" w14:textId="493B504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F36B2F" w14:textId="58E2E98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217D25E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AC72F" w14:textId="00747C3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lastRenderedPageBreak/>
              <w:t>R17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B847F8" w14:textId="01D46FC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DAC2B" w14:textId="6A9590C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B2B481" w14:textId="0B73FAA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40,7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38C42" w14:textId="64C7FBF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8A02F" w14:textId="10D0F69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560D9B" w14:textId="2DB9BF3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54C7AD" w14:textId="2FD7241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8B0B48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47BC4" w14:textId="618041E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CEE69" w14:textId="7299FA1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314AC" w14:textId="488DD81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55,4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D0537" w14:textId="2DD1C0E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DFD33" w14:textId="10A44A6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76EC9" w14:textId="1BA1A4E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1E605" w14:textId="434D941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20EDA" w14:textId="1025F42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CE8442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09CE0C" w14:textId="583BCC5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326EB6" w14:textId="29B125E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CE197B" w14:textId="773D40D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57,1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44399" w14:textId="7031F38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51,0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921C1A" w14:textId="613414B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CCAEA" w14:textId="08C7F45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15910" w14:textId="627CBF7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27D92" w14:textId="1CF4559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8072AF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C28D3" w14:textId="09A4B21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6DC3B" w14:textId="289E337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B720A" w14:textId="259E49D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2C2BA" w14:textId="0C197BD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38,9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50BED" w14:textId="796BD7C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E738F9" w14:textId="050EEFE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8172F1" w14:textId="38421D2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329CC" w14:textId="4C9FB49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C707E8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7ED84" w14:textId="432CA42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FCC19" w14:textId="26022E1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5D18C" w14:textId="499D45B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4A200" w14:textId="5CAF0FB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7D867" w14:textId="62A462E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5D1BD" w14:textId="577C3F3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FC3632" w14:textId="2804F0D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803A3" w14:textId="40007E8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52B36B5D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B1B8C2" w14:textId="76FD5CA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09D687" w14:textId="49C4D3B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7A9AC" w14:textId="2EB45F1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500E7" w14:textId="36F1F9B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07A74" w14:textId="6534E8A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69A7E" w14:textId="27FCCA4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B1B242" w14:textId="6E9699E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069B1" w14:textId="5F09B11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F04F3B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2AB43D" w14:textId="57DC174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15FC1" w14:textId="3B1C27A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D32F8E" w14:textId="2A90221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52,2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41628" w14:textId="70386FA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46,5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62BF85" w14:textId="20B1BBF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5A13A2" w14:textId="2BF3106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AFD7D1" w14:textId="32656FC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F7159C" w14:textId="74F35AA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76EDD2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68F7E" w14:textId="1F80A9B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BB0B6" w14:textId="4501BA3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770B15" w14:textId="14F8F8C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12416" w14:textId="0E92EBF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21259" w14:textId="21A06FE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869635" w14:textId="183FC30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3D39BC" w14:textId="1544F9F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DCA9E6" w14:textId="6CC8011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5744DC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62F81" w14:textId="22CB2C5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F92CA6" w14:textId="408D28F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2AC68" w14:textId="239C3F8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0CCBED" w14:textId="47ECFB5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F81B24" w14:textId="3F7D92B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35F7F7" w14:textId="51F55FB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687EF" w14:textId="09EE1DD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49C76B" w14:textId="7EFF815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5B831E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D8B983" w14:textId="65F5A04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51B7D9" w14:textId="42815B1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6D0D5" w14:textId="5F073C9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63C6A" w14:textId="20D6FDD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C8A1D2" w14:textId="587297B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F4E41B" w14:textId="33EEEA1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FD287" w14:textId="0EC70FA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C3C0B" w14:textId="2954B33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574419FE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5F9AAA" w14:textId="46724F8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D33EB" w14:textId="65F3860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D6EC6" w14:textId="7F0B168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0F88CE" w14:textId="48F4F7D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002FBC" w14:textId="01FFE17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42486" w14:textId="43B6A5C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A11CF" w14:textId="00B2495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9DF9B" w14:textId="4D28CA6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3A9875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6198F" w14:textId="5953A90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F7F8F" w14:textId="75F7896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D470D" w14:textId="33BC840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48,9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B76BE" w14:textId="6FB7272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674521" w14:textId="7493B3F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3ECF1" w14:textId="091D224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3586E1" w14:textId="0BA73F5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8461D3" w14:textId="578FC0F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BC4BE5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9C41C" w14:textId="282F4C0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54628" w14:textId="6202E97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13A28" w14:textId="20DBC10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48,6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A0F144" w14:textId="0F3B68B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548449" w14:textId="14E27DB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3C269" w14:textId="52A609A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5DA1D" w14:textId="147DB9F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2D4534" w14:textId="69BFAF3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317F3C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C729BD" w14:textId="3F92D48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98DD20" w14:textId="0FE5AC8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7E792" w14:textId="7E99893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BA8CD" w14:textId="0BF9AA2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7955E" w14:textId="69B74FB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2A0946" w14:textId="2A7B277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B278E6" w14:textId="13E68F0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D511C8" w14:textId="7889073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13052F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110FC" w14:textId="0635414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563A5" w14:textId="3D2AAEE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6CA874" w14:textId="3173D84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49,0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7391D" w14:textId="44CC7E2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6F89B" w14:textId="571DDB4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C41CD" w14:textId="53E02D4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953A1A" w14:textId="772C753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2CF1C" w14:textId="338B0E9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CDA579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EAC55D" w14:textId="7606E2D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A24426" w14:textId="6540D82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D2498" w14:textId="5FE2FDB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11BD4D" w14:textId="107718A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34,9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9803E6" w14:textId="073D20F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DA48A1" w14:textId="6FD48D0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0F333" w14:textId="6DB3E8E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1EB38A" w14:textId="718FCF5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CDA191C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F77B2" w14:textId="6E482C5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FF62E" w14:textId="4BABCA6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408C5" w14:textId="2B6A161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1410A" w14:textId="3C86C86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39,6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8DD72" w14:textId="515D9A6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43CD2" w14:textId="2079464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E3F65" w14:textId="11390DA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52F051" w14:textId="5F33326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2E335E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21E29" w14:textId="78F1941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C06AC" w14:textId="7AE608D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8F762" w14:textId="7F34283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43,9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275107" w14:textId="37E9BCC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38,4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C5EFF" w14:textId="1E1932B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5343A" w14:textId="14345E1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A17BE0" w14:textId="265D265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9FBF2" w14:textId="2B87CB1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58DE6D0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7A13B" w14:textId="16560A0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1124C1" w14:textId="01F47C6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BBF587" w14:textId="338EFCA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C707CB" w14:textId="36BD6D3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38,6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82E916" w14:textId="6E1D139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34D205" w14:textId="2E2D8F3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6A12A2" w14:textId="1997DB0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9C4C4" w14:textId="22C4343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E311B0D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0A10AA" w14:textId="2974DC8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2E4982" w14:textId="33BD364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C6F4D1" w14:textId="6920805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46,1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AAC1AD" w14:textId="67FC1A9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40,7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D4FC30" w14:textId="7C156C9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DB9E51" w14:textId="28599E0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58450" w14:textId="08FD92F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C1A058" w14:textId="6F07525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63F9D5E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7755A" w14:textId="03AEE58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DB6F1" w14:textId="7430DEC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00CB3" w14:textId="76B9517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3FE00" w14:textId="23A9762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36,7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43112" w14:textId="20929A2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2B6F1B" w14:textId="123B1AD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524A67" w14:textId="68F73BE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FD4B54" w14:textId="0FBB377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1111E374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526C6" w14:textId="670DF9C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D24B6" w14:textId="589111E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E64F75" w14:textId="31F2834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41,9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830BC1" w14:textId="6E8C3A5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36,5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66B333" w14:textId="6624E0D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554F7" w14:textId="3AF3A55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94C5E" w14:textId="143CF42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837450" w14:textId="11F9519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3D4EFED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F8A11" w14:textId="52C231A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09F77" w14:textId="48EFD72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28AA5" w14:textId="4E12865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39,5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DC3CB" w14:textId="5DF04C2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34,3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D1326" w14:textId="67C07E7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44875" w14:textId="1F4E350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C9E6C" w14:textId="66FF84B2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680FB" w14:textId="55CD047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2C961F1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26567" w14:textId="2E4A22B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8F336" w14:textId="058B47E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753CD" w14:textId="31FB072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46E2F9" w14:textId="5B37AC2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37,2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E3BE7" w14:textId="5E0DD2A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CF7C3" w14:textId="676798A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9F4F1" w14:textId="6B187B7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469A31" w14:textId="5E81C1B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6C98604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2C424" w14:textId="6CFB98E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9B614F" w14:textId="2F16EFC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0F16F" w14:textId="5B5F26C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39,5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B1215" w14:textId="0372FF6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34,0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A1728B" w14:textId="38D1223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B3F9D7" w14:textId="6733653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848D0D" w14:textId="1A809A0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3DB14" w14:textId="2F06B0E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7967A43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3B2EF" w14:textId="51D727C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E43499" w14:textId="1EECDFE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286C8" w14:textId="0F3FED3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B97F25" w14:textId="171DF84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36,8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F9C24" w14:textId="6DCAE5A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5C18F" w14:textId="7AC20F6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7F526E" w14:textId="3AB9D92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A2ABD" w14:textId="6712293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07A4304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DD41DD" w14:textId="0C8C298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4C036" w14:textId="07BD3D3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E9415" w14:textId="294366B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44,8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43D9DF" w14:textId="29D823E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39,5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A1D98" w14:textId="0926B44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E4B66" w14:textId="62DDBF6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F7991" w14:textId="1467486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27B6FF" w14:textId="1136C03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63AA1B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DCCCE3" w14:textId="3B8A30E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AD0A09" w14:textId="69158E2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6F8DA" w14:textId="7F4C219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58729" w14:textId="626E9CC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ED9B4" w14:textId="05994DB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61,0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F2B5DE" w14:textId="22EC1F7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37D991" w14:textId="1501568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A27A4C" w14:textId="2587743F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5EEF71A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B60F8" w14:textId="21938F0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3E25D" w14:textId="22167AF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FBC37" w14:textId="43F71EC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47,7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5446D2" w14:textId="6D75214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2DD303" w14:textId="3AC7F74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4E312" w14:textId="5625D96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8003B" w14:textId="41FFCC7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7DB757" w14:textId="04B37AD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B459C0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6EBFB" w14:textId="598CB6F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7C265" w14:textId="3826D71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957BC" w14:textId="6442546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51,2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D7A63B" w14:textId="1C862C0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45,8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10498" w14:textId="7B20A84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A08EB" w14:textId="3BBD70B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650713" w14:textId="5DBACA2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D265E" w14:textId="6146DE8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290EC0C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03F2B" w14:textId="59BC9D3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4210B" w14:textId="6EF6158A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74ADB0" w14:textId="6D22C58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31,5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81B2B" w14:textId="1583B60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24,7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771F7C" w14:textId="3F9DE94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F89E0" w14:textId="2D4AADF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92832" w14:textId="56DA6CFB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7ED7E" w14:textId="05A30CA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7791B35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059EFB" w14:textId="5691182E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0C81F" w14:textId="6CCD7467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FA04EE" w14:textId="6C9803D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48,1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C1D17" w14:textId="40380CD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42,3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4D426" w14:textId="285A45D9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B72A5" w14:textId="05332D7D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A10AA" w14:textId="7687F963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E12BC" w14:textId="50A28155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  <w:tr w:rsidR="00B2692F" w:rsidRPr="00D30B91" w14:paraId="4D7D77EE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A63AE" w14:textId="5D56DA3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R41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ED7E9" w14:textId="51F02EA6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I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DED58" w14:textId="6242FE31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E731CB" w14:textId="12DD1258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50,9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E1702" w14:textId="0FE2265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65,0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56E89" w14:textId="677AF2EC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56,0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1E4A32" w14:textId="495536F4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11447E" w14:textId="180D0E70" w:rsidR="00B2692F" w:rsidRPr="00B2692F" w:rsidRDefault="00B2692F" w:rsidP="00CE60E6">
            <w:pPr>
              <w:jc w:val="center"/>
              <w:rPr>
                <w:sz w:val="16"/>
                <w:szCs w:val="16"/>
              </w:rPr>
            </w:pPr>
            <w:r w:rsidRPr="00B2692F">
              <w:rPr>
                <w:sz w:val="16"/>
                <w:szCs w:val="16"/>
              </w:rPr>
              <w:t>0</w:t>
            </w:r>
          </w:p>
        </w:tc>
      </w:tr>
    </w:tbl>
    <w:p w14:paraId="638C5D1A" w14:textId="77777777" w:rsidR="00A932FC" w:rsidRPr="00B2692F" w:rsidRDefault="00A932FC" w:rsidP="00EB4851">
      <w:pPr>
        <w:ind w:firstLine="567"/>
      </w:pPr>
    </w:p>
    <w:p w14:paraId="39A26E41" w14:textId="74E5AE4C" w:rsidR="00ED7315" w:rsidRPr="00B2692F" w:rsidRDefault="00ED7315" w:rsidP="00E87EA7">
      <w:r w:rsidRPr="00B2692F">
        <w:t>Lokalizację poszczególnych receptorów przedstawiono na mapach załączonych do opracowania.</w:t>
      </w:r>
    </w:p>
    <w:p w14:paraId="276C977F" w14:textId="77777777" w:rsidR="00ED7315" w:rsidRPr="00B2692F" w:rsidRDefault="00ED7315" w:rsidP="00E87EA7"/>
    <w:p w14:paraId="695C1CA2" w14:textId="1377A402" w:rsidR="00631404" w:rsidRPr="00B2692F" w:rsidRDefault="006A2B4D" w:rsidP="00E87EA7">
      <w:r w:rsidRPr="00B2692F">
        <w:t>Analizując p</w:t>
      </w:r>
      <w:r w:rsidR="00F04FAA" w:rsidRPr="00B2692F">
        <w:t xml:space="preserve">rzeprowadzone obliczenia </w:t>
      </w:r>
      <w:r w:rsidRPr="00B2692F">
        <w:t xml:space="preserve">stwierdzono </w:t>
      </w:r>
      <w:r w:rsidR="007436C6" w:rsidRPr="00B2692F">
        <w:t xml:space="preserve">brak </w:t>
      </w:r>
      <w:r w:rsidR="0035075C" w:rsidRPr="00B2692F">
        <w:t xml:space="preserve">przekroczenia dopuszczalnej wartości poziomu hałasu </w:t>
      </w:r>
      <w:r w:rsidRPr="00B2692F">
        <w:t>w</w:t>
      </w:r>
      <w:r w:rsidR="007436C6" w:rsidRPr="00B2692F">
        <w:t xml:space="preserve">e wszystkich punktach </w:t>
      </w:r>
      <w:r w:rsidR="0096164C" w:rsidRPr="00B2692F">
        <w:t>obserwacji</w:t>
      </w:r>
      <w:r w:rsidR="007436C6" w:rsidRPr="00B2692F">
        <w:t xml:space="preserve"> zarówno w porze dnia jak i nocy</w:t>
      </w:r>
      <w:r w:rsidR="0096164C" w:rsidRPr="00B2692F">
        <w:t xml:space="preserve">. </w:t>
      </w:r>
    </w:p>
    <w:p w14:paraId="66DF24D9" w14:textId="77777777" w:rsidR="0074094B" w:rsidRPr="00D30B91" w:rsidRDefault="0074094B" w:rsidP="00E87EA7">
      <w:pPr>
        <w:rPr>
          <w:color w:val="FF0000"/>
        </w:rPr>
      </w:pPr>
    </w:p>
    <w:p w14:paraId="5A2B4DA3" w14:textId="77777777" w:rsidR="0001538F" w:rsidRPr="00B2692F" w:rsidRDefault="0001538F" w:rsidP="0001538F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129" w:name="_Toc445457408"/>
      <w:bookmarkStart w:id="130" w:name="_Toc142381541"/>
      <w:r w:rsidRPr="00B2692F">
        <w:t>Oddziaływanie skumulowane.</w:t>
      </w:r>
      <w:bookmarkEnd w:id="129"/>
      <w:bookmarkEnd w:id="130"/>
    </w:p>
    <w:p w14:paraId="4A4E5AA7" w14:textId="77777777" w:rsidR="0001538F" w:rsidRPr="00D30B91" w:rsidRDefault="0001538F" w:rsidP="0001538F">
      <w:pPr>
        <w:rPr>
          <w:color w:val="FF0000"/>
        </w:rPr>
      </w:pPr>
    </w:p>
    <w:p w14:paraId="5F235E93" w14:textId="16D3D5DE" w:rsidR="00012A86" w:rsidRPr="000D7523" w:rsidRDefault="00012A86" w:rsidP="00012A86">
      <w:r w:rsidRPr="000D7523">
        <w:t xml:space="preserve">Do oddziaływań skumulowanych zaliczane są proste sumy oddziaływań tego samego rodzaju, pochodzące z różnych źródeł. Przy ocenie oddziaływań skumulowanych ważnym jest określenie rangi źródła, ponieważ gdy jest ona znacząco różna oddziaływanie mniejszej z nich jest maskowane przez większy obiekt, a obecność mniejszego jest niewyróżniana </w:t>
      </w:r>
      <w:r w:rsidRPr="000D7523">
        <w:br/>
        <w:t>z oddziaływania większego.</w:t>
      </w:r>
    </w:p>
    <w:p w14:paraId="3246F215" w14:textId="77777777" w:rsidR="00CB5FC2" w:rsidRPr="00D30B91" w:rsidRDefault="00CB5FC2" w:rsidP="00012A86">
      <w:pPr>
        <w:rPr>
          <w:color w:val="FF0000"/>
        </w:rPr>
      </w:pPr>
    </w:p>
    <w:p w14:paraId="66C1D8C2" w14:textId="68EB64C6" w:rsidR="00CB5FC2" w:rsidRPr="00D30B91" w:rsidRDefault="00CB5FC2" w:rsidP="00012A86">
      <w:pPr>
        <w:rPr>
          <w:color w:val="FF0000"/>
        </w:rPr>
      </w:pPr>
      <w:r w:rsidRPr="000D7523">
        <w:t xml:space="preserve">Na odcinkach przebudowanej drogi wojewódzkiej DW </w:t>
      </w:r>
      <w:r w:rsidR="001F2BE8" w:rsidRPr="000D7523">
        <w:t>1</w:t>
      </w:r>
      <w:r w:rsidR="000D7523" w:rsidRPr="000D7523">
        <w:t>82 i 184</w:t>
      </w:r>
      <w:r w:rsidRPr="000D7523">
        <w:t xml:space="preserve"> nie występują </w:t>
      </w:r>
      <w:r w:rsidR="00930369" w:rsidRPr="000D7523">
        <w:t xml:space="preserve">istotne </w:t>
      </w:r>
      <w:r w:rsidRPr="000D7523">
        <w:t>oddziaływania</w:t>
      </w:r>
      <w:r w:rsidR="0094242D" w:rsidRPr="000D7523">
        <w:t xml:space="preserve"> skumulowane tego samego typu. P</w:t>
      </w:r>
      <w:r w:rsidRPr="000D7523">
        <w:t xml:space="preserve">rzebudowana droga wojewódzka krzyżuje się z drogami </w:t>
      </w:r>
      <w:r w:rsidR="0094242D" w:rsidRPr="000D7523">
        <w:t>lokalnymi</w:t>
      </w:r>
      <w:r w:rsidRPr="000D7523">
        <w:t xml:space="preserve">, które generują natężenie ruchu znacznie niższe w odniesieniu do ruchu występującego na omawianej drodze. </w:t>
      </w:r>
      <w:r w:rsidR="0094242D" w:rsidRPr="000D7523">
        <w:t>Fragmenty</w:t>
      </w:r>
      <w:r w:rsidR="000D7523" w:rsidRPr="000D7523">
        <w:t xml:space="preserve"> dróg </w:t>
      </w:r>
      <w:r w:rsidR="000D7523">
        <w:t xml:space="preserve">poprzecznych </w:t>
      </w:r>
      <w:r w:rsidR="000D7523" w:rsidRPr="000D7523">
        <w:t>położonych w otoczeniu rond oraz skrzyżowań,</w:t>
      </w:r>
      <w:r w:rsidR="000D7523">
        <w:t xml:space="preserve"> </w:t>
      </w:r>
      <w:r w:rsidR="0094242D" w:rsidRPr="000D7523">
        <w:t xml:space="preserve">które były przebudowane w ramach inwestycji zostały uwzględnione w opracowaniu jako część inwestycji i nie traktowano ich jako osobna droga. </w:t>
      </w:r>
    </w:p>
    <w:p w14:paraId="47884AE5" w14:textId="77777777" w:rsidR="00EC26E6" w:rsidRPr="000D7523" w:rsidRDefault="00EC26E6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31" w:name="_Toc142381542"/>
      <w:r w:rsidRPr="000D7523">
        <w:lastRenderedPageBreak/>
        <w:t>Ocena skuteczności zastosowanych rozwiązań technicznych w zakresie minimalizacji oddziaływania na środowisko.</w:t>
      </w:r>
      <w:bookmarkEnd w:id="131"/>
    </w:p>
    <w:p w14:paraId="7AA6D888" w14:textId="75779A81" w:rsidR="00A67906" w:rsidRPr="00D30B91" w:rsidRDefault="00A67906" w:rsidP="000017A9">
      <w:pPr>
        <w:pStyle w:val="Akapitzlist4"/>
        <w:ind w:left="0"/>
        <w:rPr>
          <w:b/>
          <w:color w:val="FF0000"/>
        </w:rPr>
      </w:pPr>
    </w:p>
    <w:p w14:paraId="745D9E28" w14:textId="14D9C8DD" w:rsidR="00862FD0" w:rsidRPr="00B95A45" w:rsidRDefault="00862FD0" w:rsidP="00862FD0">
      <w:r w:rsidRPr="00B95A45">
        <w:t xml:space="preserve">W ramach niniejszej pracy wykonano inwentaryzację zabezpieczeń akustycznych zastosowanych na omawianych odcinkach drogi. Identyfikację zabezpieczeń zrealizowano </w:t>
      </w:r>
      <w:r w:rsidRPr="00B95A45">
        <w:br/>
        <w:t xml:space="preserve">w oparciu o informacje zawarte w </w:t>
      </w:r>
      <w:r w:rsidR="00F839D7" w:rsidRPr="00B95A45">
        <w:t xml:space="preserve">Decyzji </w:t>
      </w:r>
      <w:r w:rsidRPr="00B95A45">
        <w:t>[1</w:t>
      </w:r>
      <w:r w:rsidR="000D7523" w:rsidRPr="00B95A45">
        <w:t>2</w:t>
      </w:r>
      <w:r w:rsidRPr="00B95A45">
        <w:t xml:space="preserve">], zweryfikowane w trakcie przeprowadzonej wizji terenowej. </w:t>
      </w:r>
    </w:p>
    <w:p w14:paraId="2D1D3D31" w14:textId="4D31E0B9" w:rsidR="00862FD0" w:rsidRPr="00290278" w:rsidRDefault="00F839D7" w:rsidP="00DB3C5B">
      <w:pPr>
        <w:pStyle w:val="Akapitzlist4"/>
        <w:ind w:left="0" w:firstLine="432"/>
      </w:pPr>
      <w:r w:rsidRPr="00B95A45">
        <w:t xml:space="preserve">W ramach inwestycji </w:t>
      </w:r>
      <w:r w:rsidR="00B95A45" w:rsidRPr="00B95A45">
        <w:t xml:space="preserve">na fragmentach budowanej obwodnicy zastosowano tzw. „cichą nawierzchnie”. Lokalizację i parametry przedmiotowych </w:t>
      </w:r>
      <w:r w:rsidR="003A54A9">
        <w:t>zabezpieczeń akustycznych</w:t>
      </w:r>
      <w:r w:rsidR="00B95A45" w:rsidRPr="00B95A45">
        <w:t xml:space="preserve"> </w:t>
      </w:r>
      <w:r w:rsidRPr="00B95A45">
        <w:t xml:space="preserve">opisano w rozdziale 2.4 </w:t>
      </w:r>
      <w:r w:rsidRPr="00290278">
        <w:t xml:space="preserve">niniejszego opracowania. </w:t>
      </w:r>
    </w:p>
    <w:p w14:paraId="159BE623" w14:textId="6E457F20" w:rsidR="00607782" w:rsidRPr="00290278" w:rsidRDefault="00607782" w:rsidP="00DB3C5B">
      <w:pPr>
        <w:autoSpaceDE w:val="0"/>
        <w:autoSpaceDN w:val="0"/>
        <w:adjustRightInd w:val="0"/>
        <w:ind w:firstLine="432"/>
      </w:pPr>
      <w:r w:rsidRPr="00290278">
        <w:t xml:space="preserve">Na podstawie wykonanych rzeczywistych pomiarów hałasu oraz obliczeń komputerowych </w:t>
      </w:r>
      <w:r w:rsidR="00DB3C5B" w:rsidRPr="00290278">
        <w:t xml:space="preserve">stwierdzono brak przekroczenia dopuszczalnego poziomu hałasu pochodzącego od przedmiotowej inwestycji na całym jej odcinku. W związku z powyższym stwierdza się, </w:t>
      </w:r>
      <w:r w:rsidRPr="00290278">
        <w:t xml:space="preserve"> że zrealizowane zabezpieczenia akustyczne</w:t>
      </w:r>
      <w:r w:rsidR="00E91213" w:rsidRPr="00290278">
        <w:t xml:space="preserve"> w postaci</w:t>
      </w:r>
      <w:r w:rsidR="003464DA" w:rsidRPr="00290278">
        <w:t xml:space="preserve"> </w:t>
      </w:r>
      <w:r w:rsidR="00290278" w:rsidRPr="00290278">
        <w:t xml:space="preserve">tzw. cichej nawierzchni </w:t>
      </w:r>
      <w:r w:rsidR="00DB3C5B" w:rsidRPr="00290278">
        <w:t xml:space="preserve"> są odpowiednio skuteczne i spełniają wymagania określone w Decyzji [1</w:t>
      </w:r>
      <w:r w:rsidR="000D7523" w:rsidRPr="00290278">
        <w:t>2</w:t>
      </w:r>
      <w:r w:rsidR="00DB3C5B" w:rsidRPr="00290278">
        <w:t>] oraz Rapor</w:t>
      </w:r>
      <w:r w:rsidR="000D7523" w:rsidRPr="00290278">
        <w:t>cie</w:t>
      </w:r>
      <w:r w:rsidR="00DB3C5B" w:rsidRPr="00290278">
        <w:t>[1</w:t>
      </w:r>
      <w:r w:rsidR="000D7523" w:rsidRPr="00290278">
        <w:t>1</w:t>
      </w:r>
      <w:r w:rsidR="00DB3C5B" w:rsidRPr="00290278">
        <w:t>]</w:t>
      </w:r>
      <w:r w:rsidR="003464DA" w:rsidRPr="00290278">
        <w:t xml:space="preserve">. </w:t>
      </w:r>
      <w:r w:rsidRPr="00290278">
        <w:t xml:space="preserve"> </w:t>
      </w:r>
    </w:p>
    <w:p w14:paraId="1C90E8EC" w14:textId="77777777" w:rsidR="006258CB" w:rsidRPr="00D30B91" w:rsidRDefault="006258CB" w:rsidP="009C300C">
      <w:pPr>
        <w:autoSpaceDE w:val="0"/>
        <w:autoSpaceDN w:val="0"/>
        <w:adjustRightInd w:val="0"/>
        <w:ind w:firstLine="567"/>
        <w:rPr>
          <w:color w:val="FF0000"/>
        </w:rPr>
      </w:pPr>
    </w:p>
    <w:p w14:paraId="0E7388D7" w14:textId="7AA9B356" w:rsidR="00CD060A" w:rsidRPr="00DE597E" w:rsidRDefault="00CD060A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32" w:name="_Toc264450333"/>
      <w:bookmarkStart w:id="133" w:name="_Toc274823040"/>
      <w:bookmarkStart w:id="134" w:name="_Toc274823891"/>
      <w:bookmarkStart w:id="135" w:name="_Toc339239029"/>
      <w:bookmarkStart w:id="136" w:name="_Toc142381543"/>
      <w:r w:rsidRPr="00DE597E">
        <w:t xml:space="preserve">Porównanie oddziaływania trasy z ustaleniami </w:t>
      </w:r>
      <w:bookmarkEnd w:id="132"/>
      <w:r w:rsidR="007B19BD" w:rsidRPr="00DE597E">
        <w:t>r</w:t>
      </w:r>
      <w:r w:rsidR="00FD722A" w:rsidRPr="00DE597E">
        <w:t>aport</w:t>
      </w:r>
      <w:r w:rsidR="007B19BD" w:rsidRPr="00DE597E">
        <w:t>ów</w:t>
      </w:r>
      <w:r w:rsidR="00FD722A" w:rsidRPr="00DE597E">
        <w:t xml:space="preserve"> oddziaływania</w:t>
      </w:r>
      <w:r w:rsidR="00D67047" w:rsidRPr="00DE597E">
        <w:t xml:space="preserve"> na środowisko</w:t>
      </w:r>
      <w:r w:rsidR="00C01339" w:rsidRPr="00DE597E">
        <w:t xml:space="preserve">, </w:t>
      </w:r>
      <w:r w:rsidR="00D67047" w:rsidRPr="00DE597E">
        <w:t>decyzji</w:t>
      </w:r>
      <w:r w:rsidR="00D94488" w:rsidRPr="00DE597E">
        <w:t xml:space="preserve"> </w:t>
      </w:r>
      <w:r w:rsidR="00F22D5B" w:rsidRPr="00DE597E">
        <w:t>administracyjnych</w:t>
      </w:r>
      <w:r w:rsidR="00D94488" w:rsidRPr="00DE597E">
        <w:t>.</w:t>
      </w:r>
      <w:r w:rsidRPr="00DE597E">
        <w:t xml:space="preserve"> Weryfikacja </w:t>
      </w:r>
      <w:r w:rsidR="00BA051B" w:rsidRPr="00DE597E">
        <w:t>za</w:t>
      </w:r>
      <w:r w:rsidRPr="00DE597E">
        <w:t>stosowanych metod pomiarowych i prognostycznych oceny oddziaływania na środowisko</w:t>
      </w:r>
      <w:bookmarkEnd w:id="133"/>
      <w:bookmarkEnd w:id="134"/>
      <w:bookmarkEnd w:id="135"/>
      <w:r w:rsidR="00E963DE" w:rsidRPr="00DE597E">
        <w:t>.</w:t>
      </w:r>
      <w:bookmarkEnd w:id="136"/>
    </w:p>
    <w:p w14:paraId="015549EB" w14:textId="77777777" w:rsidR="00CD060A" w:rsidRPr="00DE597E" w:rsidRDefault="007E3E65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137" w:name="_Toc264450334"/>
      <w:bookmarkStart w:id="138" w:name="_Toc274823041"/>
      <w:bookmarkStart w:id="139" w:name="_Toc274823892"/>
      <w:bookmarkStart w:id="140" w:name="_Toc339239030"/>
      <w:r w:rsidRPr="00DE597E">
        <w:t xml:space="preserve"> </w:t>
      </w:r>
      <w:bookmarkStart w:id="141" w:name="_Toc142381544"/>
      <w:r w:rsidR="00CD060A" w:rsidRPr="00DE597E">
        <w:t>Przedmiot oceny i porównania</w:t>
      </w:r>
      <w:bookmarkEnd w:id="137"/>
      <w:bookmarkEnd w:id="138"/>
      <w:bookmarkEnd w:id="139"/>
      <w:bookmarkEnd w:id="140"/>
      <w:r w:rsidR="00E963DE" w:rsidRPr="00DE597E">
        <w:t>.</w:t>
      </w:r>
      <w:bookmarkEnd w:id="141"/>
    </w:p>
    <w:p w14:paraId="40017D7C" w14:textId="77777777" w:rsidR="002723D2" w:rsidRPr="00D30B91" w:rsidRDefault="002723D2" w:rsidP="00DB3B0F">
      <w:pPr>
        <w:ind w:firstLine="576"/>
        <w:rPr>
          <w:color w:val="FF0000"/>
        </w:rPr>
      </w:pPr>
    </w:p>
    <w:p w14:paraId="13E5147B" w14:textId="0F28592F" w:rsidR="001F2BE8" w:rsidRPr="00D30B91" w:rsidRDefault="00694750" w:rsidP="007B19BD">
      <w:pPr>
        <w:rPr>
          <w:i/>
          <w:color w:val="FF0000"/>
        </w:rPr>
      </w:pPr>
      <w:bookmarkStart w:id="142" w:name="_Toc264450336"/>
      <w:bookmarkStart w:id="143" w:name="_Toc274823051"/>
      <w:bookmarkStart w:id="144" w:name="_Toc274823902"/>
      <w:bookmarkStart w:id="145" w:name="_Toc339239031"/>
      <w:r w:rsidRPr="00D1001D">
        <w:t xml:space="preserve">Jednym z celów analizy </w:t>
      </w:r>
      <w:proofErr w:type="spellStart"/>
      <w:r w:rsidRPr="00D1001D">
        <w:t>porealizacyjnej</w:t>
      </w:r>
      <w:proofErr w:type="spellEnd"/>
      <w:r w:rsidRPr="00D1001D">
        <w:t xml:space="preserve"> jest porównanie rzeczywistego oddziaływania inwestycji z prognozowanym w ramach </w:t>
      </w:r>
      <w:r w:rsidR="007B19BD" w:rsidRPr="00D1001D">
        <w:t>R</w:t>
      </w:r>
      <w:r w:rsidRPr="00D1001D">
        <w:t>aport</w:t>
      </w:r>
      <w:r w:rsidR="00E82F62" w:rsidRPr="00D1001D">
        <w:t>ów</w:t>
      </w:r>
      <w:r w:rsidRPr="00D1001D">
        <w:t xml:space="preserve"> oddziaływania na środowisko</w:t>
      </w:r>
      <w:r w:rsidR="00340C4E" w:rsidRPr="00D1001D">
        <w:t xml:space="preserve">. W niniejszej dokumentacji odniesiono się do wyników analiz akustycznych przeprowadzonych na etapie </w:t>
      </w:r>
      <w:r w:rsidR="00D1001D" w:rsidRPr="00D1001D">
        <w:t>R</w:t>
      </w:r>
      <w:r w:rsidR="00C17F4F" w:rsidRPr="00D1001D">
        <w:t>aportu [1</w:t>
      </w:r>
      <w:r w:rsidR="00D1001D" w:rsidRPr="00D1001D">
        <w:t>1</w:t>
      </w:r>
      <w:r w:rsidR="00C17F4F" w:rsidRPr="00D1001D">
        <w:t xml:space="preserve">] o oddziaływaniu przedsięwzięcia na </w:t>
      </w:r>
      <w:r w:rsidR="00C17F4F" w:rsidRPr="0005111F">
        <w:t>środowisko dla zadania pn.:</w:t>
      </w:r>
      <w:r w:rsidR="001F2BE8" w:rsidRPr="0005111F">
        <w:t xml:space="preserve"> „</w:t>
      </w:r>
      <w:r w:rsidR="0005111F" w:rsidRPr="0005111F">
        <w:t xml:space="preserve">Budowa obwodnicy Wronek w ciągu drogi wojewódzkiej nr 182”, Biuro Konsultacyjno – Projektowe Ochrony Środowiska BIKOS – ATEKO Sp. z o.o., grudzień  2014r. wraz z uzupełnieniem i wyjaśnieniami do raportu z kwietnia 2015r </w:t>
      </w:r>
      <w:r w:rsidR="007B19BD" w:rsidRPr="0005111F">
        <w:t xml:space="preserve">oraz ustaleń wynikających z </w:t>
      </w:r>
      <w:r w:rsidR="006E7B32" w:rsidRPr="0005111F">
        <w:t>Decyzji o środowiskowych uwarunkowaniach</w:t>
      </w:r>
      <w:r w:rsidR="00DB4BA2" w:rsidRPr="0005111F">
        <w:t xml:space="preserve"> [1</w:t>
      </w:r>
      <w:r w:rsidR="0005111F" w:rsidRPr="0005111F">
        <w:t>2</w:t>
      </w:r>
      <w:r w:rsidR="00DB4BA2" w:rsidRPr="0005111F">
        <w:t>]</w:t>
      </w:r>
      <w:r w:rsidR="006E7B32" w:rsidRPr="0005111F">
        <w:t xml:space="preserve"> dla przedsięwzięcia </w:t>
      </w:r>
      <w:r w:rsidR="001F2BE8" w:rsidRPr="0005111F">
        <w:t>pn.: „</w:t>
      </w:r>
      <w:r w:rsidR="0005111F" w:rsidRPr="0005111F">
        <w:t>Budowa obwodnicy Wronek w ciągu drogi wojewódzkiej nr 182 i 184” wydanej przez Regionalnego Dyrektora Ochrony Środowiska w Poznaniu znak: WOO-II.4200.8.2014.JS.24 z dnia 25.09.2015r</w:t>
      </w:r>
      <w:r w:rsidR="001F2BE8" w:rsidRPr="0005111F">
        <w:rPr>
          <w:i/>
        </w:rPr>
        <w:t xml:space="preserve">. </w:t>
      </w:r>
    </w:p>
    <w:p w14:paraId="564F6735" w14:textId="77777777" w:rsidR="001F2BE8" w:rsidRPr="00D30B91" w:rsidRDefault="001F2BE8" w:rsidP="007B19BD">
      <w:pPr>
        <w:rPr>
          <w:color w:val="FF0000"/>
        </w:rPr>
      </w:pPr>
    </w:p>
    <w:p w14:paraId="1437D1F9" w14:textId="49C458C9" w:rsidR="00694750" w:rsidRPr="0005111F" w:rsidRDefault="00DE196C" w:rsidP="007B19BD">
      <w:r w:rsidRPr="0005111F">
        <w:t>Szczegółowe omówienie poszczególnych aspektów zamieszczono w kolejnych podrozdziałach.</w:t>
      </w:r>
    </w:p>
    <w:p w14:paraId="3C7EE6D1" w14:textId="77777777" w:rsidR="005F1FF0" w:rsidRPr="0005111F" w:rsidRDefault="005F1FF0" w:rsidP="00694750"/>
    <w:p w14:paraId="6B69C3F4" w14:textId="77777777" w:rsidR="00CD060A" w:rsidRPr="0005111F" w:rsidRDefault="007E3E65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r w:rsidRPr="0005111F">
        <w:t xml:space="preserve"> </w:t>
      </w:r>
      <w:bookmarkStart w:id="146" w:name="_Toc142381545"/>
      <w:r w:rsidR="00CD060A" w:rsidRPr="0005111F">
        <w:t>Analiza prognoz i pomiarów natężenia ruchu</w:t>
      </w:r>
      <w:bookmarkEnd w:id="142"/>
      <w:bookmarkEnd w:id="143"/>
      <w:bookmarkEnd w:id="144"/>
      <w:bookmarkEnd w:id="145"/>
      <w:r w:rsidR="00BA7CDF" w:rsidRPr="0005111F">
        <w:t>.</w:t>
      </w:r>
      <w:bookmarkEnd w:id="146"/>
    </w:p>
    <w:p w14:paraId="538F5449" w14:textId="77777777" w:rsidR="002723D2" w:rsidRPr="0005111F" w:rsidRDefault="002723D2" w:rsidP="00687283">
      <w:pPr>
        <w:ind w:firstLine="576"/>
      </w:pPr>
    </w:p>
    <w:p w14:paraId="21803C08" w14:textId="57EAB6C6" w:rsidR="000714BA" w:rsidRPr="0005111F" w:rsidRDefault="000714BA" w:rsidP="000714BA">
      <w:bookmarkStart w:id="147" w:name="OLE_LINK177"/>
      <w:bookmarkStart w:id="148" w:name="OLE_LINK178"/>
      <w:bookmarkStart w:id="149" w:name="OLE_LINK179"/>
      <w:r w:rsidRPr="0005111F">
        <w:t xml:space="preserve">Wyniki pomiarów natężenia ruchu wykonanych na potrzeby niniejszego opracowania odniesiono do wyników prognoz zawartych w </w:t>
      </w:r>
      <w:r w:rsidR="00D91B0D" w:rsidRPr="0005111F">
        <w:t>Rapor</w:t>
      </w:r>
      <w:r w:rsidR="0005111F" w:rsidRPr="0005111F">
        <w:t>cie</w:t>
      </w:r>
      <w:r w:rsidRPr="0005111F">
        <w:rPr>
          <w:i/>
        </w:rPr>
        <w:t xml:space="preserve"> oddziaływania na środowisko przedsięwzięcia</w:t>
      </w:r>
      <w:r w:rsidR="00D91B0D" w:rsidRPr="0005111F">
        <w:rPr>
          <w:i/>
        </w:rPr>
        <w:t xml:space="preserve"> [1</w:t>
      </w:r>
      <w:r w:rsidR="0005111F" w:rsidRPr="0005111F">
        <w:rPr>
          <w:i/>
        </w:rPr>
        <w:t>1</w:t>
      </w:r>
      <w:r w:rsidR="00D91B0D" w:rsidRPr="0005111F">
        <w:rPr>
          <w:i/>
        </w:rPr>
        <w:t>]</w:t>
      </w:r>
      <w:r w:rsidRPr="0005111F">
        <w:t xml:space="preserve">. </w:t>
      </w:r>
    </w:p>
    <w:p w14:paraId="06DF350D" w14:textId="77777777" w:rsidR="00A464DE" w:rsidRPr="00D30B91" w:rsidRDefault="00A464DE" w:rsidP="00E82F62">
      <w:pPr>
        <w:ind w:firstLine="567"/>
        <w:rPr>
          <w:color w:val="FF0000"/>
        </w:rPr>
      </w:pPr>
    </w:p>
    <w:p w14:paraId="58A41904" w14:textId="69B00AEF" w:rsidR="00FC01A9" w:rsidRPr="001F6A49" w:rsidRDefault="000714BA" w:rsidP="00FC01A9">
      <w:r w:rsidRPr="001F6A49">
        <w:t xml:space="preserve">Na etapie </w:t>
      </w:r>
      <w:r w:rsidRPr="001F6A49">
        <w:rPr>
          <w:i/>
        </w:rPr>
        <w:t>Raportu oddziaływania na środowisko przedsięwzięcia</w:t>
      </w:r>
      <w:r w:rsidRPr="001F6A49">
        <w:t xml:space="preserve"> przedstawiono </w:t>
      </w:r>
      <w:r w:rsidR="00C9692E" w:rsidRPr="001F6A49">
        <w:t xml:space="preserve">prognozy </w:t>
      </w:r>
      <w:r w:rsidR="00734D1F" w:rsidRPr="001F6A49">
        <w:t>poziomu natężenia ruchu dla roku 201</w:t>
      </w:r>
      <w:r w:rsidR="00B731DA" w:rsidRPr="001F6A49">
        <w:t>9</w:t>
      </w:r>
      <w:r w:rsidR="00734D1F" w:rsidRPr="001F6A49">
        <w:t xml:space="preserve"> i roku 202</w:t>
      </w:r>
      <w:r w:rsidR="00B731DA" w:rsidRPr="001F6A49">
        <w:t>9</w:t>
      </w:r>
      <w:r w:rsidR="00734D1F" w:rsidRPr="001F6A49">
        <w:t>.</w:t>
      </w:r>
    </w:p>
    <w:p w14:paraId="68B897C5" w14:textId="77777777" w:rsidR="00B9063A" w:rsidRDefault="00B9063A" w:rsidP="00FC01A9">
      <w:pPr>
        <w:rPr>
          <w:color w:val="FF0000"/>
        </w:rPr>
      </w:pPr>
    </w:p>
    <w:p w14:paraId="40A3A64B" w14:textId="77777777" w:rsidR="001F6A49" w:rsidRDefault="001F6A49" w:rsidP="00FC01A9">
      <w:pPr>
        <w:rPr>
          <w:color w:val="FF0000"/>
        </w:rPr>
      </w:pPr>
    </w:p>
    <w:p w14:paraId="612F6E13" w14:textId="77777777" w:rsidR="001F6A49" w:rsidRPr="00D30B91" w:rsidRDefault="001F6A49" w:rsidP="00FC01A9">
      <w:pPr>
        <w:rPr>
          <w:color w:val="FF0000"/>
        </w:rPr>
      </w:pPr>
    </w:p>
    <w:p w14:paraId="54316A3A" w14:textId="27FAFD70" w:rsidR="00FC01A9" w:rsidRPr="001F6A49" w:rsidRDefault="00FC01A9" w:rsidP="00FC01A9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1F6A49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1F6A49">
        <w:rPr>
          <w:rFonts w:ascii="Calibri" w:hAnsi="Calibri" w:cs="Calibri"/>
          <w:sz w:val="24"/>
          <w:szCs w:val="24"/>
        </w:rPr>
        <w:fldChar w:fldCharType="begin"/>
      </w:r>
      <w:r w:rsidRPr="001F6A49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1F6A49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12</w:t>
      </w:r>
      <w:r w:rsidRPr="001F6A49">
        <w:rPr>
          <w:rFonts w:ascii="Calibri" w:hAnsi="Calibri" w:cs="Calibri"/>
          <w:sz w:val="24"/>
          <w:szCs w:val="24"/>
        </w:rPr>
        <w:fldChar w:fldCharType="end"/>
      </w:r>
      <w:r w:rsidRPr="001F6A49">
        <w:rPr>
          <w:rFonts w:ascii="Calibri" w:hAnsi="Calibri" w:cs="Calibri"/>
          <w:sz w:val="24"/>
          <w:szCs w:val="24"/>
        </w:rPr>
        <w:t>.</w:t>
      </w:r>
      <w:r w:rsidRPr="001F6A49">
        <w:rPr>
          <w:rFonts w:ascii="Calibri" w:eastAsia="Times New Roman" w:hAnsi="Calibri" w:cs="Calibri"/>
          <w:sz w:val="24"/>
          <w:szCs w:val="24"/>
          <w:lang w:eastAsia="pl-PL"/>
        </w:rPr>
        <w:t xml:space="preserve"> Porównanie natężeń ruchu pojazdów przyjętych do obliczeń rozprzestrzeniania hałasu w </w:t>
      </w:r>
      <w:r w:rsidRPr="001F6A49">
        <w:rPr>
          <w:rFonts w:ascii="Calibri" w:eastAsia="Times New Roman" w:hAnsi="Calibri" w:cs="Calibri"/>
          <w:i/>
          <w:sz w:val="24"/>
          <w:szCs w:val="24"/>
          <w:lang w:eastAsia="pl-PL"/>
        </w:rPr>
        <w:t>Rapor</w:t>
      </w:r>
      <w:r w:rsidR="001F6A49" w:rsidRPr="001F6A49">
        <w:rPr>
          <w:rFonts w:ascii="Calibri" w:eastAsia="Times New Roman" w:hAnsi="Calibri" w:cs="Calibri"/>
          <w:i/>
          <w:sz w:val="24"/>
          <w:szCs w:val="24"/>
          <w:lang w:eastAsia="pl-PL"/>
        </w:rPr>
        <w:t>cie</w:t>
      </w:r>
      <w:r w:rsidRPr="001F6A49">
        <w:rPr>
          <w:rFonts w:ascii="Calibri" w:eastAsia="Times New Roman" w:hAnsi="Calibri" w:cs="Calibri"/>
          <w:i/>
          <w:sz w:val="24"/>
          <w:szCs w:val="24"/>
          <w:lang w:eastAsia="pl-PL"/>
        </w:rPr>
        <w:t xml:space="preserve"> oddziaływania na środowisko przedsięwzięcia</w:t>
      </w:r>
      <w:r w:rsidRPr="001F6A49">
        <w:rPr>
          <w:rFonts w:ascii="Calibri" w:eastAsia="Times New Roman" w:hAnsi="Calibri" w:cs="Calibri"/>
          <w:sz w:val="24"/>
          <w:szCs w:val="24"/>
          <w:lang w:eastAsia="pl-PL"/>
        </w:rPr>
        <w:t xml:space="preserve"> z wartościami zarejestrowanymi w ramach analizy </w:t>
      </w:r>
      <w:proofErr w:type="spellStart"/>
      <w:r w:rsidRPr="001F6A49">
        <w:rPr>
          <w:rFonts w:ascii="Calibri" w:eastAsia="Times New Roman" w:hAnsi="Calibri" w:cs="Calibri"/>
          <w:sz w:val="24"/>
          <w:szCs w:val="24"/>
          <w:lang w:eastAsia="pl-PL"/>
        </w:rPr>
        <w:t>porealizacyjnej</w:t>
      </w:r>
      <w:proofErr w:type="spellEnd"/>
      <w:r w:rsidRPr="001F6A49">
        <w:rPr>
          <w:rFonts w:ascii="Calibri" w:eastAsia="Times New Roman" w:hAnsi="Calibri" w:cs="Calibri"/>
          <w:sz w:val="24"/>
          <w:szCs w:val="24"/>
          <w:lang w:eastAsia="pl-PL"/>
        </w:rPr>
        <w:t xml:space="preserve"> (przyjęte na potrzeby analiz obliczeniowych).</w:t>
      </w:r>
    </w:p>
    <w:p w14:paraId="39EFC353" w14:textId="77777777" w:rsidR="00B731DA" w:rsidRPr="00D30B91" w:rsidRDefault="00B731DA" w:rsidP="00B731DA">
      <w:pPr>
        <w:rPr>
          <w:color w:val="FF000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652"/>
        <w:gridCol w:w="992"/>
        <w:gridCol w:w="1418"/>
        <w:gridCol w:w="1417"/>
        <w:gridCol w:w="1732"/>
      </w:tblGrid>
      <w:tr w:rsidR="00D30B91" w:rsidRPr="00D30B91" w14:paraId="3F41F6AA" w14:textId="77777777" w:rsidTr="005706F2">
        <w:tc>
          <w:tcPr>
            <w:tcW w:w="3652" w:type="dxa"/>
            <w:vMerge w:val="restart"/>
            <w:shd w:val="pct20" w:color="auto" w:fill="auto"/>
            <w:vAlign w:val="center"/>
          </w:tcPr>
          <w:bookmarkEnd w:id="147"/>
          <w:bookmarkEnd w:id="148"/>
          <w:bookmarkEnd w:id="149"/>
          <w:p w14:paraId="5B912D28" w14:textId="5F3D6E3D" w:rsidR="005706F2" w:rsidRPr="001F6A49" w:rsidRDefault="005706F2" w:rsidP="00206152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 xml:space="preserve">Oznaczenie </w:t>
            </w:r>
            <w:r w:rsidR="00206152" w:rsidRPr="001F6A49">
              <w:rPr>
                <w:b/>
                <w:sz w:val="20"/>
              </w:rPr>
              <w:t>odcinka</w:t>
            </w:r>
          </w:p>
        </w:tc>
        <w:tc>
          <w:tcPr>
            <w:tcW w:w="992" w:type="dxa"/>
            <w:vMerge w:val="restart"/>
            <w:shd w:val="pct20" w:color="auto" w:fill="auto"/>
            <w:vAlign w:val="center"/>
          </w:tcPr>
          <w:p w14:paraId="6B7E2F6B" w14:textId="3BA2C997" w:rsidR="005706F2" w:rsidRPr="001F6A49" w:rsidRDefault="005706F2" w:rsidP="005706F2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Pora doby</w:t>
            </w:r>
          </w:p>
        </w:tc>
        <w:tc>
          <w:tcPr>
            <w:tcW w:w="2835" w:type="dxa"/>
            <w:gridSpan w:val="2"/>
            <w:shd w:val="pct20" w:color="auto" w:fill="auto"/>
            <w:vAlign w:val="center"/>
          </w:tcPr>
          <w:p w14:paraId="6416B24E" w14:textId="4DA27909" w:rsidR="005706F2" w:rsidRPr="001F6A49" w:rsidRDefault="005706F2" w:rsidP="001F6A49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Natężenie ruchu –Raport OOŚ (prognoza)</w:t>
            </w:r>
          </w:p>
        </w:tc>
        <w:tc>
          <w:tcPr>
            <w:tcW w:w="1732" w:type="dxa"/>
            <w:shd w:val="pct20" w:color="auto" w:fill="auto"/>
            <w:vAlign w:val="center"/>
          </w:tcPr>
          <w:p w14:paraId="55C3452F" w14:textId="38A129D2" w:rsidR="005706F2" w:rsidRPr="001F6A49" w:rsidRDefault="005706F2" w:rsidP="005706F2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 xml:space="preserve">Natężenie ruchu – Analiza </w:t>
            </w:r>
            <w:proofErr w:type="spellStart"/>
            <w:r w:rsidRPr="001F6A49">
              <w:rPr>
                <w:b/>
                <w:sz w:val="20"/>
              </w:rPr>
              <w:t>porealizacyjna</w:t>
            </w:r>
            <w:proofErr w:type="spellEnd"/>
            <w:r w:rsidRPr="001F6A49">
              <w:rPr>
                <w:b/>
                <w:sz w:val="20"/>
              </w:rPr>
              <w:t xml:space="preserve"> (pomiar)</w:t>
            </w:r>
          </w:p>
        </w:tc>
      </w:tr>
      <w:tr w:rsidR="00D30B91" w:rsidRPr="00D30B91" w14:paraId="7A73ADA3" w14:textId="77777777" w:rsidTr="005706F2">
        <w:tc>
          <w:tcPr>
            <w:tcW w:w="3652" w:type="dxa"/>
            <w:vMerge/>
            <w:shd w:val="pct20" w:color="auto" w:fill="auto"/>
            <w:vAlign w:val="center"/>
          </w:tcPr>
          <w:p w14:paraId="60A0A262" w14:textId="77777777" w:rsidR="005706F2" w:rsidRPr="001F6A49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992" w:type="dxa"/>
            <w:vMerge/>
            <w:shd w:val="pct20" w:color="auto" w:fill="auto"/>
            <w:vAlign w:val="center"/>
          </w:tcPr>
          <w:p w14:paraId="0D828683" w14:textId="77777777" w:rsidR="005706F2" w:rsidRPr="001F6A49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1418" w:type="dxa"/>
            <w:shd w:val="pct20" w:color="auto" w:fill="auto"/>
          </w:tcPr>
          <w:p w14:paraId="636EFB32" w14:textId="2E15EE7A" w:rsidR="005706F2" w:rsidRPr="001F6A49" w:rsidRDefault="005706F2" w:rsidP="00B731DA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201</w:t>
            </w:r>
            <w:r w:rsidR="00B731DA" w:rsidRPr="001F6A49">
              <w:rPr>
                <w:b/>
                <w:sz w:val="20"/>
              </w:rPr>
              <w:t>9</w:t>
            </w:r>
            <w:r w:rsidRPr="001F6A49">
              <w:rPr>
                <w:b/>
                <w:sz w:val="20"/>
              </w:rPr>
              <w:t xml:space="preserve"> r.</w:t>
            </w:r>
          </w:p>
        </w:tc>
        <w:tc>
          <w:tcPr>
            <w:tcW w:w="1417" w:type="dxa"/>
            <w:shd w:val="pct20" w:color="auto" w:fill="auto"/>
          </w:tcPr>
          <w:p w14:paraId="33A7A26E" w14:textId="0573590C" w:rsidR="005706F2" w:rsidRPr="001F6A49" w:rsidRDefault="005706F2" w:rsidP="00B731DA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202</w:t>
            </w:r>
            <w:r w:rsidR="00B731DA" w:rsidRPr="001F6A49">
              <w:rPr>
                <w:b/>
                <w:sz w:val="20"/>
              </w:rPr>
              <w:t>9</w:t>
            </w:r>
            <w:r w:rsidRPr="001F6A49">
              <w:rPr>
                <w:b/>
                <w:sz w:val="20"/>
              </w:rPr>
              <w:t xml:space="preserve"> r.</w:t>
            </w:r>
          </w:p>
        </w:tc>
        <w:tc>
          <w:tcPr>
            <w:tcW w:w="1732" w:type="dxa"/>
            <w:shd w:val="pct20" w:color="auto" w:fill="auto"/>
          </w:tcPr>
          <w:p w14:paraId="410F13B4" w14:textId="58048AA2" w:rsidR="005706F2" w:rsidRPr="001F6A49" w:rsidRDefault="005706F2" w:rsidP="00B731DA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202</w:t>
            </w:r>
            <w:r w:rsidR="00B731DA" w:rsidRPr="001F6A49">
              <w:rPr>
                <w:b/>
                <w:sz w:val="20"/>
              </w:rPr>
              <w:t>3</w:t>
            </w:r>
            <w:r w:rsidRPr="001F6A49">
              <w:rPr>
                <w:b/>
                <w:sz w:val="20"/>
              </w:rPr>
              <w:t xml:space="preserve"> r.</w:t>
            </w:r>
          </w:p>
        </w:tc>
      </w:tr>
      <w:tr w:rsidR="00D30B91" w:rsidRPr="00D30B91" w14:paraId="34BABCCC" w14:textId="77777777" w:rsidTr="005706F2">
        <w:tc>
          <w:tcPr>
            <w:tcW w:w="3652" w:type="dxa"/>
            <w:vMerge/>
            <w:shd w:val="pct20" w:color="auto" w:fill="auto"/>
            <w:vAlign w:val="center"/>
          </w:tcPr>
          <w:p w14:paraId="42D950D5" w14:textId="77777777" w:rsidR="005706F2" w:rsidRPr="001F6A49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992" w:type="dxa"/>
            <w:vMerge/>
            <w:shd w:val="pct20" w:color="auto" w:fill="auto"/>
            <w:vAlign w:val="center"/>
          </w:tcPr>
          <w:p w14:paraId="25FED6B8" w14:textId="77777777" w:rsidR="005706F2" w:rsidRPr="001F6A49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1418" w:type="dxa"/>
            <w:shd w:val="pct20" w:color="auto" w:fill="auto"/>
          </w:tcPr>
          <w:p w14:paraId="3C80146E" w14:textId="352BC8EC" w:rsidR="005706F2" w:rsidRPr="001F6A49" w:rsidRDefault="005706F2" w:rsidP="00B731DA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Poj.</w:t>
            </w:r>
          </w:p>
        </w:tc>
        <w:tc>
          <w:tcPr>
            <w:tcW w:w="1417" w:type="dxa"/>
            <w:shd w:val="pct20" w:color="auto" w:fill="auto"/>
          </w:tcPr>
          <w:p w14:paraId="189C93A9" w14:textId="239F278F" w:rsidR="005706F2" w:rsidRPr="001F6A49" w:rsidRDefault="00B731DA" w:rsidP="005706F2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Poj.</w:t>
            </w:r>
          </w:p>
        </w:tc>
        <w:tc>
          <w:tcPr>
            <w:tcW w:w="1732" w:type="dxa"/>
            <w:shd w:val="pct20" w:color="auto" w:fill="auto"/>
          </w:tcPr>
          <w:p w14:paraId="49D969C0" w14:textId="3850D257" w:rsidR="005706F2" w:rsidRPr="001F6A49" w:rsidRDefault="00B731DA" w:rsidP="005706F2">
            <w:pPr>
              <w:jc w:val="center"/>
              <w:rPr>
                <w:b/>
                <w:sz w:val="20"/>
              </w:rPr>
            </w:pPr>
            <w:r w:rsidRPr="001F6A49">
              <w:rPr>
                <w:b/>
                <w:sz w:val="20"/>
              </w:rPr>
              <w:t>Poj.</w:t>
            </w:r>
          </w:p>
        </w:tc>
      </w:tr>
      <w:tr w:rsidR="00D30B91" w:rsidRPr="00D30B91" w14:paraId="79629505" w14:textId="77777777" w:rsidTr="005706F2">
        <w:trPr>
          <w:trHeight w:val="567"/>
        </w:trPr>
        <w:tc>
          <w:tcPr>
            <w:tcW w:w="3652" w:type="dxa"/>
            <w:vMerge w:val="restart"/>
            <w:vAlign w:val="center"/>
          </w:tcPr>
          <w:p w14:paraId="7AE9B3F9" w14:textId="6F9CDDB2" w:rsidR="005706F2" w:rsidRPr="005A7199" w:rsidRDefault="005A7199" w:rsidP="005A7199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Odcinek wschodni obwodnicy Wronek</w:t>
            </w:r>
            <w:r w:rsidR="0022228B">
              <w:rPr>
                <w:sz w:val="20"/>
              </w:rPr>
              <w:t xml:space="preserve"> </w:t>
            </w:r>
            <w:r w:rsidR="0022228B">
              <w:rPr>
                <w:sz w:val="20"/>
              </w:rPr>
              <w:br/>
              <w:t xml:space="preserve">(od ronda przy ul. Szamotulskiej do </w:t>
            </w:r>
            <w:r w:rsidR="0022228B">
              <w:rPr>
                <w:sz w:val="20"/>
              </w:rPr>
              <w:br/>
              <w:t>m. Smolnica)</w:t>
            </w:r>
          </w:p>
        </w:tc>
        <w:tc>
          <w:tcPr>
            <w:tcW w:w="992" w:type="dxa"/>
            <w:vAlign w:val="center"/>
          </w:tcPr>
          <w:p w14:paraId="72AA5DCD" w14:textId="0B45B9A2" w:rsidR="005706F2" w:rsidRPr="005A7199" w:rsidRDefault="005706F2" w:rsidP="005706F2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Dzień</w:t>
            </w:r>
          </w:p>
        </w:tc>
        <w:tc>
          <w:tcPr>
            <w:tcW w:w="1418" w:type="dxa"/>
            <w:vAlign w:val="center"/>
          </w:tcPr>
          <w:p w14:paraId="0CDD758A" w14:textId="07B50AB2" w:rsidR="005706F2" w:rsidRPr="005A7199" w:rsidRDefault="005A7199" w:rsidP="005706F2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2 915</w:t>
            </w:r>
          </w:p>
        </w:tc>
        <w:tc>
          <w:tcPr>
            <w:tcW w:w="1417" w:type="dxa"/>
            <w:vAlign w:val="center"/>
          </w:tcPr>
          <w:p w14:paraId="26F2F08C" w14:textId="268CF758" w:rsidR="005706F2" w:rsidRPr="005A7199" w:rsidRDefault="005A7199" w:rsidP="008F228F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3 770</w:t>
            </w:r>
          </w:p>
        </w:tc>
        <w:tc>
          <w:tcPr>
            <w:tcW w:w="1732" w:type="dxa"/>
            <w:vAlign w:val="center"/>
          </w:tcPr>
          <w:p w14:paraId="5102F44A" w14:textId="50C98161" w:rsidR="005706F2" w:rsidRPr="005A7199" w:rsidRDefault="005A7199" w:rsidP="005A7199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*3221</w:t>
            </w:r>
          </w:p>
        </w:tc>
      </w:tr>
      <w:tr w:rsidR="00D30B91" w:rsidRPr="00D30B91" w14:paraId="48FB8DAB" w14:textId="77777777" w:rsidTr="005706F2">
        <w:trPr>
          <w:trHeight w:val="567"/>
        </w:trPr>
        <w:tc>
          <w:tcPr>
            <w:tcW w:w="3652" w:type="dxa"/>
            <w:vMerge/>
            <w:vAlign w:val="center"/>
          </w:tcPr>
          <w:p w14:paraId="55FBCE5C" w14:textId="77777777" w:rsidR="005706F2" w:rsidRPr="005A7199" w:rsidRDefault="005706F2" w:rsidP="005706F2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vAlign w:val="center"/>
          </w:tcPr>
          <w:p w14:paraId="38288ED7" w14:textId="4876A7FA" w:rsidR="005706F2" w:rsidRPr="005A7199" w:rsidRDefault="005706F2" w:rsidP="005706F2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Noc</w:t>
            </w:r>
          </w:p>
        </w:tc>
        <w:tc>
          <w:tcPr>
            <w:tcW w:w="1418" w:type="dxa"/>
            <w:vAlign w:val="center"/>
          </w:tcPr>
          <w:p w14:paraId="06FCABC5" w14:textId="339802F1" w:rsidR="005706F2" w:rsidRPr="005A7199" w:rsidRDefault="005A7199" w:rsidP="008F228F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330</w:t>
            </w:r>
          </w:p>
        </w:tc>
        <w:tc>
          <w:tcPr>
            <w:tcW w:w="1417" w:type="dxa"/>
            <w:vAlign w:val="center"/>
          </w:tcPr>
          <w:p w14:paraId="265659FE" w14:textId="4E380F2F" w:rsidR="005706F2" w:rsidRPr="005A7199" w:rsidRDefault="005A7199" w:rsidP="005706F2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430</w:t>
            </w:r>
          </w:p>
        </w:tc>
        <w:tc>
          <w:tcPr>
            <w:tcW w:w="1732" w:type="dxa"/>
            <w:vAlign w:val="center"/>
          </w:tcPr>
          <w:p w14:paraId="59C72C4E" w14:textId="75369BCC" w:rsidR="005706F2" w:rsidRPr="005A7199" w:rsidRDefault="005A7199" w:rsidP="005A7199">
            <w:pPr>
              <w:jc w:val="center"/>
              <w:rPr>
                <w:sz w:val="20"/>
              </w:rPr>
            </w:pPr>
            <w:r w:rsidRPr="005A7199">
              <w:rPr>
                <w:sz w:val="20"/>
              </w:rPr>
              <w:t>*419</w:t>
            </w:r>
          </w:p>
        </w:tc>
      </w:tr>
    </w:tbl>
    <w:p w14:paraId="24BF3FD7" w14:textId="76A474B1" w:rsidR="005706F2" w:rsidRDefault="005A7199" w:rsidP="00D90894">
      <w:pPr>
        <w:rPr>
          <w:sz w:val="18"/>
        </w:rPr>
      </w:pPr>
      <w:r w:rsidRPr="005A7199">
        <w:rPr>
          <w:sz w:val="18"/>
        </w:rPr>
        <w:t>*wartość uśredniona z pomiarów na 3 różnych odcinkach obwodnicy.</w:t>
      </w:r>
    </w:p>
    <w:p w14:paraId="1E1D9DD8" w14:textId="77777777" w:rsidR="005A7199" w:rsidRPr="005A7199" w:rsidRDefault="005A7199" w:rsidP="00D90894">
      <w:pPr>
        <w:rPr>
          <w:sz w:val="18"/>
        </w:rPr>
      </w:pPr>
    </w:p>
    <w:p w14:paraId="29C23445" w14:textId="50F4039E" w:rsidR="009F4FB5" w:rsidRPr="009F4FB5" w:rsidRDefault="009F4FB5" w:rsidP="00D90894">
      <w:r w:rsidRPr="009F4FB5">
        <w:t>Rzeczywiste natężenie ruchu pojazdów (zmierzone na potrzeby niniejszej analizy) w porze dnia jest zbieżne z prognozami zakładanymi na etapie Raportu [11] tzn. widać spodziewany przyrost natężenia ruchu pojazdów w 2023r. w stosunku do założeń na rok 2019r. przyjętych w raporcie. Natomiast natężenie ruchu w porze nocnej jest zbliżone do zakładanego w Raporcie [11] na rok 2029.</w:t>
      </w:r>
    </w:p>
    <w:p w14:paraId="38A70B77" w14:textId="77777777" w:rsidR="00B9063A" w:rsidRPr="009F4FB5" w:rsidRDefault="00B9063A" w:rsidP="00D90894"/>
    <w:p w14:paraId="06EB40CD" w14:textId="7A9155CF" w:rsidR="00F43AD6" w:rsidRPr="009F4FB5" w:rsidRDefault="00DE196C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150" w:name="_Toc373422124"/>
      <w:bookmarkStart w:id="151" w:name="_Toc242255358"/>
      <w:bookmarkStart w:id="152" w:name="_Toc274823044"/>
      <w:bookmarkStart w:id="153" w:name="_Toc274823895"/>
      <w:bookmarkStart w:id="154" w:name="_Toc339239033"/>
      <w:bookmarkStart w:id="155" w:name="_Toc142381546"/>
      <w:r w:rsidRPr="009F4FB5">
        <w:t>Porównanie rzeczywistego oddziaływania inwestycji z prognozowanym w ramach raportów oddziaływania na środowisko</w:t>
      </w:r>
      <w:r w:rsidR="00F43AD6" w:rsidRPr="009F4FB5">
        <w:t>.</w:t>
      </w:r>
      <w:bookmarkEnd w:id="150"/>
      <w:bookmarkEnd w:id="155"/>
    </w:p>
    <w:p w14:paraId="0A21BB2A" w14:textId="1B4C2A77" w:rsidR="00CD060A" w:rsidRPr="009F4FB5" w:rsidRDefault="00822C6E" w:rsidP="00DE196C">
      <w:pPr>
        <w:pStyle w:val="Nagwek3"/>
        <w:numPr>
          <w:ilvl w:val="2"/>
          <w:numId w:val="1"/>
        </w:numPr>
        <w:tabs>
          <w:tab w:val="left" w:pos="-30436"/>
          <w:tab w:val="left" w:pos="31680"/>
        </w:tabs>
        <w:spacing w:before="0" w:after="0"/>
      </w:pPr>
      <w:bookmarkStart w:id="156" w:name="_Toc142381547"/>
      <w:bookmarkEnd w:id="151"/>
      <w:bookmarkEnd w:id="152"/>
      <w:bookmarkEnd w:id="153"/>
      <w:bookmarkEnd w:id="154"/>
      <w:r w:rsidRPr="009F4FB5">
        <w:t>Metody prognozowania oddziaływania hałasu zastosowane w raportach oddziaływania na środowisko.</w:t>
      </w:r>
      <w:bookmarkEnd w:id="156"/>
    </w:p>
    <w:p w14:paraId="4B15F7B0" w14:textId="77777777" w:rsidR="00DD4789" w:rsidRPr="00D30B91" w:rsidRDefault="00DD4789" w:rsidP="00DE196C">
      <w:pPr>
        <w:pStyle w:val="Tekstpodstawowy"/>
        <w:rPr>
          <w:color w:val="FF0000"/>
        </w:rPr>
      </w:pPr>
    </w:p>
    <w:p w14:paraId="2796EEB5" w14:textId="54909D55" w:rsidR="0022041C" w:rsidRPr="00A92E54" w:rsidRDefault="00822C6E" w:rsidP="0022041C">
      <w:pPr>
        <w:pStyle w:val="Tekstpodstawowy"/>
        <w:rPr>
          <w:iCs/>
        </w:rPr>
      </w:pPr>
      <w:r w:rsidRPr="00A92E54">
        <w:t xml:space="preserve">Ocenę oddziaływania hałasu drogowego na środowisko w otoczeniu analizowanej </w:t>
      </w:r>
      <w:r w:rsidR="00CF1E66" w:rsidRPr="00A92E54">
        <w:t>inwestycji</w:t>
      </w:r>
      <w:r w:rsidRPr="00A92E54">
        <w:t xml:space="preserve"> na etapie </w:t>
      </w:r>
      <w:r w:rsidR="00CF1E66" w:rsidRPr="00A92E54">
        <w:rPr>
          <w:iCs/>
        </w:rPr>
        <w:t>Raportu oddziaływania na środowisko</w:t>
      </w:r>
      <w:r w:rsidRPr="00A92E54">
        <w:rPr>
          <w:iCs/>
        </w:rPr>
        <w:t xml:space="preserve"> przedsięwzięcia</w:t>
      </w:r>
      <w:r w:rsidR="006148DC" w:rsidRPr="00A92E54">
        <w:rPr>
          <w:iCs/>
        </w:rPr>
        <w:t xml:space="preserve"> [1</w:t>
      </w:r>
      <w:r w:rsidR="00A92E54" w:rsidRPr="00A92E54">
        <w:rPr>
          <w:iCs/>
        </w:rPr>
        <w:t>1</w:t>
      </w:r>
      <w:r w:rsidR="006148DC" w:rsidRPr="00A92E54">
        <w:rPr>
          <w:iCs/>
        </w:rPr>
        <w:t>]</w:t>
      </w:r>
      <w:r w:rsidRPr="00A92E54">
        <w:rPr>
          <w:i/>
          <w:iCs/>
        </w:rPr>
        <w:t xml:space="preserve"> </w:t>
      </w:r>
      <w:r w:rsidRPr="00A92E54">
        <w:rPr>
          <w:iCs/>
        </w:rPr>
        <w:t xml:space="preserve">dokonano metodą </w:t>
      </w:r>
      <w:r w:rsidR="00CF1E66" w:rsidRPr="00A92E54">
        <w:rPr>
          <w:iCs/>
        </w:rPr>
        <w:t xml:space="preserve">symulacji </w:t>
      </w:r>
      <w:r w:rsidR="0022041C" w:rsidRPr="00A92E54">
        <w:rPr>
          <w:iCs/>
        </w:rPr>
        <w:t xml:space="preserve">w oparciu o model proponowany w Dyrektywie Parlamentu Europejskiego i Rady w sprawie oceny i zarządzania hałasem w środowisku, przy wykorzystaniu technik obliczeniowych, zawartych w programie komputerowych </w:t>
      </w:r>
      <w:proofErr w:type="spellStart"/>
      <w:r w:rsidR="0022041C" w:rsidRPr="00A92E54">
        <w:rPr>
          <w:iCs/>
        </w:rPr>
        <w:t>TrafficNoise</w:t>
      </w:r>
      <w:proofErr w:type="spellEnd"/>
      <w:r w:rsidR="0022041C" w:rsidRPr="00A92E54">
        <w:rPr>
          <w:iCs/>
        </w:rPr>
        <w:t>.</w:t>
      </w:r>
    </w:p>
    <w:p w14:paraId="14601754" w14:textId="77777777" w:rsidR="006A104C" w:rsidRPr="00D30B91" w:rsidRDefault="006A104C" w:rsidP="0022041C">
      <w:pPr>
        <w:pStyle w:val="Tekstpodstawowy"/>
        <w:rPr>
          <w:iCs/>
          <w:color w:val="FF0000"/>
        </w:rPr>
      </w:pPr>
    </w:p>
    <w:p w14:paraId="791A907F" w14:textId="77777777" w:rsidR="00A92E54" w:rsidRPr="00A92E54" w:rsidRDefault="00A92E54" w:rsidP="00A92E54">
      <w:pPr>
        <w:autoSpaceDE w:val="0"/>
        <w:autoSpaceDN w:val="0"/>
        <w:adjustRightInd w:val="0"/>
      </w:pPr>
      <w:r w:rsidRPr="00A92E54">
        <w:t xml:space="preserve">Program </w:t>
      </w:r>
      <w:proofErr w:type="spellStart"/>
      <w:r w:rsidRPr="00A92E54">
        <w:t>TrafficNoise</w:t>
      </w:r>
      <w:proofErr w:type="spellEnd"/>
      <w:r w:rsidRPr="00A92E54">
        <w:t xml:space="preserve"> służy do prognozowania hałasu drogowego dla dróg miejskich i pozamiejskich. Opiera się o tzw. tymczasowy model obliczeniowy zgodny z francuską krajową metodą obliczeniową "NMPB-Routes-96", do której odnosi się francuska norma "XPS 31-133". Metodyka ta jest zalecaną w Dyrektywie 2002/49/EU do stosowania w krajach członkowskich UE tymczasową metodyką modelowania hałasu drogowego. </w:t>
      </w:r>
    </w:p>
    <w:p w14:paraId="0B2646A9" w14:textId="77777777" w:rsidR="00A92E54" w:rsidRPr="00A92E54" w:rsidRDefault="00A92E54" w:rsidP="00A92E54">
      <w:pPr>
        <w:autoSpaceDE w:val="0"/>
        <w:autoSpaceDN w:val="0"/>
        <w:adjustRightInd w:val="0"/>
      </w:pPr>
      <w:r w:rsidRPr="00A92E54">
        <w:t xml:space="preserve">Prognozowanie </w:t>
      </w:r>
      <w:proofErr w:type="spellStart"/>
      <w:r w:rsidRPr="00A92E54">
        <w:t>imisji</w:t>
      </w:r>
      <w:proofErr w:type="spellEnd"/>
      <w:r w:rsidRPr="00A92E54">
        <w:t xml:space="preserve"> hałasu w sieci punktów recepcyjnych wykonano na podstawie znajomości parametrów geometrycznych źródeł oraz ich mocy akustycznej określonej w sposób teoretyczny na podstawie danych charakteryzujących odcinek drogi zgodnie z cytowaną metodą obliczeniową "NMPB-Routes-96" i odpowiadającą jej francuską normą "XPS 31-133". </w:t>
      </w:r>
      <w:proofErr w:type="spellStart"/>
      <w:r w:rsidRPr="00A92E54">
        <w:t>Pozwaliło</w:t>
      </w:r>
      <w:proofErr w:type="spellEnd"/>
      <w:r w:rsidRPr="00A92E54">
        <w:t xml:space="preserve"> to określić równoważny poziom dźwięku w wybranym punkcie na podstawie znajomości położeń źródeł (odcinków dróg) oraz ich parametrów akustycznych, charakterystyki podłoża terenu, przy uwzględnieniu zjawisk ekranowania przez ekrany naturalne i urbanistyczne. </w:t>
      </w:r>
    </w:p>
    <w:p w14:paraId="456BA584" w14:textId="77777777" w:rsidR="006A104C" w:rsidRPr="00D30B91" w:rsidRDefault="006A104C" w:rsidP="0022041C">
      <w:pPr>
        <w:pStyle w:val="Tekstpodstawowy"/>
        <w:rPr>
          <w:iCs/>
          <w:color w:val="FF0000"/>
        </w:rPr>
      </w:pPr>
    </w:p>
    <w:p w14:paraId="4ADA1423" w14:textId="77777777" w:rsidR="0022041C" w:rsidRPr="00D30B91" w:rsidRDefault="0022041C" w:rsidP="00F35638">
      <w:pPr>
        <w:pStyle w:val="Tekstpodstawowy"/>
        <w:rPr>
          <w:iCs/>
          <w:color w:val="FF0000"/>
        </w:rPr>
      </w:pPr>
    </w:p>
    <w:p w14:paraId="043B13B2" w14:textId="10811C9A" w:rsidR="0022041C" w:rsidRPr="00A92E54" w:rsidRDefault="0022041C" w:rsidP="00F35638">
      <w:pPr>
        <w:pStyle w:val="Tekstpodstawowy"/>
        <w:rPr>
          <w:iCs/>
        </w:rPr>
      </w:pPr>
      <w:r w:rsidRPr="00A92E54">
        <w:rPr>
          <w:iCs/>
        </w:rPr>
        <w:lastRenderedPageBreak/>
        <w:t>Ocenę zagrożenia klimatu akustycznego wzdłuż wybudowanego odcinka drogi wykonano dla prognozowanego natężenia ruchu w latach 2019 i 2029 dla preferowanego wariantu realizacji przedsięwzięcia. Poziomy dźwięku wyznaczono dla normowych przedziałów czasu w porze dziennej i nocnej. Wartości równoważnego poziomu dźwięku A wyznaczono dla obserwatora zlokalizowanego na wysokości 4 m względem poziomu terenu. Jest to wysokość zalecana zarówno w przypadku obliczeń, jak i pomiarów, między innymi w rozporządzeniu Ministra Środowiska w sprawie wymagań w zakresie prowadzenia pomiarów poziomów w środowisku [...] oraz w dyrektywie Unii Europejskiej 2002/49/EC.</w:t>
      </w:r>
    </w:p>
    <w:p w14:paraId="74F655ED" w14:textId="77777777" w:rsidR="00461242" w:rsidRPr="00D30B91" w:rsidRDefault="00461242" w:rsidP="00DB4BA2">
      <w:pPr>
        <w:autoSpaceDE w:val="0"/>
        <w:autoSpaceDN w:val="0"/>
        <w:adjustRightInd w:val="0"/>
        <w:rPr>
          <w:color w:val="FF0000"/>
        </w:rPr>
      </w:pPr>
    </w:p>
    <w:p w14:paraId="4A55059A" w14:textId="77777777" w:rsidR="001F6A49" w:rsidRPr="0089782D" w:rsidRDefault="001F6A49" w:rsidP="00DB4BA2">
      <w:pPr>
        <w:autoSpaceDE w:val="0"/>
        <w:autoSpaceDN w:val="0"/>
        <w:adjustRightInd w:val="0"/>
      </w:pPr>
    </w:p>
    <w:p w14:paraId="2861C1F1" w14:textId="1F687687" w:rsidR="00822C6E" w:rsidRPr="0089782D" w:rsidRDefault="00822C6E" w:rsidP="00822C6E">
      <w:pPr>
        <w:pStyle w:val="Nagwek3"/>
        <w:numPr>
          <w:ilvl w:val="2"/>
          <w:numId w:val="1"/>
        </w:numPr>
        <w:tabs>
          <w:tab w:val="left" w:pos="-30436"/>
          <w:tab w:val="left" w:pos="31680"/>
        </w:tabs>
        <w:spacing w:before="0" w:after="0"/>
      </w:pPr>
      <w:bookmarkStart w:id="157" w:name="_Toc142381548"/>
      <w:r w:rsidRPr="0089782D">
        <w:t>Porównanie stwierdzonych oddziaływań z przedstawionymi w raportach oddziaływania na środowisko.</w:t>
      </w:r>
      <w:bookmarkEnd w:id="157"/>
    </w:p>
    <w:p w14:paraId="13E69F94" w14:textId="77777777" w:rsidR="00DD4789" w:rsidRPr="0089782D" w:rsidRDefault="00DD4789" w:rsidP="004D14D7">
      <w:pPr>
        <w:ind w:firstLine="709"/>
      </w:pPr>
    </w:p>
    <w:p w14:paraId="1741F2C7" w14:textId="50693A5B" w:rsidR="001311CF" w:rsidRPr="0089782D" w:rsidRDefault="001311CF" w:rsidP="001311CF">
      <w:bookmarkStart w:id="158" w:name="OLE_LINK187"/>
      <w:bookmarkStart w:id="159" w:name="OLE_LINK188"/>
      <w:bookmarkStart w:id="160" w:name="OLE_LINK189"/>
      <w:r w:rsidRPr="0089782D">
        <w:t xml:space="preserve">Na potrzeby niniejszej analizy </w:t>
      </w:r>
      <w:proofErr w:type="spellStart"/>
      <w:r w:rsidRPr="0089782D">
        <w:t>porealizacyjnej</w:t>
      </w:r>
      <w:proofErr w:type="spellEnd"/>
      <w:r w:rsidRPr="0089782D">
        <w:t xml:space="preserve"> opracowano model obliczeniowy odzwierciedlający rzeczywisty stan klimatu akustycznego stwierdzony w trakcie wykonywanych terenowych pomiarów poziomów hałasu. W kolejnej tabeli dokonano porównania maksymalnych</w:t>
      </w:r>
      <w:r w:rsidR="00B24B1A" w:rsidRPr="0089782D">
        <w:t xml:space="preserve"> zasięgów hałasu w porze dnia</w:t>
      </w:r>
      <w:r w:rsidRPr="0089782D">
        <w:t xml:space="preserve"> oraz w porze nocy w odniesieniu do obliczeń przedstawionych w Rapor</w:t>
      </w:r>
      <w:r w:rsidR="0089782D" w:rsidRPr="0089782D">
        <w:t>cie</w:t>
      </w:r>
      <w:r w:rsidRPr="0089782D">
        <w:t xml:space="preserve"> oddziaływania na środowisko [1</w:t>
      </w:r>
      <w:r w:rsidR="0089782D" w:rsidRPr="0089782D">
        <w:t>1</w:t>
      </w:r>
      <w:r w:rsidRPr="0089782D">
        <w:t xml:space="preserve">] i w niniejszej analizie </w:t>
      </w:r>
      <w:proofErr w:type="spellStart"/>
      <w:r w:rsidRPr="0089782D">
        <w:t>porealizacyjnej</w:t>
      </w:r>
      <w:proofErr w:type="spellEnd"/>
      <w:r w:rsidRPr="0089782D">
        <w:t xml:space="preserve">. </w:t>
      </w:r>
    </w:p>
    <w:p w14:paraId="4199AA94" w14:textId="77777777" w:rsidR="00D3338F" w:rsidRPr="00D30B91" w:rsidRDefault="00D3338F" w:rsidP="001311CF">
      <w:pPr>
        <w:rPr>
          <w:color w:val="FF0000"/>
        </w:rPr>
      </w:pPr>
    </w:p>
    <w:p w14:paraId="4D831F6E" w14:textId="4A7D3D9C" w:rsidR="001311CF" w:rsidRPr="00902380" w:rsidRDefault="001311CF" w:rsidP="001311CF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902380">
        <w:rPr>
          <w:rFonts w:ascii="Calibri" w:hAnsi="Calibri" w:cs="Calibri"/>
          <w:sz w:val="24"/>
          <w:szCs w:val="24"/>
        </w:rPr>
        <w:t xml:space="preserve">Tabela nr </w:t>
      </w:r>
      <w:r w:rsidRPr="00902380">
        <w:rPr>
          <w:rFonts w:ascii="Calibri" w:hAnsi="Calibri" w:cs="Calibri"/>
          <w:sz w:val="24"/>
          <w:szCs w:val="24"/>
        </w:rPr>
        <w:fldChar w:fldCharType="begin"/>
      </w:r>
      <w:r w:rsidRPr="00902380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902380">
        <w:rPr>
          <w:rFonts w:ascii="Calibri" w:hAnsi="Calibri" w:cs="Calibri"/>
          <w:sz w:val="24"/>
          <w:szCs w:val="24"/>
        </w:rPr>
        <w:fldChar w:fldCharType="separate"/>
      </w:r>
      <w:r w:rsidR="005F0E63">
        <w:rPr>
          <w:rFonts w:ascii="Calibri" w:hAnsi="Calibri" w:cs="Calibri"/>
          <w:noProof/>
          <w:sz w:val="24"/>
          <w:szCs w:val="24"/>
        </w:rPr>
        <w:t>13</w:t>
      </w:r>
      <w:r w:rsidRPr="00902380">
        <w:rPr>
          <w:rFonts w:ascii="Calibri" w:hAnsi="Calibri" w:cs="Calibri"/>
          <w:sz w:val="24"/>
          <w:szCs w:val="24"/>
        </w:rPr>
        <w:fldChar w:fldCharType="end"/>
      </w:r>
      <w:r w:rsidRPr="00902380">
        <w:rPr>
          <w:rFonts w:ascii="Calibri" w:hAnsi="Calibri" w:cs="Calibri"/>
          <w:sz w:val="24"/>
          <w:szCs w:val="24"/>
        </w:rPr>
        <w:t>.</w:t>
      </w:r>
      <w:r w:rsidRPr="00902380">
        <w:rPr>
          <w:rFonts w:ascii="Calibri" w:eastAsia="Times New Roman" w:hAnsi="Calibri" w:cs="Calibri"/>
          <w:sz w:val="24"/>
          <w:szCs w:val="24"/>
          <w:lang w:eastAsia="pl-PL"/>
        </w:rPr>
        <w:t xml:space="preserve"> Porównanie maksymalnych rzeczywistych zasięgów oddziaływania hałasu dla pory dnia i nocy z danymi zawartymi w Rapor</w:t>
      </w:r>
      <w:r w:rsidR="0089782D" w:rsidRPr="00902380">
        <w:rPr>
          <w:rFonts w:ascii="Calibri" w:eastAsia="Times New Roman" w:hAnsi="Calibri" w:cs="Calibri"/>
          <w:sz w:val="24"/>
          <w:szCs w:val="24"/>
          <w:lang w:eastAsia="pl-PL"/>
        </w:rPr>
        <w:t>cie</w:t>
      </w:r>
      <w:r w:rsidRPr="00902380">
        <w:rPr>
          <w:rFonts w:ascii="Calibri" w:eastAsia="Times New Roman" w:hAnsi="Calibri" w:cs="Calibri"/>
          <w:sz w:val="24"/>
          <w:szCs w:val="24"/>
          <w:lang w:eastAsia="pl-PL"/>
        </w:rPr>
        <w:t xml:space="preserve"> oddziaływania na środowisko [</w:t>
      </w:r>
      <w:r w:rsidR="00863B5D" w:rsidRPr="00902380">
        <w:rPr>
          <w:rFonts w:ascii="Calibri" w:eastAsia="Times New Roman" w:hAnsi="Calibri" w:cs="Calibri"/>
          <w:sz w:val="24"/>
          <w:szCs w:val="24"/>
          <w:lang w:eastAsia="pl-PL"/>
        </w:rPr>
        <w:t>1</w:t>
      </w:r>
      <w:r w:rsidR="0089782D" w:rsidRPr="00902380">
        <w:rPr>
          <w:rFonts w:ascii="Calibri" w:eastAsia="Times New Roman" w:hAnsi="Calibri" w:cs="Calibri"/>
          <w:sz w:val="24"/>
          <w:szCs w:val="24"/>
          <w:lang w:eastAsia="pl-PL"/>
        </w:rPr>
        <w:t>1</w:t>
      </w:r>
      <w:r w:rsidRPr="00902380">
        <w:rPr>
          <w:rFonts w:ascii="Calibri" w:eastAsia="Times New Roman" w:hAnsi="Calibri" w:cs="Calibri"/>
          <w:sz w:val="24"/>
          <w:szCs w:val="24"/>
          <w:lang w:eastAsia="pl-PL"/>
        </w:rPr>
        <w:t>].</w:t>
      </w:r>
    </w:p>
    <w:p w14:paraId="799A5D17" w14:textId="77777777" w:rsidR="00BF64B0" w:rsidRPr="00902380" w:rsidRDefault="00BF64B0" w:rsidP="00BF64B0"/>
    <w:tbl>
      <w:tblPr>
        <w:tblW w:w="92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8"/>
        <w:gridCol w:w="1276"/>
        <w:gridCol w:w="1389"/>
        <w:gridCol w:w="1446"/>
        <w:gridCol w:w="1364"/>
        <w:gridCol w:w="1471"/>
        <w:gridCol w:w="1340"/>
      </w:tblGrid>
      <w:tr w:rsidR="00902380" w:rsidRPr="00902380" w14:paraId="3C510EDB" w14:textId="77777777" w:rsidTr="00C20368">
        <w:trPr>
          <w:trHeight w:val="455"/>
          <w:jc w:val="center"/>
        </w:trPr>
        <w:tc>
          <w:tcPr>
            <w:tcW w:w="918" w:type="dxa"/>
            <w:shd w:val="clear" w:color="auto" w:fill="D9D9D9"/>
            <w:vAlign w:val="center"/>
          </w:tcPr>
          <w:p w14:paraId="79009E44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Odcinek drogi:</w:t>
            </w:r>
          </w:p>
        </w:tc>
        <w:tc>
          <w:tcPr>
            <w:tcW w:w="8286" w:type="dxa"/>
            <w:gridSpan w:val="6"/>
            <w:shd w:val="clear" w:color="auto" w:fill="D9D9D9"/>
            <w:vAlign w:val="center"/>
          </w:tcPr>
          <w:p w14:paraId="27C499E8" w14:textId="60EF18EE" w:rsidR="00CA12E9" w:rsidRPr="00902380" w:rsidRDefault="00902380" w:rsidP="00902380">
            <w:pPr>
              <w:jc w:val="center"/>
              <w:rPr>
                <w:b/>
                <w:sz w:val="20"/>
                <w:szCs w:val="20"/>
              </w:rPr>
            </w:pPr>
            <w:r w:rsidRPr="00902380">
              <w:rPr>
                <w:b/>
                <w:sz w:val="22"/>
                <w:szCs w:val="22"/>
              </w:rPr>
              <w:t>Odcinek wschodni obwodnicy Wronek (od ronda przy ul. Szamotulskiej do m. Smolnica)</w:t>
            </w:r>
          </w:p>
        </w:tc>
      </w:tr>
      <w:tr w:rsidR="00902380" w:rsidRPr="00902380" w14:paraId="57629CC5" w14:textId="77777777" w:rsidTr="00C20368">
        <w:trPr>
          <w:trHeight w:val="455"/>
          <w:jc w:val="center"/>
        </w:trPr>
        <w:tc>
          <w:tcPr>
            <w:tcW w:w="918" w:type="dxa"/>
            <w:vMerge w:val="restart"/>
            <w:tcBorders>
              <w:tr2bl w:val="single" w:sz="4" w:space="0" w:color="auto"/>
            </w:tcBorders>
            <w:shd w:val="pct20" w:color="auto" w:fill="auto"/>
            <w:vAlign w:val="center"/>
          </w:tcPr>
          <w:p w14:paraId="0CB3BC88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665" w:type="dxa"/>
            <w:gridSpan w:val="2"/>
            <w:shd w:val="clear" w:color="auto" w:fill="D9D9D9"/>
            <w:vAlign w:val="center"/>
          </w:tcPr>
          <w:p w14:paraId="66546021" w14:textId="18417D87" w:rsidR="00CA12E9" w:rsidRPr="00902380" w:rsidRDefault="00902380" w:rsidP="00C20368">
            <w:pPr>
              <w:jc w:val="center"/>
              <w:rPr>
                <w:i/>
                <w:sz w:val="20"/>
                <w:szCs w:val="20"/>
              </w:rPr>
            </w:pPr>
            <w:r w:rsidRPr="00902380">
              <w:rPr>
                <w:i/>
                <w:sz w:val="20"/>
                <w:szCs w:val="20"/>
              </w:rPr>
              <w:t>Raport OOŚ</w:t>
            </w:r>
          </w:p>
          <w:p w14:paraId="4DF8D111" w14:textId="5C153167" w:rsidR="00CA12E9" w:rsidRPr="00902380" w:rsidRDefault="00CA12E9" w:rsidP="00206152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Prognoza na rok 201</w:t>
            </w:r>
            <w:r w:rsidR="00206152" w:rsidRPr="00902380">
              <w:rPr>
                <w:sz w:val="20"/>
                <w:szCs w:val="20"/>
              </w:rPr>
              <w:t>9</w:t>
            </w:r>
          </w:p>
        </w:tc>
        <w:tc>
          <w:tcPr>
            <w:tcW w:w="2810" w:type="dxa"/>
            <w:gridSpan w:val="2"/>
            <w:shd w:val="clear" w:color="auto" w:fill="D9D9D9"/>
            <w:vAlign w:val="center"/>
          </w:tcPr>
          <w:p w14:paraId="4826E32D" w14:textId="77777777" w:rsidR="00902380" w:rsidRPr="00902380" w:rsidRDefault="00902380" w:rsidP="00902380">
            <w:pPr>
              <w:jc w:val="center"/>
              <w:rPr>
                <w:i/>
                <w:sz w:val="20"/>
                <w:szCs w:val="20"/>
              </w:rPr>
            </w:pPr>
            <w:r w:rsidRPr="00902380">
              <w:rPr>
                <w:i/>
                <w:sz w:val="20"/>
                <w:szCs w:val="20"/>
              </w:rPr>
              <w:t>Raport OOŚ</w:t>
            </w:r>
          </w:p>
          <w:p w14:paraId="12CE8DFD" w14:textId="2A11BBFC" w:rsidR="00CA12E9" w:rsidRPr="00902380" w:rsidRDefault="00CA12E9" w:rsidP="00206152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Prognoza na rok 202</w:t>
            </w:r>
            <w:r w:rsidR="00206152" w:rsidRPr="00902380">
              <w:rPr>
                <w:sz w:val="20"/>
                <w:szCs w:val="20"/>
              </w:rPr>
              <w:t>9</w:t>
            </w:r>
          </w:p>
        </w:tc>
        <w:tc>
          <w:tcPr>
            <w:tcW w:w="2811" w:type="dxa"/>
            <w:gridSpan w:val="2"/>
            <w:shd w:val="clear" w:color="auto" w:fill="D9D9D9"/>
            <w:vAlign w:val="center"/>
          </w:tcPr>
          <w:p w14:paraId="1929EB85" w14:textId="77777777" w:rsidR="00CA12E9" w:rsidRPr="00902380" w:rsidRDefault="00CA12E9" w:rsidP="00C20368">
            <w:pPr>
              <w:jc w:val="center"/>
              <w:rPr>
                <w:i/>
                <w:sz w:val="20"/>
                <w:szCs w:val="20"/>
              </w:rPr>
            </w:pPr>
            <w:r w:rsidRPr="00902380">
              <w:rPr>
                <w:i/>
                <w:sz w:val="20"/>
                <w:szCs w:val="20"/>
              </w:rPr>
              <w:t xml:space="preserve">Analiza </w:t>
            </w:r>
            <w:proofErr w:type="spellStart"/>
            <w:r w:rsidRPr="00902380">
              <w:rPr>
                <w:i/>
                <w:sz w:val="20"/>
                <w:szCs w:val="20"/>
              </w:rPr>
              <w:t>porealizacyjna</w:t>
            </w:r>
            <w:proofErr w:type="spellEnd"/>
          </w:p>
          <w:p w14:paraId="783D012A" w14:textId="1FED8FFF" w:rsidR="00CA12E9" w:rsidRPr="00902380" w:rsidRDefault="00CA12E9" w:rsidP="00206152">
            <w:pPr>
              <w:jc w:val="center"/>
              <w:rPr>
                <w:i/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Stan rzeczywisty - rok 202</w:t>
            </w:r>
            <w:r w:rsidR="00206152" w:rsidRPr="00902380">
              <w:rPr>
                <w:sz w:val="20"/>
                <w:szCs w:val="20"/>
              </w:rPr>
              <w:t>3</w:t>
            </w:r>
          </w:p>
        </w:tc>
      </w:tr>
      <w:tr w:rsidR="00902380" w:rsidRPr="00902380" w14:paraId="74625B13" w14:textId="77777777" w:rsidTr="00C20368">
        <w:trPr>
          <w:trHeight w:val="455"/>
          <w:jc w:val="center"/>
        </w:trPr>
        <w:tc>
          <w:tcPr>
            <w:tcW w:w="918" w:type="dxa"/>
            <w:vMerge/>
            <w:tcBorders>
              <w:bottom w:val="double" w:sz="4" w:space="0" w:color="auto"/>
            </w:tcBorders>
            <w:shd w:val="pct20" w:color="auto" w:fill="auto"/>
            <w:vAlign w:val="center"/>
          </w:tcPr>
          <w:p w14:paraId="7D251CC9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3CE4874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Pora dnia</w:t>
            </w:r>
          </w:p>
        </w:tc>
        <w:tc>
          <w:tcPr>
            <w:tcW w:w="138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BBE4050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Pora nocy</w:t>
            </w:r>
          </w:p>
        </w:tc>
        <w:tc>
          <w:tcPr>
            <w:tcW w:w="144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CB62369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Pora dnia</w:t>
            </w:r>
          </w:p>
        </w:tc>
        <w:tc>
          <w:tcPr>
            <w:tcW w:w="136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2797824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Pora nocy</w:t>
            </w:r>
          </w:p>
        </w:tc>
        <w:tc>
          <w:tcPr>
            <w:tcW w:w="1471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902E6CD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Pora dnia</w:t>
            </w:r>
          </w:p>
        </w:tc>
        <w:tc>
          <w:tcPr>
            <w:tcW w:w="134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F5D2BB3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Pora nocy</w:t>
            </w:r>
          </w:p>
        </w:tc>
      </w:tr>
      <w:tr w:rsidR="00D30B91" w:rsidRPr="00D30B91" w14:paraId="6733070F" w14:textId="77777777" w:rsidTr="00C20368">
        <w:trPr>
          <w:trHeight w:val="455"/>
          <w:jc w:val="center"/>
        </w:trPr>
        <w:tc>
          <w:tcPr>
            <w:tcW w:w="918" w:type="dxa"/>
            <w:tcBorders>
              <w:top w:val="double" w:sz="4" w:space="0" w:color="auto"/>
            </w:tcBorders>
            <w:shd w:val="pct20" w:color="auto" w:fill="auto"/>
            <w:vAlign w:val="center"/>
          </w:tcPr>
          <w:p w14:paraId="7C4CDB10" w14:textId="77777777" w:rsidR="00CA12E9" w:rsidRPr="00902380" w:rsidRDefault="00CA12E9" w:rsidP="00C20368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>Zasięg [m]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2B7CFC0F" w14:textId="38B67CA7" w:rsidR="00CA12E9" w:rsidRPr="00902380" w:rsidRDefault="00CA12E9" w:rsidP="00902380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 xml:space="preserve">ok. </w:t>
            </w:r>
            <w:r w:rsidR="00902380" w:rsidRPr="00902380">
              <w:rPr>
                <w:sz w:val="20"/>
                <w:szCs w:val="20"/>
              </w:rPr>
              <w:t>20-44</w:t>
            </w:r>
          </w:p>
        </w:tc>
        <w:tc>
          <w:tcPr>
            <w:tcW w:w="1389" w:type="dxa"/>
            <w:tcBorders>
              <w:top w:val="double" w:sz="4" w:space="0" w:color="auto"/>
            </w:tcBorders>
            <w:vAlign w:val="center"/>
          </w:tcPr>
          <w:p w14:paraId="74DEA00A" w14:textId="5B243256" w:rsidR="00CA12E9" w:rsidRPr="00902380" w:rsidRDefault="00CA12E9" w:rsidP="00902380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 xml:space="preserve">ok. </w:t>
            </w:r>
            <w:r w:rsidR="00CF7DBC" w:rsidRPr="00902380">
              <w:rPr>
                <w:sz w:val="20"/>
                <w:szCs w:val="20"/>
              </w:rPr>
              <w:t>3</w:t>
            </w:r>
            <w:r w:rsidR="00902380" w:rsidRPr="00902380">
              <w:rPr>
                <w:sz w:val="20"/>
                <w:szCs w:val="20"/>
              </w:rPr>
              <w:t>3</w:t>
            </w:r>
          </w:p>
        </w:tc>
        <w:tc>
          <w:tcPr>
            <w:tcW w:w="1446" w:type="dxa"/>
            <w:tcBorders>
              <w:top w:val="double" w:sz="4" w:space="0" w:color="auto"/>
            </w:tcBorders>
            <w:vAlign w:val="center"/>
          </w:tcPr>
          <w:p w14:paraId="1BAEA29C" w14:textId="60928B56" w:rsidR="00CA12E9" w:rsidRPr="00902380" w:rsidRDefault="00CA12E9" w:rsidP="00902380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 xml:space="preserve">ok. </w:t>
            </w:r>
            <w:r w:rsidR="00902380" w:rsidRPr="00902380">
              <w:rPr>
                <w:sz w:val="20"/>
                <w:szCs w:val="20"/>
              </w:rPr>
              <w:t>25-54</w:t>
            </w:r>
          </w:p>
        </w:tc>
        <w:tc>
          <w:tcPr>
            <w:tcW w:w="1364" w:type="dxa"/>
            <w:tcBorders>
              <w:top w:val="double" w:sz="4" w:space="0" w:color="auto"/>
            </w:tcBorders>
            <w:vAlign w:val="center"/>
          </w:tcPr>
          <w:p w14:paraId="15A101A2" w14:textId="00114D31" w:rsidR="00CA12E9" w:rsidRPr="00902380" w:rsidRDefault="00CA12E9" w:rsidP="00902380">
            <w:pPr>
              <w:jc w:val="center"/>
              <w:rPr>
                <w:sz w:val="20"/>
                <w:szCs w:val="20"/>
              </w:rPr>
            </w:pPr>
            <w:r w:rsidRPr="00902380">
              <w:rPr>
                <w:sz w:val="20"/>
                <w:szCs w:val="20"/>
              </w:rPr>
              <w:t xml:space="preserve">ok. </w:t>
            </w:r>
            <w:r w:rsidR="00CF7DBC" w:rsidRPr="00902380">
              <w:rPr>
                <w:sz w:val="20"/>
                <w:szCs w:val="20"/>
              </w:rPr>
              <w:t>4</w:t>
            </w:r>
            <w:r w:rsidR="00902380" w:rsidRPr="00902380">
              <w:rPr>
                <w:sz w:val="20"/>
                <w:szCs w:val="20"/>
              </w:rPr>
              <w:t>1</w:t>
            </w:r>
          </w:p>
        </w:tc>
        <w:tc>
          <w:tcPr>
            <w:tcW w:w="1471" w:type="dxa"/>
            <w:tcBorders>
              <w:top w:val="double" w:sz="4" w:space="0" w:color="auto"/>
            </w:tcBorders>
            <w:vAlign w:val="center"/>
          </w:tcPr>
          <w:p w14:paraId="5CC857DA" w14:textId="40FB601C" w:rsidR="00CA12E9" w:rsidRPr="00D30B91" w:rsidRDefault="00CA12E9" w:rsidP="007E71A6">
            <w:pPr>
              <w:jc w:val="center"/>
              <w:rPr>
                <w:color w:val="FF0000"/>
                <w:sz w:val="20"/>
                <w:szCs w:val="20"/>
              </w:rPr>
            </w:pPr>
            <w:r w:rsidRPr="007E71A6">
              <w:rPr>
                <w:sz w:val="20"/>
                <w:szCs w:val="20"/>
              </w:rPr>
              <w:t xml:space="preserve">ok. </w:t>
            </w:r>
            <w:r w:rsidR="00D3338F" w:rsidRPr="007E71A6">
              <w:rPr>
                <w:sz w:val="20"/>
                <w:szCs w:val="20"/>
              </w:rPr>
              <w:t>2</w:t>
            </w:r>
            <w:r w:rsidR="007E71A6" w:rsidRPr="007E71A6">
              <w:rPr>
                <w:sz w:val="20"/>
                <w:szCs w:val="20"/>
              </w:rPr>
              <w:t>3-38</w:t>
            </w:r>
          </w:p>
        </w:tc>
        <w:tc>
          <w:tcPr>
            <w:tcW w:w="1340" w:type="dxa"/>
            <w:tcBorders>
              <w:top w:val="double" w:sz="4" w:space="0" w:color="auto"/>
            </w:tcBorders>
            <w:vAlign w:val="center"/>
          </w:tcPr>
          <w:p w14:paraId="0CDF2249" w14:textId="409620A2" w:rsidR="00CA12E9" w:rsidRPr="00D30B91" w:rsidRDefault="00CA12E9" w:rsidP="007E71A6">
            <w:pPr>
              <w:jc w:val="center"/>
              <w:rPr>
                <w:color w:val="FF0000"/>
                <w:sz w:val="20"/>
                <w:szCs w:val="20"/>
              </w:rPr>
            </w:pPr>
            <w:r w:rsidRPr="007E71A6">
              <w:rPr>
                <w:sz w:val="20"/>
                <w:szCs w:val="20"/>
              </w:rPr>
              <w:t xml:space="preserve">ok. </w:t>
            </w:r>
            <w:r w:rsidR="007E71A6">
              <w:rPr>
                <w:sz w:val="20"/>
                <w:szCs w:val="20"/>
              </w:rPr>
              <w:t>34</w:t>
            </w:r>
          </w:p>
        </w:tc>
      </w:tr>
    </w:tbl>
    <w:p w14:paraId="40F1F824" w14:textId="77777777" w:rsidR="001311CF" w:rsidRPr="00D30B91" w:rsidRDefault="001311CF" w:rsidP="001311CF">
      <w:pPr>
        <w:rPr>
          <w:color w:val="FF0000"/>
          <w:sz w:val="4"/>
          <w:szCs w:val="4"/>
        </w:rPr>
      </w:pPr>
    </w:p>
    <w:p w14:paraId="4DD68109" w14:textId="77777777" w:rsidR="001311CF" w:rsidRPr="00D30B91" w:rsidRDefault="001311CF" w:rsidP="001753E4">
      <w:pPr>
        <w:rPr>
          <w:color w:val="FF0000"/>
          <w:sz w:val="4"/>
          <w:szCs w:val="4"/>
        </w:rPr>
      </w:pPr>
    </w:p>
    <w:p w14:paraId="29BDFAF8" w14:textId="77777777" w:rsidR="001753E4" w:rsidRPr="00D30B91" w:rsidRDefault="001753E4" w:rsidP="001753E4">
      <w:pPr>
        <w:rPr>
          <w:color w:val="FF0000"/>
          <w:sz w:val="4"/>
          <w:szCs w:val="4"/>
        </w:rPr>
      </w:pPr>
    </w:p>
    <w:p w14:paraId="209288BD" w14:textId="77777777" w:rsidR="001753E4" w:rsidRPr="00D30B91" w:rsidRDefault="001753E4" w:rsidP="001753E4">
      <w:pPr>
        <w:rPr>
          <w:color w:val="FF0000"/>
          <w:sz w:val="4"/>
          <w:szCs w:val="4"/>
        </w:rPr>
      </w:pPr>
    </w:p>
    <w:p w14:paraId="468A9FFF" w14:textId="2F6A1772" w:rsidR="00EB3EFD" w:rsidRPr="00D30B91" w:rsidRDefault="001311CF" w:rsidP="001311CF">
      <w:pPr>
        <w:rPr>
          <w:color w:val="FF0000"/>
        </w:rPr>
      </w:pPr>
      <w:r w:rsidRPr="007E71A6">
        <w:t xml:space="preserve">Na podstawie zestawionych danych stwierdzono, że zasięgi izolinii dopuszczalnych wartości poziomu hałasu wykreślone w ramach niniejszej analizy </w:t>
      </w:r>
      <w:proofErr w:type="spellStart"/>
      <w:r w:rsidRPr="007E71A6">
        <w:t>porealizacyjnej</w:t>
      </w:r>
      <w:proofErr w:type="spellEnd"/>
      <w:r w:rsidRPr="007E71A6">
        <w:t xml:space="preserve"> są </w:t>
      </w:r>
      <w:r w:rsidR="004F50DC">
        <w:t xml:space="preserve">nieznacznie </w:t>
      </w:r>
      <w:r w:rsidR="007E71A6" w:rsidRPr="007E71A6">
        <w:t>większe</w:t>
      </w:r>
      <w:r w:rsidRPr="007E71A6">
        <w:t xml:space="preserve"> od zasięgów prognozowanych w Rapor</w:t>
      </w:r>
      <w:r w:rsidR="0089782D" w:rsidRPr="007E71A6">
        <w:t>cie</w:t>
      </w:r>
      <w:r w:rsidRPr="007E71A6">
        <w:t xml:space="preserve"> oddziaływania na środowisko [1</w:t>
      </w:r>
      <w:r w:rsidR="0089782D" w:rsidRPr="007E71A6">
        <w:t>1</w:t>
      </w:r>
      <w:r w:rsidRPr="007E71A6">
        <w:t>]</w:t>
      </w:r>
      <w:r w:rsidR="007E71A6" w:rsidRPr="007E71A6">
        <w:t xml:space="preserve"> na rok 2019</w:t>
      </w:r>
      <w:r w:rsidRPr="007E71A6">
        <w:t xml:space="preserve">. Sytuacja ta wynika m.in. z zarejestrowanych rzeczywistych </w:t>
      </w:r>
      <w:r w:rsidR="007E71A6" w:rsidRPr="007E71A6">
        <w:t>wyższych</w:t>
      </w:r>
      <w:r w:rsidRPr="007E71A6">
        <w:t xml:space="preserve"> wartości natężeń ruchu w stosunku do wartości prognozowanych na etapie Raportu </w:t>
      </w:r>
      <w:r w:rsidR="00EB3EFD" w:rsidRPr="007E71A6">
        <w:t>[1</w:t>
      </w:r>
      <w:r w:rsidR="0089782D" w:rsidRPr="007E71A6">
        <w:t>1</w:t>
      </w:r>
      <w:r w:rsidR="00EB3EFD" w:rsidRPr="007E71A6">
        <w:t>]</w:t>
      </w:r>
      <w:r w:rsidR="007E71A6" w:rsidRPr="007E71A6">
        <w:t xml:space="preserve"> na rok 2019</w:t>
      </w:r>
      <w:r w:rsidRPr="007E71A6">
        <w:t>.</w:t>
      </w:r>
      <w:r w:rsidR="00EB3EFD" w:rsidRPr="007E71A6">
        <w:t xml:space="preserve"> </w:t>
      </w:r>
    </w:p>
    <w:p w14:paraId="19C5093A" w14:textId="77777777" w:rsidR="001311CF" w:rsidRPr="00D30B91" w:rsidRDefault="001311CF" w:rsidP="00215E15">
      <w:pPr>
        <w:rPr>
          <w:color w:val="FF0000"/>
        </w:rPr>
      </w:pPr>
    </w:p>
    <w:p w14:paraId="3FC39751" w14:textId="448270B5" w:rsidR="00CD060A" w:rsidRPr="00E90D7B" w:rsidRDefault="00FE1FD4" w:rsidP="00FE1FD4">
      <w:pPr>
        <w:pStyle w:val="Nagwek2"/>
        <w:keepNext w:val="0"/>
        <w:numPr>
          <w:ilvl w:val="1"/>
          <w:numId w:val="1"/>
        </w:numPr>
        <w:spacing w:before="0" w:after="0"/>
      </w:pPr>
      <w:bookmarkStart w:id="161" w:name="_Toc274823903"/>
      <w:bookmarkStart w:id="162" w:name="_Toc339239040"/>
      <w:bookmarkStart w:id="163" w:name="_Toc142381549"/>
      <w:bookmarkEnd w:id="158"/>
      <w:bookmarkEnd w:id="159"/>
      <w:bookmarkEnd w:id="160"/>
      <w:r w:rsidRPr="00E90D7B">
        <w:t xml:space="preserve">Ocena stopnia spełniania wymogów formalno-prawnych zawartych </w:t>
      </w:r>
      <w:r w:rsidR="00253BF8" w:rsidRPr="00E90D7B">
        <w:br/>
      </w:r>
      <w:r w:rsidRPr="00E90D7B">
        <w:t>w decyzjach administracyjnych</w:t>
      </w:r>
      <w:r w:rsidR="00CD060A" w:rsidRPr="00E90D7B">
        <w:t>.</w:t>
      </w:r>
      <w:bookmarkEnd w:id="161"/>
      <w:bookmarkEnd w:id="162"/>
      <w:bookmarkEnd w:id="163"/>
    </w:p>
    <w:p w14:paraId="4D90D03F" w14:textId="77777777" w:rsidR="007D2093" w:rsidRPr="00D30B91" w:rsidRDefault="007D2093" w:rsidP="00274045">
      <w:pPr>
        <w:ind w:firstLine="567"/>
        <w:rPr>
          <w:color w:val="FF0000"/>
        </w:rPr>
      </w:pPr>
    </w:p>
    <w:p w14:paraId="09122A6A" w14:textId="77777777" w:rsidR="00E90D7B" w:rsidRPr="009E4867" w:rsidRDefault="00E90D7B" w:rsidP="00E90D7B">
      <w:pPr>
        <w:autoSpaceDE w:val="0"/>
        <w:autoSpaceDN w:val="0"/>
        <w:adjustRightInd w:val="0"/>
      </w:pPr>
      <w:bookmarkStart w:id="164" w:name="OLE_LINK323"/>
      <w:bookmarkStart w:id="165" w:name="OLE_LINK324"/>
      <w:bookmarkStart w:id="166" w:name="OLE_LINK201"/>
      <w:bookmarkStart w:id="167" w:name="OLE_LINK202"/>
      <w:r w:rsidRPr="009E4867">
        <w:t>Obowiązek wykonania niniejszego opracowania nałożony został na Zarządcę analizowanej drogi wojewódzkiej Decyzją o środowiskowych uwarunkowaniach wydaną przez Regionalnego Dyrektora Ochrony Środowiska w Poznaniu znak: WOO-II.4200.8.2014.JS.24 z dnia 25.09.2015r. dla przedsięwzięcia pn.: „Budowa obwodnicy Wronek w ciągu drogi wojewódzkiej nr 182 i 184”.</w:t>
      </w:r>
    </w:p>
    <w:p w14:paraId="698FF628" w14:textId="77777777" w:rsidR="00DB3C5B" w:rsidRPr="00D30B91" w:rsidRDefault="00DB3C5B" w:rsidP="00C316D0">
      <w:pPr>
        <w:autoSpaceDE w:val="0"/>
        <w:autoSpaceDN w:val="0"/>
        <w:adjustRightInd w:val="0"/>
        <w:rPr>
          <w:color w:val="FF0000"/>
        </w:rPr>
      </w:pPr>
    </w:p>
    <w:p w14:paraId="441EFEF1" w14:textId="35CAB42C" w:rsidR="003F292E" w:rsidRPr="00E90D7B" w:rsidRDefault="003F292E" w:rsidP="00C316D0">
      <w:pPr>
        <w:autoSpaceDE w:val="0"/>
        <w:autoSpaceDN w:val="0"/>
        <w:adjustRightInd w:val="0"/>
      </w:pPr>
      <w:r w:rsidRPr="00E90D7B">
        <w:t xml:space="preserve">Zgodnie z </w:t>
      </w:r>
      <w:r w:rsidR="00253BF8" w:rsidRPr="00E90D7B">
        <w:t>p</w:t>
      </w:r>
      <w:r w:rsidR="00C316D0" w:rsidRPr="00E90D7B">
        <w:t>rzytoczonym dokumentem</w:t>
      </w:r>
      <w:r w:rsidR="00253BF8" w:rsidRPr="00E90D7B">
        <w:t xml:space="preserve"> analizę </w:t>
      </w:r>
      <w:proofErr w:type="spellStart"/>
      <w:r w:rsidR="00253BF8" w:rsidRPr="00E90D7B">
        <w:t>porealizacyjną</w:t>
      </w:r>
      <w:proofErr w:type="spellEnd"/>
      <w:r w:rsidR="00253BF8" w:rsidRPr="00E90D7B">
        <w:t xml:space="preserve"> należało opracować</w:t>
      </w:r>
      <w:r w:rsidR="00C316D0" w:rsidRPr="00E90D7B">
        <w:t xml:space="preserve"> </w:t>
      </w:r>
      <w:r w:rsidR="007D6C34" w:rsidRPr="00E90D7B">
        <w:t>w terminie po upływie 1 roku</w:t>
      </w:r>
      <w:r w:rsidRPr="00E90D7B">
        <w:t xml:space="preserve"> od dnia oddania </w:t>
      </w:r>
      <w:bookmarkEnd w:id="164"/>
      <w:bookmarkEnd w:id="165"/>
      <w:r w:rsidRPr="00E90D7B">
        <w:t>obiektu do użytkowania.</w:t>
      </w:r>
      <w:r w:rsidR="00251573" w:rsidRPr="00E90D7B">
        <w:t xml:space="preserve"> </w:t>
      </w:r>
      <w:bookmarkEnd w:id="166"/>
      <w:bookmarkEnd w:id="167"/>
      <w:r w:rsidRPr="00E90D7B">
        <w:t xml:space="preserve">W ramach analizy </w:t>
      </w:r>
      <w:proofErr w:type="spellStart"/>
      <w:r w:rsidRPr="00E90D7B">
        <w:t>porealizacyjnej</w:t>
      </w:r>
      <w:proofErr w:type="spellEnd"/>
      <w:r w:rsidRPr="00E90D7B">
        <w:t xml:space="preserve"> konieczne było wykonanie pomiarów hałasu oraz ustalenie ewentualnej </w:t>
      </w:r>
      <w:r w:rsidR="00C316D0" w:rsidRPr="00E90D7B">
        <w:lastRenderedPageBreak/>
        <w:t>potrzeby</w:t>
      </w:r>
      <w:r w:rsidRPr="00E90D7B">
        <w:t xml:space="preserve"> realizacji dodatkowych </w:t>
      </w:r>
      <w:r w:rsidR="007416B2" w:rsidRPr="00E90D7B">
        <w:t>środków ochrony bądź rozwiązań organizacyjno - administracyjnych</w:t>
      </w:r>
      <w:r w:rsidRPr="00E90D7B">
        <w:t xml:space="preserve">. </w:t>
      </w:r>
      <w:r w:rsidR="00253BF8" w:rsidRPr="00E90D7B">
        <w:t>B</w:t>
      </w:r>
      <w:r w:rsidRPr="00E90D7B">
        <w:t>adania należ</w:t>
      </w:r>
      <w:r w:rsidR="007416B2" w:rsidRPr="00E90D7B">
        <w:t xml:space="preserve">ało wykonać w lokalizacjach </w:t>
      </w:r>
      <w:r w:rsidRPr="00E90D7B">
        <w:t xml:space="preserve">rekomendowanych </w:t>
      </w:r>
      <w:r w:rsidR="00253BF8" w:rsidRPr="00E90D7B">
        <w:t>w omawian</w:t>
      </w:r>
      <w:r w:rsidR="007416B2" w:rsidRPr="00E90D7B">
        <w:t>ej</w:t>
      </w:r>
      <w:r w:rsidR="00253BF8" w:rsidRPr="00E90D7B">
        <w:t xml:space="preserve"> </w:t>
      </w:r>
      <w:r w:rsidRPr="00E90D7B">
        <w:t>decyzj</w:t>
      </w:r>
      <w:r w:rsidR="007416B2" w:rsidRPr="00E90D7B">
        <w:t>i</w:t>
      </w:r>
      <w:r w:rsidRPr="00E90D7B">
        <w:t>.</w:t>
      </w:r>
      <w:r w:rsidR="0064517E" w:rsidRPr="00E90D7B">
        <w:t xml:space="preserve"> </w:t>
      </w:r>
      <w:r w:rsidRPr="00E90D7B">
        <w:t xml:space="preserve">Niniejsza analiza </w:t>
      </w:r>
      <w:proofErr w:type="spellStart"/>
      <w:r w:rsidRPr="00E90D7B">
        <w:t>porealizacyjna</w:t>
      </w:r>
      <w:proofErr w:type="spellEnd"/>
      <w:r w:rsidRPr="00E90D7B">
        <w:t xml:space="preserve"> wraz z wykonanymi badaniami stanowi </w:t>
      </w:r>
      <w:r w:rsidR="00253BF8" w:rsidRPr="00E90D7B">
        <w:t xml:space="preserve">zatem </w:t>
      </w:r>
      <w:r w:rsidRPr="00E90D7B">
        <w:t>potwierdzenie spełnienia ww</w:t>
      </w:r>
      <w:r w:rsidR="00253BF8" w:rsidRPr="00E90D7B">
        <w:t>. zapisów przez Zarządzającego obiektem</w:t>
      </w:r>
      <w:r w:rsidRPr="00E90D7B">
        <w:t>.</w:t>
      </w:r>
    </w:p>
    <w:p w14:paraId="5EA4C1B5" w14:textId="77777777" w:rsidR="00C316D0" w:rsidRPr="00D30B91" w:rsidRDefault="00C316D0" w:rsidP="00253BF8">
      <w:pPr>
        <w:autoSpaceDE w:val="0"/>
        <w:autoSpaceDN w:val="0"/>
        <w:adjustRightInd w:val="0"/>
        <w:ind w:firstLine="567"/>
        <w:rPr>
          <w:color w:val="FF0000"/>
        </w:rPr>
      </w:pPr>
    </w:p>
    <w:p w14:paraId="34AD572D" w14:textId="645D9EA4" w:rsidR="00DA4B55" w:rsidRPr="00D30B91" w:rsidRDefault="00DA4B55" w:rsidP="000321F3">
      <w:pPr>
        <w:rPr>
          <w:color w:val="FF0000"/>
        </w:rPr>
      </w:pPr>
      <w:r w:rsidRPr="00E90D7B">
        <w:t>Zgodnie z wymaganiami Decyzji [1</w:t>
      </w:r>
      <w:r w:rsidR="00DE597E" w:rsidRPr="00E90D7B">
        <w:t>2</w:t>
      </w:r>
      <w:r w:rsidRPr="00E90D7B">
        <w:t xml:space="preserve">] </w:t>
      </w:r>
      <w:r w:rsidR="000321F3" w:rsidRPr="00E90D7B">
        <w:t xml:space="preserve">w celu dotrzymania standardów akustycznych </w:t>
      </w:r>
      <w:r w:rsidRPr="00E90D7B">
        <w:t xml:space="preserve">należało </w:t>
      </w:r>
      <w:r w:rsidR="00E90D7B" w:rsidRPr="00E90D7B">
        <w:t>zastosować zabezpieczenia akustyczne w postaci tzw. „cichej nawierzchni” na wybranych fragmentach przedmiotowej drogi</w:t>
      </w:r>
      <w:r w:rsidR="000321F3" w:rsidRPr="00E90D7B">
        <w:t xml:space="preserve">. </w:t>
      </w:r>
      <w:r w:rsidR="00E90D7B" w:rsidRPr="00E90D7B">
        <w:t>Lokalizację oraz p</w:t>
      </w:r>
      <w:r w:rsidR="000321F3" w:rsidRPr="00E90D7B">
        <w:t xml:space="preserve">arametry </w:t>
      </w:r>
      <w:r w:rsidR="00E90D7B" w:rsidRPr="00E90D7B">
        <w:t>„cichej nawierzchni”</w:t>
      </w:r>
      <w:r w:rsidR="000321F3" w:rsidRPr="00E90D7B">
        <w:t xml:space="preserve"> zostały przedstawione w rozdziale 2.4 niniejszego opracowania. Przeprowadzone pomiary i obliczenia wykazały brak przekroczenia dopuszczalnego poziomu hałasu na całej długości analizowanej inwestycji. Fakt ten potwierdza </w:t>
      </w:r>
      <w:r w:rsidR="00E90D7B" w:rsidRPr="00E90D7B">
        <w:t>skuteczność zastosowanej nawierzchni redukującej poziom emisj</w:t>
      </w:r>
      <w:r w:rsidR="00E90D7B">
        <w:t>i</w:t>
      </w:r>
      <w:r w:rsidR="00E90D7B" w:rsidRPr="00E90D7B">
        <w:t xml:space="preserve"> hałasu i potwierdza </w:t>
      </w:r>
      <w:r w:rsidR="000321F3" w:rsidRPr="00E90D7B">
        <w:t>prawidłowość</w:t>
      </w:r>
      <w:r w:rsidR="001B7E61" w:rsidRPr="00E90D7B">
        <w:t xml:space="preserve"> projektu i wykonania </w:t>
      </w:r>
      <w:r w:rsidR="00E90D7B" w:rsidRPr="00E90D7B">
        <w:t>zabezpieczeń akustycznych</w:t>
      </w:r>
      <w:r w:rsidR="001B7E61" w:rsidRPr="00E90D7B">
        <w:t xml:space="preserve">. </w:t>
      </w:r>
      <w:r w:rsidR="000321F3" w:rsidRPr="00E90D7B">
        <w:t xml:space="preserve"> </w:t>
      </w:r>
    </w:p>
    <w:p w14:paraId="78F619C8" w14:textId="77777777" w:rsidR="00DA4B55" w:rsidRPr="00D30B91" w:rsidRDefault="00DA4B55" w:rsidP="007416B2">
      <w:pPr>
        <w:rPr>
          <w:color w:val="FF0000"/>
        </w:rPr>
      </w:pPr>
    </w:p>
    <w:p w14:paraId="05ECE5C4" w14:textId="77777777" w:rsidR="00743643" w:rsidRPr="00DE597E" w:rsidRDefault="00743643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68" w:name="_Toc142381550"/>
      <w:r w:rsidRPr="00DE597E">
        <w:t>Wskazanie czy dla analizowanej inwestycji konieczne jest zastosowanie dodatkowych środków minimalizujących.</w:t>
      </w:r>
      <w:bookmarkEnd w:id="168"/>
    </w:p>
    <w:p w14:paraId="2146217F" w14:textId="77777777" w:rsidR="00ED0DC4" w:rsidRPr="00DE597E" w:rsidRDefault="00ED0DC4" w:rsidP="00ED0DC4"/>
    <w:p w14:paraId="558A7E8E" w14:textId="77777777" w:rsidR="000E6367" w:rsidRPr="00DE597E" w:rsidRDefault="000E6367" w:rsidP="000E6367">
      <w:pPr>
        <w:autoSpaceDE w:val="0"/>
        <w:autoSpaceDN w:val="0"/>
        <w:adjustRightInd w:val="0"/>
        <w:ind w:firstLine="360"/>
      </w:pPr>
      <w:r w:rsidRPr="00DE597E">
        <w:t>Przeprowadzone pomiary i obliczenia wykazały brak przekroczeń dopuszczalnego poziomu hałasu dla całego analizowanego odcinka drogi zarówno w porze dnia jak i nocy. W związku z powyższym nie proponuje się dodatkowych środków ochrony akustycznej.</w:t>
      </w:r>
    </w:p>
    <w:p w14:paraId="3D2601F3" w14:textId="77777777" w:rsidR="000E6367" w:rsidRPr="00D30B91" w:rsidRDefault="000E6367" w:rsidP="000E6367">
      <w:pPr>
        <w:autoSpaceDE w:val="0"/>
        <w:autoSpaceDN w:val="0"/>
        <w:adjustRightInd w:val="0"/>
        <w:ind w:firstLine="360"/>
        <w:rPr>
          <w:color w:val="FF0000"/>
        </w:rPr>
      </w:pPr>
    </w:p>
    <w:p w14:paraId="29887EE5" w14:textId="77777777" w:rsidR="00CD060A" w:rsidRPr="00DE597E" w:rsidRDefault="00CD060A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169" w:name="_Toc339239044"/>
      <w:bookmarkStart w:id="170" w:name="_Toc264373136"/>
      <w:bookmarkStart w:id="171" w:name="_Toc313351553"/>
      <w:bookmarkStart w:id="172" w:name="_Toc242255411"/>
      <w:bookmarkStart w:id="173" w:name="_Toc142381551"/>
      <w:r w:rsidRPr="00DE597E">
        <w:t>Decyzja w sprawie ustanowienia obszaru ograniczonego użytkowania</w:t>
      </w:r>
      <w:bookmarkEnd w:id="169"/>
      <w:bookmarkEnd w:id="170"/>
      <w:bookmarkEnd w:id="171"/>
      <w:r w:rsidR="00E963DE" w:rsidRPr="00DE597E">
        <w:t>.</w:t>
      </w:r>
      <w:bookmarkEnd w:id="173"/>
    </w:p>
    <w:p w14:paraId="7478DE38" w14:textId="77777777" w:rsidR="00EB252A" w:rsidRPr="00DE597E" w:rsidRDefault="00EB252A" w:rsidP="00176D0E">
      <w:pPr>
        <w:shd w:val="clear" w:color="auto" w:fill="FFFFFF"/>
        <w:ind w:firstLine="576"/>
      </w:pPr>
    </w:p>
    <w:p w14:paraId="7EF9033F" w14:textId="77777777" w:rsidR="00A46E49" w:rsidRPr="00DE597E" w:rsidRDefault="00A46E49" w:rsidP="000E6367">
      <w:pPr>
        <w:ind w:firstLine="567"/>
      </w:pPr>
      <w:r w:rsidRPr="00DE597E">
        <w:t xml:space="preserve">W przypadku, gdy z postępowania w sprawie oceny oddziaływania na środowisko, z analizy </w:t>
      </w:r>
      <w:proofErr w:type="spellStart"/>
      <w:r w:rsidRPr="00DE597E">
        <w:t>porealizacyjnej</w:t>
      </w:r>
      <w:proofErr w:type="spellEnd"/>
      <w:r w:rsidRPr="00DE597E">
        <w:t xml:space="preserve"> lub z przeglądu ekologicznego wynika, że pomimo zastosowania dostępnych rozwiązań technicznych, technologicznych i organizacyjnych nie mogą być dotrzymane standardy ochrony środowiska, ustawodawca przewidział możliwość utworzenia obszaru ograniczonego użytkowania.</w:t>
      </w:r>
    </w:p>
    <w:bookmarkEnd w:id="172"/>
    <w:p w14:paraId="3FA46EB7" w14:textId="77777777" w:rsidR="000E6367" w:rsidRPr="00DE597E" w:rsidRDefault="000E6367" w:rsidP="000E6367">
      <w:pPr>
        <w:ind w:firstLine="567"/>
      </w:pPr>
      <w:r w:rsidRPr="00DE597E">
        <w:t>Obszary Ograniczonego Użytkowania tworzy się m.in. dla tras komunikacyjnych. Dotrzymanie standardu środowiska polega na zapewnieniu jego jakości w stopniu poniżej poziomów dopuszczalnych lub co najmniej na tych poziomach.</w:t>
      </w:r>
    </w:p>
    <w:p w14:paraId="22384517" w14:textId="77777777" w:rsidR="000E6367" w:rsidRPr="00DE597E" w:rsidRDefault="000E6367" w:rsidP="000E6367">
      <w:pPr>
        <w:autoSpaceDE w:val="0"/>
        <w:autoSpaceDN w:val="0"/>
        <w:adjustRightInd w:val="0"/>
        <w:ind w:firstLine="567"/>
      </w:pPr>
      <w:r w:rsidRPr="00DE597E">
        <w:t>Obszar Ograniczonego Użytkowania dla przedsięwzięcia mogącego znacząco oddziaływać na środowisko ustala na drodze uchwały sejmik województwa, określając m.in. granice obszaru, ograniczenia w zakresie przeznaczenia terenu, wymagania techniczne dotyczące budynków oraz sposób korzystania z terenu.</w:t>
      </w:r>
    </w:p>
    <w:p w14:paraId="63BF3854" w14:textId="77777777" w:rsidR="000E6367" w:rsidRPr="00DE597E" w:rsidRDefault="000E6367" w:rsidP="000E6367">
      <w:pPr>
        <w:numPr>
          <w:ilvl w:val="12"/>
          <w:numId w:val="0"/>
        </w:numPr>
        <w:ind w:firstLine="567"/>
      </w:pPr>
      <w:r w:rsidRPr="00DE597E">
        <w:t>Ograniczenia w zakresie przeznaczenia terenu, wymagania techniczne dotyczące budynków oraz sposób korzystania z terenu uwzględnia się w miejscowym planie zagospodarowania przestrzennego MPZP oraz przy ustalaniu warunków zabudowy, zagospodarowania terenu i wydawanych decyzjach budowlanych.</w:t>
      </w:r>
    </w:p>
    <w:p w14:paraId="39E0D877" w14:textId="77777777" w:rsidR="000E6367" w:rsidRPr="00DE597E" w:rsidRDefault="000E6367" w:rsidP="000E6367">
      <w:pPr>
        <w:ind w:firstLine="567"/>
      </w:pPr>
      <w:r w:rsidRPr="00DE597E">
        <w:t xml:space="preserve">W przypadku, gdy z postępowania w sprawie oceny oddziaływania na środowisko, z analizy </w:t>
      </w:r>
      <w:proofErr w:type="spellStart"/>
      <w:r w:rsidRPr="00DE597E">
        <w:t>porealizacyjnej</w:t>
      </w:r>
      <w:proofErr w:type="spellEnd"/>
      <w:r w:rsidRPr="00DE597E">
        <w:t xml:space="preserve"> lub z przeglądu ekologicznego wynika, że pomimo zastosowania dostępnych rozwiązań technicznych, technologicznych i organizacyjnych nie mogą być dotrzymane standardy ochrony środowiska, ustawodawca przewidział możliwość utworzenia obszaru ograniczonego użytkowania.</w:t>
      </w:r>
    </w:p>
    <w:p w14:paraId="01DD20EE" w14:textId="77777777" w:rsidR="000E6367" w:rsidRPr="00DE597E" w:rsidRDefault="000E6367" w:rsidP="000E6367">
      <w:pPr>
        <w:autoSpaceDE w:val="0"/>
        <w:autoSpaceDN w:val="0"/>
        <w:adjustRightInd w:val="0"/>
        <w:ind w:firstLine="360"/>
      </w:pPr>
      <w:r w:rsidRPr="00DE597E">
        <w:t>Przeprowadzone pomiary i obliczenia wykazały brak przekroczeń dopuszczalnego poziomu hałasu dla całego analizowanego odcinka drogi zarówno w porze dnia jak i nocy. W związku z powyższym nie proponuje się ustanowienia Obszaru Ograniczonego Użytkowania w zakresie emisji hałasu.</w:t>
      </w:r>
    </w:p>
    <w:p w14:paraId="3081B518" w14:textId="77777777" w:rsidR="00B46102" w:rsidRPr="00D30B91" w:rsidRDefault="00B46102" w:rsidP="00DB00DF">
      <w:pPr>
        <w:ind w:firstLine="567"/>
        <w:rPr>
          <w:color w:val="FF0000"/>
          <w:u w:val="single"/>
        </w:rPr>
      </w:pPr>
    </w:p>
    <w:p w14:paraId="6A6EA027" w14:textId="77777777" w:rsidR="0069773D" w:rsidRPr="00DE597E" w:rsidRDefault="0069773D" w:rsidP="0069773D">
      <w:pPr>
        <w:pStyle w:val="Nagwek1"/>
        <w:keepNext w:val="0"/>
        <w:numPr>
          <w:ilvl w:val="0"/>
          <w:numId w:val="1"/>
        </w:numPr>
        <w:spacing w:before="0" w:after="0"/>
      </w:pPr>
      <w:bookmarkStart w:id="174" w:name="_Toc27065540"/>
      <w:bookmarkStart w:id="175" w:name="_Toc142381552"/>
      <w:r w:rsidRPr="00DE597E">
        <w:lastRenderedPageBreak/>
        <w:t>Konieczność stosowania monitoringu środowiska w otoczeniu analizowanego odcinka drogi.</w:t>
      </w:r>
      <w:bookmarkEnd w:id="174"/>
      <w:bookmarkEnd w:id="175"/>
      <w:r w:rsidRPr="00DE597E">
        <w:t xml:space="preserve"> </w:t>
      </w:r>
    </w:p>
    <w:p w14:paraId="3102E078" w14:textId="77777777" w:rsidR="0069773D" w:rsidRPr="00DE597E" w:rsidRDefault="0069773D" w:rsidP="0069773D">
      <w:pPr>
        <w:ind w:firstLine="567"/>
        <w:rPr>
          <w:u w:val="single"/>
        </w:rPr>
      </w:pPr>
    </w:p>
    <w:p w14:paraId="566A2F70" w14:textId="4C597699" w:rsidR="0069773D" w:rsidRPr="00DE597E" w:rsidRDefault="0069773D" w:rsidP="0069773D">
      <w:pPr>
        <w:ind w:firstLine="567"/>
      </w:pPr>
      <w:r w:rsidRPr="00DE597E">
        <w:t xml:space="preserve">Okresowe pomiary hałasu dla dróg publicznych wynikają z zapisów w </w:t>
      </w:r>
      <w:r w:rsidRPr="00DE597E">
        <w:rPr>
          <w:i/>
        </w:rPr>
        <w:t>Rozporządzeniu Ministra Środowiska z dnia 16 czerwca 2011 r. w sprawie wymagań w zakresie prowadzenia pomiarów poziomów substancji lub energii w środowisku przez zarządzającego drogą, linią kolejową, linią tramwajową, lotniskiem lub portem</w:t>
      </w:r>
      <w:r w:rsidRPr="00DE597E">
        <w:t xml:space="preserve">. Zgodnie z zapisami w przytoczonym </w:t>
      </w:r>
      <w:r w:rsidRPr="00DE597E">
        <w:rPr>
          <w:i/>
        </w:rPr>
        <w:t>rozporządzeniu</w:t>
      </w:r>
      <w:r w:rsidRPr="00DE597E">
        <w:t xml:space="preserve"> pomiary okresowe należy wykonywać co 5 lat dla dróg publicznych </w:t>
      </w:r>
      <w:r w:rsidRPr="00DE597E">
        <w:br/>
        <w:t xml:space="preserve">o średniorocznym natężeniu ruchu powyżej 3 mln pojazdów lub o procentowym udziale pojazdów ciężkich w potoku ruchu powyżej 20% w przypadku średniego dobowego ruchu przekraczającego 5 tys. pojazdów. </w:t>
      </w:r>
    </w:p>
    <w:p w14:paraId="074BF98E" w14:textId="4CBF628E" w:rsidR="00277C59" w:rsidRPr="00DE597E" w:rsidRDefault="00277C59" w:rsidP="00EC5886">
      <w:pPr>
        <w:ind w:firstLine="567"/>
      </w:pPr>
      <w:r w:rsidRPr="00DE597E">
        <w:t xml:space="preserve">W przypadku, gdy natężenie ruchu przekroczy 3 mln pojazdów w ciągu roku, wówczas analizowana droga, jako droga główna winna </w:t>
      </w:r>
      <w:r w:rsidR="00AF3594" w:rsidRPr="00DE597E">
        <w:t xml:space="preserve">również </w:t>
      </w:r>
      <w:r w:rsidRPr="00DE597E">
        <w:t>zostać objęta obowiązkiem opracowania Strategicznych map hałasu (zgodnie z art. 118, ust. 2, pkt 2 ustawy Prawo ochrony środowiska</w:t>
      </w:r>
      <w:r w:rsidR="00AF3594" w:rsidRPr="00DE597E">
        <w:t>)</w:t>
      </w:r>
      <w:r w:rsidRPr="00DE597E">
        <w:t xml:space="preserve"> oraz realizacją w ich następstwie – Programów ochrony środowiska przed hałasem (w ramach których rozważone zostaną konieczności oraz propozycje ewentualnych dodatkowych zabezpieczeń akustycznych). </w:t>
      </w:r>
    </w:p>
    <w:p w14:paraId="320CEA68" w14:textId="32B2AF0D" w:rsidR="00277C59" w:rsidRPr="00DE597E" w:rsidRDefault="00AE1BE2" w:rsidP="00AE1BE2">
      <w:pPr>
        <w:ind w:firstLine="567"/>
      </w:pPr>
      <w:r w:rsidRPr="00DE597E">
        <w:t xml:space="preserve">Zgodnie z powyższym omawiana trasa </w:t>
      </w:r>
      <w:r w:rsidR="00DE597E" w:rsidRPr="00DE597E">
        <w:t>nie</w:t>
      </w:r>
      <w:r w:rsidRPr="00DE597E">
        <w:t xml:space="preserve"> spełnia </w:t>
      </w:r>
      <w:r w:rsidR="00DE597E" w:rsidRPr="00DE597E">
        <w:t>kryteriów</w:t>
      </w:r>
      <w:r w:rsidRPr="00DE597E">
        <w:t xml:space="preserve"> drogi, dla której konieczne jest prowadzenie okresowego monitoringu w ramach Generalnego Pomiaru Ruchu i Generalnego Pomiaru Hałasu. Nie proponuje się prowadzenia dodatkowego monitoringu hałasu niż wynika to z przepisów prawa.</w:t>
      </w:r>
    </w:p>
    <w:p w14:paraId="0EC4FEB5" w14:textId="77777777" w:rsidR="00AE1BE2" w:rsidRPr="00D30B91" w:rsidRDefault="00AE1BE2" w:rsidP="00AE1BE2">
      <w:pPr>
        <w:ind w:firstLine="567"/>
        <w:rPr>
          <w:color w:val="FF0000"/>
          <w:u w:val="single"/>
        </w:rPr>
      </w:pPr>
    </w:p>
    <w:p w14:paraId="1C2D3943" w14:textId="2B9C727A" w:rsidR="00CD060A" w:rsidRPr="001209CA" w:rsidRDefault="00BA0AFF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76" w:name="_Toc142381553"/>
      <w:r w:rsidRPr="001209CA">
        <w:t xml:space="preserve">Wnioski końcowe. </w:t>
      </w:r>
      <w:r w:rsidR="00A71076" w:rsidRPr="001209CA">
        <w:t>S</w:t>
      </w:r>
      <w:r w:rsidR="00341DCE" w:rsidRPr="001209CA">
        <w:t xml:space="preserve">treszczenie </w:t>
      </w:r>
      <w:r w:rsidR="003664DE" w:rsidRPr="001209CA">
        <w:t>w języku niespecjalistycznym</w:t>
      </w:r>
      <w:r w:rsidR="00CD060A" w:rsidRPr="001209CA">
        <w:t>.</w:t>
      </w:r>
      <w:bookmarkEnd w:id="176"/>
      <w:r w:rsidR="00CD060A" w:rsidRPr="001209CA">
        <w:t xml:space="preserve"> </w:t>
      </w:r>
    </w:p>
    <w:p w14:paraId="0DFA92D0" w14:textId="77777777" w:rsidR="007D67A3" w:rsidRPr="00D30B91" w:rsidRDefault="007D67A3" w:rsidP="007D67A3">
      <w:pPr>
        <w:pStyle w:val="Stopka"/>
        <w:rPr>
          <w:color w:val="FF0000"/>
        </w:rPr>
      </w:pPr>
    </w:p>
    <w:p w14:paraId="06F8E346" w14:textId="77777777" w:rsidR="001209CA" w:rsidRPr="00D30B91" w:rsidRDefault="00F41BA7" w:rsidP="001209CA">
      <w:pPr>
        <w:pStyle w:val="Stopka"/>
        <w:rPr>
          <w:color w:val="FF0000"/>
        </w:rPr>
      </w:pPr>
      <w:r w:rsidRPr="00D30B91">
        <w:rPr>
          <w:color w:val="FF0000"/>
        </w:rPr>
        <w:tab/>
        <w:t xml:space="preserve">              </w:t>
      </w:r>
      <w:r w:rsidR="001209CA" w:rsidRPr="0096355D">
        <w:t xml:space="preserve">Niniejsze opracowanie stanowi analizę </w:t>
      </w:r>
      <w:proofErr w:type="spellStart"/>
      <w:r w:rsidR="001209CA" w:rsidRPr="0096355D">
        <w:t>porealizacyjną</w:t>
      </w:r>
      <w:proofErr w:type="spellEnd"/>
      <w:r w:rsidR="001209CA" w:rsidRPr="0096355D">
        <w:t xml:space="preserve"> dla zrealizowanego zadania pn.: „Budowa obwodnicy Wronek w ciągu drogi wojewódzkiej nr 182 i 184”, zgodnie z decyzją Regionalnego Dyrektora Ochrony Środowiska w Poznaniu o środowiskowych uwarunkowaniach znak WOO-II.4200</w:t>
      </w:r>
      <w:r w:rsidR="001209CA">
        <w:t>.8.2014.JS.24 z dnia 25.09.2015</w:t>
      </w:r>
      <w:r w:rsidR="001209CA" w:rsidRPr="0096355D">
        <w:t>r.</w:t>
      </w:r>
    </w:p>
    <w:p w14:paraId="5EAC6D74" w14:textId="783F8C2E" w:rsidR="00D3493A" w:rsidRPr="00D30B91" w:rsidRDefault="00834F28" w:rsidP="00F41BA7">
      <w:pPr>
        <w:autoSpaceDE w:val="0"/>
        <w:autoSpaceDN w:val="0"/>
        <w:adjustRightInd w:val="0"/>
        <w:ind w:firstLine="709"/>
        <w:rPr>
          <w:color w:val="FF0000"/>
        </w:rPr>
      </w:pPr>
      <w:r w:rsidRPr="001209CA">
        <w:t xml:space="preserve">Analiza </w:t>
      </w:r>
      <w:proofErr w:type="spellStart"/>
      <w:r w:rsidRPr="001209CA">
        <w:t>porealizacyjna</w:t>
      </w:r>
      <w:proofErr w:type="spellEnd"/>
      <w:r w:rsidRPr="001209CA">
        <w:t xml:space="preserve"> stanowi opracowanie porównujące ustalenia i wnioski zawarte w raporcie oddziaływania przedsięwzięcia na środowisko oraz w decyzjach administracyjnych z rzeczywistym oddziaływaniem drogi stwierdzonym w ramach niniejszego opracowania</w:t>
      </w:r>
      <w:r w:rsidRPr="00D30B91">
        <w:rPr>
          <w:color w:val="FF0000"/>
        </w:rPr>
        <w:t>.</w:t>
      </w:r>
    </w:p>
    <w:p w14:paraId="5350FFE4" w14:textId="77777777" w:rsidR="001209CA" w:rsidRPr="009E4867" w:rsidRDefault="001209CA" w:rsidP="001209CA">
      <w:pPr>
        <w:autoSpaceDE w:val="0"/>
        <w:autoSpaceDN w:val="0"/>
        <w:adjustRightInd w:val="0"/>
        <w:ind w:firstLine="709"/>
      </w:pPr>
      <w:r w:rsidRPr="009E4867">
        <w:t>Obowiązek wykonania niniejszego opracowania nałożony został na Zarządcę analizowanej drogi wojewódzkiej Decyzją o środowiskowych uwarunkowaniach wydaną przez Regionalnego Dyrektora Ochrony Środowiska w Poznaniu znak: WOO-II.4200.8.2014.JS.24 z dnia 25.09.2015r. dla przedsięwzięcia pn.: „Budowa obwodnicy Wronek w ciągu drogi wojewódzkiej nr 182 i 184”.</w:t>
      </w:r>
    </w:p>
    <w:p w14:paraId="4476416B" w14:textId="77777777" w:rsidR="00316118" w:rsidRPr="00D30B91" w:rsidRDefault="00316118" w:rsidP="00D3493A">
      <w:pPr>
        <w:rPr>
          <w:color w:val="FF0000"/>
        </w:rPr>
      </w:pPr>
    </w:p>
    <w:p w14:paraId="7B1F5950" w14:textId="0461DB39" w:rsidR="006B7BF5" w:rsidRPr="001209CA" w:rsidRDefault="006B7BF5" w:rsidP="008E4969">
      <w:r w:rsidRPr="001209CA">
        <w:t xml:space="preserve">W ramach </w:t>
      </w:r>
      <w:r w:rsidR="00B46102" w:rsidRPr="001209CA">
        <w:t>sporządzonego opracowania</w:t>
      </w:r>
      <w:r w:rsidRPr="001209CA">
        <w:t xml:space="preserve"> wykonano:</w:t>
      </w:r>
    </w:p>
    <w:p w14:paraId="42FEEBAD" w14:textId="77777777" w:rsidR="001209CA" w:rsidRPr="001D7DD1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D7DD1">
        <w:t>pomiarową analizę klimatu akustycznego w otoczeniu analizowanego odcinka drogi wojewódzkiej nr 182</w:t>
      </w:r>
      <w:r>
        <w:t xml:space="preserve"> i 184 </w:t>
      </w:r>
      <w:r w:rsidRPr="001D7DD1">
        <w:t xml:space="preserve">(wyniki pomiarów </w:t>
      </w:r>
      <w:proofErr w:type="spellStart"/>
      <w:r w:rsidRPr="001D7DD1">
        <w:t>porealizacyjnych</w:t>
      </w:r>
      <w:proofErr w:type="spellEnd"/>
      <w:r w:rsidRPr="001D7DD1">
        <w:t>),</w:t>
      </w:r>
    </w:p>
    <w:p w14:paraId="48A42131" w14:textId="77777777" w:rsidR="001209CA" w:rsidRPr="001D7DD1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D7DD1">
        <w:t>pomiary rzeczywistego natężenia ruchu i prędkości pojazdów,</w:t>
      </w:r>
    </w:p>
    <w:p w14:paraId="5B9A2A5E" w14:textId="77777777" w:rsidR="001209CA" w:rsidRPr="001D7DD1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D7DD1">
        <w:t>obliczenia zasięgu oddziaływania akustycznego wraz z oceną stanu klimatu akustycznego (modelowanie komputerowe rozkładu hałasu w otoczeniu analizowanego odcinka drogi wojewódzkiej nr 182</w:t>
      </w:r>
      <w:r>
        <w:t xml:space="preserve"> i 184</w:t>
      </w:r>
      <w:r w:rsidRPr="001D7DD1">
        <w:t>),</w:t>
      </w:r>
    </w:p>
    <w:p w14:paraId="4458429F" w14:textId="77777777" w:rsidR="001209CA" w:rsidRPr="0013013B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 xml:space="preserve">ocenę rzeczywistego oddziaływania drogi na środowisko po uwzględnieniu działań podjętych w celu jego ograniczenia wraz z jego porównaniem z ustaleniami i wnioskami zawartymi w Decyzji o środowiskowych uwarunkowaniach oraz Raporcie oddziaływania na środowisko, dotyczącymi przewidywanego charakteru i zakresu oddziaływania przedsięwzięcia na środowisko, </w:t>
      </w:r>
    </w:p>
    <w:p w14:paraId="0900ABE0" w14:textId="77777777" w:rsidR="001209CA" w:rsidRPr="0013013B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lastRenderedPageBreak/>
        <w:t xml:space="preserve">weryfikację poprawności i skuteczności zaleceń zawartych w wyżej wymienionych dokumentach, dotyczących rozwiązań technicznych i organizacyjnych przy budowie </w:t>
      </w:r>
      <w:r w:rsidRPr="0013013B">
        <w:br/>
        <w:t>i eksploatacji obiektu,</w:t>
      </w:r>
    </w:p>
    <w:p w14:paraId="79CE693E" w14:textId="77777777" w:rsidR="001209CA" w:rsidRPr="0013013B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 xml:space="preserve">określenie stopnia poprawności metod pomiarowych i prognostycznych zastosowanych w Raporcie oddziaływania na środowisko, a także weryfikację zastosowanych </w:t>
      </w:r>
      <w:r w:rsidRPr="0013013B">
        <w:br/>
        <w:t>w Raporcie metod oceny,</w:t>
      </w:r>
    </w:p>
    <w:p w14:paraId="7EA86A8D" w14:textId="77777777" w:rsidR="001209CA" w:rsidRPr="0013013B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>identyfikację ponadnormatywnych oddziaływań obiektu na środowisko oraz ocenę ich skutków;</w:t>
      </w:r>
    </w:p>
    <w:p w14:paraId="1E0CAD51" w14:textId="77777777" w:rsidR="001209CA" w:rsidRPr="0013013B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>analizę konieczności realizacji dodatkowych zabezpieczeń akustycznych w celu ograniczenia ponadnormatywnego oddziaływania obiektu na środowisko,</w:t>
      </w:r>
    </w:p>
    <w:p w14:paraId="6761CD45" w14:textId="77777777" w:rsidR="001209CA" w:rsidRPr="0013013B" w:rsidRDefault="001209CA" w:rsidP="001209CA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13013B">
        <w:t>analizę zasadności utworzenia obszaru ograniczonego użytkowania w sąsiedztwie omawianej drogi.</w:t>
      </w:r>
    </w:p>
    <w:p w14:paraId="3C984306" w14:textId="77777777" w:rsidR="00B46102" w:rsidRPr="00D30B91" w:rsidRDefault="00B46102" w:rsidP="00480428">
      <w:pPr>
        <w:pStyle w:val="Stopka"/>
        <w:tabs>
          <w:tab w:val="clear" w:pos="4536"/>
          <w:tab w:val="clear" w:pos="9072"/>
        </w:tabs>
        <w:ind w:left="397"/>
        <w:rPr>
          <w:color w:val="FF0000"/>
        </w:rPr>
      </w:pPr>
    </w:p>
    <w:p w14:paraId="1C3B11FA" w14:textId="228097D5" w:rsidR="009B1D41" w:rsidRPr="00825A5A" w:rsidRDefault="0040368A" w:rsidP="00F41BA7">
      <w:pPr>
        <w:ind w:firstLine="397"/>
      </w:pPr>
      <w:r w:rsidRPr="00825A5A">
        <w:t xml:space="preserve">W ramach niniejszej analizy </w:t>
      </w:r>
      <w:proofErr w:type="spellStart"/>
      <w:r w:rsidRPr="00825A5A">
        <w:t>porealizacyjnej</w:t>
      </w:r>
      <w:proofErr w:type="spellEnd"/>
      <w:r w:rsidRPr="00825A5A">
        <w:t xml:space="preserve"> wykonano badania poziomu hałasu emitowanego do środowiska w </w:t>
      </w:r>
      <w:r w:rsidR="00825A5A" w:rsidRPr="00825A5A">
        <w:t>8</w:t>
      </w:r>
      <w:r w:rsidR="00111F92" w:rsidRPr="00825A5A">
        <w:t xml:space="preserve"> punktach pomiarowych</w:t>
      </w:r>
      <w:r w:rsidRPr="00825A5A">
        <w:t xml:space="preserve">. Uzyskane wyniki pozwoliły na poprawną kalibrację modelu obliczeniowego, a także umożliwiły ocenę oddziaływania źródła hałasu na zabudowę podlegającą ochronie akustycznej. </w:t>
      </w:r>
      <w:r w:rsidR="00C06127" w:rsidRPr="00825A5A">
        <w:t>Obliczenia zasięgu przepro</w:t>
      </w:r>
      <w:r w:rsidR="00600AD8" w:rsidRPr="00825A5A">
        <w:t xml:space="preserve">wadzono programem </w:t>
      </w:r>
      <w:proofErr w:type="spellStart"/>
      <w:r w:rsidR="00600AD8" w:rsidRPr="00825A5A">
        <w:t>SoundPlan</w:t>
      </w:r>
      <w:proofErr w:type="spellEnd"/>
      <w:r w:rsidR="00600AD8" w:rsidRPr="00825A5A">
        <w:t xml:space="preserve"> </w:t>
      </w:r>
      <w:r w:rsidRPr="00825A5A">
        <w:t>8</w:t>
      </w:r>
      <w:r w:rsidR="00600AD8" w:rsidRPr="00825A5A">
        <w:t>.</w:t>
      </w:r>
      <w:r w:rsidRPr="00825A5A">
        <w:t>2</w:t>
      </w:r>
      <w:r w:rsidR="00B46102" w:rsidRPr="00825A5A">
        <w:t xml:space="preserve">, realizującym wymagane prawem metodyki. </w:t>
      </w:r>
      <w:r w:rsidR="009B1D41" w:rsidRPr="00825A5A">
        <w:t xml:space="preserve">W wyniku przeprowadzonych kalkulacji dla rzeczywistych wartości </w:t>
      </w:r>
      <w:r w:rsidR="009F65D1" w:rsidRPr="00825A5A">
        <w:t>parametrów</w:t>
      </w:r>
      <w:r w:rsidR="009B1D41" w:rsidRPr="00825A5A">
        <w:t xml:space="preserve"> ruchu otr</w:t>
      </w:r>
      <w:bookmarkStart w:id="177" w:name="_GoBack"/>
      <w:bookmarkEnd w:id="177"/>
      <w:r w:rsidR="009B1D41" w:rsidRPr="00825A5A">
        <w:t>zymano wartości poziomów dźwięku w węzłach siatki obliczeniowej, na podstawie których wykreślono przebieg izolinii hałasu. Na podstawie przebiegu izolinii oraz dodatkowych obliczeń na elewacjach zagrożonych budynków, dokonano oceny zasięgu oraz skali oddziaływania hałasu na tereny i obiekty podlegające ochronie akustycznej.</w:t>
      </w:r>
    </w:p>
    <w:p w14:paraId="048BB206" w14:textId="67CFC085" w:rsidR="0040368A" w:rsidRPr="00825A5A" w:rsidRDefault="00B46102" w:rsidP="00F41BA7">
      <w:pPr>
        <w:autoSpaceDE w:val="0"/>
        <w:autoSpaceDN w:val="0"/>
        <w:adjustRightInd w:val="0"/>
        <w:ind w:firstLine="397"/>
      </w:pPr>
      <w:r w:rsidRPr="00825A5A">
        <w:t>Obliczenia uzyskane na podstawie modelu odniesiono do wyników prognoz przedstawionych w</w:t>
      </w:r>
      <w:r w:rsidR="0040368A" w:rsidRPr="00825A5A">
        <w:t xml:space="preserve"> </w:t>
      </w:r>
      <w:r w:rsidR="009B1D41" w:rsidRPr="00825A5A">
        <w:t>Rapor</w:t>
      </w:r>
      <w:r w:rsidR="00825A5A" w:rsidRPr="00825A5A">
        <w:t xml:space="preserve">cie </w:t>
      </w:r>
      <w:r w:rsidRPr="00825A5A">
        <w:t>oddziaływania na środowisko</w:t>
      </w:r>
      <w:r w:rsidR="009B1D41" w:rsidRPr="00825A5A">
        <w:t xml:space="preserve"> </w:t>
      </w:r>
      <w:r w:rsidR="0040368A" w:rsidRPr="00825A5A">
        <w:t>[1</w:t>
      </w:r>
      <w:r w:rsidR="00825A5A" w:rsidRPr="00825A5A">
        <w:t>1</w:t>
      </w:r>
      <w:r w:rsidR="0040368A" w:rsidRPr="00825A5A">
        <w:t xml:space="preserve">]. Na podstawie zestawionych danych stwierdzono, że zasięgi izolinii dopuszczalnych wartości poziomu hałasu wykreślone w ramach niniejszej analizy </w:t>
      </w:r>
      <w:proofErr w:type="spellStart"/>
      <w:r w:rsidR="0040368A" w:rsidRPr="00825A5A">
        <w:t>porealizacyjnej</w:t>
      </w:r>
      <w:proofErr w:type="spellEnd"/>
      <w:r w:rsidR="0040368A" w:rsidRPr="00825A5A">
        <w:t xml:space="preserve"> są </w:t>
      </w:r>
      <w:r w:rsidR="00D11A16">
        <w:t xml:space="preserve">nieznacznie </w:t>
      </w:r>
      <w:r w:rsidR="00825A5A" w:rsidRPr="00825A5A">
        <w:t>większe</w:t>
      </w:r>
      <w:r w:rsidR="0040368A" w:rsidRPr="00825A5A">
        <w:t xml:space="preserve"> od zasięgów prognozowanych w Rapor</w:t>
      </w:r>
      <w:r w:rsidR="00825A5A" w:rsidRPr="00825A5A">
        <w:t>cie</w:t>
      </w:r>
      <w:r w:rsidR="0040368A" w:rsidRPr="00825A5A">
        <w:t xml:space="preserve"> oddziaływania na środowisko [1</w:t>
      </w:r>
      <w:r w:rsidR="00825A5A" w:rsidRPr="00825A5A">
        <w:t>1</w:t>
      </w:r>
      <w:r w:rsidR="0040368A" w:rsidRPr="00825A5A">
        <w:t xml:space="preserve">]. Sytuacja ta wynika m.in. z zarejestrowanych rzeczywistych </w:t>
      </w:r>
      <w:r w:rsidR="00825A5A" w:rsidRPr="00825A5A">
        <w:t xml:space="preserve">wyższych </w:t>
      </w:r>
      <w:r w:rsidR="0040368A" w:rsidRPr="00825A5A">
        <w:t>wartości natężeń ruchu w stosunku do wartości prognozowanych na etapie Raportu oddziaływania na środowisko [1</w:t>
      </w:r>
      <w:r w:rsidR="00825A5A" w:rsidRPr="00825A5A">
        <w:t>1</w:t>
      </w:r>
      <w:r w:rsidR="008F0F4C" w:rsidRPr="00825A5A">
        <w:t>]</w:t>
      </w:r>
      <w:r w:rsidR="00825A5A" w:rsidRPr="00825A5A">
        <w:t>.</w:t>
      </w:r>
    </w:p>
    <w:p w14:paraId="005CEF40" w14:textId="4FF156A2" w:rsidR="0040368A" w:rsidRPr="00825A5A" w:rsidRDefault="0040368A" w:rsidP="00527517">
      <w:pPr>
        <w:ind w:firstLine="709"/>
      </w:pPr>
      <w:r w:rsidRPr="00825A5A">
        <w:t>Przeprowadzona analiza pomiarowo – obliczeniowa wykazała</w:t>
      </w:r>
      <w:r w:rsidR="00ED098A" w:rsidRPr="00825A5A">
        <w:t xml:space="preserve"> brak przekroczenia dopuszczalnego poziomu hałasu dla całego analizowanego odcinka drogi zarówno w porze dnia jak i nocy. W związku z powyższym nie proponuje się ustanowienia Obszaru Ograniczonego Użytkowania w zakresie emisji hałasu</w:t>
      </w:r>
      <w:r w:rsidR="00F41BA7" w:rsidRPr="00825A5A">
        <w:t xml:space="preserve"> ani dodatkowych zabezpieczeń akustycznych</w:t>
      </w:r>
      <w:r w:rsidRPr="00825A5A">
        <w:t xml:space="preserve">. </w:t>
      </w:r>
    </w:p>
    <w:p w14:paraId="18B2738A" w14:textId="555942C1" w:rsidR="006148DC" w:rsidRPr="00825A5A" w:rsidRDefault="006148DC" w:rsidP="006148DC"/>
    <w:p w14:paraId="1938D5EF" w14:textId="77777777" w:rsidR="006148DC" w:rsidRPr="00D30B91" w:rsidRDefault="006148DC" w:rsidP="006148DC">
      <w:pPr>
        <w:autoSpaceDE w:val="0"/>
        <w:autoSpaceDN w:val="0"/>
        <w:adjustRightInd w:val="0"/>
        <w:rPr>
          <w:color w:val="FF0000"/>
        </w:rPr>
      </w:pPr>
    </w:p>
    <w:p w14:paraId="3473F1E4" w14:textId="77777777" w:rsidR="006148DC" w:rsidRPr="00D30B91" w:rsidRDefault="006148DC" w:rsidP="006148DC">
      <w:pPr>
        <w:autoSpaceDE w:val="0"/>
        <w:autoSpaceDN w:val="0"/>
        <w:adjustRightInd w:val="0"/>
        <w:rPr>
          <w:color w:val="FF0000"/>
        </w:rPr>
      </w:pPr>
    </w:p>
    <w:p w14:paraId="5F1376EB" w14:textId="77777777" w:rsidR="006148DC" w:rsidRPr="00D30B91" w:rsidRDefault="006148DC" w:rsidP="006148DC">
      <w:pPr>
        <w:autoSpaceDE w:val="0"/>
        <w:autoSpaceDN w:val="0"/>
        <w:adjustRightInd w:val="0"/>
        <w:rPr>
          <w:color w:val="FF0000"/>
        </w:rPr>
      </w:pPr>
    </w:p>
    <w:p w14:paraId="50BE90C6" w14:textId="77777777" w:rsidR="00967588" w:rsidRPr="00D30B91" w:rsidRDefault="00967588" w:rsidP="00967588">
      <w:pPr>
        <w:ind w:firstLine="567"/>
        <w:rPr>
          <w:color w:val="FF0000"/>
        </w:rPr>
      </w:pPr>
    </w:p>
    <w:p w14:paraId="4AF49EDF" w14:textId="77777777" w:rsidR="007F46D7" w:rsidRPr="00D30B91" w:rsidRDefault="007F46D7" w:rsidP="00390E8C">
      <w:pPr>
        <w:rPr>
          <w:b/>
          <w:bCs/>
          <w:color w:val="FF0000"/>
        </w:rPr>
      </w:pPr>
    </w:p>
    <w:p w14:paraId="257FA4A2" w14:textId="77777777" w:rsidR="00175281" w:rsidRPr="00D30B91" w:rsidRDefault="00175281" w:rsidP="00390E8C">
      <w:pPr>
        <w:rPr>
          <w:b/>
          <w:bCs/>
          <w:color w:val="FF0000"/>
        </w:rPr>
      </w:pPr>
    </w:p>
    <w:p w14:paraId="2CDBA99A" w14:textId="77777777" w:rsidR="00175281" w:rsidRPr="00D30B91" w:rsidRDefault="00175281" w:rsidP="00390E8C">
      <w:pPr>
        <w:rPr>
          <w:b/>
          <w:bCs/>
          <w:color w:val="FF0000"/>
        </w:rPr>
      </w:pPr>
    </w:p>
    <w:p w14:paraId="127E631C" w14:textId="77777777" w:rsidR="00175281" w:rsidRPr="00D30B91" w:rsidRDefault="00175281" w:rsidP="00390E8C">
      <w:pPr>
        <w:rPr>
          <w:b/>
          <w:bCs/>
          <w:color w:val="FF0000"/>
        </w:rPr>
      </w:pPr>
    </w:p>
    <w:p w14:paraId="15ACD48F" w14:textId="77777777" w:rsidR="00175281" w:rsidRPr="00D30B91" w:rsidRDefault="00175281" w:rsidP="00390E8C">
      <w:pPr>
        <w:rPr>
          <w:b/>
          <w:bCs/>
          <w:color w:val="FF0000"/>
        </w:rPr>
      </w:pPr>
    </w:p>
    <w:p w14:paraId="22632BF2" w14:textId="2B23DA75" w:rsidR="00404B03" w:rsidRPr="00D30B91" w:rsidRDefault="00404B03">
      <w:pPr>
        <w:jc w:val="left"/>
        <w:rPr>
          <w:b/>
          <w:bCs/>
          <w:color w:val="FF0000"/>
        </w:rPr>
      </w:pPr>
      <w:r w:rsidRPr="00D30B91">
        <w:rPr>
          <w:b/>
          <w:bCs/>
          <w:color w:val="FF0000"/>
        </w:rPr>
        <w:br w:type="page"/>
      </w:r>
    </w:p>
    <w:p w14:paraId="4DFBB099" w14:textId="77777777" w:rsidR="009419E2" w:rsidRPr="00DE597E" w:rsidRDefault="009419E2" w:rsidP="009419E2">
      <w:pPr>
        <w:rPr>
          <w:b/>
          <w:bCs/>
        </w:rPr>
      </w:pPr>
      <w:r w:rsidRPr="00DE597E">
        <w:rPr>
          <w:b/>
          <w:bCs/>
        </w:rPr>
        <w:lastRenderedPageBreak/>
        <w:t>Załączniki:</w:t>
      </w:r>
    </w:p>
    <w:p w14:paraId="5AC80B0F" w14:textId="77777777" w:rsidR="003B6D86" w:rsidRPr="00DE597E" w:rsidRDefault="003B6D86" w:rsidP="009419E2">
      <w:pPr>
        <w:rPr>
          <w:b/>
          <w:bCs/>
        </w:rPr>
      </w:pPr>
    </w:p>
    <w:p w14:paraId="17068E07" w14:textId="77777777" w:rsidR="003B6D86" w:rsidRPr="00DE597E" w:rsidRDefault="003B6D86" w:rsidP="003B6D86">
      <w:pPr>
        <w:pStyle w:val="Akapitzlist"/>
        <w:numPr>
          <w:ilvl w:val="0"/>
          <w:numId w:val="45"/>
        </w:numPr>
        <w:suppressAutoHyphens/>
      </w:pPr>
      <w:r w:rsidRPr="00DE597E">
        <w:t>Decyzje administracyjne (płyta CD);</w:t>
      </w:r>
    </w:p>
    <w:p w14:paraId="71835976" w14:textId="77777777" w:rsidR="003B6D86" w:rsidRPr="00DE597E" w:rsidRDefault="003B6D86" w:rsidP="003B6D86">
      <w:pPr>
        <w:numPr>
          <w:ilvl w:val="0"/>
          <w:numId w:val="45"/>
        </w:numPr>
        <w:suppressAutoHyphens/>
      </w:pPr>
      <w:r w:rsidRPr="00DE597E">
        <w:t>Dokumenty dotyczące kwalifikacji terenów chronionych pod względem akustycznym, zlokalizowanych w bezpośrednim sąsiedztwie zrealizowanej inwestycji (płyta CD);</w:t>
      </w:r>
    </w:p>
    <w:p w14:paraId="570C098A" w14:textId="77777777" w:rsidR="003B6D86" w:rsidRPr="00DE597E" w:rsidRDefault="003B6D86" w:rsidP="003B6D86">
      <w:pPr>
        <w:numPr>
          <w:ilvl w:val="0"/>
          <w:numId w:val="45"/>
        </w:numPr>
        <w:suppressAutoHyphens/>
      </w:pPr>
      <w:r w:rsidRPr="00DE597E">
        <w:t xml:space="preserve">Sprawozdanie z pomiarów </w:t>
      </w:r>
      <w:proofErr w:type="spellStart"/>
      <w:r w:rsidRPr="00DE597E">
        <w:t>porealizacyjnych</w:t>
      </w:r>
      <w:proofErr w:type="spellEnd"/>
      <w:r w:rsidRPr="00DE597E">
        <w:t xml:space="preserve"> hałasu;</w:t>
      </w:r>
    </w:p>
    <w:p w14:paraId="03D6CEC6" w14:textId="77777777" w:rsidR="003B6D86" w:rsidRPr="00DE597E" w:rsidRDefault="003B6D86" w:rsidP="003B6D86">
      <w:pPr>
        <w:pStyle w:val="Akapitzlist"/>
        <w:numPr>
          <w:ilvl w:val="0"/>
          <w:numId w:val="45"/>
        </w:numPr>
        <w:suppressAutoHyphens/>
      </w:pPr>
      <w:r w:rsidRPr="00DE597E">
        <w:t>Mapy zasięgu oddziaływania hałasu w środowisku (oddziaływanie inwestycji);</w:t>
      </w:r>
    </w:p>
    <w:p w14:paraId="62C73B06" w14:textId="77777777" w:rsidR="003B6D86" w:rsidRPr="00DE597E" w:rsidRDefault="003B6D86" w:rsidP="003B6D86">
      <w:pPr>
        <w:numPr>
          <w:ilvl w:val="0"/>
          <w:numId w:val="45"/>
        </w:numPr>
        <w:suppressAutoHyphens/>
      </w:pPr>
      <w:r w:rsidRPr="00DE597E">
        <w:t>Kopia certyfikatu akredytacji PCA wraz z zakresem akredytacji;</w:t>
      </w:r>
    </w:p>
    <w:p w14:paraId="10303EC2" w14:textId="77777777" w:rsidR="003B6D86" w:rsidRPr="00DE597E" w:rsidRDefault="003B6D86" w:rsidP="003B6D86">
      <w:pPr>
        <w:numPr>
          <w:ilvl w:val="0"/>
          <w:numId w:val="45"/>
        </w:numPr>
        <w:suppressAutoHyphens/>
      </w:pPr>
      <w:r w:rsidRPr="00DE597E">
        <w:t xml:space="preserve">Analiza </w:t>
      </w:r>
      <w:proofErr w:type="spellStart"/>
      <w:r w:rsidRPr="00DE597E">
        <w:t>porealizacyjna</w:t>
      </w:r>
      <w:proofErr w:type="spellEnd"/>
      <w:r w:rsidRPr="00DE597E">
        <w:t xml:space="preserve"> w formie elektronicznej (płyta CD).</w:t>
      </w:r>
    </w:p>
    <w:p w14:paraId="6514B908" w14:textId="77777777" w:rsidR="00825BF9" w:rsidRPr="00DE597E" w:rsidRDefault="00825BF9" w:rsidP="00A46F42">
      <w:pPr>
        <w:suppressAutoHyphens/>
        <w:ind w:left="397"/>
        <w:jc w:val="left"/>
      </w:pPr>
    </w:p>
    <w:p w14:paraId="62CA4690" w14:textId="77777777" w:rsidR="00DC3715" w:rsidRPr="00D30B91" w:rsidRDefault="00DC3715" w:rsidP="00A46F42">
      <w:pPr>
        <w:suppressAutoHyphens/>
        <w:ind w:left="397"/>
        <w:jc w:val="left"/>
        <w:rPr>
          <w:color w:val="FF0000"/>
        </w:rPr>
      </w:pPr>
    </w:p>
    <w:sectPr w:rsidR="00DC3715" w:rsidRPr="00D30B91" w:rsidSect="005706F2">
      <w:headerReference w:type="default" r:id="rId43"/>
      <w:footerReference w:type="default" r:id="rId44"/>
      <w:pgSz w:w="11906" w:h="16838" w:code="9"/>
      <w:pgMar w:top="1032" w:right="1134" w:bottom="1134" w:left="1701" w:header="567" w:footer="352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83E9D69" w15:done="0"/>
  <w15:commentEx w15:paraId="49190B6C" w15:done="0"/>
  <w15:commentEx w15:paraId="7B4E352F" w15:done="0"/>
  <w15:commentEx w15:paraId="4FF2670B" w15:done="0"/>
  <w15:commentEx w15:paraId="3EA62421" w15:done="0"/>
  <w15:commentEx w15:paraId="7A40A942" w15:done="0"/>
  <w15:commentEx w15:paraId="2F663364" w15:done="0"/>
  <w15:commentEx w15:paraId="6DD06F6A" w15:done="0"/>
  <w15:commentEx w15:paraId="3FB76CC5" w15:done="0"/>
  <w15:commentEx w15:paraId="13E04714" w15:done="0"/>
  <w15:commentEx w15:paraId="15E21B51" w15:done="0"/>
  <w15:commentEx w15:paraId="493F0A8F" w15:done="0"/>
  <w15:commentEx w15:paraId="0D6A5E07" w15:done="0"/>
  <w15:commentEx w15:paraId="61B961DF" w15:done="0"/>
  <w15:commentEx w15:paraId="3A616950" w15:done="0"/>
  <w15:commentEx w15:paraId="140B7913" w15:done="0"/>
  <w15:commentEx w15:paraId="24E60517" w15:done="0"/>
  <w15:commentEx w15:paraId="175C02F8" w15:done="0"/>
  <w15:commentEx w15:paraId="0775B1CD" w15:done="0"/>
  <w15:commentEx w15:paraId="5B1DFD41" w15:done="0"/>
  <w15:commentEx w15:paraId="140BC1F3" w15:done="0"/>
  <w15:commentEx w15:paraId="45AD682D" w15:done="0"/>
  <w15:commentEx w15:paraId="770AC0B0" w15:done="0"/>
  <w15:commentEx w15:paraId="05576FFA" w15:done="0"/>
  <w15:commentEx w15:paraId="2FAF3129" w15:done="0"/>
  <w15:commentEx w15:paraId="2CDB2591" w15:done="0"/>
  <w15:commentEx w15:paraId="5FDF6C91" w15:done="0"/>
  <w15:commentEx w15:paraId="3D1F0E5E" w15:done="0"/>
  <w15:commentEx w15:paraId="1592576D" w15:done="0"/>
  <w15:commentEx w15:paraId="086D9A6C" w15:done="0"/>
  <w15:commentEx w15:paraId="1A3BC570" w15:done="0"/>
  <w15:commentEx w15:paraId="36FE3947" w15:done="0"/>
  <w15:commentEx w15:paraId="38F21A2B" w15:done="0"/>
  <w15:commentEx w15:paraId="06B5F7FA" w15:done="0"/>
  <w15:commentEx w15:paraId="5096335F" w15:done="0"/>
  <w15:commentEx w15:paraId="5875B6C0" w15:done="0"/>
  <w15:commentEx w15:paraId="159A4ECC" w15:done="0"/>
  <w15:commentEx w15:paraId="3F9A6FC2" w15:done="0"/>
  <w15:commentEx w15:paraId="196509B2" w15:done="0"/>
  <w15:commentEx w15:paraId="5A8B2704" w15:done="0"/>
  <w15:commentEx w15:paraId="23047E45" w15:done="0"/>
  <w15:commentEx w15:paraId="61039336" w15:done="0"/>
  <w15:commentEx w15:paraId="42980F8E" w15:done="0"/>
  <w15:commentEx w15:paraId="2DD8A034" w15:done="0"/>
  <w15:commentEx w15:paraId="25CB2664" w15:done="0"/>
  <w15:commentEx w15:paraId="0838EF50" w15:done="0"/>
  <w15:commentEx w15:paraId="3E9D9E9E" w15:done="0"/>
  <w15:commentEx w15:paraId="1345BC25" w15:done="0"/>
  <w15:commentEx w15:paraId="006DD746" w15:done="0"/>
  <w15:commentEx w15:paraId="11AF8BC9" w15:done="0"/>
  <w15:commentEx w15:paraId="0362F480" w15:done="0"/>
  <w15:commentEx w15:paraId="105DD369" w15:done="0"/>
  <w15:commentEx w15:paraId="1298CFA7" w15:done="0"/>
  <w15:commentEx w15:paraId="6C0A7E7E" w15:done="0"/>
  <w15:commentEx w15:paraId="48B0EB22" w15:done="0"/>
  <w15:commentEx w15:paraId="41C8F898" w15:done="0"/>
  <w15:commentEx w15:paraId="2EBB0E60" w15:done="0"/>
  <w15:commentEx w15:paraId="1442505B" w15:done="0"/>
  <w15:commentEx w15:paraId="41C22AD6" w15:done="0"/>
  <w15:commentEx w15:paraId="05298450" w15:done="0"/>
  <w15:commentEx w15:paraId="16D20069" w15:done="0"/>
  <w15:commentEx w15:paraId="2C95208B" w15:done="0"/>
  <w15:commentEx w15:paraId="707986CC" w15:done="0"/>
  <w15:commentEx w15:paraId="0CE9D60A" w15:done="0"/>
  <w15:commentEx w15:paraId="56FAE295" w15:done="0"/>
  <w15:commentEx w15:paraId="4720AD79" w15:done="0"/>
  <w15:commentEx w15:paraId="1BDE8743" w15:done="0"/>
  <w15:commentEx w15:paraId="2B9B5F7A" w15:done="0"/>
  <w15:commentEx w15:paraId="2208A7CD" w15:done="0"/>
  <w15:commentEx w15:paraId="0E039FD8" w15:done="0"/>
  <w15:commentEx w15:paraId="3C2272BD" w15:done="0"/>
  <w15:commentEx w15:paraId="5C788672" w15:done="0"/>
  <w15:commentEx w15:paraId="51A0907D" w15:done="0"/>
  <w15:commentEx w15:paraId="7FB810C7" w15:done="0"/>
  <w15:commentEx w15:paraId="5E019C83" w15:done="0"/>
  <w15:commentEx w15:paraId="05EA12D8" w15:done="0"/>
  <w15:commentEx w15:paraId="37D604FF" w15:done="0"/>
  <w15:commentEx w15:paraId="5F98CF68" w15:done="0"/>
  <w15:commentEx w15:paraId="55AAA72F" w15:done="0"/>
  <w15:commentEx w15:paraId="2DE353C1" w15:done="0"/>
  <w15:commentEx w15:paraId="4D202E3E" w15:done="0"/>
  <w15:commentEx w15:paraId="268A981E" w15:done="0"/>
  <w15:commentEx w15:paraId="249A17D6" w15:done="0"/>
  <w15:commentEx w15:paraId="2353B7D1" w15:done="0"/>
  <w15:commentEx w15:paraId="67B8D65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D01C15" w14:textId="77777777" w:rsidR="00211393" w:rsidRDefault="00211393">
      <w:r>
        <w:separator/>
      </w:r>
    </w:p>
  </w:endnote>
  <w:endnote w:type="continuationSeparator" w:id="0">
    <w:p w14:paraId="74D7355F" w14:textId="77777777" w:rsidR="00211393" w:rsidRDefault="002113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P Greek Century">
    <w:altName w:val="Symbol"/>
    <w:charset w:val="02"/>
    <w:family w:val="auto"/>
    <w:pitch w:val="variable"/>
    <w:sig w:usb0="00000000" w:usb1="10000000" w:usb2="00000000" w:usb3="00000000" w:csb0="80000000" w:csb1="00000000"/>
  </w:font>
  <w:font w:name="Arrus L2">
    <w:altName w:val="Book Antiqua"/>
    <w:charset w:val="EE"/>
    <w:family w:val="roman"/>
    <w:pitch w:val="variable"/>
    <w:sig w:usb0="00000005" w:usb1="00000000" w:usb2="00000000" w:usb3="00000000" w:csb0="00000002" w:csb1="00000000"/>
  </w:font>
  <w:font w:name="Switzerland_Lightpl">
    <w:altName w:val="Courier New"/>
    <w:charset w:val="00"/>
    <w:family w:val="swiss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Zapf Calligraphic 801 SWA">
    <w:altName w:val="Book Antiqua"/>
    <w:charset w:val="00"/>
    <w:family w:val="roman"/>
    <w:pitch w:val="variable"/>
  </w:font>
  <w:font w:name="StarSymbol">
    <w:altName w:val="Segoe UI Symbol"/>
    <w:charset w:val="EE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ESTVRG+MyriadPro-Regular">
    <w:altName w:val="Arial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13C2E2" w14:textId="77777777" w:rsidR="00375C98" w:rsidRDefault="00375C98" w:rsidP="00FD7170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162E1FDE" w14:textId="2F2404C4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bookmarkStart w:id="4" w:name="OLE_LINK285"/>
    <w:bookmarkStart w:id="5" w:name="OLE_LINK286"/>
    <w:bookmarkStart w:id="6" w:name="_Hlk465331712"/>
    <w:bookmarkStart w:id="7" w:name="OLE_LINK287"/>
    <w:bookmarkStart w:id="8" w:name="OLE_LINK288"/>
    <w:bookmarkStart w:id="9" w:name="_Hlk465331718"/>
    <w:bookmarkStart w:id="10" w:name="OLE_LINK289"/>
    <w:bookmarkStart w:id="11" w:name="OLE_LINK290"/>
    <w:bookmarkStart w:id="12" w:name="_Hlk465332527"/>
    <w:bookmarkStart w:id="13" w:name="OLE_LINK291"/>
    <w:bookmarkStart w:id="14" w:name="OLE_LINK292"/>
    <w:bookmarkStart w:id="15" w:name="_Hlk465332538"/>
    <w:bookmarkStart w:id="16" w:name="OLE_LINK375"/>
    <w:bookmarkStart w:id="17" w:name="OLE_LINK376"/>
    <w:bookmarkStart w:id="18" w:name="_Hlk465356873"/>
    <w:bookmarkStart w:id="19" w:name="OLE_LINK377"/>
    <w:bookmarkStart w:id="20" w:name="OLE_LINK378"/>
    <w:bookmarkStart w:id="21" w:name="_Hlk465356884"/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bookmarkEnd w:id="2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9A511F" w14:textId="77777777" w:rsidR="00375C98" w:rsidRDefault="00375C98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57B25CCF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F129AA" w14:textId="77777777" w:rsidR="00375C98" w:rsidRDefault="00375C98" w:rsidP="00A43F84">
    <w:pPr>
      <w:pStyle w:val="Stopka"/>
      <w:jc w:val="center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2C9DF2D2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B75F56" w14:textId="77777777" w:rsidR="00375C98" w:rsidRDefault="00375C98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3D24B0C5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CA01AD" w14:textId="77777777" w:rsidR="00375C98" w:rsidRDefault="00375C98" w:rsidP="00135959">
    <w:pPr>
      <w:pStyle w:val="Stopka"/>
      <w:jc w:val="center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2867FC57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32D030" w14:textId="77777777" w:rsidR="00375C98" w:rsidRDefault="00375C98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48EBF382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C3A8EC" w14:textId="77777777" w:rsidR="00375C98" w:rsidRDefault="00375C98" w:rsidP="00135959">
    <w:pPr>
      <w:pStyle w:val="Stopka"/>
      <w:jc w:val="center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01435ECD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2B35F2" w14:textId="77777777" w:rsidR="00375C98" w:rsidRDefault="00375C98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4A62CF16" w14:textId="77777777" w:rsidR="00375C98" w:rsidRPr="00DD53CF" w:rsidRDefault="00375C98" w:rsidP="008A6B9C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>
      <w:rPr>
        <w:color w:val="000000" w:themeColor="text1"/>
        <w:sz w:val="20"/>
        <w:szCs w:val="20"/>
      </w:rPr>
      <w:br/>
    </w:r>
    <w:r w:rsidRPr="008A211A">
      <w:rPr>
        <w:color w:val="000000" w:themeColor="text1"/>
        <w:sz w:val="20"/>
        <w:szCs w:val="20"/>
      </w:rPr>
      <w:t>„</w:t>
    </w:r>
    <w:r w:rsidRPr="008A6B9C">
      <w:rPr>
        <w:color w:val="000000" w:themeColor="text1"/>
        <w:sz w:val="20"/>
        <w:szCs w:val="20"/>
      </w:rPr>
      <w:t>Budowa obwodnicy Wronek w ciągu drogi wojewódzkiej nr 182 i 184</w:t>
    </w:r>
    <w:r w:rsidRPr="008A211A">
      <w:rPr>
        <w:color w:val="000000" w:themeColor="text1"/>
        <w:sz w:val="20"/>
        <w:szCs w:val="20"/>
      </w:rPr>
      <w:t>”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C12DEE" w14:textId="77777777" w:rsidR="00211393" w:rsidRDefault="00211393">
      <w:r>
        <w:separator/>
      </w:r>
    </w:p>
  </w:footnote>
  <w:footnote w:type="continuationSeparator" w:id="0">
    <w:p w14:paraId="5F690163" w14:textId="77777777" w:rsidR="00211393" w:rsidRDefault="002113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1053DE" w14:textId="1C736F56" w:rsidR="00375C98" w:rsidRDefault="00375C98" w:rsidP="00C351B4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4</w:t>
    </w:r>
    <w:r w:rsidRPr="00E64ADA">
      <w:rPr>
        <w:rStyle w:val="Numerstrony"/>
        <w:sz w:val="22"/>
        <w:szCs w:val="22"/>
      </w:rPr>
      <w:fldChar w:fldCharType="end"/>
    </w:r>
  </w:p>
  <w:p w14:paraId="3D6E4F14" w14:textId="77777777" w:rsidR="00375C98" w:rsidRPr="00C351B4" w:rsidRDefault="00375C98" w:rsidP="00C351B4">
    <w:pPr>
      <w:pStyle w:val="Nagwek"/>
      <w:jc w:val="right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4BDC8D9A" w14:textId="77777777" w:rsidR="00375C98" w:rsidRDefault="00375C98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87" w:type="dxa"/>
      <w:tblInd w:w="38" w:type="dxa"/>
      <w:tblLook w:val="01E0" w:firstRow="1" w:lastRow="1" w:firstColumn="1" w:lastColumn="1" w:noHBand="0" w:noVBand="0"/>
    </w:tblPr>
    <w:tblGrid>
      <w:gridCol w:w="2430"/>
      <w:gridCol w:w="6857"/>
    </w:tblGrid>
    <w:tr w:rsidR="00375C98" w:rsidRPr="00310672" w14:paraId="1593BF5F" w14:textId="77777777">
      <w:trPr>
        <w:trHeight w:val="891"/>
      </w:trPr>
      <w:tc>
        <w:tcPr>
          <w:tcW w:w="2410" w:type="dxa"/>
          <w:shd w:val="clear" w:color="auto" w:fill="auto"/>
        </w:tcPr>
        <w:p w14:paraId="4CC4B821" w14:textId="21AF27B6" w:rsidR="00375C98" w:rsidRPr="00310672" w:rsidRDefault="00375C98" w:rsidP="00310672">
          <w:pPr>
            <w:pStyle w:val="Nagwek"/>
            <w:tabs>
              <w:tab w:val="clear" w:pos="4536"/>
              <w:tab w:val="clear" w:pos="9072"/>
              <w:tab w:val="left" w:pos="5700"/>
              <w:tab w:val="left" w:pos="6840"/>
            </w:tabs>
            <w:ind w:right="-468"/>
            <w:rPr>
              <w:sz w:val="20"/>
              <w:szCs w:val="20"/>
            </w:rPr>
          </w:pPr>
          <w:r>
            <w:rPr>
              <w:noProof/>
            </w:rPr>
            <w:drawing>
              <wp:inline distT="0" distB="0" distL="0" distR="0" wp14:anchorId="7A231403" wp14:editId="65B8AB36">
                <wp:extent cx="1138687" cy="671583"/>
                <wp:effectExtent l="0" t="0" r="4445" b="0"/>
                <wp:docPr id="29" name="Obraz 29" descr="⩖슔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 descr="⩖슔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38967" cy="6717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0" w:type="dxa"/>
          <w:shd w:val="clear" w:color="auto" w:fill="auto"/>
          <w:vAlign w:val="center"/>
        </w:tcPr>
        <w:p w14:paraId="31D8A9F9" w14:textId="2AF040FC" w:rsidR="00375C98" w:rsidRPr="00310672" w:rsidRDefault="00375C98" w:rsidP="00310672">
          <w:pPr>
            <w:pStyle w:val="Nagwek"/>
            <w:tabs>
              <w:tab w:val="clear" w:pos="4536"/>
              <w:tab w:val="clear" w:pos="9072"/>
              <w:tab w:val="left" w:pos="5700"/>
              <w:tab w:val="left" w:pos="6840"/>
            </w:tabs>
            <w:ind w:right="-468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LGL Akustyka s.c.</w:t>
          </w:r>
        </w:p>
        <w:p w14:paraId="5FFD8315" w14:textId="518D6B0F" w:rsidR="00375C98" w:rsidRPr="00310672" w:rsidRDefault="00375C98" w:rsidP="00310672">
          <w:pPr>
            <w:pStyle w:val="Nagwek"/>
            <w:tabs>
              <w:tab w:val="clear" w:pos="4536"/>
              <w:tab w:val="clear" w:pos="9072"/>
              <w:tab w:val="left" w:pos="709"/>
              <w:tab w:val="left" w:pos="1418"/>
              <w:tab w:val="left" w:pos="2127"/>
              <w:tab w:val="left" w:pos="2836"/>
              <w:tab w:val="left" w:pos="3545"/>
              <w:tab w:val="left" w:pos="4254"/>
              <w:tab w:val="left" w:pos="4963"/>
              <w:tab w:val="left" w:pos="6840"/>
            </w:tabs>
            <w:ind w:right="-468"/>
            <w:jc w:val="center"/>
            <w:rPr>
              <w:sz w:val="20"/>
              <w:szCs w:val="20"/>
            </w:rPr>
          </w:pPr>
          <w:r w:rsidRPr="00310672">
            <w:rPr>
              <w:sz w:val="20"/>
              <w:szCs w:val="20"/>
            </w:rPr>
            <w:t xml:space="preserve">ul. </w:t>
          </w:r>
          <w:r>
            <w:rPr>
              <w:sz w:val="20"/>
              <w:szCs w:val="20"/>
            </w:rPr>
            <w:t>A. Słonimskiego 3A/4</w:t>
          </w:r>
        </w:p>
        <w:p w14:paraId="1B9A9D5D" w14:textId="1921667E" w:rsidR="00375C98" w:rsidRPr="00310672" w:rsidRDefault="00375C98" w:rsidP="004806FA">
          <w:pPr>
            <w:pStyle w:val="Nagwek"/>
            <w:tabs>
              <w:tab w:val="clear" w:pos="4536"/>
              <w:tab w:val="clear" w:pos="9072"/>
              <w:tab w:val="left" w:pos="709"/>
              <w:tab w:val="left" w:pos="1418"/>
              <w:tab w:val="left" w:pos="2127"/>
              <w:tab w:val="left" w:pos="2836"/>
              <w:tab w:val="left" w:pos="3545"/>
              <w:tab w:val="left" w:pos="4254"/>
              <w:tab w:val="left" w:pos="4963"/>
              <w:tab w:val="left" w:pos="6840"/>
            </w:tabs>
            <w:ind w:right="-468"/>
            <w:jc w:val="center"/>
            <w:rPr>
              <w:sz w:val="20"/>
              <w:szCs w:val="20"/>
            </w:rPr>
          </w:pPr>
          <w:r w:rsidRPr="00310672">
            <w:rPr>
              <w:sz w:val="20"/>
              <w:szCs w:val="20"/>
            </w:rPr>
            <w:t>5</w:t>
          </w:r>
          <w:r>
            <w:rPr>
              <w:sz w:val="20"/>
              <w:szCs w:val="20"/>
            </w:rPr>
            <w:t>0</w:t>
          </w:r>
          <w:r w:rsidRPr="00310672">
            <w:rPr>
              <w:sz w:val="20"/>
              <w:szCs w:val="20"/>
            </w:rPr>
            <w:t>-</w:t>
          </w:r>
          <w:r>
            <w:rPr>
              <w:sz w:val="20"/>
              <w:szCs w:val="20"/>
            </w:rPr>
            <w:t>304</w:t>
          </w:r>
          <w:r w:rsidRPr="00310672">
            <w:rPr>
              <w:sz w:val="20"/>
              <w:szCs w:val="20"/>
            </w:rPr>
            <w:t xml:space="preserve"> Wrocław</w:t>
          </w:r>
        </w:p>
      </w:tc>
    </w:tr>
  </w:tbl>
  <w:p w14:paraId="60215708" w14:textId="77777777" w:rsidR="00375C98" w:rsidRPr="00EA7C00" w:rsidRDefault="00375C98" w:rsidP="00EA7C00">
    <w:pPr>
      <w:pStyle w:val="Nagwek"/>
      <w:pBdr>
        <w:bottom w:val="single" w:sz="6" w:space="1" w:color="auto"/>
      </w:pBdr>
      <w:rPr>
        <w:sz w:val="8"/>
        <w:szCs w:val="8"/>
      </w:rPr>
    </w:pPr>
  </w:p>
  <w:p w14:paraId="7A14BE98" w14:textId="77777777" w:rsidR="00375C98" w:rsidRDefault="00375C98" w:rsidP="00EA7C00">
    <w:pPr>
      <w:pStyle w:val="Nagwek"/>
    </w:pPr>
  </w:p>
  <w:p w14:paraId="08E0D49E" w14:textId="77777777" w:rsidR="00375C98" w:rsidRDefault="00375C98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FD280B" w14:textId="5E60173A" w:rsidR="00375C98" w:rsidRDefault="00375C98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15</w:t>
    </w:r>
    <w:r w:rsidRPr="00E64ADA">
      <w:rPr>
        <w:rStyle w:val="Numerstrony"/>
        <w:sz w:val="22"/>
        <w:szCs w:val="22"/>
      </w:rPr>
      <w:fldChar w:fldCharType="end"/>
    </w:r>
  </w:p>
  <w:p w14:paraId="2DF61C11" w14:textId="77777777" w:rsidR="00375C98" w:rsidRDefault="00375C98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7AC7C653" wp14:editId="5D104FBE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53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443D07C8" id="Line 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naYFA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"/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F26981" w14:textId="58C8B96A" w:rsidR="00375C98" w:rsidRDefault="00375C98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                     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16</w:t>
    </w:r>
    <w:r w:rsidRPr="00E64ADA">
      <w:rPr>
        <w:rStyle w:val="Numerstrony"/>
        <w:sz w:val="22"/>
        <w:szCs w:val="22"/>
      </w:rPr>
      <w:fldChar w:fldCharType="end"/>
    </w:r>
  </w:p>
  <w:p w14:paraId="79C635E1" w14:textId="77777777" w:rsidR="00375C98" w:rsidRDefault="00375C98" w:rsidP="00A43F84">
    <w:pPr>
      <w:pStyle w:val="Nagwek"/>
      <w:jc w:val="center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0288" behindDoc="0" locked="0" layoutInCell="1" allowOverlap="1" wp14:anchorId="440DE589" wp14:editId="23A126DA">
              <wp:simplePos x="0" y="0"/>
              <wp:positionH relativeFrom="column">
                <wp:posOffset>2924</wp:posOffset>
              </wp:positionH>
              <wp:positionV relativeFrom="paragraph">
                <wp:posOffset>96461</wp:posOffset>
              </wp:positionV>
              <wp:extent cx="9377916" cy="0"/>
              <wp:effectExtent l="0" t="0" r="13970" b="19050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77916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25pt,7.6pt" to="738.6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pVxEgIAACg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"/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441EAF" w14:textId="2772600E" w:rsidR="00375C98" w:rsidRDefault="00375C98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19</w:t>
    </w:r>
    <w:r w:rsidRPr="00E64ADA">
      <w:rPr>
        <w:rStyle w:val="Numerstrony"/>
        <w:sz w:val="22"/>
        <w:szCs w:val="22"/>
      </w:rPr>
      <w:fldChar w:fldCharType="end"/>
    </w:r>
  </w:p>
  <w:p w14:paraId="335A04F4" w14:textId="77777777" w:rsidR="00375C98" w:rsidRDefault="00375C98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2336" behindDoc="0" locked="0" layoutInCell="1" allowOverlap="1" wp14:anchorId="1F7CD544" wp14:editId="130E5644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4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QNjEgIAACg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"/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777FFC" w14:textId="2ED63B30" w:rsidR="00375C98" w:rsidRDefault="00375C98" w:rsidP="00B81143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                     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20</w:t>
    </w:r>
    <w:r w:rsidRPr="00E64ADA">
      <w:rPr>
        <w:rStyle w:val="Numerstrony"/>
        <w:sz w:val="22"/>
        <w:szCs w:val="22"/>
      </w:rPr>
      <w:fldChar w:fldCharType="end"/>
    </w:r>
  </w:p>
  <w:p w14:paraId="05E28C21" w14:textId="77777777" w:rsidR="00375C98" w:rsidRDefault="00375C98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6432" behindDoc="0" locked="0" layoutInCell="1" allowOverlap="1" wp14:anchorId="5F26771F" wp14:editId="785721CF">
              <wp:simplePos x="0" y="0"/>
              <wp:positionH relativeFrom="column">
                <wp:posOffset>2924</wp:posOffset>
              </wp:positionH>
              <wp:positionV relativeFrom="paragraph">
                <wp:posOffset>96461</wp:posOffset>
              </wp:positionV>
              <wp:extent cx="9356651" cy="0"/>
              <wp:effectExtent l="0" t="0" r="16510" b="19050"/>
              <wp:wrapNone/>
              <wp:docPr id="35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56651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25pt,7.6pt" to="737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EAnEwIAACk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"/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676160" w14:textId="5E66173E" w:rsidR="00375C98" w:rsidRDefault="00375C98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23</w:t>
    </w:r>
    <w:r w:rsidRPr="00E64ADA">
      <w:rPr>
        <w:rStyle w:val="Numerstrony"/>
        <w:sz w:val="22"/>
        <w:szCs w:val="22"/>
      </w:rPr>
      <w:fldChar w:fldCharType="end"/>
    </w:r>
  </w:p>
  <w:p w14:paraId="5B0F7571" w14:textId="77777777" w:rsidR="00375C98" w:rsidRDefault="00375C98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7B195A85" wp14:editId="16B2A4CB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34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S0XEw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"/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C394E4" w14:textId="622ADE3F" w:rsidR="00375C98" w:rsidRDefault="00375C98" w:rsidP="00135959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                     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24</w:t>
    </w:r>
    <w:r w:rsidRPr="00E64ADA">
      <w:rPr>
        <w:rStyle w:val="Numerstrony"/>
        <w:sz w:val="22"/>
        <w:szCs w:val="22"/>
      </w:rPr>
      <w:fldChar w:fldCharType="end"/>
    </w:r>
  </w:p>
  <w:p w14:paraId="0D168DC6" w14:textId="77777777" w:rsidR="00375C98" w:rsidRDefault="00375C98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0528" behindDoc="0" locked="0" layoutInCell="1" allowOverlap="1" wp14:anchorId="3549AD89" wp14:editId="7345CE67">
              <wp:simplePos x="0" y="0"/>
              <wp:positionH relativeFrom="column">
                <wp:posOffset>2924</wp:posOffset>
              </wp:positionH>
              <wp:positionV relativeFrom="paragraph">
                <wp:posOffset>96461</wp:posOffset>
              </wp:positionV>
              <wp:extent cx="9324753" cy="0"/>
              <wp:effectExtent l="0" t="0" r="10160" b="19050"/>
              <wp:wrapNone/>
              <wp:docPr id="19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24753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705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25pt,7.6pt" to="734.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ZkGEw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"/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3C9FC9" w14:textId="0F06BF59" w:rsidR="00375C98" w:rsidRDefault="00375C98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5F0E63">
      <w:rPr>
        <w:rStyle w:val="Numerstrony"/>
        <w:noProof/>
        <w:sz w:val="22"/>
        <w:szCs w:val="22"/>
      </w:rPr>
      <w:t>35</w:t>
    </w:r>
    <w:r w:rsidRPr="00E64ADA">
      <w:rPr>
        <w:rStyle w:val="Numerstrony"/>
        <w:sz w:val="22"/>
        <w:szCs w:val="22"/>
      </w:rPr>
      <w:fldChar w:fldCharType="end"/>
    </w:r>
  </w:p>
  <w:p w14:paraId="5DCAA348" w14:textId="77777777" w:rsidR="00375C98" w:rsidRDefault="00375C98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84864" behindDoc="0" locked="0" layoutInCell="1" allowOverlap="1" wp14:anchorId="41E6E303" wp14:editId="519FCC78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5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FlyEgIAACg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pStyle w:val="WW-Nagwektabeli1"/>
      <w:suff w:val="nothing"/>
      <w:lvlText w:val="%1."/>
      <w:lvlJc w:val="center"/>
      <w:rPr>
        <w:rFonts w:ascii="Bookman Old Style" w:hAnsi="Bookman Old Style" w:cs="Bookman Old Style"/>
        <w:b w:val="0"/>
        <w:bCs w:val="0"/>
        <w:i w:val="0"/>
        <w:iCs w:val="0"/>
        <w:sz w:val="28"/>
        <w:szCs w:val="28"/>
      </w:rPr>
    </w:lvl>
    <w:lvl w:ilvl="1">
      <w:start w:val="1"/>
      <w:numFmt w:val="lowerLetter"/>
      <w:suff w:val="nothing"/>
      <w:lvlText w:val="%2."/>
      <w:lvlJc w:val="left"/>
    </w:lvl>
    <w:lvl w:ilvl="2">
      <w:start w:val="1"/>
      <w:numFmt w:val="lowerRoman"/>
      <w:suff w:val="nothing"/>
      <w:lvlText w:val="%3."/>
      <w:lvlJc w:val="right"/>
    </w:lvl>
    <w:lvl w:ilvl="3">
      <w:start w:val="1"/>
      <w:numFmt w:val="decimal"/>
      <w:suff w:val="nothing"/>
      <w:lvlText w:val="%4."/>
      <w:lvlJc w:val="left"/>
    </w:lvl>
    <w:lvl w:ilvl="4">
      <w:start w:val="1"/>
      <w:numFmt w:val="lowerLetter"/>
      <w:suff w:val="nothing"/>
      <w:lvlText w:val="%5."/>
      <w:lvlJc w:val="left"/>
    </w:lvl>
    <w:lvl w:ilvl="5">
      <w:start w:val="1"/>
      <w:numFmt w:val="lowerRoman"/>
      <w:suff w:val="nothing"/>
      <w:lvlText w:val="%6."/>
      <w:lvlJc w:val="right"/>
    </w:lvl>
    <w:lvl w:ilvl="6">
      <w:start w:val="1"/>
      <w:numFmt w:val="decimal"/>
      <w:suff w:val="nothing"/>
      <w:lvlText w:val="%7."/>
      <w:lvlJc w:val="left"/>
    </w:lvl>
    <w:lvl w:ilvl="7">
      <w:start w:val="1"/>
      <w:numFmt w:val="lowerLetter"/>
      <w:suff w:val="nothing"/>
      <w:lvlText w:val="%8."/>
      <w:lvlJc w:val="left"/>
    </w:lvl>
    <w:lvl w:ilvl="8">
      <w:start w:val="1"/>
      <w:numFmt w:val="lowerRoman"/>
      <w:suff w:val="nothing"/>
      <w:lvlText w:val="%9."/>
      <w:lvlJc w:val="right"/>
    </w:lvl>
  </w:abstractNum>
  <w:abstractNum w:abstractNumId="1">
    <w:nsid w:val="00000009"/>
    <w:multiLevelType w:val="multilevel"/>
    <w:tmpl w:val="6868DBF6"/>
    <w:name w:val="WW8Num61"/>
    <w:lvl w:ilvl="0">
      <w:start w:val="1"/>
      <w:numFmt w:val="lowerLetter"/>
      <w:lvlText w:val="%1)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suff w:val="nothing"/>
      <w:lvlText w:val="%2."/>
      <w:lvlJc w:val="left"/>
      <w:rPr>
        <w:rFonts w:hint="default"/>
      </w:rPr>
    </w:lvl>
    <w:lvl w:ilvl="2">
      <w:start w:val="1"/>
      <w:numFmt w:val="decimal"/>
      <w:suff w:val="nothing"/>
      <w:lvlText w:val="%3."/>
      <w:lvlJc w:val="left"/>
      <w:rPr>
        <w:rFonts w:hint="default"/>
      </w:rPr>
    </w:lvl>
    <w:lvl w:ilvl="3">
      <w:start w:val="1"/>
      <w:numFmt w:val="decimal"/>
      <w:suff w:val="nothing"/>
      <w:lvlText w:val="%4."/>
      <w:lvlJc w:val="left"/>
      <w:rPr>
        <w:rFonts w:hint="default"/>
      </w:rPr>
    </w:lvl>
    <w:lvl w:ilvl="4">
      <w:start w:val="1"/>
      <w:numFmt w:val="decimal"/>
      <w:suff w:val="nothing"/>
      <w:lvlText w:val="%5."/>
      <w:lvlJc w:val="left"/>
      <w:rPr>
        <w:rFonts w:hint="default"/>
      </w:rPr>
    </w:lvl>
    <w:lvl w:ilvl="5">
      <w:start w:val="1"/>
      <w:numFmt w:val="decimal"/>
      <w:suff w:val="nothing"/>
      <w:lvlText w:val="%6."/>
      <w:lvlJc w:val="left"/>
      <w:rPr>
        <w:rFonts w:hint="default"/>
      </w:rPr>
    </w:lvl>
    <w:lvl w:ilvl="6">
      <w:start w:val="1"/>
      <w:numFmt w:val="decimal"/>
      <w:suff w:val="nothing"/>
      <w:lvlText w:val="%7."/>
      <w:lvlJc w:val="left"/>
      <w:rPr>
        <w:rFonts w:hint="default"/>
      </w:rPr>
    </w:lvl>
    <w:lvl w:ilvl="7">
      <w:start w:val="1"/>
      <w:numFmt w:val="decimal"/>
      <w:suff w:val="nothing"/>
      <w:lvlText w:val="%8."/>
      <w:lvlJc w:val="left"/>
      <w:rPr>
        <w:rFonts w:hint="default"/>
      </w:rPr>
    </w:lvl>
    <w:lvl w:ilvl="8">
      <w:start w:val="1"/>
      <w:numFmt w:val="decimal"/>
      <w:suff w:val="nothing"/>
      <w:lvlText w:val="%9."/>
      <w:lvlJc w:val="left"/>
      <w:rPr>
        <w:rFonts w:hint="default"/>
      </w:rPr>
    </w:lvl>
  </w:abstractNum>
  <w:abstractNum w:abstractNumId="2">
    <w:nsid w:val="0000000C"/>
    <w:multiLevelType w:val="singleLevel"/>
    <w:tmpl w:val="0000000C"/>
    <w:name w:val="WW8Num4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3">
    <w:nsid w:val="0000000E"/>
    <w:multiLevelType w:val="multilevel"/>
    <w:tmpl w:val="0000000E"/>
    <w:name w:val="WW8Num87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)"/>
      <w:lvlJc w:val="left"/>
      <w:pPr>
        <w:tabs>
          <w:tab w:val="num" w:pos="1042"/>
        </w:tabs>
        <w:ind w:left="104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762"/>
        </w:tabs>
        <w:ind w:left="1762" w:hanging="360"/>
      </w:pPr>
      <w:rPr>
        <w:rFonts w:ascii="Wingdings" w:hAnsi="Wingdings" w:cs="Wingdings"/>
      </w:rPr>
    </w:lvl>
    <w:lvl w:ilvl="3">
      <w:start w:val="1"/>
      <w:numFmt w:val="lowerLetter"/>
      <w:lvlText w:val="%4)"/>
      <w:lvlJc w:val="left"/>
      <w:pPr>
        <w:tabs>
          <w:tab w:val="num" w:pos="2482"/>
        </w:tabs>
        <w:ind w:left="2482" w:hanging="360"/>
      </w:pPr>
    </w:lvl>
    <w:lvl w:ilvl="4">
      <w:start w:val="1"/>
      <w:numFmt w:val="bullet"/>
      <w:lvlText w:val=""/>
      <w:lvlJc w:val="left"/>
      <w:pPr>
        <w:tabs>
          <w:tab w:val="num" w:pos="3125"/>
        </w:tabs>
        <w:ind w:left="3125" w:hanging="283"/>
      </w:pPr>
      <w:rPr>
        <w:rFonts w:ascii="Symbol" w:hAnsi="Symbol" w:cs="Symbol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3922"/>
        </w:tabs>
        <w:ind w:left="392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4642"/>
        </w:tabs>
        <w:ind w:left="464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362"/>
        </w:tabs>
        <w:ind w:left="536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082"/>
        </w:tabs>
        <w:ind w:left="6082" w:hanging="360"/>
      </w:pPr>
      <w:rPr>
        <w:rFonts w:ascii="Wingdings" w:hAnsi="Wingdings" w:cs="Wingdings"/>
      </w:rPr>
    </w:lvl>
  </w:abstractNum>
  <w:abstractNum w:abstractNumId="4">
    <w:nsid w:val="00000011"/>
    <w:multiLevelType w:val="multilevel"/>
    <w:tmpl w:val="00000011"/>
    <w:name w:val="WW8Num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)"/>
      <w:lvlJc w:val="left"/>
      <w:pPr>
        <w:tabs>
          <w:tab w:val="num" w:pos="1042"/>
        </w:tabs>
        <w:ind w:left="104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762"/>
        </w:tabs>
        <w:ind w:left="1762" w:hanging="360"/>
      </w:pPr>
      <w:rPr>
        <w:rFonts w:ascii="Wingdings" w:hAnsi="Wingdings" w:cs="Wingdings"/>
      </w:rPr>
    </w:lvl>
    <w:lvl w:ilvl="3">
      <w:start w:val="1"/>
      <w:numFmt w:val="lowerLetter"/>
      <w:lvlText w:val="%4)"/>
      <w:lvlJc w:val="left"/>
      <w:pPr>
        <w:tabs>
          <w:tab w:val="num" w:pos="2482"/>
        </w:tabs>
        <w:ind w:left="2482" w:hanging="360"/>
      </w:pPr>
    </w:lvl>
    <w:lvl w:ilvl="4">
      <w:start w:val="1"/>
      <w:numFmt w:val="bullet"/>
      <w:lvlText w:val=""/>
      <w:lvlJc w:val="left"/>
      <w:pPr>
        <w:tabs>
          <w:tab w:val="num" w:pos="3125"/>
        </w:tabs>
        <w:ind w:left="3125" w:hanging="283"/>
      </w:pPr>
      <w:rPr>
        <w:rFonts w:ascii="Symbol" w:hAnsi="Symbol" w:cs="Symbol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3922"/>
        </w:tabs>
        <w:ind w:left="392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4642"/>
        </w:tabs>
        <w:ind w:left="464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362"/>
        </w:tabs>
        <w:ind w:left="536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082"/>
        </w:tabs>
        <w:ind w:left="6082" w:hanging="360"/>
      </w:pPr>
      <w:rPr>
        <w:rFonts w:ascii="Wingdings" w:hAnsi="Wingdings" w:cs="Wingdings"/>
      </w:rPr>
    </w:lvl>
  </w:abstractNum>
  <w:abstractNum w:abstractNumId="5">
    <w:nsid w:val="00000012"/>
    <w:multiLevelType w:val="multilevel"/>
    <w:tmpl w:val="00000012"/>
    <w:name w:val="WW8Num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lowerLetter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bullet"/>
      <w:lvlText w:val=""/>
      <w:lvlJc w:val="left"/>
      <w:pPr>
        <w:tabs>
          <w:tab w:val="num" w:pos="1762"/>
        </w:tabs>
        <w:ind w:left="1762" w:hanging="360"/>
      </w:pPr>
      <w:rPr>
        <w:rFonts w:ascii="Wingdings" w:hAnsi="Wingdings" w:cs="Wingdings"/>
      </w:rPr>
    </w:lvl>
    <w:lvl w:ilvl="3">
      <w:start w:val="1"/>
      <w:numFmt w:val="lowerLetter"/>
      <w:lvlText w:val="%4)"/>
      <w:lvlJc w:val="left"/>
      <w:pPr>
        <w:tabs>
          <w:tab w:val="num" w:pos="2482"/>
        </w:tabs>
        <w:ind w:left="2482" w:hanging="360"/>
      </w:pPr>
    </w:lvl>
    <w:lvl w:ilvl="4">
      <w:start w:val="1"/>
      <w:numFmt w:val="bullet"/>
      <w:lvlText w:val=""/>
      <w:lvlJc w:val="left"/>
      <w:pPr>
        <w:tabs>
          <w:tab w:val="num" w:pos="3125"/>
        </w:tabs>
        <w:ind w:left="3125" w:hanging="283"/>
      </w:pPr>
      <w:rPr>
        <w:rFonts w:ascii="Symbol" w:hAnsi="Symbol" w:cs="Symbol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3922"/>
        </w:tabs>
        <w:ind w:left="392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4642"/>
        </w:tabs>
        <w:ind w:left="464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362"/>
        </w:tabs>
        <w:ind w:left="536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082"/>
        </w:tabs>
        <w:ind w:left="6082" w:hanging="360"/>
      </w:pPr>
      <w:rPr>
        <w:rFonts w:ascii="Wingdings" w:hAnsi="Wingdings" w:cs="Wingdings"/>
      </w:rPr>
    </w:lvl>
  </w:abstractNum>
  <w:abstractNum w:abstractNumId="6">
    <w:nsid w:val="00000015"/>
    <w:multiLevelType w:val="multilevel"/>
    <w:tmpl w:val="00000015"/>
    <w:name w:val="WW8Num17"/>
    <w:lvl w:ilvl="0">
      <w:start w:val="1"/>
      <w:numFmt w:val="bullet"/>
      <w:lvlText w:val=""/>
      <w:lvlJc w:val="left"/>
      <w:pPr>
        <w:tabs>
          <w:tab w:val="num" w:pos="1699"/>
        </w:tabs>
        <w:ind w:left="1699" w:hanging="283"/>
      </w:pPr>
      <w:rPr>
        <w:rFonts w:ascii="Symbol" w:hAnsi="Symbol" w:cs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7">
    <w:nsid w:val="00210EFE"/>
    <w:multiLevelType w:val="hybridMultilevel"/>
    <w:tmpl w:val="B1B29D9A"/>
    <w:name w:val="WW8Num18"/>
    <w:lvl w:ilvl="0" w:tplc="BAE0DBA4">
      <w:start w:val="1"/>
      <w:numFmt w:val="bullet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cs="Symbol" w:hint="default"/>
      </w:rPr>
    </w:lvl>
    <w:lvl w:ilvl="1" w:tplc="B7E2ED3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E28621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35AA33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E75443C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4F88EE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8C867D94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734408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192BE1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08A30EB1"/>
    <w:multiLevelType w:val="multilevel"/>
    <w:tmpl w:val="744ACA8A"/>
    <w:name w:val="WW8Num21"/>
    <w:lvl w:ilvl="0">
      <w:start w:val="1"/>
      <w:numFmt w:val="decimal"/>
      <w:lvlText w:val="%1."/>
      <w:lvlJc w:val="left"/>
      <w:pPr>
        <w:tabs>
          <w:tab w:val="num" w:pos="794"/>
        </w:tabs>
        <w:ind w:left="397" w:hanging="397"/>
      </w:pPr>
      <w:rPr>
        <w:rFonts w:hint="default"/>
        <w:b w:val="0"/>
        <w:bCs w:val="0"/>
        <w:i w:val="0"/>
        <w:iCs w:val="0"/>
        <w:sz w:val="24"/>
        <w:szCs w:val="24"/>
      </w:rPr>
    </w:lvl>
    <w:lvl w:ilvl="1">
      <w:numFmt w:val="bullet"/>
      <w:suff w:val="nothing"/>
      <w:lvlText w:val="-"/>
      <w:lvlJc w:val="left"/>
      <w:pPr>
        <w:ind w:left="0" w:firstLine="0"/>
      </w:pPr>
      <w:rPr>
        <w:rFonts w:ascii="Bookman Old Style" w:eastAsia="Times New Roman" w:hAnsi="Bookman Old Style" w:hint="default"/>
      </w:rPr>
    </w:lvl>
    <w:lvl w:ilvl="2">
      <w:start w:val="1"/>
      <w:numFmt w:val="lowerRoman"/>
      <w:suff w:val="nothing"/>
      <w:lvlText w:val="%3."/>
      <w:lvlJc w:val="righ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suff w:val="nothing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suff w:val="nothing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suff w:val="nothing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suff w:val="nothing"/>
      <w:lvlText w:val="%9."/>
      <w:lvlJc w:val="right"/>
      <w:pPr>
        <w:ind w:left="0" w:firstLine="0"/>
      </w:pPr>
      <w:rPr>
        <w:rFonts w:hint="default"/>
      </w:rPr>
    </w:lvl>
  </w:abstractNum>
  <w:abstractNum w:abstractNumId="9">
    <w:nsid w:val="0B4172CC"/>
    <w:multiLevelType w:val="multilevel"/>
    <w:tmpl w:val="D0027EA8"/>
    <w:lvl w:ilvl="0">
      <w:start w:val="1"/>
      <w:numFmt w:val="decimal"/>
      <w:pStyle w:val="Nagwek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Nagwek21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pStyle w:val="Nagwek31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pStyle w:val="Nagwek41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0FAA2004"/>
    <w:multiLevelType w:val="hybridMultilevel"/>
    <w:tmpl w:val="B4BE76C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102919FA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2">
    <w:nsid w:val="156E480F"/>
    <w:multiLevelType w:val="hybridMultilevel"/>
    <w:tmpl w:val="35DA357C"/>
    <w:name w:val="WW8Num71433222"/>
    <w:lvl w:ilvl="0" w:tplc="074E902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1"/>
        </w:tabs>
        <w:ind w:left="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731"/>
        </w:tabs>
        <w:ind w:left="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1451"/>
        </w:tabs>
        <w:ind w:left="1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171"/>
        </w:tabs>
        <w:ind w:left="2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2891"/>
        </w:tabs>
        <w:ind w:left="2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3611"/>
        </w:tabs>
        <w:ind w:left="3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4331"/>
        </w:tabs>
        <w:ind w:left="4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5051"/>
        </w:tabs>
        <w:ind w:left="5051" w:hanging="360"/>
      </w:pPr>
      <w:rPr>
        <w:rFonts w:ascii="Wingdings" w:hAnsi="Wingdings" w:hint="default"/>
      </w:rPr>
    </w:lvl>
  </w:abstractNum>
  <w:abstractNum w:abstractNumId="13">
    <w:nsid w:val="1A4446FE"/>
    <w:multiLevelType w:val="hybridMultilevel"/>
    <w:tmpl w:val="82CEBE9C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4">
    <w:nsid w:val="1B3901C7"/>
    <w:multiLevelType w:val="hybridMultilevel"/>
    <w:tmpl w:val="9D6838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C85633C"/>
    <w:multiLevelType w:val="singleLevel"/>
    <w:tmpl w:val="CA2EF42E"/>
    <w:name w:val="WW8Num4247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  <w:sz w:val="16"/>
        <w:szCs w:val="16"/>
      </w:rPr>
    </w:lvl>
  </w:abstractNum>
  <w:abstractNum w:abstractNumId="16">
    <w:nsid w:val="1D102DEB"/>
    <w:multiLevelType w:val="hybridMultilevel"/>
    <w:tmpl w:val="856CF20E"/>
    <w:lvl w:ilvl="0" w:tplc="825EB496">
      <w:start w:val="1"/>
      <w:numFmt w:val="decimal"/>
      <w:pStyle w:val="Wyliczenia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ED0067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DA74A72"/>
    <w:multiLevelType w:val="hybridMultilevel"/>
    <w:tmpl w:val="7FAA0F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1FE1240F"/>
    <w:multiLevelType w:val="hybridMultilevel"/>
    <w:tmpl w:val="2286E834"/>
    <w:lvl w:ilvl="0" w:tplc="B11AB6A8">
      <w:start w:val="1"/>
      <w:numFmt w:val="bullet"/>
      <w:lvlText w:val="–"/>
      <w:lvlJc w:val="left"/>
      <w:pPr>
        <w:tabs>
          <w:tab w:val="num" w:pos="568"/>
        </w:tabs>
        <w:ind w:left="568" w:hanging="284"/>
      </w:pPr>
      <w:rPr>
        <w:rFonts w:ascii="Garamond" w:hAnsi="Garamond" w:hint="default"/>
      </w:rPr>
    </w:lvl>
    <w:lvl w:ilvl="1" w:tplc="F0DA9582">
      <w:start w:val="1"/>
      <w:numFmt w:val="bullet"/>
      <w:lvlText w:val="o"/>
      <w:lvlJc w:val="left"/>
      <w:pPr>
        <w:tabs>
          <w:tab w:val="num" w:pos="1157"/>
        </w:tabs>
        <w:ind w:left="1157" w:hanging="360"/>
      </w:pPr>
      <w:rPr>
        <w:rFonts w:ascii="Courier New" w:hAnsi="Courier New" w:cs="Courier New" w:hint="default"/>
      </w:rPr>
    </w:lvl>
    <w:lvl w:ilvl="2" w:tplc="2AFC6010">
      <w:start w:val="1"/>
      <w:numFmt w:val="bullet"/>
      <w:pStyle w:val="punktory"/>
      <w:lvlText w:val=""/>
      <w:lvlJc w:val="left"/>
      <w:pPr>
        <w:tabs>
          <w:tab w:val="num" w:pos="1801"/>
        </w:tabs>
        <w:ind w:left="1801" w:hanging="284"/>
      </w:pPr>
      <w:rPr>
        <w:rFonts w:ascii="Symbol" w:hAnsi="Symbol" w:hint="default"/>
      </w:rPr>
    </w:lvl>
    <w:lvl w:ilvl="3" w:tplc="D7E04696" w:tentative="1">
      <w:start w:val="1"/>
      <w:numFmt w:val="bullet"/>
      <w:lvlText w:val=""/>
      <w:lvlJc w:val="left"/>
      <w:pPr>
        <w:tabs>
          <w:tab w:val="num" w:pos="2597"/>
        </w:tabs>
        <w:ind w:left="2597" w:hanging="360"/>
      </w:pPr>
      <w:rPr>
        <w:rFonts w:ascii="Symbol" w:hAnsi="Symbol" w:hint="default"/>
      </w:rPr>
    </w:lvl>
    <w:lvl w:ilvl="4" w:tplc="3ED00336" w:tentative="1">
      <w:start w:val="1"/>
      <w:numFmt w:val="bullet"/>
      <w:lvlText w:val="o"/>
      <w:lvlJc w:val="left"/>
      <w:pPr>
        <w:tabs>
          <w:tab w:val="num" w:pos="3317"/>
        </w:tabs>
        <w:ind w:left="3317" w:hanging="360"/>
      </w:pPr>
      <w:rPr>
        <w:rFonts w:ascii="Courier New" w:hAnsi="Courier New" w:cs="Courier New" w:hint="default"/>
      </w:rPr>
    </w:lvl>
    <w:lvl w:ilvl="5" w:tplc="8A30D8F8" w:tentative="1">
      <w:start w:val="1"/>
      <w:numFmt w:val="bullet"/>
      <w:lvlText w:val=""/>
      <w:lvlJc w:val="left"/>
      <w:pPr>
        <w:tabs>
          <w:tab w:val="num" w:pos="4037"/>
        </w:tabs>
        <w:ind w:left="4037" w:hanging="360"/>
      </w:pPr>
      <w:rPr>
        <w:rFonts w:ascii="Wingdings" w:hAnsi="Wingdings" w:hint="default"/>
      </w:rPr>
    </w:lvl>
    <w:lvl w:ilvl="6" w:tplc="347243B2" w:tentative="1">
      <w:start w:val="1"/>
      <w:numFmt w:val="bullet"/>
      <w:lvlText w:val=""/>
      <w:lvlJc w:val="left"/>
      <w:pPr>
        <w:tabs>
          <w:tab w:val="num" w:pos="4757"/>
        </w:tabs>
        <w:ind w:left="4757" w:hanging="360"/>
      </w:pPr>
      <w:rPr>
        <w:rFonts w:ascii="Symbol" w:hAnsi="Symbol" w:hint="default"/>
      </w:rPr>
    </w:lvl>
    <w:lvl w:ilvl="7" w:tplc="5EAE9878" w:tentative="1">
      <w:start w:val="1"/>
      <w:numFmt w:val="bullet"/>
      <w:lvlText w:val="o"/>
      <w:lvlJc w:val="left"/>
      <w:pPr>
        <w:tabs>
          <w:tab w:val="num" w:pos="5477"/>
        </w:tabs>
        <w:ind w:left="5477" w:hanging="360"/>
      </w:pPr>
      <w:rPr>
        <w:rFonts w:ascii="Courier New" w:hAnsi="Courier New" w:cs="Courier New" w:hint="default"/>
      </w:rPr>
    </w:lvl>
    <w:lvl w:ilvl="8" w:tplc="B5307E8E" w:tentative="1">
      <w:start w:val="1"/>
      <w:numFmt w:val="bullet"/>
      <w:lvlText w:val=""/>
      <w:lvlJc w:val="left"/>
      <w:pPr>
        <w:tabs>
          <w:tab w:val="num" w:pos="6197"/>
        </w:tabs>
        <w:ind w:left="6197" w:hanging="360"/>
      </w:pPr>
      <w:rPr>
        <w:rFonts w:ascii="Wingdings" w:hAnsi="Wingdings" w:hint="default"/>
      </w:rPr>
    </w:lvl>
  </w:abstractNum>
  <w:abstractNum w:abstractNumId="19">
    <w:nsid w:val="215A2672"/>
    <w:multiLevelType w:val="hybridMultilevel"/>
    <w:tmpl w:val="2ACA05B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23F53443"/>
    <w:multiLevelType w:val="hybridMultilevel"/>
    <w:tmpl w:val="4B3CC7F2"/>
    <w:name w:val="WW8Num1989"/>
    <w:lvl w:ilvl="0" w:tplc="E3DACA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41D17B1"/>
    <w:multiLevelType w:val="hybridMultilevel"/>
    <w:tmpl w:val="9F28681C"/>
    <w:lvl w:ilvl="0" w:tplc="04150001">
      <w:start w:val="1"/>
      <w:numFmt w:val="bullet"/>
      <w:pStyle w:val="StylPunktWieksze"/>
      <w:lvlText w:val="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2">
    <w:nsid w:val="2B6B6DA7"/>
    <w:multiLevelType w:val="hybridMultilevel"/>
    <w:tmpl w:val="E29AC3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1C16984"/>
    <w:multiLevelType w:val="hybridMultilevel"/>
    <w:tmpl w:val="7AD0DD74"/>
    <w:lvl w:ilvl="0" w:tplc="7F08DD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3D7771E"/>
    <w:multiLevelType w:val="hybridMultilevel"/>
    <w:tmpl w:val="A8C62DC6"/>
    <w:lvl w:ilvl="0" w:tplc="1D56D964">
      <w:start w:val="1"/>
      <w:numFmt w:val="decimal"/>
      <w:pStyle w:val="Numerowanie1"/>
      <w:lvlText w:val="Tabela %1."/>
      <w:lvlJc w:val="left"/>
      <w:pPr>
        <w:tabs>
          <w:tab w:val="num" w:pos="2760"/>
        </w:tabs>
        <w:ind w:left="2760"/>
      </w:pPr>
      <w:rPr>
        <w:rFonts w:hint="default"/>
        <w:b/>
        <w:bCs/>
        <w:i w:val="0"/>
        <w:iCs w:val="0"/>
        <w:sz w:val="24"/>
        <w:szCs w:val="24"/>
      </w:rPr>
    </w:lvl>
    <w:lvl w:ilvl="1" w:tplc="6B0E7B9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b/>
        <w:bCs/>
        <w:i w:val="0"/>
        <w:iCs w:val="0"/>
        <w:sz w:val="24"/>
        <w:szCs w:val="24"/>
      </w:rPr>
    </w:lvl>
    <w:lvl w:ilvl="2" w:tplc="F4945B12">
      <w:start w:val="1"/>
      <w:numFmt w:val="lowerRoman"/>
      <w:lvlText w:val="%3."/>
      <w:lvlJc w:val="right"/>
      <w:pPr>
        <w:ind w:left="2160" w:hanging="180"/>
      </w:pPr>
    </w:lvl>
    <w:lvl w:ilvl="3" w:tplc="21D449BC">
      <w:start w:val="1"/>
      <w:numFmt w:val="decimal"/>
      <w:lvlText w:val="%4."/>
      <w:lvlJc w:val="left"/>
      <w:pPr>
        <w:ind w:left="2880" w:hanging="360"/>
      </w:pPr>
    </w:lvl>
    <w:lvl w:ilvl="4" w:tplc="3FC83A26">
      <w:start w:val="1"/>
      <w:numFmt w:val="lowerLetter"/>
      <w:lvlText w:val="%5."/>
      <w:lvlJc w:val="left"/>
      <w:pPr>
        <w:ind w:left="3600" w:hanging="360"/>
      </w:pPr>
    </w:lvl>
    <w:lvl w:ilvl="5" w:tplc="4818238E">
      <w:start w:val="1"/>
      <w:numFmt w:val="lowerRoman"/>
      <w:lvlText w:val="%6."/>
      <w:lvlJc w:val="right"/>
      <w:pPr>
        <w:ind w:left="4320" w:hanging="180"/>
      </w:pPr>
    </w:lvl>
    <w:lvl w:ilvl="6" w:tplc="88B85B02">
      <w:start w:val="1"/>
      <w:numFmt w:val="decimal"/>
      <w:lvlText w:val="%7."/>
      <w:lvlJc w:val="left"/>
      <w:pPr>
        <w:ind w:left="5040" w:hanging="360"/>
      </w:pPr>
    </w:lvl>
    <w:lvl w:ilvl="7" w:tplc="D3E0BAAC">
      <w:start w:val="1"/>
      <w:numFmt w:val="lowerLetter"/>
      <w:lvlText w:val="%8."/>
      <w:lvlJc w:val="left"/>
      <w:pPr>
        <w:ind w:left="5760" w:hanging="360"/>
      </w:pPr>
    </w:lvl>
    <w:lvl w:ilvl="8" w:tplc="E1C4C42C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44217D6"/>
    <w:multiLevelType w:val="hybridMultilevel"/>
    <w:tmpl w:val="4B1AAA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82E7752"/>
    <w:multiLevelType w:val="hybridMultilevel"/>
    <w:tmpl w:val="AC34BD20"/>
    <w:name w:val="WW8Num424"/>
    <w:lvl w:ilvl="0" w:tplc="73FCF99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olor w:val="000000"/>
      </w:rPr>
    </w:lvl>
    <w:lvl w:ilvl="1" w:tplc="91107970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4F18A0A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C354102E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3AC29E5A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6D6C473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C1D0F07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938831C0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64287C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27">
    <w:nsid w:val="3A160B25"/>
    <w:multiLevelType w:val="multilevel"/>
    <w:tmpl w:val="85069714"/>
    <w:lvl w:ilvl="0">
      <w:start w:val="1"/>
      <w:numFmt w:val="bullet"/>
      <w:pStyle w:val="StylListapunktowanaWyjustowany"/>
      <w:lvlText w:val=""/>
      <w:lvlJc w:val="left"/>
      <w:pPr>
        <w:tabs>
          <w:tab w:val="num" w:pos="0"/>
        </w:tabs>
        <w:ind w:left="340" w:hanging="340"/>
      </w:pPr>
      <w:rPr>
        <w:rFonts w:ascii="Symbol" w:hAnsi="Symbol" w:cs="Symbol" w:hint="default"/>
        <w:b w:val="0"/>
        <w:bCs w:val="0"/>
        <w:i w:val="0"/>
        <w:iCs w:val="0"/>
        <w:sz w:val="28"/>
        <w:szCs w:val="28"/>
      </w:rPr>
    </w:lvl>
    <w:lvl w:ilvl="1">
      <w:start w:val="1"/>
      <w:numFmt w:val="lowerLetter"/>
      <w:suff w:val="nothing"/>
      <w:lvlText w:val="%2."/>
      <w:lvlJc w:val="left"/>
    </w:lvl>
    <w:lvl w:ilvl="2">
      <w:start w:val="1"/>
      <w:numFmt w:val="lowerRoman"/>
      <w:suff w:val="nothing"/>
      <w:lvlText w:val="%3."/>
      <w:lvlJc w:val="right"/>
    </w:lvl>
    <w:lvl w:ilvl="3">
      <w:start w:val="1"/>
      <w:numFmt w:val="decimal"/>
      <w:suff w:val="nothing"/>
      <w:lvlText w:val="%4."/>
      <w:lvlJc w:val="left"/>
    </w:lvl>
    <w:lvl w:ilvl="4">
      <w:start w:val="1"/>
      <w:numFmt w:val="lowerLetter"/>
      <w:suff w:val="nothing"/>
      <w:lvlText w:val="%5."/>
      <w:lvlJc w:val="left"/>
    </w:lvl>
    <w:lvl w:ilvl="5">
      <w:start w:val="1"/>
      <w:numFmt w:val="lowerRoman"/>
      <w:suff w:val="nothing"/>
      <w:lvlText w:val="%6."/>
      <w:lvlJc w:val="right"/>
    </w:lvl>
    <w:lvl w:ilvl="6">
      <w:start w:val="1"/>
      <w:numFmt w:val="decimal"/>
      <w:suff w:val="nothing"/>
      <w:lvlText w:val="%7."/>
      <w:lvlJc w:val="left"/>
    </w:lvl>
    <w:lvl w:ilvl="7">
      <w:start w:val="1"/>
      <w:numFmt w:val="lowerLetter"/>
      <w:suff w:val="nothing"/>
      <w:lvlText w:val="%8."/>
      <w:lvlJc w:val="left"/>
    </w:lvl>
    <w:lvl w:ilvl="8">
      <w:start w:val="1"/>
      <w:numFmt w:val="lowerRoman"/>
      <w:suff w:val="nothing"/>
      <w:lvlText w:val="%9."/>
      <w:lvlJc w:val="right"/>
    </w:lvl>
  </w:abstractNum>
  <w:abstractNum w:abstractNumId="28">
    <w:nsid w:val="3B002334"/>
    <w:multiLevelType w:val="hybridMultilevel"/>
    <w:tmpl w:val="E4366F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CA739C"/>
    <w:multiLevelType w:val="hybridMultilevel"/>
    <w:tmpl w:val="7E7021AC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1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0">
    <w:nsid w:val="3EFE5E9F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1">
    <w:nsid w:val="3F6A01D4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2">
    <w:nsid w:val="410E059A"/>
    <w:multiLevelType w:val="hybridMultilevel"/>
    <w:tmpl w:val="121E81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19F3E6B"/>
    <w:multiLevelType w:val="hybridMultilevel"/>
    <w:tmpl w:val="AD8EA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3887C75"/>
    <w:multiLevelType w:val="hybridMultilevel"/>
    <w:tmpl w:val="AB3ED7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3F83E68"/>
    <w:multiLevelType w:val="hybridMultilevel"/>
    <w:tmpl w:val="57F47E5C"/>
    <w:lvl w:ilvl="0" w:tplc="4FFCF20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6">
    <w:nsid w:val="45A340B8"/>
    <w:multiLevelType w:val="hybridMultilevel"/>
    <w:tmpl w:val="091CB9FA"/>
    <w:name w:val="Outline2"/>
    <w:lvl w:ilvl="0" w:tplc="DD9686BA">
      <w:start w:val="1"/>
      <w:numFmt w:val="bullet"/>
      <w:lvlText w:val=""/>
      <w:lvlJc w:val="left"/>
      <w:pPr>
        <w:tabs>
          <w:tab w:val="num" w:pos="425"/>
        </w:tabs>
        <w:ind w:left="425" w:hanging="397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7">
    <w:nsid w:val="460A292C"/>
    <w:multiLevelType w:val="hybridMultilevel"/>
    <w:tmpl w:val="83E8E798"/>
    <w:name w:val="WW8Num30422222222"/>
    <w:lvl w:ilvl="0" w:tplc="3C3AFF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6307039"/>
    <w:multiLevelType w:val="hybridMultilevel"/>
    <w:tmpl w:val="F3DE3080"/>
    <w:name w:val="WW8Num137"/>
    <w:lvl w:ilvl="0" w:tplc="78C6CA6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B90AB7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E0BE772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8F1E0BD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EF1205E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E6C055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6B63A7E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91E98D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DA65B1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47EC6BDA"/>
    <w:multiLevelType w:val="multilevel"/>
    <w:tmpl w:val="9446DACE"/>
    <w:lvl w:ilvl="0">
      <w:start w:val="1"/>
      <w:numFmt w:val="decimal"/>
      <w:pStyle w:val="Nagwek1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0">
    <w:nsid w:val="50660DBD"/>
    <w:multiLevelType w:val="hybridMultilevel"/>
    <w:tmpl w:val="630C5ED8"/>
    <w:name w:val="WW8Num4246"/>
    <w:lvl w:ilvl="0" w:tplc="8E4C8648">
      <w:start w:val="1"/>
      <w:numFmt w:val="decimal"/>
      <w:pStyle w:val="Numerowanie"/>
      <w:lvlText w:val="%1)"/>
      <w:lvlJc w:val="left"/>
      <w:pPr>
        <w:tabs>
          <w:tab w:val="num" w:pos="624"/>
        </w:tabs>
        <w:ind w:left="624" w:hanging="454"/>
      </w:pPr>
      <w:rPr>
        <w:rFonts w:ascii="Bookman Old Style" w:hAnsi="Bookman Old Style" w:cs="Bookman Old Style" w:hint="default"/>
        <w:b w:val="0"/>
        <w:bCs w:val="0"/>
        <w:i w:val="0"/>
        <w:iCs w:val="0"/>
        <w:sz w:val="24"/>
        <w:szCs w:val="24"/>
      </w:rPr>
    </w:lvl>
    <w:lvl w:ilvl="1" w:tplc="ED6CF63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B0C08B8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8FAC2B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E3EAC98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0B66E60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5A263A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96A28E8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E483F9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52C35705"/>
    <w:multiLevelType w:val="hybridMultilevel"/>
    <w:tmpl w:val="6398364C"/>
    <w:name w:val="WW8Num85222222"/>
    <w:lvl w:ilvl="0" w:tplc="DE3AEBDA">
      <w:start w:val="1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>
    <w:nsid w:val="53052A45"/>
    <w:multiLevelType w:val="hybridMultilevel"/>
    <w:tmpl w:val="9CDAC3B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54534181"/>
    <w:multiLevelType w:val="hybridMultilevel"/>
    <w:tmpl w:val="4E14E3E0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77" w:hanging="360"/>
      </w:pPr>
    </w:lvl>
    <w:lvl w:ilvl="2" w:tplc="0415001B" w:tentative="1">
      <w:start w:val="1"/>
      <w:numFmt w:val="lowerRoman"/>
      <w:lvlText w:val="%3."/>
      <w:lvlJc w:val="right"/>
      <w:pPr>
        <w:ind w:left="2197" w:hanging="180"/>
      </w:p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44">
    <w:nsid w:val="57BE5ED3"/>
    <w:multiLevelType w:val="hybridMultilevel"/>
    <w:tmpl w:val="CB6C9F18"/>
    <w:lvl w:ilvl="0" w:tplc="04060001">
      <w:start w:val="1"/>
      <w:numFmt w:val="bullet"/>
      <w:pStyle w:val="Odnonik"/>
      <w:lvlText w:val="-"/>
      <w:lvlJc w:val="left"/>
      <w:pPr>
        <w:tabs>
          <w:tab w:val="num" w:pos="1298"/>
        </w:tabs>
        <w:ind w:left="1298" w:hanging="360"/>
      </w:pPr>
      <w:rPr>
        <w:rFonts w:ascii="Times New Roman" w:hAnsi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2018"/>
        </w:tabs>
        <w:ind w:left="2018" w:hanging="360"/>
      </w:pPr>
      <w:rPr>
        <w:rFonts w:ascii="Courier New" w:hAnsi="Courier New" w:hint="default"/>
      </w:rPr>
    </w:lvl>
    <w:lvl w:ilvl="2" w:tplc="04150005">
      <w:start w:val="1"/>
      <w:numFmt w:val="lowerRoman"/>
      <w:lvlText w:val="%3."/>
      <w:lvlJc w:val="right"/>
      <w:pPr>
        <w:tabs>
          <w:tab w:val="num" w:pos="2738"/>
        </w:tabs>
        <w:ind w:left="2738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3458"/>
        </w:tabs>
        <w:ind w:left="3458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4178"/>
        </w:tabs>
        <w:ind w:left="4178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4898"/>
        </w:tabs>
        <w:ind w:left="4898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5618"/>
        </w:tabs>
        <w:ind w:left="5618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6338"/>
        </w:tabs>
        <w:ind w:left="6338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7058"/>
        </w:tabs>
        <w:ind w:left="7058" w:hanging="180"/>
      </w:pPr>
      <w:rPr>
        <w:rFonts w:cs="Times New Roman"/>
      </w:rPr>
    </w:lvl>
  </w:abstractNum>
  <w:abstractNum w:abstractNumId="45">
    <w:nsid w:val="58544FD0"/>
    <w:multiLevelType w:val="hybridMultilevel"/>
    <w:tmpl w:val="342869B8"/>
    <w:lvl w:ilvl="0" w:tplc="DCA081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6">
    <w:nsid w:val="58881803"/>
    <w:multiLevelType w:val="hybridMultilevel"/>
    <w:tmpl w:val="CEE841E6"/>
    <w:name w:val="WW8Num52"/>
    <w:lvl w:ilvl="0" w:tplc="EC306E9C">
      <w:start w:val="1"/>
      <w:numFmt w:val="bullet"/>
      <w:lvlText w:val=""/>
      <w:lvlJc w:val="left"/>
      <w:pPr>
        <w:tabs>
          <w:tab w:val="num" w:pos="644"/>
        </w:tabs>
        <w:ind w:left="644" w:hanging="360"/>
      </w:pPr>
      <w:rPr>
        <w:rFonts w:ascii="Symbol" w:hAnsi="Symbol" w:cs="Symbol" w:hint="default"/>
      </w:rPr>
    </w:lvl>
    <w:lvl w:ilvl="1" w:tplc="EC4A98D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174AA4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A492ED7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8358247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89425D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AFD4017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7708E33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93AD3D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>
    <w:nsid w:val="5A6F2A33"/>
    <w:multiLevelType w:val="hybridMultilevel"/>
    <w:tmpl w:val="D716F244"/>
    <w:lvl w:ilvl="0" w:tplc="DE3AEBD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5BEF335F"/>
    <w:multiLevelType w:val="multilevel"/>
    <w:tmpl w:val="3AD2E676"/>
    <w:name w:val="WW8Num4245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Restart w:val="0"/>
      <w:lvlText w:val="Tabela nr %5."/>
      <w:lvlJc w:val="left"/>
      <w:pPr>
        <w:tabs>
          <w:tab w:val="num" w:pos="1701"/>
        </w:tabs>
        <w:ind w:left="1701" w:hanging="1701"/>
      </w:pPr>
      <w:rPr>
        <w:rFonts w:ascii="Bookman Old Style" w:hAnsi="Bookman Old Style" w:cs="Bookman Old Style" w:hint="default"/>
        <w:b w:val="0"/>
        <w:bCs w:val="0"/>
        <w:i w:val="0"/>
        <w:iCs w:val="0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Restart w:val="0"/>
      <w:lvlText w:val="%1.%2.%3.%4.%5.%6.%7.%8.%9"/>
      <w:lvlJc w:val="left"/>
      <w:pPr>
        <w:tabs>
          <w:tab w:val="num" w:pos="2520"/>
        </w:tabs>
        <w:ind w:left="1584" w:hanging="1584"/>
      </w:pPr>
      <w:rPr>
        <w:rFonts w:hint="default"/>
      </w:rPr>
    </w:lvl>
  </w:abstractNum>
  <w:abstractNum w:abstractNumId="49">
    <w:nsid w:val="5D490944"/>
    <w:multiLevelType w:val="hybridMultilevel"/>
    <w:tmpl w:val="9B34ACE0"/>
    <w:name w:val="WW8Num42432"/>
    <w:lvl w:ilvl="0" w:tplc="34006378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5E176BF3"/>
    <w:multiLevelType w:val="hybridMultilevel"/>
    <w:tmpl w:val="2D7AF8FC"/>
    <w:lvl w:ilvl="0" w:tplc="9516EB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2291D4E"/>
    <w:multiLevelType w:val="hybridMultilevel"/>
    <w:tmpl w:val="BE8ED4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31A31F1"/>
    <w:multiLevelType w:val="hybridMultilevel"/>
    <w:tmpl w:val="2E606098"/>
    <w:name w:val="WW8Num853"/>
    <w:lvl w:ilvl="0" w:tplc="A0A67AF6">
      <w:start w:val="1"/>
      <w:numFmt w:val="bullet"/>
      <w:lvlText w:val="­"/>
      <w:lvlJc w:val="left"/>
      <w:pPr>
        <w:tabs>
          <w:tab w:val="num" w:pos="397"/>
        </w:tabs>
        <w:ind w:left="397" w:hanging="397"/>
      </w:pPr>
      <w:rPr>
        <w:rFonts w:ascii="Courier New" w:hAnsi="Courier New" w:cs="Courier New" w:hint="default"/>
      </w:rPr>
    </w:lvl>
    <w:lvl w:ilvl="1" w:tplc="7A102AE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3">
    <w:nsid w:val="63BA1BC5"/>
    <w:multiLevelType w:val="hybridMultilevel"/>
    <w:tmpl w:val="0BEA924E"/>
    <w:name w:val="WW8Num4242"/>
    <w:lvl w:ilvl="0" w:tplc="481823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1A0851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49C3B8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62005D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3A85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7C29B4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C6545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24B99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68AF93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80A12E9"/>
    <w:multiLevelType w:val="hybridMultilevel"/>
    <w:tmpl w:val="0B5AE456"/>
    <w:name w:val="WW8Num4243"/>
    <w:lvl w:ilvl="0" w:tplc="FF5AE698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FF18DE1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9FADB2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742BDD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ACDC4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D5486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EEA8F1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58C1D7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128449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695E7CEF"/>
    <w:multiLevelType w:val="hybridMultilevel"/>
    <w:tmpl w:val="5FE8C9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9BB794C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57">
    <w:nsid w:val="6A2C7900"/>
    <w:multiLevelType w:val="hybridMultilevel"/>
    <w:tmpl w:val="72443DE4"/>
    <w:lvl w:ilvl="0" w:tplc="9516EB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60B0CDD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25410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AC14EF6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F38508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BB04A7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31AAD1C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68341C1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E74C2C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8">
    <w:nsid w:val="6A2F6A0F"/>
    <w:multiLevelType w:val="hybridMultilevel"/>
    <w:tmpl w:val="FF8EACBE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59">
    <w:nsid w:val="6C344F4D"/>
    <w:multiLevelType w:val="hybridMultilevel"/>
    <w:tmpl w:val="56B4B7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3585786">
      <w:numFmt w:val="bullet"/>
      <w:lvlText w:val="•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BF07E1"/>
    <w:multiLevelType w:val="hybridMultilevel"/>
    <w:tmpl w:val="FA1CAAFC"/>
    <w:lvl w:ilvl="0" w:tplc="04150001">
      <w:start w:val="1"/>
      <w:numFmt w:val="bullet"/>
      <w:lvlText w:val="­"/>
      <w:lvlJc w:val="left"/>
      <w:pPr>
        <w:tabs>
          <w:tab w:val="num" w:pos="397"/>
        </w:tabs>
        <w:ind w:left="397" w:hanging="397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1">
    <w:nsid w:val="74F65A3A"/>
    <w:multiLevelType w:val="hybridMultilevel"/>
    <w:tmpl w:val="681A44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6D93465"/>
    <w:multiLevelType w:val="hybridMultilevel"/>
    <w:tmpl w:val="72EC6022"/>
    <w:name w:val="WW8Num8522"/>
    <w:lvl w:ilvl="0" w:tplc="7A102AE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>
    <w:nsid w:val="78BE6FB8"/>
    <w:multiLevelType w:val="hybridMultilevel"/>
    <w:tmpl w:val="A1106B74"/>
    <w:lvl w:ilvl="0" w:tplc="D102FA06">
      <w:start w:val="1"/>
      <w:numFmt w:val="bullet"/>
      <w:pStyle w:val="wypunktowywanie"/>
      <w:lvlText w:val="­"/>
      <w:lvlJc w:val="left"/>
      <w:pPr>
        <w:tabs>
          <w:tab w:val="num" w:pos="357"/>
        </w:tabs>
        <w:ind w:left="36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4">
    <w:nsid w:val="7D9105A6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65">
    <w:nsid w:val="7DCE1B02"/>
    <w:multiLevelType w:val="hybridMultilevel"/>
    <w:tmpl w:val="A54013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8"/>
  </w:num>
  <w:num w:numId="2">
    <w:abstractNumId w:val="40"/>
  </w:num>
  <w:num w:numId="3">
    <w:abstractNumId w:val="0"/>
  </w:num>
  <w:num w:numId="4">
    <w:abstractNumId w:val="48"/>
    <w:lvlOverride w:ilvl="0">
      <w:startOverride w:val="2"/>
    </w:lvlOverride>
    <w:lvlOverride w:ilvl="1">
      <w:startOverride w:val="1"/>
    </w:lvlOverride>
  </w:num>
  <w:num w:numId="5">
    <w:abstractNumId w:val="60"/>
  </w:num>
  <w:num w:numId="6">
    <w:abstractNumId w:val="27"/>
  </w:num>
  <w:num w:numId="7">
    <w:abstractNumId w:val="63"/>
  </w:num>
  <w:num w:numId="8">
    <w:abstractNumId w:val="24"/>
  </w:num>
  <w:num w:numId="9">
    <w:abstractNumId w:val="26"/>
  </w:num>
  <w:num w:numId="10">
    <w:abstractNumId w:val="15"/>
  </w:num>
  <w:num w:numId="11">
    <w:abstractNumId w:val="45"/>
  </w:num>
  <w:num w:numId="12">
    <w:abstractNumId w:val="57"/>
  </w:num>
  <w:num w:numId="13">
    <w:abstractNumId w:val="47"/>
  </w:num>
  <w:num w:numId="14">
    <w:abstractNumId w:val="18"/>
  </w:num>
  <w:num w:numId="15">
    <w:abstractNumId w:val="21"/>
  </w:num>
  <w:num w:numId="16">
    <w:abstractNumId w:val="16"/>
  </w:num>
  <w:num w:numId="17">
    <w:abstractNumId w:val="9"/>
  </w:num>
  <w:num w:numId="18">
    <w:abstractNumId w:val="44"/>
  </w:num>
  <w:num w:numId="19">
    <w:abstractNumId w:val="39"/>
  </w:num>
  <w:num w:numId="20">
    <w:abstractNumId w:val="19"/>
  </w:num>
  <w:num w:numId="21">
    <w:abstractNumId w:val="33"/>
  </w:num>
  <w:num w:numId="22">
    <w:abstractNumId w:val="14"/>
  </w:num>
  <w:num w:numId="23">
    <w:abstractNumId w:val="56"/>
  </w:num>
  <w:num w:numId="24">
    <w:abstractNumId w:val="13"/>
  </w:num>
  <w:num w:numId="25">
    <w:abstractNumId w:val="51"/>
  </w:num>
  <w:num w:numId="26">
    <w:abstractNumId w:val="58"/>
  </w:num>
  <w:num w:numId="27">
    <w:abstractNumId w:val="43"/>
  </w:num>
  <w:num w:numId="28">
    <w:abstractNumId w:val="55"/>
  </w:num>
  <w:num w:numId="29">
    <w:abstractNumId w:val="65"/>
  </w:num>
  <w:num w:numId="30">
    <w:abstractNumId w:val="12"/>
  </w:num>
  <w:num w:numId="31">
    <w:abstractNumId w:val="20"/>
  </w:num>
  <w:num w:numId="32">
    <w:abstractNumId w:val="11"/>
  </w:num>
  <w:num w:numId="33">
    <w:abstractNumId w:val="42"/>
  </w:num>
  <w:num w:numId="34">
    <w:abstractNumId w:val="22"/>
  </w:num>
  <w:num w:numId="35">
    <w:abstractNumId w:val="61"/>
  </w:num>
  <w:num w:numId="36">
    <w:abstractNumId w:val="59"/>
  </w:num>
  <w:num w:numId="37">
    <w:abstractNumId w:val="50"/>
  </w:num>
  <w:num w:numId="38">
    <w:abstractNumId w:val="34"/>
  </w:num>
  <w:num w:numId="39">
    <w:abstractNumId w:val="30"/>
  </w:num>
  <w:num w:numId="40">
    <w:abstractNumId w:val="31"/>
  </w:num>
  <w:num w:numId="41">
    <w:abstractNumId w:val="32"/>
  </w:num>
  <w:num w:numId="42">
    <w:abstractNumId w:val="17"/>
  </w:num>
  <w:num w:numId="43">
    <w:abstractNumId w:val="25"/>
  </w:num>
  <w:num w:numId="44">
    <w:abstractNumId w:val="28"/>
  </w:num>
  <w:num w:numId="45">
    <w:abstractNumId w:val="64"/>
  </w:num>
  <w:num w:numId="46">
    <w:abstractNumId w:val="23"/>
  </w:num>
  <w:num w:numId="47">
    <w:abstractNumId w:val="29"/>
  </w:num>
  <w:num w:numId="48">
    <w:abstractNumId w:val="35"/>
  </w:num>
  <w:num w:numId="49">
    <w:abstractNumId w:val="10"/>
  </w:num>
  <w:numIdMacAtCleanup w:val="29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reft - Boufał Iwona">
    <w15:presenceInfo w15:providerId="None" w15:userId="Kreft - Boufał Iwon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mirrorMargins/>
  <w:proofState w:spelling="clean"/>
  <w:documentProtection w:edit="readOnly" w:formatting="1" w:enforcement="0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D2B"/>
    <w:rsid w:val="0000026D"/>
    <w:rsid w:val="00000536"/>
    <w:rsid w:val="00000665"/>
    <w:rsid w:val="00000AAE"/>
    <w:rsid w:val="00000B97"/>
    <w:rsid w:val="00001080"/>
    <w:rsid w:val="000012C5"/>
    <w:rsid w:val="000017A9"/>
    <w:rsid w:val="00001BCB"/>
    <w:rsid w:val="000020AB"/>
    <w:rsid w:val="00003278"/>
    <w:rsid w:val="000038FF"/>
    <w:rsid w:val="00003E93"/>
    <w:rsid w:val="000043BA"/>
    <w:rsid w:val="000048E7"/>
    <w:rsid w:val="00004A69"/>
    <w:rsid w:val="00004F55"/>
    <w:rsid w:val="000052C7"/>
    <w:rsid w:val="000052F8"/>
    <w:rsid w:val="0000582E"/>
    <w:rsid w:val="00005A32"/>
    <w:rsid w:val="00005C3F"/>
    <w:rsid w:val="00005DDA"/>
    <w:rsid w:val="00005EA3"/>
    <w:rsid w:val="000060B3"/>
    <w:rsid w:val="000064AF"/>
    <w:rsid w:val="00006912"/>
    <w:rsid w:val="00006986"/>
    <w:rsid w:val="00006CE8"/>
    <w:rsid w:val="000070AF"/>
    <w:rsid w:val="00007106"/>
    <w:rsid w:val="000075DD"/>
    <w:rsid w:val="00007782"/>
    <w:rsid w:val="0001086E"/>
    <w:rsid w:val="00010D94"/>
    <w:rsid w:val="00010E6C"/>
    <w:rsid w:val="0001154B"/>
    <w:rsid w:val="00011A58"/>
    <w:rsid w:val="00011CB7"/>
    <w:rsid w:val="00011D63"/>
    <w:rsid w:val="00012309"/>
    <w:rsid w:val="00012499"/>
    <w:rsid w:val="000124D1"/>
    <w:rsid w:val="00012A86"/>
    <w:rsid w:val="000133FC"/>
    <w:rsid w:val="00013631"/>
    <w:rsid w:val="00013969"/>
    <w:rsid w:val="00013E33"/>
    <w:rsid w:val="0001416D"/>
    <w:rsid w:val="00014F1D"/>
    <w:rsid w:val="00015092"/>
    <w:rsid w:val="000150DA"/>
    <w:rsid w:val="00015370"/>
    <w:rsid w:val="0001538F"/>
    <w:rsid w:val="00015B71"/>
    <w:rsid w:val="00016393"/>
    <w:rsid w:val="000165C8"/>
    <w:rsid w:val="00016A05"/>
    <w:rsid w:val="00017038"/>
    <w:rsid w:val="0001736C"/>
    <w:rsid w:val="000174A0"/>
    <w:rsid w:val="000175F9"/>
    <w:rsid w:val="00017C90"/>
    <w:rsid w:val="00017E27"/>
    <w:rsid w:val="00020661"/>
    <w:rsid w:val="000209DC"/>
    <w:rsid w:val="00021CC4"/>
    <w:rsid w:val="00021DA6"/>
    <w:rsid w:val="00022116"/>
    <w:rsid w:val="00022381"/>
    <w:rsid w:val="000229C6"/>
    <w:rsid w:val="000229E6"/>
    <w:rsid w:val="00022CF4"/>
    <w:rsid w:val="0002365B"/>
    <w:rsid w:val="000236FE"/>
    <w:rsid w:val="0002381F"/>
    <w:rsid w:val="00023F1B"/>
    <w:rsid w:val="000247C8"/>
    <w:rsid w:val="00024D21"/>
    <w:rsid w:val="00024E96"/>
    <w:rsid w:val="00025FA9"/>
    <w:rsid w:val="00026121"/>
    <w:rsid w:val="0002616E"/>
    <w:rsid w:val="00026B88"/>
    <w:rsid w:val="00027218"/>
    <w:rsid w:val="000278E8"/>
    <w:rsid w:val="00027C63"/>
    <w:rsid w:val="00027F8B"/>
    <w:rsid w:val="00030175"/>
    <w:rsid w:val="0003057B"/>
    <w:rsid w:val="00030CF6"/>
    <w:rsid w:val="00030EB2"/>
    <w:rsid w:val="00030EFA"/>
    <w:rsid w:val="00031046"/>
    <w:rsid w:val="00031CA8"/>
    <w:rsid w:val="00031FE2"/>
    <w:rsid w:val="0003214F"/>
    <w:rsid w:val="000321F3"/>
    <w:rsid w:val="0003279E"/>
    <w:rsid w:val="00033A77"/>
    <w:rsid w:val="00034137"/>
    <w:rsid w:val="00034291"/>
    <w:rsid w:val="0003494E"/>
    <w:rsid w:val="00035519"/>
    <w:rsid w:val="00035779"/>
    <w:rsid w:val="000359C1"/>
    <w:rsid w:val="00035E2C"/>
    <w:rsid w:val="00035F0E"/>
    <w:rsid w:val="00035FBD"/>
    <w:rsid w:val="00036016"/>
    <w:rsid w:val="000360FF"/>
    <w:rsid w:val="00036322"/>
    <w:rsid w:val="00036695"/>
    <w:rsid w:val="000366A4"/>
    <w:rsid w:val="000369EE"/>
    <w:rsid w:val="000375D6"/>
    <w:rsid w:val="000376D2"/>
    <w:rsid w:val="00037AC2"/>
    <w:rsid w:val="00037BBC"/>
    <w:rsid w:val="00040077"/>
    <w:rsid w:val="00040283"/>
    <w:rsid w:val="00040F58"/>
    <w:rsid w:val="000415B3"/>
    <w:rsid w:val="0004193A"/>
    <w:rsid w:val="00041B3D"/>
    <w:rsid w:val="00041CA0"/>
    <w:rsid w:val="00041CED"/>
    <w:rsid w:val="00041EF5"/>
    <w:rsid w:val="00042007"/>
    <w:rsid w:val="000423E5"/>
    <w:rsid w:val="000423FA"/>
    <w:rsid w:val="0004253E"/>
    <w:rsid w:val="00043151"/>
    <w:rsid w:val="000431F6"/>
    <w:rsid w:val="0004366C"/>
    <w:rsid w:val="00044251"/>
    <w:rsid w:val="000443E6"/>
    <w:rsid w:val="00044471"/>
    <w:rsid w:val="00044B93"/>
    <w:rsid w:val="00044F25"/>
    <w:rsid w:val="00045380"/>
    <w:rsid w:val="000454BB"/>
    <w:rsid w:val="0004550A"/>
    <w:rsid w:val="0004557E"/>
    <w:rsid w:val="000462B0"/>
    <w:rsid w:val="00046B8B"/>
    <w:rsid w:val="00046E4D"/>
    <w:rsid w:val="00046EF6"/>
    <w:rsid w:val="00046F77"/>
    <w:rsid w:val="0004714A"/>
    <w:rsid w:val="00047439"/>
    <w:rsid w:val="00047C22"/>
    <w:rsid w:val="00047E20"/>
    <w:rsid w:val="00047F8F"/>
    <w:rsid w:val="0005014F"/>
    <w:rsid w:val="0005083B"/>
    <w:rsid w:val="0005091B"/>
    <w:rsid w:val="00050CD8"/>
    <w:rsid w:val="000510C7"/>
    <w:rsid w:val="0005111F"/>
    <w:rsid w:val="0005159F"/>
    <w:rsid w:val="000518AB"/>
    <w:rsid w:val="00051B06"/>
    <w:rsid w:val="00052221"/>
    <w:rsid w:val="00052F89"/>
    <w:rsid w:val="0005316C"/>
    <w:rsid w:val="00053175"/>
    <w:rsid w:val="00053237"/>
    <w:rsid w:val="0005360C"/>
    <w:rsid w:val="000537CA"/>
    <w:rsid w:val="000538E6"/>
    <w:rsid w:val="00053A07"/>
    <w:rsid w:val="00053F44"/>
    <w:rsid w:val="00054363"/>
    <w:rsid w:val="00054501"/>
    <w:rsid w:val="00054724"/>
    <w:rsid w:val="00054900"/>
    <w:rsid w:val="00054D69"/>
    <w:rsid w:val="00055292"/>
    <w:rsid w:val="00055323"/>
    <w:rsid w:val="000554FB"/>
    <w:rsid w:val="000559BA"/>
    <w:rsid w:val="00055C92"/>
    <w:rsid w:val="000563BE"/>
    <w:rsid w:val="000565B1"/>
    <w:rsid w:val="00056689"/>
    <w:rsid w:val="00056B94"/>
    <w:rsid w:val="00056E08"/>
    <w:rsid w:val="00057025"/>
    <w:rsid w:val="00057192"/>
    <w:rsid w:val="0005728A"/>
    <w:rsid w:val="00057529"/>
    <w:rsid w:val="0005796A"/>
    <w:rsid w:val="000579BC"/>
    <w:rsid w:val="00060ACB"/>
    <w:rsid w:val="00060B7F"/>
    <w:rsid w:val="00060E2D"/>
    <w:rsid w:val="00061198"/>
    <w:rsid w:val="00061375"/>
    <w:rsid w:val="00061492"/>
    <w:rsid w:val="000616A6"/>
    <w:rsid w:val="000619C8"/>
    <w:rsid w:val="00061C5F"/>
    <w:rsid w:val="00061E64"/>
    <w:rsid w:val="00061E88"/>
    <w:rsid w:val="000621B0"/>
    <w:rsid w:val="000622B9"/>
    <w:rsid w:val="0006252C"/>
    <w:rsid w:val="0006266D"/>
    <w:rsid w:val="00062B16"/>
    <w:rsid w:val="00062B51"/>
    <w:rsid w:val="00062B6C"/>
    <w:rsid w:val="00062D8A"/>
    <w:rsid w:val="00063619"/>
    <w:rsid w:val="00063BBB"/>
    <w:rsid w:val="00063BDA"/>
    <w:rsid w:val="0006489D"/>
    <w:rsid w:val="00064949"/>
    <w:rsid w:val="000650E8"/>
    <w:rsid w:val="0006563C"/>
    <w:rsid w:val="0006593D"/>
    <w:rsid w:val="00065B69"/>
    <w:rsid w:val="000662D4"/>
    <w:rsid w:val="00066886"/>
    <w:rsid w:val="00066A94"/>
    <w:rsid w:val="00066BB3"/>
    <w:rsid w:val="000675F2"/>
    <w:rsid w:val="00070532"/>
    <w:rsid w:val="00070701"/>
    <w:rsid w:val="00070A9E"/>
    <w:rsid w:val="00070D66"/>
    <w:rsid w:val="00071201"/>
    <w:rsid w:val="0007121E"/>
    <w:rsid w:val="000712B6"/>
    <w:rsid w:val="000714BA"/>
    <w:rsid w:val="00071589"/>
    <w:rsid w:val="0007176B"/>
    <w:rsid w:val="00071CD5"/>
    <w:rsid w:val="00071DE9"/>
    <w:rsid w:val="00072525"/>
    <w:rsid w:val="00072560"/>
    <w:rsid w:val="00072C8F"/>
    <w:rsid w:val="00073260"/>
    <w:rsid w:val="00073553"/>
    <w:rsid w:val="00073853"/>
    <w:rsid w:val="00073D87"/>
    <w:rsid w:val="00073E89"/>
    <w:rsid w:val="00073F62"/>
    <w:rsid w:val="00075266"/>
    <w:rsid w:val="00075A55"/>
    <w:rsid w:val="00075ECB"/>
    <w:rsid w:val="0007618C"/>
    <w:rsid w:val="000765DD"/>
    <w:rsid w:val="00076791"/>
    <w:rsid w:val="00076A93"/>
    <w:rsid w:val="00076CE8"/>
    <w:rsid w:val="00076E41"/>
    <w:rsid w:val="00076EBD"/>
    <w:rsid w:val="0007753A"/>
    <w:rsid w:val="00077567"/>
    <w:rsid w:val="00077703"/>
    <w:rsid w:val="0007775F"/>
    <w:rsid w:val="000778DC"/>
    <w:rsid w:val="00077909"/>
    <w:rsid w:val="00077AB0"/>
    <w:rsid w:val="00077F63"/>
    <w:rsid w:val="000802DC"/>
    <w:rsid w:val="000806BF"/>
    <w:rsid w:val="00080814"/>
    <w:rsid w:val="00080D82"/>
    <w:rsid w:val="000812EB"/>
    <w:rsid w:val="000818E7"/>
    <w:rsid w:val="000822BF"/>
    <w:rsid w:val="000829CB"/>
    <w:rsid w:val="00082B1B"/>
    <w:rsid w:val="00082F48"/>
    <w:rsid w:val="00083177"/>
    <w:rsid w:val="00083810"/>
    <w:rsid w:val="00083BBE"/>
    <w:rsid w:val="000855FE"/>
    <w:rsid w:val="00085736"/>
    <w:rsid w:val="00085B36"/>
    <w:rsid w:val="00085CB4"/>
    <w:rsid w:val="0008604D"/>
    <w:rsid w:val="000864AA"/>
    <w:rsid w:val="000867D0"/>
    <w:rsid w:val="000873F3"/>
    <w:rsid w:val="000876DA"/>
    <w:rsid w:val="00087854"/>
    <w:rsid w:val="00087D1F"/>
    <w:rsid w:val="00087F05"/>
    <w:rsid w:val="00090832"/>
    <w:rsid w:val="00090983"/>
    <w:rsid w:val="00090B16"/>
    <w:rsid w:val="00090D8F"/>
    <w:rsid w:val="00090FAE"/>
    <w:rsid w:val="00090FBA"/>
    <w:rsid w:val="00091B11"/>
    <w:rsid w:val="00091BFA"/>
    <w:rsid w:val="00092A90"/>
    <w:rsid w:val="00092D6A"/>
    <w:rsid w:val="00092D72"/>
    <w:rsid w:val="00092FEA"/>
    <w:rsid w:val="00093D03"/>
    <w:rsid w:val="00093D5C"/>
    <w:rsid w:val="00093EDD"/>
    <w:rsid w:val="00093FFA"/>
    <w:rsid w:val="00094186"/>
    <w:rsid w:val="000945DA"/>
    <w:rsid w:val="000948A6"/>
    <w:rsid w:val="000954D8"/>
    <w:rsid w:val="00095CF4"/>
    <w:rsid w:val="00095F72"/>
    <w:rsid w:val="0009601B"/>
    <w:rsid w:val="0009616D"/>
    <w:rsid w:val="00096517"/>
    <w:rsid w:val="0009660C"/>
    <w:rsid w:val="00096ACD"/>
    <w:rsid w:val="00097057"/>
    <w:rsid w:val="0009723D"/>
    <w:rsid w:val="0009739F"/>
    <w:rsid w:val="000977EB"/>
    <w:rsid w:val="00097B93"/>
    <w:rsid w:val="00097C1D"/>
    <w:rsid w:val="00097F1F"/>
    <w:rsid w:val="00097F20"/>
    <w:rsid w:val="000A053D"/>
    <w:rsid w:val="000A06CC"/>
    <w:rsid w:val="000A0A90"/>
    <w:rsid w:val="000A0AE1"/>
    <w:rsid w:val="000A0B0C"/>
    <w:rsid w:val="000A0D75"/>
    <w:rsid w:val="000A17DC"/>
    <w:rsid w:val="000A193A"/>
    <w:rsid w:val="000A1C60"/>
    <w:rsid w:val="000A2052"/>
    <w:rsid w:val="000A2084"/>
    <w:rsid w:val="000A23EC"/>
    <w:rsid w:val="000A27AD"/>
    <w:rsid w:val="000A27FF"/>
    <w:rsid w:val="000A292C"/>
    <w:rsid w:val="000A2981"/>
    <w:rsid w:val="000A2E76"/>
    <w:rsid w:val="000A30B7"/>
    <w:rsid w:val="000A3669"/>
    <w:rsid w:val="000A392B"/>
    <w:rsid w:val="000A39DC"/>
    <w:rsid w:val="000A474B"/>
    <w:rsid w:val="000A488F"/>
    <w:rsid w:val="000A4A94"/>
    <w:rsid w:val="000A519A"/>
    <w:rsid w:val="000A5494"/>
    <w:rsid w:val="000A5A6D"/>
    <w:rsid w:val="000A5E3C"/>
    <w:rsid w:val="000A6200"/>
    <w:rsid w:val="000A636F"/>
    <w:rsid w:val="000A6410"/>
    <w:rsid w:val="000A66A4"/>
    <w:rsid w:val="000A6DC5"/>
    <w:rsid w:val="000A6E2A"/>
    <w:rsid w:val="000A70B4"/>
    <w:rsid w:val="000A755C"/>
    <w:rsid w:val="000A7564"/>
    <w:rsid w:val="000A7F4D"/>
    <w:rsid w:val="000B00EA"/>
    <w:rsid w:val="000B02C9"/>
    <w:rsid w:val="000B054D"/>
    <w:rsid w:val="000B057C"/>
    <w:rsid w:val="000B06BD"/>
    <w:rsid w:val="000B0C14"/>
    <w:rsid w:val="000B0CE3"/>
    <w:rsid w:val="000B176D"/>
    <w:rsid w:val="000B1782"/>
    <w:rsid w:val="000B1EC9"/>
    <w:rsid w:val="000B1F73"/>
    <w:rsid w:val="000B271E"/>
    <w:rsid w:val="000B34AD"/>
    <w:rsid w:val="000B372F"/>
    <w:rsid w:val="000B3DE4"/>
    <w:rsid w:val="000B41A9"/>
    <w:rsid w:val="000B4428"/>
    <w:rsid w:val="000B4822"/>
    <w:rsid w:val="000B4942"/>
    <w:rsid w:val="000B4C02"/>
    <w:rsid w:val="000B4CD5"/>
    <w:rsid w:val="000B4F39"/>
    <w:rsid w:val="000B5073"/>
    <w:rsid w:val="000B5936"/>
    <w:rsid w:val="000B5E64"/>
    <w:rsid w:val="000B680F"/>
    <w:rsid w:val="000B6AC4"/>
    <w:rsid w:val="000B6F7A"/>
    <w:rsid w:val="000B7160"/>
    <w:rsid w:val="000B7454"/>
    <w:rsid w:val="000B74D4"/>
    <w:rsid w:val="000B7638"/>
    <w:rsid w:val="000B7A52"/>
    <w:rsid w:val="000B7F47"/>
    <w:rsid w:val="000C0106"/>
    <w:rsid w:val="000C02EC"/>
    <w:rsid w:val="000C0691"/>
    <w:rsid w:val="000C0694"/>
    <w:rsid w:val="000C078C"/>
    <w:rsid w:val="000C10F7"/>
    <w:rsid w:val="000C149B"/>
    <w:rsid w:val="000C1AD6"/>
    <w:rsid w:val="000C1E26"/>
    <w:rsid w:val="000C23F5"/>
    <w:rsid w:val="000C2425"/>
    <w:rsid w:val="000C24AE"/>
    <w:rsid w:val="000C24B2"/>
    <w:rsid w:val="000C2627"/>
    <w:rsid w:val="000C2B75"/>
    <w:rsid w:val="000C2F58"/>
    <w:rsid w:val="000C3B5E"/>
    <w:rsid w:val="000C3D94"/>
    <w:rsid w:val="000C3F3C"/>
    <w:rsid w:val="000C3F68"/>
    <w:rsid w:val="000C4107"/>
    <w:rsid w:val="000C484D"/>
    <w:rsid w:val="000C4ABB"/>
    <w:rsid w:val="000C5121"/>
    <w:rsid w:val="000C55E0"/>
    <w:rsid w:val="000C5C88"/>
    <w:rsid w:val="000C6261"/>
    <w:rsid w:val="000C6637"/>
    <w:rsid w:val="000C67ED"/>
    <w:rsid w:val="000C6A8F"/>
    <w:rsid w:val="000C70E6"/>
    <w:rsid w:val="000C7763"/>
    <w:rsid w:val="000C7963"/>
    <w:rsid w:val="000D00B8"/>
    <w:rsid w:val="000D0517"/>
    <w:rsid w:val="000D0999"/>
    <w:rsid w:val="000D0DDB"/>
    <w:rsid w:val="000D0ED2"/>
    <w:rsid w:val="000D1071"/>
    <w:rsid w:val="000D17B2"/>
    <w:rsid w:val="000D1A1C"/>
    <w:rsid w:val="000D1A52"/>
    <w:rsid w:val="000D1BA1"/>
    <w:rsid w:val="000D1CAF"/>
    <w:rsid w:val="000D1D6F"/>
    <w:rsid w:val="000D1E6D"/>
    <w:rsid w:val="000D2059"/>
    <w:rsid w:val="000D2628"/>
    <w:rsid w:val="000D2D8D"/>
    <w:rsid w:val="000D2DDD"/>
    <w:rsid w:val="000D2EAE"/>
    <w:rsid w:val="000D30D3"/>
    <w:rsid w:val="000D3687"/>
    <w:rsid w:val="000D3C35"/>
    <w:rsid w:val="000D3E06"/>
    <w:rsid w:val="000D4152"/>
    <w:rsid w:val="000D42A0"/>
    <w:rsid w:val="000D4456"/>
    <w:rsid w:val="000D482D"/>
    <w:rsid w:val="000D4C8F"/>
    <w:rsid w:val="000D4F70"/>
    <w:rsid w:val="000D55B4"/>
    <w:rsid w:val="000D5BCF"/>
    <w:rsid w:val="000D5BD1"/>
    <w:rsid w:val="000D5CA3"/>
    <w:rsid w:val="000D5FD8"/>
    <w:rsid w:val="000D7502"/>
    <w:rsid w:val="000D7523"/>
    <w:rsid w:val="000D7573"/>
    <w:rsid w:val="000D7643"/>
    <w:rsid w:val="000D798B"/>
    <w:rsid w:val="000D7ADA"/>
    <w:rsid w:val="000D7B8D"/>
    <w:rsid w:val="000D7B93"/>
    <w:rsid w:val="000E04C5"/>
    <w:rsid w:val="000E083A"/>
    <w:rsid w:val="000E0A02"/>
    <w:rsid w:val="000E0D96"/>
    <w:rsid w:val="000E139F"/>
    <w:rsid w:val="000E1702"/>
    <w:rsid w:val="000E181E"/>
    <w:rsid w:val="000E197E"/>
    <w:rsid w:val="000E1A1C"/>
    <w:rsid w:val="000E1EB0"/>
    <w:rsid w:val="000E25F4"/>
    <w:rsid w:val="000E2609"/>
    <w:rsid w:val="000E291D"/>
    <w:rsid w:val="000E2CE8"/>
    <w:rsid w:val="000E36EB"/>
    <w:rsid w:val="000E3A3D"/>
    <w:rsid w:val="000E3D81"/>
    <w:rsid w:val="000E4147"/>
    <w:rsid w:val="000E4A07"/>
    <w:rsid w:val="000E4C0F"/>
    <w:rsid w:val="000E4DC0"/>
    <w:rsid w:val="000E5102"/>
    <w:rsid w:val="000E52B9"/>
    <w:rsid w:val="000E5A32"/>
    <w:rsid w:val="000E5AD4"/>
    <w:rsid w:val="000E5EDC"/>
    <w:rsid w:val="000E6367"/>
    <w:rsid w:val="000E6375"/>
    <w:rsid w:val="000E6FF8"/>
    <w:rsid w:val="000E70F4"/>
    <w:rsid w:val="000E715F"/>
    <w:rsid w:val="000E7266"/>
    <w:rsid w:val="000E755D"/>
    <w:rsid w:val="000E7E57"/>
    <w:rsid w:val="000F0683"/>
    <w:rsid w:val="000F09C8"/>
    <w:rsid w:val="000F0C0A"/>
    <w:rsid w:val="000F2096"/>
    <w:rsid w:val="000F25BF"/>
    <w:rsid w:val="000F2BC3"/>
    <w:rsid w:val="000F3346"/>
    <w:rsid w:val="000F37AB"/>
    <w:rsid w:val="000F3A17"/>
    <w:rsid w:val="000F3D62"/>
    <w:rsid w:val="000F400E"/>
    <w:rsid w:val="000F427C"/>
    <w:rsid w:val="000F5121"/>
    <w:rsid w:val="000F5219"/>
    <w:rsid w:val="000F53A2"/>
    <w:rsid w:val="000F57AC"/>
    <w:rsid w:val="000F59A7"/>
    <w:rsid w:val="000F5D01"/>
    <w:rsid w:val="000F65B9"/>
    <w:rsid w:val="000F66D9"/>
    <w:rsid w:val="000F6702"/>
    <w:rsid w:val="000F67E3"/>
    <w:rsid w:val="000F69C4"/>
    <w:rsid w:val="000F71AE"/>
    <w:rsid w:val="000F71C2"/>
    <w:rsid w:val="000F7333"/>
    <w:rsid w:val="000F743E"/>
    <w:rsid w:val="000F75F2"/>
    <w:rsid w:val="000F76B4"/>
    <w:rsid w:val="000F7A28"/>
    <w:rsid w:val="00100058"/>
    <w:rsid w:val="00100453"/>
    <w:rsid w:val="00100560"/>
    <w:rsid w:val="001006C6"/>
    <w:rsid w:val="00100A5A"/>
    <w:rsid w:val="00100B11"/>
    <w:rsid w:val="00100F85"/>
    <w:rsid w:val="00101601"/>
    <w:rsid w:val="001018DA"/>
    <w:rsid w:val="00101BAB"/>
    <w:rsid w:val="001020AA"/>
    <w:rsid w:val="001022A7"/>
    <w:rsid w:val="00102AF6"/>
    <w:rsid w:val="00103592"/>
    <w:rsid w:val="00103B17"/>
    <w:rsid w:val="00103C13"/>
    <w:rsid w:val="001042F6"/>
    <w:rsid w:val="001043D9"/>
    <w:rsid w:val="00104499"/>
    <w:rsid w:val="00104848"/>
    <w:rsid w:val="001049A9"/>
    <w:rsid w:val="00104AA1"/>
    <w:rsid w:val="00104B0D"/>
    <w:rsid w:val="00104D3F"/>
    <w:rsid w:val="0010541D"/>
    <w:rsid w:val="001056BB"/>
    <w:rsid w:val="00105964"/>
    <w:rsid w:val="00105B9A"/>
    <w:rsid w:val="00105D1D"/>
    <w:rsid w:val="001061B6"/>
    <w:rsid w:val="0010671A"/>
    <w:rsid w:val="00106835"/>
    <w:rsid w:val="00106C66"/>
    <w:rsid w:val="00106D22"/>
    <w:rsid w:val="00106F25"/>
    <w:rsid w:val="00107078"/>
    <w:rsid w:val="00107593"/>
    <w:rsid w:val="00107A44"/>
    <w:rsid w:val="00110521"/>
    <w:rsid w:val="0011059F"/>
    <w:rsid w:val="00110E81"/>
    <w:rsid w:val="00110EB4"/>
    <w:rsid w:val="00111477"/>
    <w:rsid w:val="00111C1C"/>
    <w:rsid w:val="00111F12"/>
    <w:rsid w:val="00111F92"/>
    <w:rsid w:val="00112011"/>
    <w:rsid w:val="001125D4"/>
    <w:rsid w:val="00112684"/>
    <w:rsid w:val="00112BAB"/>
    <w:rsid w:val="00112DA2"/>
    <w:rsid w:val="00112FA0"/>
    <w:rsid w:val="00113524"/>
    <w:rsid w:val="00113D33"/>
    <w:rsid w:val="00113DE6"/>
    <w:rsid w:val="00114155"/>
    <w:rsid w:val="0011432B"/>
    <w:rsid w:val="001143F3"/>
    <w:rsid w:val="00114556"/>
    <w:rsid w:val="00114724"/>
    <w:rsid w:val="0011495F"/>
    <w:rsid w:val="00114E5B"/>
    <w:rsid w:val="00115AD7"/>
    <w:rsid w:val="00115B83"/>
    <w:rsid w:val="00115D66"/>
    <w:rsid w:val="00115E0A"/>
    <w:rsid w:val="00115FD4"/>
    <w:rsid w:val="00116A17"/>
    <w:rsid w:val="00116ACB"/>
    <w:rsid w:val="00116BF1"/>
    <w:rsid w:val="00117942"/>
    <w:rsid w:val="00117B95"/>
    <w:rsid w:val="00117CB5"/>
    <w:rsid w:val="00120363"/>
    <w:rsid w:val="00120478"/>
    <w:rsid w:val="00120665"/>
    <w:rsid w:val="001209CA"/>
    <w:rsid w:val="001213E4"/>
    <w:rsid w:val="0012163C"/>
    <w:rsid w:val="00121675"/>
    <w:rsid w:val="001216BB"/>
    <w:rsid w:val="001217AC"/>
    <w:rsid w:val="00121E82"/>
    <w:rsid w:val="001221CD"/>
    <w:rsid w:val="00122744"/>
    <w:rsid w:val="00122AEC"/>
    <w:rsid w:val="00122B41"/>
    <w:rsid w:val="00123275"/>
    <w:rsid w:val="001233EA"/>
    <w:rsid w:val="001234BB"/>
    <w:rsid w:val="00123977"/>
    <w:rsid w:val="00123CB1"/>
    <w:rsid w:val="001244CD"/>
    <w:rsid w:val="001245B4"/>
    <w:rsid w:val="00124C86"/>
    <w:rsid w:val="00125108"/>
    <w:rsid w:val="00125379"/>
    <w:rsid w:val="001253B5"/>
    <w:rsid w:val="001258E8"/>
    <w:rsid w:val="00125BAF"/>
    <w:rsid w:val="0012669B"/>
    <w:rsid w:val="001266F2"/>
    <w:rsid w:val="0012783B"/>
    <w:rsid w:val="001278F4"/>
    <w:rsid w:val="0012791D"/>
    <w:rsid w:val="00130033"/>
    <w:rsid w:val="0013013B"/>
    <w:rsid w:val="0013021C"/>
    <w:rsid w:val="00130471"/>
    <w:rsid w:val="00130DBC"/>
    <w:rsid w:val="001311CF"/>
    <w:rsid w:val="00131629"/>
    <w:rsid w:val="00131895"/>
    <w:rsid w:val="001319D5"/>
    <w:rsid w:val="00131B17"/>
    <w:rsid w:val="00131B7C"/>
    <w:rsid w:val="00131BEC"/>
    <w:rsid w:val="00131CB3"/>
    <w:rsid w:val="001321C2"/>
    <w:rsid w:val="001322F3"/>
    <w:rsid w:val="0013269E"/>
    <w:rsid w:val="00132A2C"/>
    <w:rsid w:val="00133123"/>
    <w:rsid w:val="00133266"/>
    <w:rsid w:val="001336AC"/>
    <w:rsid w:val="0013434E"/>
    <w:rsid w:val="00134AA8"/>
    <w:rsid w:val="00134B18"/>
    <w:rsid w:val="00134E51"/>
    <w:rsid w:val="00135070"/>
    <w:rsid w:val="00135408"/>
    <w:rsid w:val="00135959"/>
    <w:rsid w:val="0013628D"/>
    <w:rsid w:val="001364F8"/>
    <w:rsid w:val="001367A0"/>
    <w:rsid w:val="00136858"/>
    <w:rsid w:val="00136868"/>
    <w:rsid w:val="00136CED"/>
    <w:rsid w:val="00137137"/>
    <w:rsid w:val="00137280"/>
    <w:rsid w:val="00137443"/>
    <w:rsid w:val="00137479"/>
    <w:rsid w:val="00137A94"/>
    <w:rsid w:val="00137C17"/>
    <w:rsid w:val="00140440"/>
    <w:rsid w:val="001405AA"/>
    <w:rsid w:val="001406C2"/>
    <w:rsid w:val="00140CED"/>
    <w:rsid w:val="00140D88"/>
    <w:rsid w:val="00140F7A"/>
    <w:rsid w:val="001410DB"/>
    <w:rsid w:val="00141135"/>
    <w:rsid w:val="001415B3"/>
    <w:rsid w:val="0014175E"/>
    <w:rsid w:val="00141BA6"/>
    <w:rsid w:val="00141D50"/>
    <w:rsid w:val="0014270D"/>
    <w:rsid w:val="001432A8"/>
    <w:rsid w:val="00143430"/>
    <w:rsid w:val="0014355E"/>
    <w:rsid w:val="00143863"/>
    <w:rsid w:val="00143AE3"/>
    <w:rsid w:val="00143D4D"/>
    <w:rsid w:val="00143E18"/>
    <w:rsid w:val="0014435C"/>
    <w:rsid w:val="0014489B"/>
    <w:rsid w:val="00144921"/>
    <w:rsid w:val="00144D11"/>
    <w:rsid w:val="00144F2D"/>
    <w:rsid w:val="001452C0"/>
    <w:rsid w:val="00145589"/>
    <w:rsid w:val="0014572A"/>
    <w:rsid w:val="00146514"/>
    <w:rsid w:val="00146908"/>
    <w:rsid w:val="00146A88"/>
    <w:rsid w:val="00146D4C"/>
    <w:rsid w:val="0014720B"/>
    <w:rsid w:val="0014738D"/>
    <w:rsid w:val="0014767A"/>
    <w:rsid w:val="00150767"/>
    <w:rsid w:val="00151319"/>
    <w:rsid w:val="001514C6"/>
    <w:rsid w:val="00151606"/>
    <w:rsid w:val="00151DD6"/>
    <w:rsid w:val="00151E9F"/>
    <w:rsid w:val="00151F9C"/>
    <w:rsid w:val="001520BC"/>
    <w:rsid w:val="00152348"/>
    <w:rsid w:val="00152366"/>
    <w:rsid w:val="00152438"/>
    <w:rsid w:val="00152481"/>
    <w:rsid w:val="00152952"/>
    <w:rsid w:val="001536F7"/>
    <w:rsid w:val="00154533"/>
    <w:rsid w:val="00154718"/>
    <w:rsid w:val="00154CE7"/>
    <w:rsid w:val="00154FB8"/>
    <w:rsid w:val="0015524C"/>
    <w:rsid w:val="001553E5"/>
    <w:rsid w:val="00155538"/>
    <w:rsid w:val="0015574E"/>
    <w:rsid w:val="001559A0"/>
    <w:rsid w:val="001566E1"/>
    <w:rsid w:val="00156CA5"/>
    <w:rsid w:val="00156D36"/>
    <w:rsid w:val="00156D97"/>
    <w:rsid w:val="00156E06"/>
    <w:rsid w:val="00157162"/>
    <w:rsid w:val="00157301"/>
    <w:rsid w:val="001577DA"/>
    <w:rsid w:val="00160258"/>
    <w:rsid w:val="00160909"/>
    <w:rsid w:val="00160FED"/>
    <w:rsid w:val="001611D8"/>
    <w:rsid w:val="00161DC7"/>
    <w:rsid w:val="00161E1E"/>
    <w:rsid w:val="00162357"/>
    <w:rsid w:val="00162862"/>
    <w:rsid w:val="00163072"/>
    <w:rsid w:val="00163294"/>
    <w:rsid w:val="001634FA"/>
    <w:rsid w:val="00163798"/>
    <w:rsid w:val="001637DB"/>
    <w:rsid w:val="00163D65"/>
    <w:rsid w:val="00163EE0"/>
    <w:rsid w:val="001642F9"/>
    <w:rsid w:val="00164A2F"/>
    <w:rsid w:val="00164A8B"/>
    <w:rsid w:val="001652A7"/>
    <w:rsid w:val="00165467"/>
    <w:rsid w:val="001666BC"/>
    <w:rsid w:val="001666F9"/>
    <w:rsid w:val="00166939"/>
    <w:rsid w:val="001669C5"/>
    <w:rsid w:val="001676D1"/>
    <w:rsid w:val="00167E35"/>
    <w:rsid w:val="00167F17"/>
    <w:rsid w:val="00170612"/>
    <w:rsid w:val="00170749"/>
    <w:rsid w:val="00170875"/>
    <w:rsid w:val="0017088F"/>
    <w:rsid w:val="00170B1C"/>
    <w:rsid w:val="00170BDD"/>
    <w:rsid w:val="00170C4B"/>
    <w:rsid w:val="00170CCB"/>
    <w:rsid w:val="001710DF"/>
    <w:rsid w:val="0017122A"/>
    <w:rsid w:val="001713C6"/>
    <w:rsid w:val="00171D17"/>
    <w:rsid w:val="00171FB7"/>
    <w:rsid w:val="001724E7"/>
    <w:rsid w:val="0017278D"/>
    <w:rsid w:val="00172D64"/>
    <w:rsid w:val="00172F33"/>
    <w:rsid w:val="001733F6"/>
    <w:rsid w:val="00173530"/>
    <w:rsid w:val="00174340"/>
    <w:rsid w:val="0017441E"/>
    <w:rsid w:val="00174839"/>
    <w:rsid w:val="00174A7D"/>
    <w:rsid w:val="0017518A"/>
    <w:rsid w:val="00175281"/>
    <w:rsid w:val="001753E4"/>
    <w:rsid w:val="00175A6D"/>
    <w:rsid w:val="00175BD5"/>
    <w:rsid w:val="00175DBA"/>
    <w:rsid w:val="0017633D"/>
    <w:rsid w:val="00176815"/>
    <w:rsid w:val="001768E1"/>
    <w:rsid w:val="00176907"/>
    <w:rsid w:val="00176910"/>
    <w:rsid w:val="00176D0E"/>
    <w:rsid w:val="00177352"/>
    <w:rsid w:val="00177419"/>
    <w:rsid w:val="001775F1"/>
    <w:rsid w:val="00177E0A"/>
    <w:rsid w:val="00180140"/>
    <w:rsid w:val="001801AC"/>
    <w:rsid w:val="00180867"/>
    <w:rsid w:val="00180AB3"/>
    <w:rsid w:val="00180B76"/>
    <w:rsid w:val="001810FC"/>
    <w:rsid w:val="0018121C"/>
    <w:rsid w:val="00181321"/>
    <w:rsid w:val="001816E5"/>
    <w:rsid w:val="00181AA7"/>
    <w:rsid w:val="00181B15"/>
    <w:rsid w:val="00181BE7"/>
    <w:rsid w:val="00181EDB"/>
    <w:rsid w:val="0018279F"/>
    <w:rsid w:val="0018289F"/>
    <w:rsid w:val="00182C1D"/>
    <w:rsid w:val="00182E73"/>
    <w:rsid w:val="00183331"/>
    <w:rsid w:val="00183392"/>
    <w:rsid w:val="00184209"/>
    <w:rsid w:val="00184606"/>
    <w:rsid w:val="0018477E"/>
    <w:rsid w:val="00184E05"/>
    <w:rsid w:val="00184E23"/>
    <w:rsid w:val="0018533A"/>
    <w:rsid w:val="00185CF6"/>
    <w:rsid w:val="001860AA"/>
    <w:rsid w:val="00186495"/>
    <w:rsid w:val="001868AF"/>
    <w:rsid w:val="0018690C"/>
    <w:rsid w:val="00186CF2"/>
    <w:rsid w:val="00186F64"/>
    <w:rsid w:val="001873A9"/>
    <w:rsid w:val="0018755D"/>
    <w:rsid w:val="001876F9"/>
    <w:rsid w:val="001878E0"/>
    <w:rsid w:val="00187E79"/>
    <w:rsid w:val="00190123"/>
    <w:rsid w:val="00190C68"/>
    <w:rsid w:val="00190D41"/>
    <w:rsid w:val="00190FAF"/>
    <w:rsid w:val="00191078"/>
    <w:rsid w:val="00191405"/>
    <w:rsid w:val="00191679"/>
    <w:rsid w:val="00191A29"/>
    <w:rsid w:val="00191CB7"/>
    <w:rsid w:val="00191E2B"/>
    <w:rsid w:val="00191F5A"/>
    <w:rsid w:val="00192569"/>
    <w:rsid w:val="00192693"/>
    <w:rsid w:val="00192C71"/>
    <w:rsid w:val="00192DB4"/>
    <w:rsid w:val="0019349C"/>
    <w:rsid w:val="00193CC1"/>
    <w:rsid w:val="00194298"/>
    <w:rsid w:val="00194758"/>
    <w:rsid w:val="00195CFA"/>
    <w:rsid w:val="00196306"/>
    <w:rsid w:val="00196505"/>
    <w:rsid w:val="001967BA"/>
    <w:rsid w:val="00196BD7"/>
    <w:rsid w:val="00196EC8"/>
    <w:rsid w:val="001974C6"/>
    <w:rsid w:val="00197556"/>
    <w:rsid w:val="00197A41"/>
    <w:rsid w:val="00197C97"/>
    <w:rsid w:val="001A0412"/>
    <w:rsid w:val="001A0564"/>
    <w:rsid w:val="001A0601"/>
    <w:rsid w:val="001A074A"/>
    <w:rsid w:val="001A0AC6"/>
    <w:rsid w:val="001A1222"/>
    <w:rsid w:val="001A135D"/>
    <w:rsid w:val="001A24C7"/>
    <w:rsid w:val="001A2763"/>
    <w:rsid w:val="001A2A92"/>
    <w:rsid w:val="001A2E51"/>
    <w:rsid w:val="001A3284"/>
    <w:rsid w:val="001A35CC"/>
    <w:rsid w:val="001A361C"/>
    <w:rsid w:val="001A373D"/>
    <w:rsid w:val="001A3788"/>
    <w:rsid w:val="001A3A23"/>
    <w:rsid w:val="001A3A88"/>
    <w:rsid w:val="001A40EA"/>
    <w:rsid w:val="001A446F"/>
    <w:rsid w:val="001A44D1"/>
    <w:rsid w:val="001A4AF9"/>
    <w:rsid w:val="001A5A99"/>
    <w:rsid w:val="001A5B53"/>
    <w:rsid w:val="001A5BCB"/>
    <w:rsid w:val="001A5D96"/>
    <w:rsid w:val="001A6885"/>
    <w:rsid w:val="001A69AC"/>
    <w:rsid w:val="001A6BB3"/>
    <w:rsid w:val="001A6BDF"/>
    <w:rsid w:val="001A6CAE"/>
    <w:rsid w:val="001A6D44"/>
    <w:rsid w:val="001A70BF"/>
    <w:rsid w:val="001A74C3"/>
    <w:rsid w:val="001A77EF"/>
    <w:rsid w:val="001A7EDF"/>
    <w:rsid w:val="001A7F60"/>
    <w:rsid w:val="001B01A9"/>
    <w:rsid w:val="001B0312"/>
    <w:rsid w:val="001B0864"/>
    <w:rsid w:val="001B08B8"/>
    <w:rsid w:val="001B0B6C"/>
    <w:rsid w:val="001B0C28"/>
    <w:rsid w:val="001B0D8D"/>
    <w:rsid w:val="001B0EF1"/>
    <w:rsid w:val="001B0FD8"/>
    <w:rsid w:val="001B139A"/>
    <w:rsid w:val="001B1809"/>
    <w:rsid w:val="001B1B2A"/>
    <w:rsid w:val="001B1B3D"/>
    <w:rsid w:val="001B1B9C"/>
    <w:rsid w:val="001B1BE2"/>
    <w:rsid w:val="001B1F9E"/>
    <w:rsid w:val="001B2514"/>
    <w:rsid w:val="001B2886"/>
    <w:rsid w:val="001B2981"/>
    <w:rsid w:val="001B2B07"/>
    <w:rsid w:val="001B2CE6"/>
    <w:rsid w:val="001B2F06"/>
    <w:rsid w:val="001B317A"/>
    <w:rsid w:val="001B3750"/>
    <w:rsid w:val="001B37FB"/>
    <w:rsid w:val="001B3E41"/>
    <w:rsid w:val="001B418D"/>
    <w:rsid w:val="001B43D7"/>
    <w:rsid w:val="001B4B6C"/>
    <w:rsid w:val="001B5966"/>
    <w:rsid w:val="001B6136"/>
    <w:rsid w:val="001B672C"/>
    <w:rsid w:val="001B672E"/>
    <w:rsid w:val="001B6B13"/>
    <w:rsid w:val="001B7E57"/>
    <w:rsid w:val="001B7E61"/>
    <w:rsid w:val="001B7FC5"/>
    <w:rsid w:val="001C010A"/>
    <w:rsid w:val="001C01B4"/>
    <w:rsid w:val="001C04FD"/>
    <w:rsid w:val="001C0798"/>
    <w:rsid w:val="001C08B2"/>
    <w:rsid w:val="001C08C6"/>
    <w:rsid w:val="001C0F09"/>
    <w:rsid w:val="001C15BA"/>
    <w:rsid w:val="001C1918"/>
    <w:rsid w:val="001C2120"/>
    <w:rsid w:val="001C245A"/>
    <w:rsid w:val="001C25A4"/>
    <w:rsid w:val="001C2A0D"/>
    <w:rsid w:val="001C33D1"/>
    <w:rsid w:val="001C3BBD"/>
    <w:rsid w:val="001C3EA2"/>
    <w:rsid w:val="001C41FF"/>
    <w:rsid w:val="001C45EA"/>
    <w:rsid w:val="001C4941"/>
    <w:rsid w:val="001C5066"/>
    <w:rsid w:val="001C52EE"/>
    <w:rsid w:val="001C5329"/>
    <w:rsid w:val="001C5476"/>
    <w:rsid w:val="001C599B"/>
    <w:rsid w:val="001C5B89"/>
    <w:rsid w:val="001C5C4F"/>
    <w:rsid w:val="001C616E"/>
    <w:rsid w:val="001C65B5"/>
    <w:rsid w:val="001C6629"/>
    <w:rsid w:val="001C6771"/>
    <w:rsid w:val="001C6C53"/>
    <w:rsid w:val="001C6FCC"/>
    <w:rsid w:val="001C76F0"/>
    <w:rsid w:val="001C7DEB"/>
    <w:rsid w:val="001C7EC5"/>
    <w:rsid w:val="001C7F2D"/>
    <w:rsid w:val="001D011D"/>
    <w:rsid w:val="001D0599"/>
    <w:rsid w:val="001D0794"/>
    <w:rsid w:val="001D0BE3"/>
    <w:rsid w:val="001D0C36"/>
    <w:rsid w:val="001D0F05"/>
    <w:rsid w:val="001D14A6"/>
    <w:rsid w:val="001D14EC"/>
    <w:rsid w:val="001D1592"/>
    <w:rsid w:val="001D1B2A"/>
    <w:rsid w:val="001D1B8C"/>
    <w:rsid w:val="001D1D43"/>
    <w:rsid w:val="001D28C9"/>
    <w:rsid w:val="001D2E0C"/>
    <w:rsid w:val="001D3990"/>
    <w:rsid w:val="001D3B91"/>
    <w:rsid w:val="001D3CAB"/>
    <w:rsid w:val="001D40F6"/>
    <w:rsid w:val="001D4128"/>
    <w:rsid w:val="001D42D0"/>
    <w:rsid w:val="001D452B"/>
    <w:rsid w:val="001D45A3"/>
    <w:rsid w:val="001D53CA"/>
    <w:rsid w:val="001D595F"/>
    <w:rsid w:val="001D598E"/>
    <w:rsid w:val="001D5BE5"/>
    <w:rsid w:val="001D5CCF"/>
    <w:rsid w:val="001D5D81"/>
    <w:rsid w:val="001D60A5"/>
    <w:rsid w:val="001D62A4"/>
    <w:rsid w:val="001D6470"/>
    <w:rsid w:val="001D6649"/>
    <w:rsid w:val="001D6692"/>
    <w:rsid w:val="001D66F8"/>
    <w:rsid w:val="001D6981"/>
    <w:rsid w:val="001D6BD6"/>
    <w:rsid w:val="001D7238"/>
    <w:rsid w:val="001D73D7"/>
    <w:rsid w:val="001D7CDA"/>
    <w:rsid w:val="001D7DD1"/>
    <w:rsid w:val="001E02A8"/>
    <w:rsid w:val="001E0920"/>
    <w:rsid w:val="001E0E55"/>
    <w:rsid w:val="001E116F"/>
    <w:rsid w:val="001E177D"/>
    <w:rsid w:val="001E188C"/>
    <w:rsid w:val="001E24D9"/>
    <w:rsid w:val="001E27C6"/>
    <w:rsid w:val="001E27DA"/>
    <w:rsid w:val="001E2B7E"/>
    <w:rsid w:val="001E2CA0"/>
    <w:rsid w:val="001E2FD3"/>
    <w:rsid w:val="001E3708"/>
    <w:rsid w:val="001E38FD"/>
    <w:rsid w:val="001E3C31"/>
    <w:rsid w:val="001E4551"/>
    <w:rsid w:val="001E4614"/>
    <w:rsid w:val="001E4778"/>
    <w:rsid w:val="001E4C21"/>
    <w:rsid w:val="001E4C81"/>
    <w:rsid w:val="001E4E72"/>
    <w:rsid w:val="001E4F62"/>
    <w:rsid w:val="001E5050"/>
    <w:rsid w:val="001E53AB"/>
    <w:rsid w:val="001E566D"/>
    <w:rsid w:val="001E5700"/>
    <w:rsid w:val="001E5962"/>
    <w:rsid w:val="001E5E85"/>
    <w:rsid w:val="001E6011"/>
    <w:rsid w:val="001E630F"/>
    <w:rsid w:val="001E64F1"/>
    <w:rsid w:val="001E66DC"/>
    <w:rsid w:val="001E681A"/>
    <w:rsid w:val="001E68C0"/>
    <w:rsid w:val="001E6B49"/>
    <w:rsid w:val="001E6EBE"/>
    <w:rsid w:val="001E741C"/>
    <w:rsid w:val="001E79E3"/>
    <w:rsid w:val="001E7F74"/>
    <w:rsid w:val="001F0638"/>
    <w:rsid w:val="001F1935"/>
    <w:rsid w:val="001F1B1C"/>
    <w:rsid w:val="001F1E81"/>
    <w:rsid w:val="001F228E"/>
    <w:rsid w:val="001F2535"/>
    <w:rsid w:val="001F2BE8"/>
    <w:rsid w:val="001F350C"/>
    <w:rsid w:val="001F355B"/>
    <w:rsid w:val="001F3D52"/>
    <w:rsid w:val="001F4032"/>
    <w:rsid w:val="001F42F7"/>
    <w:rsid w:val="001F43E9"/>
    <w:rsid w:val="001F4745"/>
    <w:rsid w:val="001F482A"/>
    <w:rsid w:val="001F4EBE"/>
    <w:rsid w:val="001F5076"/>
    <w:rsid w:val="001F51ED"/>
    <w:rsid w:val="001F5579"/>
    <w:rsid w:val="001F5FB7"/>
    <w:rsid w:val="001F600F"/>
    <w:rsid w:val="001F63B6"/>
    <w:rsid w:val="001F647D"/>
    <w:rsid w:val="001F6625"/>
    <w:rsid w:val="001F6A49"/>
    <w:rsid w:val="001F6A69"/>
    <w:rsid w:val="001F6AB1"/>
    <w:rsid w:val="001F6CBB"/>
    <w:rsid w:val="001F73DF"/>
    <w:rsid w:val="001F74DE"/>
    <w:rsid w:val="001F7708"/>
    <w:rsid w:val="001F7727"/>
    <w:rsid w:val="001F7A04"/>
    <w:rsid w:val="001F7C9D"/>
    <w:rsid w:val="0020018F"/>
    <w:rsid w:val="00200246"/>
    <w:rsid w:val="002003A1"/>
    <w:rsid w:val="00200513"/>
    <w:rsid w:val="002007DC"/>
    <w:rsid w:val="00200AB8"/>
    <w:rsid w:val="00200AFC"/>
    <w:rsid w:val="00200D7C"/>
    <w:rsid w:val="0020169C"/>
    <w:rsid w:val="00201C76"/>
    <w:rsid w:val="002022BA"/>
    <w:rsid w:val="00202486"/>
    <w:rsid w:val="00202E5A"/>
    <w:rsid w:val="00202FE0"/>
    <w:rsid w:val="00203623"/>
    <w:rsid w:val="00203D18"/>
    <w:rsid w:val="00203DB5"/>
    <w:rsid w:val="00204114"/>
    <w:rsid w:val="00204631"/>
    <w:rsid w:val="00204981"/>
    <w:rsid w:val="00204C80"/>
    <w:rsid w:val="00204CF6"/>
    <w:rsid w:val="0020537B"/>
    <w:rsid w:val="00205B98"/>
    <w:rsid w:val="00205C29"/>
    <w:rsid w:val="00206152"/>
    <w:rsid w:val="002063E0"/>
    <w:rsid w:val="0020641F"/>
    <w:rsid w:val="002067FF"/>
    <w:rsid w:val="00207023"/>
    <w:rsid w:val="0020766D"/>
    <w:rsid w:val="002076ED"/>
    <w:rsid w:val="00207AE5"/>
    <w:rsid w:val="002101F8"/>
    <w:rsid w:val="00210347"/>
    <w:rsid w:val="0021062C"/>
    <w:rsid w:val="00210759"/>
    <w:rsid w:val="002108CE"/>
    <w:rsid w:val="00211393"/>
    <w:rsid w:val="00211485"/>
    <w:rsid w:val="0021148C"/>
    <w:rsid w:val="002114AE"/>
    <w:rsid w:val="00211690"/>
    <w:rsid w:val="00211814"/>
    <w:rsid w:val="00212277"/>
    <w:rsid w:val="002126BE"/>
    <w:rsid w:val="002128A1"/>
    <w:rsid w:val="00212A4E"/>
    <w:rsid w:val="00212B10"/>
    <w:rsid w:val="00212D9E"/>
    <w:rsid w:val="00213284"/>
    <w:rsid w:val="0021330A"/>
    <w:rsid w:val="002137BC"/>
    <w:rsid w:val="00213AD8"/>
    <w:rsid w:val="00214BBC"/>
    <w:rsid w:val="00214E7A"/>
    <w:rsid w:val="00215177"/>
    <w:rsid w:val="002153D6"/>
    <w:rsid w:val="0021550C"/>
    <w:rsid w:val="002158BF"/>
    <w:rsid w:val="00215E15"/>
    <w:rsid w:val="002163B9"/>
    <w:rsid w:val="002167CA"/>
    <w:rsid w:val="00216928"/>
    <w:rsid w:val="00216F97"/>
    <w:rsid w:val="0021715D"/>
    <w:rsid w:val="00217659"/>
    <w:rsid w:val="0021776C"/>
    <w:rsid w:val="00217828"/>
    <w:rsid w:val="00217A67"/>
    <w:rsid w:val="00217D42"/>
    <w:rsid w:val="00217D84"/>
    <w:rsid w:val="002203C0"/>
    <w:rsid w:val="0022041C"/>
    <w:rsid w:val="0022048A"/>
    <w:rsid w:val="00220549"/>
    <w:rsid w:val="00220593"/>
    <w:rsid w:val="00220783"/>
    <w:rsid w:val="00220C0E"/>
    <w:rsid w:val="00220F3F"/>
    <w:rsid w:val="002214F9"/>
    <w:rsid w:val="00221D96"/>
    <w:rsid w:val="00222027"/>
    <w:rsid w:val="00222041"/>
    <w:rsid w:val="0022228B"/>
    <w:rsid w:val="002223EC"/>
    <w:rsid w:val="00222962"/>
    <w:rsid w:val="002229C7"/>
    <w:rsid w:val="00222BF5"/>
    <w:rsid w:val="00222E28"/>
    <w:rsid w:val="00223920"/>
    <w:rsid w:val="002239FA"/>
    <w:rsid w:val="00223DCD"/>
    <w:rsid w:val="002246E2"/>
    <w:rsid w:val="00224775"/>
    <w:rsid w:val="00224BC4"/>
    <w:rsid w:val="00224D2A"/>
    <w:rsid w:val="00224EAC"/>
    <w:rsid w:val="00225714"/>
    <w:rsid w:val="0022579F"/>
    <w:rsid w:val="0022596D"/>
    <w:rsid w:val="00226335"/>
    <w:rsid w:val="002263B3"/>
    <w:rsid w:val="002265D4"/>
    <w:rsid w:val="002269AB"/>
    <w:rsid w:val="00226B6C"/>
    <w:rsid w:val="00226F7F"/>
    <w:rsid w:val="00227066"/>
    <w:rsid w:val="00227187"/>
    <w:rsid w:val="002271F6"/>
    <w:rsid w:val="002272B7"/>
    <w:rsid w:val="00227653"/>
    <w:rsid w:val="0022791E"/>
    <w:rsid w:val="00227B8C"/>
    <w:rsid w:val="002301E1"/>
    <w:rsid w:val="0023049A"/>
    <w:rsid w:val="002304CC"/>
    <w:rsid w:val="00230580"/>
    <w:rsid w:val="0023060B"/>
    <w:rsid w:val="00230B80"/>
    <w:rsid w:val="00230D05"/>
    <w:rsid w:val="00230D1B"/>
    <w:rsid w:val="00230F92"/>
    <w:rsid w:val="00231EC0"/>
    <w:rsid w:val="002320AB"/>
    <w:rsid w:val="002324B5"/>
    <w:rsid w:val="002324FF"/>
    <w:rsid w:val="002326DA"/>
    <w:rsid w:val="00233106"/>
    <w:rsid w:val="0023331B"/>
    <w:rsid w:val="00233814"/>
    <w:rsid w:val="00233EE6"/>
    <w:rsid w:val="00233F70"/>
    <w:rsid w:val="00234057"/>
    <w:rsid w:val="00234533"/>
    <w:rsid w:val="0023455B"/>
    <w:rsid w:val="0023459D"/>
    <w:rsid w:val="00234914"/>
    <w:rsid w:val="00234CD9"/>
    <w:rsid w:val="00235150"/>
    <w:rsid w:val="0023565D"/>
    <w:rsid w:val="00235678"/>
    <w:rsid w:val="00235ADA"/>
    <w:rsid w:val="00235DF7"/>
    <w:rsid w:val="0023614E"/>
    <w:rsid w:val="0023636C"/>
    <w:rsid w:val="00236380"/>
    <w:rsid w:val="00236660"/>
    <w:rsid w:val="00236985"/>
    <w:rsid w:val="00236A76"/>
    <w:rsid w:val="00236B5C"/>
    <w:rsid w:val="00236B88"/>
    <w:rsid w:val="00236C86"/>
    <w:rsid w:val="002373B7"/>
    <w:rsid w:val="002377E1"/>
    <w:rsid w:val="00237C97"/>
    <w:rsid w:val="00240CCB"/>
    <w:rsid w:val="00240F9E"/>
    <w:rsid w:val="0024176C"/>
    <w:rsid w:val="0024177F"/>
    <w:rsid w:val="002419C9"/>
    <w:rsid w:val="002419D3"/>
    <w:rsid w:val="00241CCA"/>
    <w:rsid w:val="00241ECF"/>
    <w:rsid w:val="00241F22"/>
    <w:rsid w:val="00241F57"/>
    <w:rsid w:val="002422E1"/>
    <w:rsid w:val="00242FDC"/>
    <w:rsid w:val="002432E6"/>
    <w:rsid w:val="002435BC"/>
    <w:rsid w:val="00243A64"/>
    <w:rsid w:val="00243BF1"/>
    <w:rsid w:val="00243C9D"/>
    <w:rsid w:val="00243D4A"/>
    <w:rsid w:val="002442A8"/>
    <w:rsid w:val="00244A97"/>
    <w:rsid w:val="00244F79"/>
    <w:rsid w:val="002453E8"/>
    <w:rsid w:val="0024545F"/>
    <w:rsid w:val="0024548F"/>
    <w:rsid w:val="00245BAD"/>
    <w:rsid w:val="00245C22"/>
    <w:rsid w:val="00245DFA"/>
    <w:rsid w:val="00246CA4"/>
    <w:rsid w:val="00246EA8"/>
    <w:rsid w:val="00246F3C"/>
    <w:rsid w:val="00246F9B"/>
    <w:rsid w:val="00246FAF"/>
    <w:rsid w:val="00247517"/>
    <w:rsid w:val="00247948"/>
    <w:rsid w:val="0024795F"/>
    <w:rsid w:val="00247E94"/>
    <w:rsid w:val="00247FC3"/>
    <w:rsid w:val="00250037"/>
    <w:rsid w:val="00250262"/>
    <w:rsid w:val="00250312"/>
    <w:rsid w:val="0025067E"/>
    <w:rsid w:val="002507EC"/>
    <w:rsid w:val="0025135E"/>
    <w:rsid w:val="00251573"/>
    <w:rsid w:val="00251A79"/>
    <w:rsid w:val="002525AB"/>
    <w:rsid w:val="0025262C"/>
    <w:rsid w:val="00252B61"/>
    <w:rsid w:val="00252F79"/>
    <w:rsid w:val="0025324B"/>
    <w:rsid w:val="002532C9"/>
    <w:rsid w:val="0025374E"/>
    <w:rsid w:val="00253A66"/>
    <w:rsid w:val="00253BF8"/>
    <w:rsid w:val="00253CC6"/>
    <w:rsid w:val="00253CC9"/>
    <w:rsid w:val="00253F42"/>
    <w:rsid w:val="00253F69"/>
    <w:rsid w:val="002544A4"/>
    <w:rsid w:val="0025453D"/>
    <w:rsid w:val="002548A4"/>
    <w:rsid w:val="002549C4"/>
    <w:rsid w:val="00254A52"/>
    <w:rsid w:val="00255053"/>
    <w:rsid w:val="00255D2A"/>
    <w:rsid w:val="00255D6D"/>
    <w:rsid w:val="00255E20"/>
    <w:rsid w:val="0025683B"/>
    <w:rsid w:val="00256AF7"/>
    <w:rsid w:val="00256EA0"/>
    <w:rsid w:val="00256FF3"/>
    <w:rsid w:val="0025723B"/>
    <w:rsid w:val="00257420"/>
    <w:rsid w:val="0025787A"/>
    <w:rsid w:val="00260245"/>
    <w:rsid w:val="00260258"/>
    <w:rsid w:val="002605CF"/>
    <w:rsid w:val="002606DF"/>
    <w:rsid w:val="002609A2"/>
    <w:rsid w:val="00260D5F"/>
    <w:rsid w:val="00261094"/>
    <w:rsid w:val="0026170C"/>
    <w:rsid w:val="002618EE"/>
    <w:rsid w:val="00261ADC"/>
    <w:rsid w:val="00261F8D"/>
    <w:rsid w:val="00261FFA"/>
    <w:rsid w:val="00262008"/>
    <w:rsid w:val="0026208A"/>
    <w:rsid w:val="00262293"/>
    <w:rsid w:val="0026247A"/>
    <w:rsid w:val="00262611"/>
    <w:rsid w:val="00263645"/>
    <w:rsid w:val="002647DC"/>
    <w:rsid w:val="00264957"/>
    <w:rsid w:val="00264982"/>
    <w:rsid w:val="00264B65"/>
    <w:rsid w:val="00265059"/>
    <w:rsid w:val="00265128"/>
    <w:rsid w:val="002651F1"/>
    <w:rsid w:val="00265275"/>
    <w:rsid w:val="00265426"/>
    <w:rsid w:val="00265979"/>
    <w:rsid w:val="0026640D"/>
    <w:rsid w:val="00266926"/>
    <w:rsid w:val="00266A18"/>
    <w:rsid w:val="00266C39"/>
    <w:rsid w:val="00266CF3"/>
    <w:rsid w:val="00266D45"/>
    <w:rsid w:val="002671C3"/>
    <w:rsid w:val="002672F6"/>
    <w:rsid w:val="0026795C"/>
    <w:rsid w:val="00267D72"/>
    <w:rsid w:val="00267E02"/>
    <w:rsid w:val="00270999"/>
    <w:rsid w:val="00270D71"/>
    <w:rsid w:val="00270E11"/>
    <w:rsid w:val="002719D0"/>
    <w:rsid w:val="00271CCA"/>
    <w:rsid w:val="0027201B"/>
    <w:rsid w:val="0027212F"/>
    <w:rsid w:val="002723D2"/>
    <w:rsid w:val="002725CE"/>
    <w:rsid w:val="00272B9E"/>
    <w:rsid w:val="00272C44"/>
    <w:rsid w:val="00272F00"/>
    <w:rsid w:val="0027369F"/>
    <w:rsid w:val="00273AA8"/>
    <w:rsid w:val="00273C60"/>
    <w:rsid w:val="00273DDC"/>
    <w:rsid w:val="00274045"/>
    <w:rsid w:val="002746B3"/>
    <w:rsid w:val="0027489A"/>
    <w:rsid w:val="002748B2"/>
    <w:rsid w:val="00274FA8"/>
    <w:rsid w:val="00275878"/>
    <w:rsid w:val="00276191"/>
    <w:rsid w:val="002771B9"/>
    <w:rsid w:val="002773D4"/>
    <w:rsid w:val="0027764A"/>
    <w:rsid w:val="00277C59"/>
    <w:rsid w:val="00277E01"/>
    <w:rsid w:val="00277E2F"/>
    <w:rsid w:val="00277E77"/>
    <w:rsid w:val="00277EE9"/>
    <w:rsid w:val="00277F54"/>
    <w:rsid w:val="00280511"/>
    <w:rsid w:val="00280933"/>
    <w:rsid w:val="00280D43"/>
    <w:rsid w:val="00281282"/>
    <w:rsid w:val="00281360"/>
    <w:rsid w:val="002813A3"/>
    <w:rsid w:val="0028142A"/>
    <w:rsid w:val="002816AA"/>
    <w:rsid w:val="00281EE8"/>
    <w:rsid w:val="00282305"/>
    <w:rsid w:val="00282A46"/>
    <w:rsid w:val="0028385A"/>
    <w:rsid w:val="0028387F"/>
    <w:rsid w:val="00283C89"/>
    <w:rsid w:val="00283D19"/>
    <w:rsid w:val="00283D1B"/>
    <w:rsid w:val="00284D7C"/>
    <w:rsid w:val="002852A0"/>
    <w:rsid w:val="002856ED"/>
    <w:rsid w:val="00286FC1"/>
    <w:rsid w:val="00286FD7"/>
    <w:rsid w:val="00287094"/>
    <w:rsid w:val="002874AF"/>
    <w:rsid w:val="00287A55"/>
    <w:rsid w:val="00287D85"/>
    <w:rsid w:val="00287E97"/>
    <w:rsid w:val="00287F18"/>
    <w:rsid w:val="0029020A"/>
    <w:rsid w:val="00290278"/>
    <w:rsid w:val="00290637"/>
    <w:rsid w:val="002912D3"/>
    <w:rsid w:val="002912F4"/>
    <w:rsid w:val="002913A3"/>
    <w:rsid w:val="0029167F"/>
    <w:rsid w:val="00291971"/>
    <w:rsid w:val="0029339B"/>
    <w:rsid w:val="0029354D"/>
    <w:rsid w:val="002937B5"/>
    <w:rsid w:val="002937BB"/>
    <w:rsid w:val="002939ED"/>
    <w:rsid w:val="00293B28"/>
    <w:rsid w:val="0029471A"/>
    <w:rsid w:val="002949B0"/>
    <w:rsid w:val="00294DD2"/>
    <w:rsid w:val="00294F34"/>
    <w:rsid w:val="0029521A"/>
    <w:rsid w:val="002957C8"/>
    <w:rsid w:val="002959E5"/>
    <w:rsid w:val="002963A1"/>
    <w:rsid w:val="002963D9"/>
    <w:rsid w:val="0029651E"/>
    <w:rsid w:val="00296738"/>
    <w:rsid w:val="0029687A"/>
    <w:rsid w:val="002969D8"/>
    <w:rsid w:val="00296AB0"/>
    <w:rsid w:val="00296B04"/>
    <w:rsid w:val="00296C45"/>
    <w:rsid w:val="00296D6D"/>
    <w:rsid w:val="00297232"/>
    <w:rsid w:val="00297348"/>
    <w:rsid w:val="00297B3C"/>
    <w:rsid w:val="002A008A"/>
    <w:rsid w:val="002A0350"/>
    <w:rsid w:val="002A0510"/>
    <w:rsid w:val="002A0C0A"/>
    <w:rsid w:val="002A0ED6"/>
    <w:rsid w:val="002A1217"/>
    <w:rsid w:val="002A12C8"/>
    <w:rsid w:val="002A19D4"/>
    <w:rsid w:val="002A1FF4"/>
    <w:rsid w:val="002A2128"/>
    <w:rsid w:val="002A3567"/>
    <w:rsid w:val="002A371C"/>
    <w:rsid w:val="002A39AD"/>
    <w:rsid w:val="002A3F4E"/>
    <w:rsid w:val="002A4055"/>
    <w:rsid w:val="002A40C9"/>
    <w:rsid w:val="002A43F6"/>
    <w:rsid w:val="002A489B"/>
    <w:rsid w:val="002A4A1E"/>
    <w:rsid w:val="002A56AE"/>
    <w:rsid w:val="002A573F"/>
    <w:rsid w:val="002A58E4"/>
    <w:rsid w:val="002A5BF4"/>
    <w:rsid w:val="002A6370"/>
    <w:rsid w:val="002A6611"/>
    <w:rsid w:val="002A6982"/>
    <w:rsid w:val="002A6CF8"/>
    <w:rsid w:val="002A6D52"/>
    <w:rsid w:val="002A6F0D"/>
    <w:rsid w:val="002A7B26"/>
    <w:rsid w:val="002B01C5"/>
    <w:rsid w:val="002B02B0"/>
    <w:rsid w:val="002B055C"/>
    <w:rsid w:val="002B07DB"/>
    <w:rsid w:val="002B0A35"/>
    <w:rsid w:val="002B0E6D"/>
    <w:rsid w:val="002B10B0"/>
    <w:rsid w:val="002B1D74"/>
    <w:rsid w:val="002B1E83"/>
    <w:rsid w:val="002B1F27"/>
    <w:rsid w:val="002B23BF"/>
    <w:rsid w:val="002B2667"/>
    <w:rsid w:val="002B2BED"/>
    <w:rsid w:val="002B337E"/>
    <w:rsid w:val="002B3404"/>
    <w:rsid w:val="002B353E"/>
    <w:rsid w:val="002B3976"/>
    <w:rsid w:val="002B39DB"/>
    <w:rsid w:val="002B412C"/>
    <w:rsid w:val="002B43A5"/>
    <w:rsid w:val="002B4837"/>
    <w:rsid w:val="002B526D"/>
    <w:rsid w:val="002B5E83"/>
    <w:rsid w:val="002B6034"/>
    <w:rsid w:val="002B6567"/>
    <w:rsid w:val="002B6899"/>
    <w:rsid w:val="002B7410"/>
    <w:rsid w:val="002B7DD2"/>
    <w:rsid w:val="002C04DF"/>
    <w:rsid w:val="002C0626"/>
    <w:rsid w:val="002C062E"/>
    <w:rsid w:val="002C070D"/>
    <w:rsid w:val="002C0750"/>
    <w:rsid w:val="002C093D"/>
    <w:rsid w:val="002C094B"/>
    <w:rsid w:val="002C0B29"/>
    <w:rsid w:val="002C0CB5"/>
    <w:rsid w:val="002C0DC8"/>
    <w:rsid w:val="002C0E57"/>
    <w:rsid w:val="002C1032"/>
    <w:rsid w:val="002C13B0"/>
    <w:rsid w:val="002C173E"/>
    <w:rsid w:val="002C1AEC"/>
    <w:rsid w:val="002C1B64"/>
    <w:rsid w:val="002C1D6D"/>
    <w:rsid w:val="002C1FB4"/>
    <w:rsid w:val="002C208D"/>
    <w:rsid w:val="002C2982"/>
    <w:rsid w:val="002C2B1B"/>
    <w:rsid w:val="002C333C"/>
    <w:rsid w:val="002C35BD"/>
    <w:rsid w:val="002C38C3"/>
    <w:rsid w:val="002C3B66"/>
    <w:rsid w:val="002C3CFF"/>
    <w:rsid w:val="002C3E68"/>
    <w:rsid w:val="002C40EE"/>
    <w:rsid w:val="002C41ED"/>
    <w:rsid w:val="002C42B5"/>
    <w:rsid w:val="002C43E6"/>
    <w:rsid w:val="002C455C"/>
    <w:rsid w:val="002C4628"/>
    <w:rsid w:val="002C54D6"/>
    <w:rsid w:val="002C5F11"/>
    <w:rsid w:val="002C6545"/>
    <w:rsid w:val="002C65C7"/>
    <w:rsid w:val="002C65D9"/>
    <w:rsid w:val="002C6652"/>
    <w:rsid w:val="002C6728"/>
    <w:rsid w:val="002C6FC7"/>
    <w:rsid w:val="002C763B"/>
    <w:rsid w:val="002C76A8"/>
    <w:rsid w:val="002C79CC"/>
    <w:rsid w:val="002D03EA"/>
    <w:rsid w:val="002D113A"/>
    <w:rsid w:val="002D13C9"/>
    <w:rsid w:val="002D1679"/>
    <w:rsid w:val="002D1AAF"/>
    <w:rsid w:val="002D1BD7"/>
    <w:rsid w:val="002D1EFC"/>
    <w:rsid w:val="002D21EE"/>
    <w:rsid w:val="002D230C"/>
    <w:rsid w:val="002D25D2"/>
    <w:rsid w:val="002D26D9"/>
    <w:rsid w:val="002D2BA0"/>
    <w:rsid w:val="002D2FE4"/>
    <w:rsid w:val="002D39FA"/>
    <w:rsid w:val="002D43CB"/>
    <w:rsid w:val="002D44E3"/>
    <w:rsid w:val="002D45AE"/>
    <w:rsid w:val="002D5697"/>
    <w:rsid w:val="002D59E8"/>
    <w:rsid w:val="002D5D28"/>
    <w:rsid w:val="002D6452"/>
    <w:rsid w:val="002D6ABB"/>
    <w:rsid w:val="002D70E2"/>
    <w:rsid w:val="002D736D"/>
    <w:rsid w:val="002D7C99"/>
    <w:rsid w:val="002E0071"/>
    <w:rsid w:val="002E04BF"/>
    <w:rsid w:val="002E0750"/>
    <w:rsid w:val="002E08EE"/>
    <w:rsid w:val="002E1439"/>
    <w:rsid w:val="002E16F6"/>
    <w:rsid w:val="002E186F"/>
    <w:rsid w:val="002E19F7"/>
    <w:rsid w:val="002E1FAE"/>
    <w:rsid w:val="002E216F"/>
    <w:rsid w:val="002E35BD"/>
    <w:rsid w:val="002E360F"/>
    <w:rsid w:val="002E3BDF"/>
    <w:rsid w:val="002E44CB"/>
    <w:rsid w:val="002E4AAC"/>
    <w:rsid w:val="002E4E63"/>
    <w:rsid w:val="002E55E6"/>
    <w:rsid w:val="002E5D25"/>
    <w:rsid w:val="002E6226"/>
    <w:rsid w:val="002E6636"/>
    <w:rsid w:val="002E68A1"/>
    <w:rsid w:val="002E6A51"/>
    <w:rsid w:val="002E7A58"/>
    <w:rsid w:val="002E7DD0"/>
    <w:rsid w:val="002F00A5"/>
    <w:rsid w:val="002F01C1"/>
    <w:rsid w:val="002F0383"/>
    <w:rsid w:val="002F03ED"/>
    <w:rsid w:val="002F046A"/>
    <w:rsid w:val="002F05B4"/>
    <w:rsid w:val="002F0616"/>
    <w:rsid w:val="002F06EA"/>
    <w:rsid w:val="002F07A5"/>
    <w:rsid w:val="002F07AA"/>
    <w:rsid w:val="002F08DE"/>
    <w:rsid w:val="002F0B6C"/>
    <w:rsid w:val="002F0E75"/>
    <w:rsid w:val="002F0FB1"/>
    <w:rsid w:val="002F12F2"/>
    <w:rsid w:val="002F14A3"/>
    <w:rsid w:val="002F166D"/>
    <w:rsid w:val="002F1779"/>
    <w:rsid w:val="002F18C3"/>
    <w:rsid w:val="002F18E8"/>
    <w:rsid w:val="002F1D0F"/>
    <w:rsid w:val="002F1D51"/>
    <w:rsid w:val="002F1DDF"/>
    <w:rsid w:val="002F1E05"/>
    <w:rsid w:val="002F1E86"/>
    <w:rsid w:val="002F2BB3"/>
    <w:rsid w:val="002F327A"/>
    <w:rsid w:val="002F331E"/>
    <w:rsid w:val="002F3C7B"/>
    <w:rsid w:val="002F46BF"/>
    <w:rsid w:val="002F4B70"/>
    <w:rsid w:val="002F5602"/>
    <w:rsid w:val="002F5C6F"/>
    <w:rsid w:val="002F5CBF"/>
    <w:rsid w:val="002F6241"/>
    <w:rsid w:val="002F6274"/>
    <w:rsid w:val="002F6470"/>
    <w:rsid w:val="002F6861"/>
    <w:rsid w:val="002F7016"/>
    <w:rsid w:val="002F719A"/>
    <w:rsid w:val="002F7407"/>
    <w:rsid w:val="002F7A7A"/>
    <w:rsid w:val="002F7C69"/>
    <w:rsid w:val="002F7FCF"/>
    <w:rsid w:val="00300004"/>
    <w:rsid w:val="00300794"/>
    <w:rsid w:val="003009C5"/>
    <w:rsid w:val="00300CA6"/>
    <w:rsid w:val="00300E61"/>
    <w:rsid w:val="003012F2"/>
    <w:rsid w:val="00301459"/>
    <w:rsid w:val="0030166C"/>
    <w:rsid w:val="0030181C"/>
    <w:rsid w:val="003023EA"/>
    <w:rsid w:val="00302BE2"/>
    <w:rsid w:val="00302F6A"/>
    <w:rsid w:val="0030312F"/>
    <w:rsid w:val="00303B3D"/>
    <w:rsid w:val="00303C62"/>
    <w:rsid w:val="00304CFE"/>
    <w:rsid w:val="00304DB2"/>
    <w:rsid w:val="003050BD"/>
    <w:rsid w:val="00305126"/>
    <w:rsid w:val="0030545C"/>
    <w:rsid w:val="003054CF"/>
    <w:rsid w:val="003059D6"/>
    <w:rsid w:val="0030628A"/>
    <w:rsid w:val="0030638F"/>
    <w:rsid w:val="00307470"/>
    <w:rsid w:val="003100C7"/>
    <w:rsid w:val="00310354"/>
    <w:rsid w:val="00310672"/>
    <w:rsid w:val="003108B7"/>
    <w:rsid w:val="00310A56"/>
    <w:rsid w:val="00310D88"/>
    <w:rsid w:val="0031105D"/>
    <w:rsid w:val="003111E4"/>
    <w:rsid w:val="0031174F"/>
    <w:rsid w:val="00311E11"/>
    <w:rsid w:val="00311E17"/>
    <w:rsid w:val="00311EF5"/>
    <w:rsid w:val="00311FD3"/>
    <w:rsid w:val="00311FD7"/>
    <w:rsid w:val="00312013"/>
    <w:rsid w:val="003120F4"/>
    <w:rsid w:val="00312317"/>
    <w:rsid w:val="00312516"/>
    <w:rsid w:val="00312581"/>
    <w:rsid w:val="0031270E"/>
    <w:rsid w:val="00312DE8"/>
    <w:rsid w:val="003132D9"/>
    <w:rsid w:val="0031369D"/>
    <w:rsid w:val="00314166"/>
    <w:rsid w:val="003142BA"/>
    <w:rsid w:val="0031484E"/>
    <w:rsid w:val="00314B5D"/>
    <w:rsid w:val="00314E5C"/>
    <w:rsid w:val="003150BE"/>
    <w:rsid w:val="003154C0"/>
    <w:rsid w:val="003158AE"/>
    <w:rsid w:val="00315A4E"/>
    <w:rsid w:val="00315A9E"/>
    <w:rsid w:val="00315C9A"/>
    <w:rsid w:val="00316118"/>
    <w:rsid w:val="00316C4E"/>
    <w:rsid w:val="00316DBC"/>
    <w:rsid w:val="003173E2"/>
    <w:rsid w:val="00317670"/>
    <w:rsid w:val="0031793F"/>
    <w:rsid w:val="00317B9E"/>
    <w:rsid w:val="00320573"/>
    <w:rsid w:val="003206DE"/>
    <w:rsid w:val="003209D6"/>
    <w:rsid w:val="00320C51"/>
    <w:rsid w:val="0032119C"/>
    <w:rsid w:val="0032126A"/>
    <w:rsid w:val="00321317"/>
    <w:rsid w:val="00321563"/>
    <w:rsid w:val="00321C21"/>
    <w:rsid w:val="00321E44"/>
    <w:rsid w:val="00322007"/>
    <w:rsid w:val="0032206A"/>
    <w:rsid w:val="00322239"/>
    <w:rsid w:val="003223A4"/>
    <w:rsid w:val="00322AFE"/>
    <w:rsid w:val="00322C46"/>
    <w:rsid w:val="00322E92"/>
    <w:rsid w:val="00322EF0"/>
    <w:rsid w:val="00322F34"/>
    <w:rsid w:val="00323008"/>
    <w:rsid w:val="0032388D"/>
    <w:rsid w:val="00323F1C"/>
    <w:rsid w:val="003242C2"/>
    <w:rsid w:val="003249AC"/>
    <w:rsid w:val="00324C1F"/>
    <w:rsid w:val="00325B3D"/>
    <w:rsid w:val="00325EDE"/>
    <w:rsid w:val="003265F1"/>
    <w:rsid w:val="00326E44"/>
    <w:rsid w:val="0032727F"/>
    <w:rsid w:val="0032743C"/>
    <w:rsid w:val="00327D0F"/>
    <w:rsid w:val="003303BF"/>
    <w:rsid w:val="00330929"/>
    <w:rsid w:val="00330A57"/>
    <w:rsid w:val="0033115C"/>
    <w:rsid w:val="003312FE"/>
    <w:rsid w:val="00331DDF"/>
    <w:rsid w:val="00332388"/>
    <w:rsid w:val="0033260A"/>
    <w:rsid w:val="00332617"/>
    <w:rsid w:val="003326F1"/>
    <w:rsid w:val="00332B60"/>
    <w:rsid w:val="003338E5"/>
    <w:rsid w:val="00333BD4"/>
    <w:rsid w:val="003344CD"/>
    <w:rsid w:val="00334579"/>
    <w:rsid w:val="0033460E"/>
    <w:rsid w:val="0033497E"/>
    <w:rsid w:val="00334A00"/>
    <w:rsid w:val="00334C0D"/>
    <w:rsid w:val="00334EFB"/>
    <w:rsid w:val="00334F2D"/>
    <w:rsid w:val="00335176"/>
    <w:rsid w:val="003357C7"/>
    <w:rsid w:val="003358B5"/>
    <w:rsid w:val="00335BF8"/>
    <w:rsid w:val="00335D43"/>
    <w:rsid w:val="00336211"/>
    <w:rsid w:val="00336BDF"/>
    <w:rsid w:val="00336F58"/>
    <w:rsid w:val="00337025"/>
    <w:rsid w:val="003373B0"/>
    <w:rsid w:val="003378EA"/>
    <w:rsid w:val="00337B12"/>
    <w:rsid w:val="00337F44"/>
    <w:rsid w:val="00340223"/>
    <w:rsid w:val="003404BF"/>
    <w:rsid w:val="00340641"/>
    <w:rsid w:val="003407BA"/>
    <w:rsid w:val="00340C4E"/>
    <w:rsid w:val="00340DB7"/>
    <w:rsid w:val="0034103C"/>
    <w:rsid w:val="00341097"/>
    <w:rsid w:val="00341484"/>
    <w:rsid w:val="003414CA"/>
    <w:rsid w:val="00341632"/>
    <w:rsid w:val="00341DCE"/>
    <w:rsid w:val="00342425"/>
    <w:rsid w:val="00342A76"/>
    <w:rsid w:val="00342E39"/>
    <w:rsid w:val="00343471"/>
    <w:rsid w:val="0034349B"/>
    <w:rsid w:val="00343AAF"/>
    <w:rsid w:val="00343C58"/>
    <w:rsid w:val="00343D77"/>
    <w:rsid w:val="00343E6C"/>
    <w:rsid w:val="00344679"/>
    <w:rsid w:val="00344AE7"/>
    <w:rsid w:val="0034528F"/>
    <w:rsid w:val="0034571B"/>
    <w:rsid w:val="003459A3"/>
    <w:rsid w:val="003464DA"/>
    <w:rsid w:val="00346AD7"/>
    <w:rsid w:val="00346E54"/>
    <w:rsid w:val="00346F18"/>
    <w:rsid w:val="00346FA0"/>
    <w:rsid w:val="003478F7"/>
    <w:rsid w:val="00347955"/>
    <w:rsid w:val="003479C4"/>
    <w:rsid w:val="00347E0C"/>
    <w:rsid w:val="0035050E"/>
    <w:rsid w:val="003506BF"/>
    <w:rsid w:val="0035073A"/>
    <w:rsid w:val="0035075C"/>
    <w:rsid w:val="00350765"/>
    <w:rsid w:val="00350C65"/>
    <w:rsid w:val="003512D0"/>
    <w:rsid w:val="00351448"/>
    <w:rsid w:val="00351509"/>
    <w:rsid w:val="00351661"/>
    <w:rsid w:val="00351909"/>
    <w:rsid w:val="00351D6D"/>
    <w:rsid w:val="00351D82"/>
    <w:rsid w:val="00351E33"/>
    <w:rsid w:val="00352025"/>
    <w:rsid w:val="0035222A"/>
    <w:rsid w:val="003531B0"/>
    <w:rsid w:val="00353506"/>
    <w:rsid w:val="00354786"/>
    <w:rsid w:val="0035486C"/>
    <w:rsid w:val="00354991"/>
    <w:rsid w:val="00354CFA"/>
    <w:rsid w:val="00355311"/>
    <w:rsid w:val="0035547F"/>
    <w:rsid w:val="003556F3"/>
    <w:rsid w:val="003558E1"/>
    <w:rsid w:val="0035598D"/>
    <w:rsid w:val="003560DA"/>
    <w:rsid w:val="00356738"/>
    <w:rsid w:val="0035678B"/>
    <w:rsid w:val="00356940"/>
    <w:rsid w:val="003569CF"/>
    <w:rsid w:val="00356ED3"/>
    <w:rsid w:val="00357D1D"/>
    <w:rsid w:val="00357D63"/>
    <w:rsid w:val="00360391"/>
    <w:rsid w:val="00360A18"/>
    <w:rsid w:val="00360BDC"/>
    <w:rsid w:val="00360E4B"/>
    <w:rsid w:val="003615C0"/>
    <w:rsid w:val="003619CD"/>
    <w:rsid w:val="00361A30"/>
    <w:rsid w:val="003622CB"/>
    <w:rsid w:val="00362430"/>
    <w:rsid w:val="00362798"/>
    <w:rsid w:val="00362A9D"/>
    <w:rsid w:val="00362E57"/>
    <w:rsid w:val="0036307A"/>
    <w:rsid w:val="00363D9E"/>
    <w:rsid w:val="00363EAC"/>
    <w:rsid w:val="00364384"/>
    <w:rsid w:val="00364386"/>
    <w:rsid w:val="003644CF"/>
    <w:rsid w:val="0036495E"/>
    <w:rsid w:val="00364E49"/>
    <w:rsid w:val="00364FCF"/>
    <w:rsid w:val="003651C5"/>
    <w:rsid w:val="0036541B"/>
    <w:rsid w:val="00365467"/>
    <w:rsid w:val="003656BE"/>
    <w:rsid w:val="003656D4"/>
    <w:rsid w:val="00365E9D"/>
    <w:rsid w:val="003663A1"/>
    <w:rsid w:val="003664DE"/>
    <w:rsid w:val="003666F7"/>
    <w:rsid w:val="0036674C"/>
    <w:rsid w:val="00366993"/>
    <w:rsid w:val="00366A60"/>
    <w:rsid w:val="00366B59"/>
    <w:rsid w:val="00366E45"/>
    <w:rsid w:val="00367597"/>
    <w:rsid w:val="00367663"/>
    <w:rsid w:val="0036768D"/>
    <w:rsid w:val="00367B5F"/>
    <w:rsid w:val="00367F75"/>
    <w:rsid w:val="00370134"/>
    <w:rsid w:val="0037025A"/>
    <w:rsid w:val="00370489"/>
    <w:rsid w:val="003707AF"/>
    <w:rsid w:val="00370B67"/>
    <w:rsid w:val="00370D02"/>
    <w:rsid w:val="00370D55"/>
    <w:rsid w:val="003711D7"/>
    <w:rsid w:val="0037166E"/>
    <w:rsid w:val="003716B4"/>
    <w:rsid w:val="00372A3C"/>
    <w:rsid w:val="00372E3E"/>
    <w:rsid w:val="00373689"/>
    <w:rsid w:val="003737E0"/>
    <w:rsid w:val="00373D1C"/>
    <w:rsid w:val="00373F2E"/>
    <w:rsid w:val="0037429F"/>
    <w:rsid w:val="00374889"/>
    <w:rsid w:val="00374AC0"/>
    <w:rsid w:val="00375295"/>
    <w:rsid w:val="0037550D"/>
    <w:rsid w:val="00375655"/>
    <w:rsid w:val="0037579D"/>
    <w:rsid w:val="00375C98"/>
    <w:rsid w:val="00375C9E"/>
    <w:rsid w:val="00375CB9"/>
    <w:rsid w:val="00375CDB"/>
    <w:rsid w:val="00375F45"/>
    <w:rsid w:val="00376686"/>
    <w:rsid w:val="0037675B"/>
    <w:rsid w:val="00376CCC"/>
    <w:rsid w:val="00376E1F"/>
    <w:rsid w:val="003777CC"/>
    <w:rsid w:val="00377B79"/>
    <w:rsid w:val="00377D8B"/>
    <w:rsid w:val="00377F7F"/>
    <w:rsid w:val="003800B4"/>
    <w:rsid w:val="00380C43"/>
    <w:rsid w:val="003819D3"/>
    <w:rsid w:val="00381B4F"/>
    <w:rsid w:val="00381D60"/>
    <w:rsid w:val="00381EF5"/>
    <w:rsid w:val="003821AB"/>
    <w:rsid w:val="00382CDE"/>
    <w:rsid w:val="00382D3B"/>
    <w:rsid w:val="003832BC"/>
    <w:rsid w:val="00383400"/>
    <w:rsid w:val="00383542"/>
    <w:rsid w:val="00383DD5"/>
    <w:rsid w:val="003845B2"/>
    <w:rsid w:val="00384630"/>
    <w:rsid w:val="003846A9"/>
    <w:rsid w:val="00384B01"/>
    <w:rsid w:val="00384B4D"/>
    <w:rsid w:val="0038529E"/>
    <w:rsid w:val="00385372"/>
    <w:rsid w:val="003855FA"/>
    <w:rsid w:val="00385781"/>
    <w:rsid w:val="00385B5F"/>
    <w:rsid w:val="00385C41"/>
    <w:rsid w:val="00385F19"/>
    <w:rsid w:val="003862E3"/>
    <w:rsid w:val="00386432"/>
    <w:rsid w:val="003866BE"/>
    <w:rsid w:val="00386AC4"/>
    <w:rsid w:val="00386AE1"/>
    <w:rsid w:val="00386F2D"/>
    <w:rsid w:val="00386FC0"/>
    <w:rsid w:val="0038709B"/>
    <w:rsid w:val="003870D8"/>
    <w:rsid w:val="003873DA"/>
    <w:rsid w:val="00387F56"/>
    <w:rsid w:val="003901AA"/>
    <w:rsid w:val="00390287"/>
    <w:rsid w:val="00390323"/>
    <w:rsid w:val="003903F4"/>
    <w:rsid w:val="003906F4"/>
    <w:rsid w:val="00390768"/>
    <w:rsid w:val="003909C1"/>
    <w:rsid w:val="00390C5F"/>
    <w:rsid w:val="00390E8C"/>
    <w:rsid w:val="003919EA"/>
    <w:rsid w:val="00391C8B"/>
    <w:rsid w:val="00392144"/>
    <w:rsid w:val="003923E6"/>
    <w:rsid w:val="003924F0"/>
    <w:rsid w:val="00392535"/>
    <w:rsid w:val="00392CFD"/>
    <w:rsid w:val="00392FBC"/>
    <w:rsid w:val="003931BD"/>
    <w:rsid w:val="003942DC"/>
    <w:rsid w:val="00394C20"/>
    <w:rsid w:val="00394F78"/>
    <w:rsid w:val="00395019"/>
    <w:rsid w:val="003955D4"/>
    <w:rsid w:val="003956AF"/>
    <w:rsid w:val="0039599C"/>
    <w:rsid w:val="00395C85"/>
    <w:rsid w:val="003967C8"/>
    <w:rsid w:val="00396960"/>
    <w:rsid w:val="00396D50"/>
    <w:rsid w:val="00396E00"/>
    <w:rsid w:val="00396F22"/>
    <w:rsid w:val="003972C5"/>
    <w:rsid w:val="00397724"/>
    <w:rsid w:val="00397900"/>
    <w:rsid w:val="00397AFA"/>
    <w:rsid w:val="00397D7C"/>
    <w:rsid w:val="003A05F9"/>
    <w:rsid w:val="003A0B17"/>
    <w:rsid w:val="003A0C2E"/>
    <w:rsid w:val="003A1000"/>
    <w:rsid w:val="003A135A"/>
    <w:rsid w:val="003A1469"/>
    <w:rsid w:val="003A15D4"/>
    <w:rsid w:val="003A1EE2"/>
    <w:rsid w:val="003A246D"/>
    <w:rsid w:val="003A24D5"/>
    <w:rsid w:val="003A25DD"/>
    <w:rsid w:val="003A2778"/>
    <w:rsid w:val="003A2BEF"/>
    <w:rsid w:val="003A2FA4"/>
    <w:rsid w:val="003A300E"/>
    <w:rsid w:val="003A3091"/>
    <w:rsid w:val="003A3359"/>
    <w:rsid w:val="003A33F9"/>
    <w:rsid w:val="003A344A"/>
    <w:rsid w:val="003A3A2E"/>
    <w:rsid w:val="003A4760"/>
    <w:rsid w:val="003A4B7B"/>
    <w:rsid w:val="003A4BE5"/>
    <w:rsid w:val="003A4DA3"/>
    <w:rsid w:val="003A517A"/>
    <w:rsid w:val="003A52EC"/>
    <w:rsid w:val="003A54A9"/>
    <w:rsid w:val="003A550A"/>
    <w:rsid w:val="003A56EF"/>
    <w:rsid w:val="003A5951"/>
    <w:rsid w:val="003A5BEE"/>
    <w:rsid w:val="003A5D0F"/>
    <w:rsid w:val="003A6278"/>
    <w:rsid w:val="003A649C"/>
    <w:rsid w:val="003A6C2A"/>
    <w:rsid w:val="003A6E28"/>
    <w:rsid w:val="003A702F"/>
    <w:rsid w:val="003A7374"/>
    <w:rsid w:val="003A7B7E"/>
    <w:rsid w:val="003A7EAA"/>
    <w:rsid w:val="003B000F"/>
    <w:rsid w:val="003B0217"/>
    <w:rsid w:val="003B0741"/>
    <w:rsid w:val="003B0882"/>
    <w:rsid w:val="003B0D40"/>
    <w:rsid w:val="003B0D5C"/>
    <w:rsid w:val="003B1AFE"/>
    <w:rsid w:val="003B244D"/>
    <w:rsid w:val="003B2B21"/>
    <w:rsid w:val="003B326B"/>
    <w:rsid w:val="003B3F15"/>
    <w:rsid w:val="003B440D"/>
    <w:rsid w:val="003B4876"/>
    <w:rsid w:val="003B49AA"/>
    <w:rsid w:val="003B49F1"/>
    <w:rsid w:val="003B509E"/>
    <w:rsid w:val="003B5437"/>
    <w:rsid w:val="003B5735"/>
    <w:rsid w:val="003B5B19"/>
    <w:rsid w:val="003B5E8E"/>
    <w:rsid w:val="003B5FBF"/>
    <w:rsid w:val="003B601D"/>
    <w:rsid w:val="003B6089"/>
    <w:rsid w:val="003B61D0"/>
    <w:rsid w:val="003B64E1"/>
    <w:rsid w:val="003B69CA"/>
    <w:rsid w:val="003B6A7A"/>
    <w:rsid w:val="003B6A98"/>
    <w:rsid w:val="003B6D86"/>
    <w:rsid w:val="003B6EF0"/>
    <w:rsid w:val="003B7015"/>
    <w:rsid w:val="003B74A6"/>
    <w:rsid w:val="003B79B0"/>
    <w:rsid w:val="003B7F43"/>
    <w:rsid w:val="003C1505"/>
    <w:rsid w:val="003C1550"/>
    <w:rsid w:val="003C1A22"/>
    <w:rsid w:val="003C1A92"/>
    <w:rsid w:val="003C1EFD"/>
    <w:rsid w:val="003C1F6C"/>
    <w:rsid w:val="003C2001"/>
    <w:rsid w:val="003C296F"/>
    <w:rsid w:val="003C2D3A"/>
    <w:rsid w:val="003C304E"/>
    <w:rsid w:val="003C367C"/>
    <w:rsid w:val="003C375B"/>
    <w:rsid w:val="003C387C"/>
    <w:rsid w:val="003C3ED8"/>
    <w:rsid w:val="003C47C6"/>
    <w:rsid w:val="003C4B6A"/>
    <w:rsid w:val="003C4BFD"/>
    <w:rsid w:val="003C52D0"/>
    <w:rsid w:val="003C626A"/>
    <w:rsid w:val="003C67E7"/>
    <w:rsid w:val="003C699A"/>
    <w:rsid w:val="003C7169"/>
    <w:rsid w:val="003C71FF"/>
    <w:rsid w:val="003C7510"/>
    <w:rsid w:val="003C7A86"/>
    <w:rsid w:val="003C7C17"/>
    <w:rsid w:val="003D008D"/>
    <w:rsid w:val="003D04FA"/>
    <w:rsid w:val="003D0528"/>
    <w:rsid w:val="003D0642"/>
    <w:rsid w:val="003D0B5F"/>
    <w:rsid w:val="003D0B6E"/>
    <w:rsid w:val="003D122D"/>
    <w:rsid w:val="003D175D"/>
    <w:rsid w:val="003D189E"/>
    <w:rsid w:val="003D1911"/>
    <w:rsid w:val="003D1DB3"/>
    <w:rsid w:val="003D2463"/>
    <w:rsid w:val="003D2495"/>
    <w:rsid w:val="003D2693"/>
    <w:rsid w:val="003D271C"/>
    <w:rsid w:val="003D2C53"/>
    <w:rsid w:val="003D2C5C"/>
    <w:rsid w:val="003D4590"/>
    <w:rsid w:val="003D4A94"/>
    <w:rsid w:val="003D5629"/>
    <w:rsid w:val="003D5659"/>
    <w:rsid w:val="003D57D1"/>
    <w:rsid w:val="003D587B"/>
    <w:rsid w:val="003D5D67"/>
    <w:rsid w:val="003D6819"/>
    <w:rsid w:val="003D6E5B"/>
    <w:rsid w:val="003D6F92"/>
    <w:rsid w:val="003D713C"/>
    <w:rsid w:val="003D75A5"/>
    <w:rsid w:val="003D7975"/>
    <w:rsid w:val="003D7B9C"/>
    <w:rsid w:val="003D7BDF"/>
    <w:rsid w:val="003D7FDF"/>
    <w:rsid w:val="003E113F"/>
    <w:rsid w:val="003E1A07"/>
    <w:rsid w:val="003E1CD6"/>
    <w:rsid w:val="003E2364"/>
    <w:rsid w:val="003E24E6"/>
    <w:rsid w:val="003E2BA4"/>
    <w:rsid w:val="003E2E33"/>
    <w:rsid w:val="003E369C"/>
    <w:rsid w:val="003E3711"/>
    <w:rsid w:val="003E437A"/>
    <w:rsid w:val="003E443B"/>
    <w:rsid w:val="003E4956"/>
    <w:rsid w:val="003E49A8"/>
    <w:rsid w:val="003E49AD"/>
    <w:rsid w:val="003E49CD"/>
    <w:rsid w:val="003E4DB6"/>
    <w:rsid w:val="003E4F03"/>
    <w:rsid w:val="003E5778"/>
    <w:rsid w:val="003E5960"/>
    <w:rsid w:val="003E5CCB"/>
    <w:rsid w:val="003E5D6B"/>
    <w:rsid w:val="003E63D0"/>
    <w:rsid w:val="003E6971"/>
    <w:rsid w:val="003E6D1C"/>
    <w:rsid w:val="003E6DC8"/>
    <w:rsid w:val="003E6F99"/>
    <w:rsid w:val="003E70A3"/>
    <w:rsid w:val="003E70B3"/>
    <w:rsid w:val="003E7358"/>
    <w:rsid w:val="003E77FB"/>
    <w:rsid w:val="003F020F"/>
    <w:rsid w:val="003F075A"/>
    <w:rsid w:val="003F0800"/>
    <w:rsid w:val="003F081C"/>
    <w:rsid w:val="003F09F4"/>
    <w:rsid w:val="003F1537"/>
    <w:rsid w:val="003F189B"/>
    <w:rsid w:val="003F18C2"/>
    <w:rsid w:val="003F1BE1"/>
    <w:rsid w:val="003F1D0A"/>
    <w:rsid w:val="003F1EF8"/>
    <w:rsid w:val="003F231A"/>
    <w:rsid w:val="003F23AE"/>
    <w:rsid w:val="003F2705"/>
    <w:rsid w:val="003F292E"/>
    <w:rsid w:val="003F2AEA"/>
    <w:rsid w:val="003F32BB"/>
    <w:rsid w:val="003F34C5"/>
    <w:rsid w:val="003F3B79"/>
    <w:rsid w:val="003F403F"/>
    <w:rsid w:val="003F46FA"/>
    <w:rsid w:val="003F474A"/>
    <w:rsid w:val="003F4849"/>
    <w:rsid w:val="003F4959"/>
    <w:rsid w:val="003F4AC3"/>
    <w:rsid w:val="003F517A"/>
    <w:rsid w:val="003F5782"/>
    <w:rsid w:val="003F60AC"/>
    <w:rsid w:val="003F67B9"/>
    <w:rsid w:val="003F69B2"/>
    <w:rsid w:val="003F722E"/>
    <w:rsid w:val="003F7781"/>
    <w:rsid w:val="003F7E49"/>
    <w:rsid w:val="003F7F42"/>
    <w:rsid w:val="004001C3"/>
    <w:rsid w:val="00400693"/>
    <w:rsid w:val="00400D5C"/>
    <w:rsid w:val="0040117D"/>
    <w:rsid w:val="004012B3"/>
    <w:rsid w:val="004017CB"/>
    <w:rsid w:val="00401AB3"/>
    <w:rsid w:val="00401DDF"/>
    <w:rsid w:val="00401EF3"/>
    <w:rsid w:val="0040213F"/>
    <w:rsid w:val="00402230"/>
    <w:rsid w:val="00402E9B"/>
    <w:rsid w:val="004033D1"/>
    <w:rsid w:val="00403462"/>
    <w:rsid w:val="004035DC"/>
    <w:rsid w:val="0040362F"/>
    <w:rsid w:val="0040368A"/>
    <w:rsid w:val="00403749"/>
    <w:rsid w:val="0040399D"/>
    <w:rsid w:val="00403A3C"/>
    <w:rsid w:val="00403CEA"/>
    <w:rsid w:val="00403E65"/>
    <w:rsid w:val="0040404B"/>
    <w:rsid w:val="004042E5"/>
    <w:rsid w:val="00404B03"/>
    <w:rsid w:val="00404E3E"/>
    <w:rsid w:val="0040582D"/>
    <w:rsid w:val="0040587A"/>
    <w:rsid w:val="00405ABD"/>
    <w:rsid w:val="00406145"/>
    <w:rsid w:val="00406807"/>
    <w:rsid w:val="00406D18"/>
    <w:rsid w:val="00406DBD"/>
    <w:rsid w:val="00406E3E"/>
    <w:rsid w:val="00407FBA"/>
    <w:rsid w:val="00410A01"/>
    <w:rsid w:val="00410C86"/>
    <w:rsid w:val="004111BE"/>
    <w:rsid w:val="00411723"/>
    <w:rsid w:val="0041193C"/>
    <w:rsid w:val="00411A6E"/>
    <w:rsid w:val="00411F1B"/>
    <w:rsid w:val="00412465"/>
    <w:rsid w:val="00412476"/>
    <w:rsid w:val="00412584"/>
    <w:rsid w:val="004125D2"/>
    <w:rsid w:val="004126A3"/>
    <w:rsid w:val="00412857"/>
    <w:rsid w:val="00412921"/>
    <w:rsid w:val="00412955"/>
    <w:rsid w:val="00412CFA"/>
    <w:rsid w:val="00413190"/>
    <w:rsid w:val="004133E1"/>
    <w:rsid w:val="004134A8"/>
    <w:rsid w:val="004136B4"/>
    <w:rsid w:val="00413B05"/>
    <w:rsid w:val="00414215"/>
    <w:rsid w:val="004142E1"/>
    <w:rsid w:val="004142F9"/>
    <w:rsid w:val="00414847"/>
    <w:rsid w:val="00414973"/>
    <w:rsid w:val="00414E74"/>
    <w:rsid w:val="004150BF"/>
    <w:rsid w:val="00415752"/>
    <w:rsid w:val="0041665A"/>
    <w:rsid w:val="00416989"/>
    <w:rsid w:val="00416EE5"/>
    <w:rsid w:val="004171A2"/>
    <w:rsid w:val="00417D91"/>
    <w:rsid w:val="00417DBA"/>
    <w:rsid w:val="00417E59"/>
    <w:rsid w:val="00417FFD"/>
    <w:rsid w:val="004203A3"/>
    <w:rsid w:val="0042054B"/>
    <w:rsid w:val="00420EF2"/>
    <w:rsid w:val="004214F4"/>
    <w:rsid w:val="00421A45"/>
    <w:rsid w:val="00421AB1"/>
    <w:rsid w:val="00421E8C"/>
    <w:rsid w:val="004222DE"/>
    <w:rsid w:val="004228E8"/>
    <w:rsid w:val="004229ED"/>
    <w:rsid w:val="00422DE2"/>
    <w:rsid w:val="00422E79"/>
    <w:rsid w:val="00422F33"/>
    <w:rsid w:val="00423391"/>
    <w:rsid w:val="00423516"/>
    <w:rsid w:val="00423662"/>
    <w:rsid w:val="004238FB"/>
    <w:rsid w:val="00423DA7"/>
    <w:rsid w:val="00423FD5"/>
    <w:rsid w:val="00424258"/>
    <w:rsid w:val="0042468F"/>
    <w:rsid w:val="00424AC4"/>
    <w:rsid w:val="004251D9"/>
    <w:rsid w:val="00425247"/>
    <w:rsid w:val="004256B2"/>
    <w:rsid w:val="00425B9B"/>
    <w:rsid w:val="00425F90"/>
    <w:rsid w:val="00425F9D"/>
    <w:rsid w:val="004261C3"/>
    <w:rsid w:val="004263D9"/>
    <w:rsid w:val="00426527"/>
    <w:rsid w:val="00426CF4"/>
    <w:rsid w:val="00426E03"/>
    <w:rsid w:val="0042749B"/>
    <w:rsid w:val="004274E7"/>
    <w:rsid w:val="004275BA"/>
    <w:rsid w:val="00427BC9"/>
    <w:rsid w:val="00427DB8"/>
    <w:rsid w:val="00427E96"/>
    <w:rsid w:val="004300B2"/>
    <w:rsid w:val="004306E0"/>
    <w:rsid w:val="00430B30"/>
    <w:rsid w:val="00431231"/>
    <w:rsid w:val="004316E5"/>
    <w:rsid w:val="004324A0"/>
    <w:rsid w:val="00432BC4"/>
    <w:rsid w:val="00432BD7"/>
    <w:rsid w:val="00432C43"/>
    <w:rsid w:val="00432C7A"/>
    <w:rsid w:val="0043307F"/>
    <w:rsid w:val="00433282"/>
    <w:rsid w:val="0043335F"/>
    <w:rsid w:val="00433432"/>
    <w:rsid w:val="004334B2"/>
    <w:rsid w:val="00433C57"/>
    <w:rsid w:val="004342F9"/>
    <w:rsid w:val="00434393"/>
    <w:rsid w:val="0043447D"/>
    <w:rsid w:val="00434863"/>
    <w:rsid w:val="0043489C"/>
    <w:rsid w:val="00434F9C"/>
    <w:rsid w:val="004352DA"/>
    <w:rsid w:val="0043562E"/>
    <w:rsid w:val="00435705"/>
    <w:rsid w:val="00435C01"/>
    <w:rsid w:val="00435E3D"/>
    <w:rsid w:val="00436354"/>
    <w:rsid w:val="004365F5"/>
    <w:rsid w:val="00436C73"/>
    <w:rsid w:val="004378E8"/>
    <w:rsid w:val="004378E9"/>
    <w:rsid w:val="00437F62"/>
    <w:rsid w:val="0044014B"/>
    <w:rsid w:val="00440491"/>
    <w:rsid w:val="004406A9"/>
    <w:rsid w:val="00440D5B"/>
    <w:rsid w:val="00441317"/>
    <w:rsid w:val="004413CF"/>
    <w:rsid w:val="00441435"/>
    <w:rsid w:val="00441B6F"/>
    <w:rsid w:val="00441BB4"/>
    <w:rsid w:val="00441DDC"/>
    <w:rsid w:val="00441E5B"/>
    <w:rsid w:val="0044243F"/>
    <w:rsid w:val="0044284F"/>
    <w:rsid w:val="00442F34"/>
    <w:rsid w:val="00443296"/>
    <w:rsid w:val="00443592"/>
    <w:rsid w:val="00443658"/>
    <w:rsid w:val="004437E2"/>
    <w:rsid w:val="00443844"/>
    <w:rsid w:val="00444171"/>
    <w:rsid w:val="00444394"/>
    <w:rsid w:val="00444841"/>
    <w:rsid w:val="00444A3A"/>
    <w:rsid w:val="00444AF9"/>
    <w:rsid w:val="00444C85"/>
    <w:rsid w:val="00444F2F"/>
    <w:rsid w:val="0044540F"/>
    <w:rsid w:val="00445458"/>
    <w:rsid w:val="004454C2"/>
    <w:rsid w:val="004454E0"/>
    <w:rsid w:val="00445626"/>
    <w:rsid w:val="00445813"/>
    <w:rsid w:val="00445889"/>
    <w:rsid w:val="00445D4D"/>
    <w:rsid w:val="004461F5"/>
    <w:rsid w:val="0044686E"/>
    <w:rsid w:val="00446E31"/>
    <w:rsid w:val="00446E99"/>
    <w:rsid w:val="00447263"/>
    <w:rsid w:val="0044728C"/>
    <w:rsid w:val="004473DD"/>
    <w:rsid w:val="0044775F"/>
    <w:rsid w:val="00447B13"/>
    <w:rsid w:val="00447C41"/>
    <w:rsid w:val="004500C1"/>
    <w:rsid w:val="004502F0"/>
    <w:rsid w:val="004505A8"/>
    <w:rsid w:val="004506F4"/>
    <w:rsid w:val="00450C0A"/>
    <w:rsid w:val="00450C93"/>
    <w:rsid w:val="00450D70"/>
    <w:rsid w:val="00451B0E"/>
    <w:rsid w:val="00451B98"/>
    <w:rsid w:val="004520FD"/>
    <w:rsid w:val="0045215D"/>
    <w:rsid w:val="00452364"/>
    <w:rsid w:val="004523E2"/>
    <w:rsid w:val="00452587"/>
    <w:rsid w:val="00452AED"/>
    <w:rsid w:val="00452C1C"/>
    <w:rsid w:val="00452C48"/>
    <w:rsid w:val="00452E2A"/>
    <w:rsid w:val="00452F3D"/>
    <w:rsid w:val="004536B0"/>
    <w:rsid w:val="0045374E"/>
    <w:rsid w:val="00453854"/>
    <w:rsid w:val="00453B27"/>
    <w:rsid w:val="00453EB1"/>
    <w:rsid w:val="0045415D"/>
    <w:rsid w:val="0045443E"/>
    <w:rsid w:val="004549DC"/>
    <w:rsid w:val="00454AA2"/>
    <w:rsid w:val="004550CB"/>
    <w:rsid w:val="0045531B"/>
    <w:rsid w:val="00455976"/>
    <w:rsid w:val="00456339"/>
    <w:rsid w:val="00456B67"/>
    <w:rsid w:val="00456FCF"/>
    <w:rsid w:val="0045729F"/>
    <w:rsid w:val="00457334"/>
    <w:rsid w:val="00457576"/>
    <w:rsid w:val="0045796E"/>
    <w:rsid w:val="004601A3"/>
    <w:rsid w:val="00460428"/>
    <w:rsid w:val="0046046E"/>
    <w:rsid w:val="00460D11"/>
    <w:rsid w:val="00461242"/>
    <w:rsid w:val="0046140F"/>
    <w:rsid w:val="00461A79"/>
    <w:rsid w:val="0046217E"/>
    <w:rsid w:val="004622F7"/>
    <w:rsid w:val="0046275E"/>
    <w:rsid w:val="00462DE8"/>
    <w:rsid w:val="00462FF2"/>
    <w:rsid w:val="004630BA"/>
    <w:rsid w:val="00463566"/>
    <w:rsid w:val="004635AA"/>
    <w:rsid w:val="00463BF7"/>
    <w:rsid w:val="00464712"/>
    <w:rsid w:val="004647C9"/>
    <w:rsid w:val="00464C52"/>
    <w:rsid w:val="0046520B"/>
    <w:rsid w:val="004657DC"/>
    <w:rsid w:val="00465BB9"/>
    <w:rsid w:val="004665EF"/>
    <w:rsid w:val="004672AB"/>
    <w:rsid w:val="004672C4"/>
    <w:rsid w:val="00467845"/>
    <w:rsid w:val="00467BAC"/>
    <w:rsid w:val="004704A8"/>
    <w:rsid w:val="00470686"/>
    <w:rsid w:val="00470D9E"/>
    <w:rsid w:val="00470DDE"/>
    <w:rsid w:val="00471A70"/>
    <w:rsid w:val="00472056"/>
    <w:rsid w:val="004720B9"/>
    <w:rsid w:val="0047265D"/>
    <w:rsid w:val="0047287A"/>
    <w:rsid w:val="00472D32"/>
    <w:rsid w:val="00472E16"/>
    <w:rsid w:val="004732B8"/>
    <w:rsid w:val="00473552"/>
    <w:rsid w:val="00473765"/>
    <w:rsid w:val="004738D9"/>
    <w:rsid w:val="00473901"/>
    <w:rsid w:val="0047397D"/>
    <w:rsid w:val="00473B58"/>
    <w:rsid w:val="004741FE"/>
    <w:rsid w:val="00474FAF"/>
    <w:rsid w:val="004753B5"/>
    <w:rsid w:val="004757E7"/>
    <w:rsid w:val="004757F0"/>
    <w:rsid w:val="00475839"/>
    <w:rsid w:val="00475940"/>
    <w:rsid w:val="00475C6D"/>
    <w:rsid w:val="00475CA3"/>
    <w:rsid w:val="00476133"/>
    <w:rsid w:val="004762D6"/>
    <w:rsid w:val="00476970"/>
    <w:rsid w:val="00476C81"/>
    <w:rsid w:val="00476CEA"/>
    <w:rsid w:val="00477031"/>
    <w:rsid w:val="00477035"/>
    <w:rsid w:val="0047780D"/>
    <w:rsid w:val="004801B6"/>
    <w:rsid w:val="0048031F"/>
    <w:rsid w:val="00480428"/>
    <w:rsid w:val="00480477"/>
    <w:rsid w:val="004806FA"/>
    <w:rsid w:val="004809DD"/>
    <w:rsid w:val="00480BB9"/>
    <w:rsid w:val="00480BBB"/>
    <w:rsid w:val="00480C43"/>
    <w:rsid w:val="00480E17"/>
    <w:rsid w:val="00481315"/>
    <w:rsid w:val="00481477"/>
    <w:rsid w:val="0048158F"/>
    <w:rsid w:val="004815C7"/>
    <w:rsid w:val="004816DC"/>
    <w:rsid w:val="00481D33"/>
    <w:rsid w:val="0048213A"/>
    <w:rsid w:val="0048213F"/>
    <w:rsid w:val="00482575"/>
    <w:rsid w:val="004827EC"/>
    <w:rsid w:val="00482D30"/>
    <w:rsid w:val="00483148"/>
    <w:rsid w:val="004833EA"/>
    <w:rsid w:val="00484141"/>
    <w:rsid w:val="004845E7"/>
    <w:rsid w:val="00484AA4"/>
    <w:rsid w:val="00484C80"/>
    <w:rsid w:val="00484DA1"/>
    <w:rsid w:val="00484F9A"/>
    <w:rsid w:val="0048512F"/>
    <w:rsid w:val="0048537F"/>
    <w:rsid w:val="00485788"/>
    <w:rsid w:val="00485C28"/>
    <w:rsid w:val="00485FAC"/>
    <w:rsid w:val="004862ED"/>
    <w:rsid w:val="004865D1"/>
    <w:rsid w:val="004867A1"/>
    <w:rsid w:val="00486E28"/>
    <w:rsid w:val="00486E62"/>
    <w:rsid w:val="0048716E"/>
    <w:rsid w:val="004873A1"/>
    <w:rsid w:val="00487542"/>
    <w:rsid w:val="0048757D"/>
    <w:rsid w:val="00487CF0"/>
    <w:rsid w:val="00487D47"/>
    <w:rsid w:val="004904FC"/>
    <w:rsid w:val="00490C22"/>
    <w:rsid w:val="0049145F"/>
    <w:rsid w:val="004914BE"/>
    <w:rsid w:val="0049163C"/>
    <w:rsid w:val="00492652"/>
    <w:rsid w:val="004927B3"/>
    <w:rsid w:val="0049291B"/>
    <w:rsid w:val="004929D4"/>
    <w:rsid w:val="00492D40"/>
    <w:rsid w:val="0049377B"/>
    <w:rsid w:val="00493F42"/>
    <w:rsid w:val="00494174"/>
    <w:rsid w:val="00494444"/>
    <w:rsid w:val="00494D1E"/>
    <w:rsid w:val="00494F06"/>
    <w:rsid w:val="004953F9"/>
    <w:rsid w:val="00495420"/>
    <w:rsid w:val="00495426"/>
    <w:rsid w:val="00495843"/>
    <w:rsid w:val="00495FA5"/>
    <w:rsid w:val="0049680A"/>
    <w:rsid w:val="0049684C"/>
    <w:rsid w:val="004974F5"/>
    <w:rsid w:val="0049783E"/>
    <w:rsid w:val="00497B92"/>
    <w:rsid w:val="00497F31"/>
    <w:rsid w:val="004A0454"/>
    <w:rsid w:val="004A0488"/>
    <w:rsid w:val="004A04BB"/>
    <w:rsid w:val="004A0578"/>
    <w:rsid w:val="004A08E2"/>
    <w:rsid w:val="004A0D63"/>
    <w:rsid w:val="004A0FA1"/>
    <w:rsid w:val="004A1355"/>
    <w:rsid w:val="004A15B3"/>
    <w:rsid w:val="004A1F79"/>
    <w:rsid w:val="004A1FB7"/>
    <w:rsid w:val="004A227F"/>
    <w:rsid w:val="004A2516"/>
    <w:rsid w:val="004A25B7"/>
    <w:rsid w:val="004A262C"/>
    <w:rsid w:val="004A282D"/>
    <w:rsid w:val="004A309E"/>
    <w:rsid w:val="004A32FF"/>
    <w:rsid w:val="004A34BD"/>
    <w:rsid w:val="004A34CC"/>
    <w:rsid w:val="004A36EB"/>
    <w:rsid w:val="004A3D43"/>
    <w:rsid w:val="004A4026"/>
    <w:rsid w:val="004A406D"/>
    <w:rsid w:val="004A4716"/>
    <w:rsid w:val="004A589F"/>
    <w:rsid w:val="004A5D4F"/>
    <w:rsid w:val="004A5E4B"/>
    <w:rsid w:val="004A6697"/>
    <w:rsid w:val="004A697B"/>
    <w:rsid w:val="004A6BC1"/>
    <w:rsid w:val="004A6C2D"/>
    <w:rsid w:val="004A6EE6"/>
    <w:rsid w:val="004A7749"/>
    <w:rsid w:val="004A7B48"/>
    <w:rsid w:val="004A7BF6"/>
    <w:rsid w:val="004A7E52"/>
    <w:rsid w:val="004A7F79"/>
    <w:rsid w:val="004B021C"/>
    <w:rsid w:val="004B033D"/>
    <w:rsid w:val="004B07E7"/>
    <w:rsid w:val="004B07F3"/>
    <w:rsid w:val="004B0897"/>
    <w:rsid w:val="004B08AB"/>
    <w:rsid w:val="004B1CFA"/>
    <w:rsid w:val="004B21DA"/>
    <w:rsid w:val="004B2797"/>
    <w:rsid w:val="004B279B"/>
    <w:rsid w:val="004B2E2C"/>
    <w:rsid w:val="004B3076"/>
    <w:rsid w:val="004B370F"/>
    <w:rsid w:val="004B42BE"/>
    <w:rsid w:val="004B4545"/>
    <w:rsid w:val="004B496A"/>
    <w:rsid w:val="004B4CA3"/>
    <w:rsid w:val="004B4F86"/>
    <w:rsid w:val="004B5DF4"/>
    <w:rsid w:val="004B64A1"/>
    <w:rsid w:val="004B673A"/>
    <w:rsid w:val="004B6C7A"/>
    <w:rsid w:val="004B6FCD"/>
    <w:rsid w:val="004B72AA"/>
    <w:rsid w:val="004C0440"/>
    <w:rsid w:val="004C0D35"/>
    <w:rsid w:val="004C0D8F"/>
    <w:rsid w:val="004C104C"/>
    <w:rsid w:val="004C106C"/>
    <w:rsid w:val="004C150B"/>
    <w:rsid w:val="004C2733"/>
    <w:rsid w:val="004C2EDF"/>
    <w:rsid w:val="004C3117"/>
    <w:rsid w:val="004C3441"/>
    <w:rsid w:val="004C3695"/>
    <w:rsid w:val="004C4033"/>
    <w:rsid w:val="004C45BA"/>
    <w:rsid w:val="004C4603"/>
    <w:rsid w:val="004C478B"/>
    <w:rsid w:val="004C48A8"/>
    <w:rsid w:val="004C4E55"/>
    <w:rsid w:val="004C5257"/>
    <w:rsid w:val="004C5835"/>
    <w:rsid w:val="004C5AD0"/>
    <w:rsid w:val="004C64A2"/>
    <w:rsid w:val="004C6D19"/>
    <w:rsid w:val="004C6DDF"/>
    <w:rsid w:val="004C6E22"/>
    <w:rsid w:val="004C6F7C"/>
    <w:rsid w:val="004C716F"/>
    <w:rsid w:val="004C77BF"/>
    <w:rsid w:val="004C7974"/>
    <w:rsid w:val="004C7A68"/>
    <w:rsid w:val="004C7AC3"/>
    <w:rsid w:val="004C7D17"/>
    <w:rsid w:val="004C7D50"/>
    <w:rsid w:val="004D06A3"/>
    <w:rsid w:val="004D07C3"/>
    <w:rsid w:val="004D0A34"/>
    <w:rsid w:val="004D134C"/>
    <w:rsid w:val="004D135B"/>
    <w:rsid w:val="004D14D7"/>
    <w:rsid w:val="004D1537"/>
    <w:rsid w:val="004D193B"/>
    <w:rsid w:val="004D1B20"/>
    <w:rsid w:val="004D1CCC"/>
    <w:rsid w:val="004D2636"/>
    <w:rsid w:val="004D2770"/>
    <w:rsid w:val="004D2ADB"/>
    <w:rsid w:val="004D3672"/>
    <w:rsid w:val="004D3BE0"/>
    <w:rsid w:val="004D408E"/>
    <w:rsid w:val="004D41D8"/>
    <w:rsid w:val="004D4510"/>
    <w:rsid w:val="004D4FFF"/>
    <w:rsid w:val="004D515B"/>
    <w:rsid w:val="004D53C3"/>
    <w:rsid w:val="004D5F6C"/>
    <w:rsid w:val="004D7120"/>
    <w:rsid w:val="004D78E4"/>
    <w:rsid w:val="004D7A31"/>
    <w:rsid w:val="004E068F"/>
    <w:rsid w:val="004E0DF9"/>
    <w:rsid w:val="004E0FA4"/>
    <w:rsid w:val="004E1080"/>
    <w:rsid w:val="004E108C"/>
    <w:rsid w:val="004E10F9"/>
    <w:rsid w:val="004E1183"/>
    <w:rsid w:val="004E14F9"/>
    <w:rsid w:val="004E16D8"/>
    <w:rsid w:val="004E176B"/>
    <w:rsid w:val="004E1772"/>
    <w:rsid w:val="004E19AC"/>
    <w:rsid w:val="004E1DC7"/>
    <w:rsid w:val="004E1FB4"/>
    <w:rsid w:val="004E2B54"/>
    <w:rsid w:val="004E2D59"/>
    <w:rsid w:val="004E2EA2"/>
    <w:rsid w:val="004E330E"/>
    <w:rsid w:val="004E386D"/>
    <w:rsid w:val="004E44E5"/>
    <w:rsid w:val="004E472B"/>
    <w:rsid w:val="004E478D"/>
    <w:rsid w:val="004E50D6"/>
    <w:rsid w:val="004E5497"/>
    <w:rsid w:val="004E595E"/>
    <w:rsid w:val="004E5A2A"/>
    <w:rsid w:val="004E5AD5"/>
    <w:rsid w:val="004E5ADC"/>
    <w:rsid w:val="004E5BED"/>
    <w:rsid w:val="004E5DEA"/>
    <w:rsid w:val="004E643C"/>
    <w:rsid w:val="004E65C6"/>
    <w:rsid w:val="004E6822"/>
    <w:rsid w:val="004E6B15"/>
    <w:rsid w:val="004E750C"/>
    <w:rsid w:val="004E7801"/>
    <w:rsid w:val="004E7834"/>
    <w:rsid w:val="004E786D"/>
    <w:rsid w:val="004E797B"/>
    <w:rsid w:val="004E79AE"/>
    <w:rsid w:val="004E7B24"/>
    <w:rsid w:val="004F0E9B"/>
    <w:rsid w:val="004F1205"/>
    <w:rsid w:val="004F173F"/>
    <w:rsid w:val="004F24AA"/>
    <w:rsid w:val="004F351D"/>
    <w:rsid w:val="004F354D"/>
    <w:rsid w:val="004F36C7"/>
    <w:rsid w:val="004F3915"/>
    <w:rsid w:val="004F4040"/>
    <w:rsid w:val="004F436B"/>
    <w:rsid w:val="004F482F"/>
    <w:rsid w:val="004F4D84"/>
    <w:rsid w:val="004F50DC"/>
    <w:rsid w:val="004F51AF"/>
    <w:rsid w:val="004F553C"/>
    <w:rsid w:val="004F5557"/>
    <w:rsid w:val="004F58FD"/>
    <w:rsid w:val="004F5F13"/>
    <w:rsid w:val="004F5F33"/>
    <w:rsid w:val="004F6B8D"/>
    <w:rsid w:val="004F6EB9"/>
    <w:rsid w:val="004F71AC"/>
    <w:rsid w:val="004F76CA"/>
    <w:rsid w:val="004F7713"/>
    <w:rsid w:val="004F7A36"/>
    <w:rsid w:val="004F7E24"/>
    <w:rsid w:val="004F7E4A"/>
    <w:rsid w:val="0050026F"/>
    <w:rsid w:val="0050036E"/>
    <w:rsid w:val="00500790"/>
    <w:rsid w:val="00500E10"/>
    <w:rsid w:val="00500E29"/>
    <w:rsid w:val="00501654"/>
    <w:rsid w:val="00501AD8"/>
    <w:rsid w:val="00501B4E"/>
    <w:rsid w:val="00501BC1"/>
    <w:rsid w:val="00501E2F"/>
    <w:rsid w:val="005020DB"/>
    <w:rsid w:val="00502444"/>
    <w:rsid w:val="00502AC6"/>
    <w:rsid w:val="00502D92"/>
    <w:rsid w:val="0050343E"/>
    <w:rsid w:val="00503C6E"/>
    <w:rsid w:val="00503EBA"/>
    <w:rsid w:val="005042B6"/>
    <w:rsid w:val="0050440D"/>
    <w:rsid w:val="005046C8"/>
    <w:rsid w:val="005049B3"/>
    <w:rsid w:val="00504E5B"/>
    <w:rsid w:val="00504FCC"/>
    <w:rsid w:val="00505376"/>
    <w:rsid w:val="00505518"/>
    <w:rsid w:val="00505761"/>
    <w:rsid w:val="005064EC"/>
    <w:rsid w:val="00506A45"/>
    <w:rsid w:val="00506B79"/>
    <w:rsid w:val="00506BC0"/>
    <w:rsid w:val="005071A1"/>
    <w:rsid w:val="00507651"/>
    <w:rsid w:val="00507800"/>
    <w:rsid w:val="00507E04"/>
    <w:rsid w:val="0051008D"/>
    <w:rsid w:val="00510534"/>
    <w:rsid w:val="0051057E"/>
    <w:rsid w:val="00510B66"/>
    <w:rsid w:val="00510FA4"/>
    <w:rsid w:val="0051101E"/>
    <w:rsid w:val="00511063"/>
    <w:rsid w:val="0051143D"/>
    <w:rsid w:val="00511B76"/>
    <w:rsid w:val="00511C2F"/>
    <w:rsid w:val="00511E3D"/>
    <w:rsid w:val="0051234B"/>
    <w:rsid w:val="00512735"/>
    <w:rsid w:val="005127D5"/>
    <w:rsid w:val="00512B04"/>
    <w:rsid w:val="00512B30"/>
    <w:rsid w:val="00512FD5"/>
    <w:rsid w:val="0051382E"/>
    <w:rsid w:val="00513A59"/>
    <w:rsid w:val="00514589"/>
    <w:rsid w:val="00514774"/>
    <w:rsid w:val="005148BA"/>
    <w:rsid w:val="0051498D"/>
    <w:rsid w:val="00514B5D"/>
    <w:rsid w:val="00514DCC"/>
    <w:rsid w:val="0051524D"/>
    <w:rsid w:val="005156A4"/>
    <w:rsid w:val="00515861"/>
    <w:rsid w:val="00515D48"/>
    <w:rsid w:val="005165DC"/>
    <w:rsid w:val="00516A5B"/>
    <w:rsid w:val="00517CDB"/>
    <w:rsid w:val="005208F9"/>
    <w:rsid w:val="00520A05"/>
    <w:rsid w:val="0052115D"/>
    <w:rsid w:val="00521C81"/>
    <w:rsid w:val="00521D22"/>
    <w:rsid w:val="00521E37"/>
    <w:rsid w:val="00522102"/>
    <w:rsid w:val="005229E4"/>
    <w:rsid w:val="00522AED"/>
    <w:rsid w:val="00523430"/>
    <w:rsid w:val="0052353B"/>
    <w:rsid w:val="0052355A"/>
    <w:rsid w:val="00523718"/>
    <w:rsid w:val="00523720"/>
    <w:rsid w:val="005238C2"/>
    <w:rsid w:val="005248E0"/>
    <w:rsid w:val="00524BEF"/>
    <w:rsid w:val="00524D80"/>
    <w:rsid w:val="00525510"/>
    <w:rsid w:val="00525938"/>
    <w:rsid w:val="00525B53"/>
    <w:rsid w:val="00525C91"/>
    <w:rsid w:val="00525FB0"/>
    <w:rsid w:val="005266DA"/>
    <w:rsid w:val="0052699D"/>
    <w:rsid w:val="00526DBE"/>
    <w:rsid w:val="00526FBE"/>
    <w:rsid w:val="00527517"/>
    <w:rsid w:val="00527731"/>
    <w:rsid w:val="00527A08"/>
    <w:rsid w:val="00527D7F"/>
    <w:rsid w:val="00527DB6"/>
    <w:rsid w:val="00530045"/>
    <w:rsid w:val="005305C4"/>
    <w:rsid w:val="0053080C"/>
    <w:rsid w:val="005309D7"/>
    <w:rsid w:val="00530C7C"/>
    <w:rsid w:val="00530CCF"/>
    <w:rsid w:val="00530D4C"/>
    <w:rsid w:val="00530E1D"/>
    <w:rsid w:val="00530F4B"/>
    <w:rsid w:val="005310A4"/>
    <w:rsid w:val="005316EF"/>
    <w:rsid w:val="00531A8E"/>
    <w:rsid w:val="00531D5C"/>
    <w:rsid w:val="00532A34"/>
    <w:rsid w:val="00533926"/>
    <w:rsid w:val="00533FD3"/>
    <w:rsid w:val="0053432F"/>
    <w:rsid w:val="00534561"/>
    <w:rsid w:val="005345A3"/>
    <w:rsid w:val="005350AD"/>
    <w:rsid w:val="0053532F"/>
    <w:rsid w:val="005353A8"/>
    <w:rsid w:val="005354F8"/>
    <w:rsid w:val="005357E2"/>
    <w:rsid w:val="005359C1"/>
    <w:rsid w:val="0053654E"/>
    <w:rsid w:val="00536882"/>
    <w:rsid w:val="00536B76"/>
    <w:rsid w:val="00537215"/>
    <w:rsid w:val="00537366"/>
    <w:rsid w:val="005373EF"/>
    <w:rsid w:val="005376C0"/>
    <w:rsid w:val="005377E3"/>
    <w:rsid w:val="00537D5C"/>
    <w:rsid w:val="005400F5"/>
    <w:rsid w:val="00540426"/>
    <w:rsid w:val="0054046B"/>
    <w:rsid w:val="00540A91"/>
    <w:rsid w:val="00540D1D"/>
    <w:rsid w:val="005414A8"/>
    <w:rsid w:val="005416DF"/>
    <w:rsid w:val="00541A61"/>
    <w:rsid w:val="00541D64"/>
    <w:rsid w:val="00541EBB"/>
    <w:rsid w:val="00541EC9"/>
    <w:rsid w:val="00542114"/>
    <w:rsid w:val="005421A7"/>
    <w:rsid w:val="005439DD"/>
    <w:rsid w:val="00543A1B"/>
    <w:rsid w:val="00543C89"/>
    <w:rsid w:val="00544C35"/>
    <w:rsid w:val="00544C66"/>
    <w:rsid w:val="00544D31"/>
    <w:rsid w:val="00545495"/>
    <w:rsid w:val="005457B7"/>
    <w:rsid w:val="005459E2"/>
    <w:rsid w:val="00545B52"/>
    <w:rsid w:val="00545E13"/>
    <w:rsid w:val="00545F9A"/>
    <w:rsid w:val="005465BB"/>
    <w:rsid w:val="00546AA4"/>
    <w:rsid w:val="00546BE3"/>
    <w:rsid w:val="00546E9A"/>
    <w:rsid w:val="0054723A"/>
    <w:rsid w:val="00547794"/>
    <w:rsid w:val="00547A47"/>
    <w:rsid w:val="00547B82"/>
    <w:rsid w:val="00547F5A"/>
    <w:rsid w:val="0055008F"/>
    <w:rsid w:val="005503A9"/>
    <w:rsid w:val="0055041A"/>
    <w:rsid w:val="005504BD"/>
    <w:rsid w:val="005506CD"/>
    <w:rsid w:val="00550986"/>
    <w:rsid w:val="00551271"/>
    <w:rsid w:val="00551291"/>
    <w:rsid w:val="00551CB8"/>
    <w:rsid w:val="00552579"/>
    <w:rsid w:val="005526C5"/>
    <w:rsid w:val="00552C42"/>
    <w:rsid w:val="00553053"/>
    <w:rsid w:val="00553298"/>
    <w:rsid w:val="005532A4"/>
    <w:rsid w:val="00553741"/>
    <w:rsid w:val="00553E06"/>
    <w:rsid w:val="00553F1F"/>
    <w:rsid w:val="00554262"/>
    <w:rsid w:val="00554D89"/>
    <w:rsid w:val="00554E72"/>
    <w:rsid w:val="00554FC2"/>
    <w:rsid w:val="005550E7"/>
    <w:rsid w:val="0055565B"/>
    <w:rsid w:val="0055574C"/>
    <w:rsid w:val="00555DF3"/>
    <w:rsid w:val="00555FE3"/>
    <w:rsid w:val="0055634D"/>
    <w:rsid w:val="005563A2"/>
    <w:rsid w:val="005565B1"/>
    <w:rsid w:val="00556662"/>
    <w:rsid w:val="0055680D"/>
    <w:rsid w:val="005572D9"/>
    <w:rsid w:val="0055776F"/>
    <w:rsid w:val="00557ACE"/>
    <w:rsid w:val="00557DCF"/>
    <w:rsid w:val="00560155"/>
    <w:rsid w:val="00560798"/>
    <w:rsid w:val="00560B9F"/>
    <w:rsid w:val="00561367"/>
    <w:rsid w:val="005613CC"/>
    <w:rsid w:val="0056195E"/>
    <w:rsid w:val="005619F6"/>
    <w:rsid w:val="00561A90"/>
    <w:rsid w:val="00561AD3"/>
    <w:rsid w:val="00561B1C"/>
    <w:rsid w:val="00562745"/>
    <w:rsid w:val="00562A90"/>
    <w:rsid w:val="00562AC9"/>
    <w:rsid w:val="00562D5E"/>
    <w:rsid w:val="00562E2C"/>
    <w:rsid w:val="00562EDB"/>
    <w:rsid w:val="00563265"/>
    <w:rsid w:val="005639C5"/>
    <w:rsid w:val="00563D1B"/>
    <w:rsid w:val="00563E10"/>
    <w:rsid w:val="005640D6"/>
    <w:rsid w:val="005642C0"/>
    <w:rsid w:val="005657B4"/>
    <w:rsid w:val="00565A03"/>
    <w:rsid w:val="00565D08"/>
    <w:rsid w:val="00565EC7"/>
    <w:rsid w:val="005672B3"/>
    <w:rsid w:val="0056742D"/>
    <w:rsid w:val="00567993"/>
    <w:rsid w:val="00567DBF"/>
    <w:rsid w:val="005701DE"/>
    <w:rsid w:val="0057022A"/>
    <w:rsid w:val="005706F2"/>
    <w:rsid w:val="0057098D"/>
    <w:rsid w:val="00570B49"/>
    <w:rsid w:val="00570D65"/>
    <w:rsid w:val="0057143E"/>
    <w:rsid w:val="0057143F"/>
    <w:rsid w:val="00571800"/>
    <w:rsid w:val="00572A25"/>
    <w:rsid w:val="00572ADA"/>
    <w:rsid w:val="00572D20"/>
    <w:rsid w:val="0057389B"/>
    <w:rsid w:val="00573B5C"/>
    <w:rsid w:val="005741CF"/>
    <w:rsid w:val="00574536"/>
    <w:rsid w:val="0057457F"/>
    <w:rsid w:val="005748F0"/>
    <w:rsid w:val="00574D81"/>
    <w:rsid w:val="0057531D"/>
    <w:rsid w:val="00575786"/>
    <w:rsid w:val="0057597B"/>
    <w:rsid w:val="00575C90"/>
    <w:rsid w:val="00575D98"/>
    <w:rsid w:val="00575FD4"/>
    <w:rsid w:val="00576176"/>
    <w:rsid w:val="00576A12"/>
    <w:rsid w:val="00576A6D"/>
    <w:rsid w:val="00576F54"/>
    <w:rsid w:val="005778E8"/>
    <w:rsid w:val="005779F9"/>
    <w:rsid w:val="005800B6"/>
    <w:rsid w:val="005811D0"/>
    <w:rsid w:val="0058126F"/>
    <w:rsid w:val="00581438"/>
    <w:rsid w:val="005814D2"/>
    <w:rsid w:val="00581717"/>
    <w:rsid w:val="00582705"/>
    <w:rsid w:val="00582DF1"/>
    <w:rsid w:val="005830BE"/>
    <w:rsid w:val="00583135"/>
    <w:rsid w:val="00583465"/>
    <w:rsid w:val="00583893"/>
    <w:rsid w:val="00583A06"/>
    <w:rsid w:val="00583D6D"/>
    <w:rsid w:val="00583E42"/>
    <w:rsid w:val="00583EE2"/>
    <w:rsid w:val="00583FE6"/>
    <w:rsid w:val="0058404A"/>
    <w:rsid w:val="00584145"/>
    <w:rsid w:val="00584180"/>
    <w:rsid w:val="00585590"/>
    <w:rsid w:val="005856EC"/>
    <w:rsid w:val="00585805"/>
    <w:rsid w:val="00585A5E"/>
    <w:rsid w:val="00585C44"/>
    <w:rsid w:val="00585CE5"/>
    <w:rsid w:val="00586522"/>
    <w:rsid w:val="005868BC"/>
    <w:rsid w:val="00586B40"/>
    <w:rsid w:val="00586E91"/>
    <w:rsid w:val="00586FC7"/>
    <w:rsid w:val="00587212"/>
    <w:rsid w:val="005872B4"/>
    <w:rsid w:val="00587500"/>
    <w:rsid w:val="0058785E"/>
    <w:rsid w:val="00587CFA"/>
    <w:rsid w:val="00587D70"/>
    <w:rsid w:val="00587E85"/>
    <w:rsid w:val="00587F2A"/>
    <w:rsid w:val="00590919"/>
    <w:rsid w:val="00590B08"/>
    <w:rsid w:val="00590C30"/>
    <w:rsid w:val="00590CA5"/>
    <w:rsid w:val="005917FC"/>
    <w:rsid w:val="005919C3"/>
    <w:rsid w:val="005924C2"/>
    <w:rsid w:val="005929DF"/>
    <w:rsid w:val="00592A36"/>
    <w:rsid w:val="00592D16"/>
    <w:rsid w:val="00593257"/>
    <w:rsid w:val="005937DC"/>
    <w:rsid w:val="0059383C"/>
    <w:rsid w:val="00593A12"/>
    <w:rsid w:val="005940D4"/>
    <w:rsid w:val="00594690"/>
    <w:rsid w:val="00594963"/>
    <w:rsid w:val="00594E8A"/>
    <w:rsid w:val="00594FEE"/>
    <w:rsid w:val="005958F7"/>
    <w:rsid w:val="00595C08"/>
    <w:rsid w:val="00595CFA"/>
    <w:rsid w:val="00595D2D"/>
    <w:rsid w:val="005960E2"/>
    <w:rsid w:val="005962C8"/>
    <w:rsid w:val="005967E2"/>
    <w:rsid w:val="005969A9"/>
    <w:rsid w:val="00596DB7"/>
    <w:rsid w:val="00597291"/>
    <w:rsid w:val="005978F0"/>
    <w:rsid w:val="00597EF4"/>
    <w:rsid w:val="005A0004"/>
    <w:rsid w:val="005A0459"/>
    <w:rsid w:val="005A0468"/>
    <w:rsid w:val="005A0B88"/>
    <w:rsid w:val="005A14F5"/>
    <w:rsid w:val="005A1535"/>
    <w:rsid w:val="005A1BA7"/>
    <w:rsid w:val="005A1CE4"/>
    <w:rsid w:val="005A1E2F"/>
    <w:rsid w:val="005A1EF4"/>
    <w:rsid w:val="005A1EF6"/>
    <w:rsid w:val="005A2317"/>
    <w:rsid w:val="005A2704"/>
    <w:rsid w:val="005A2D52"/>
    <w:rsid w:val="005A2F3E"/>
    <w:rsid w:val="005A3403"/>
    <w:rsid w:val="005A361D"/>
    <w:rsid w:val="005A3651"/>
    <w:rsid w:val="005A3DE5"/>
    <w:rsid w:val="005A40F1"/>
    <w:rsid w:val="005A415E"/>
    <w:rsid w:val="005A41D9"/>
    <w:rsid w:val="005A455C"/>
    <w:rsid w:val="005A484E"/>
    <w:rsid w:val="005A4D5F"/>
    <w:rsid w:val="005A4EB3"/>
    <w:rsid w:val="005A567E"/>
    <w:rsid w:val="005A5CEE"/>
    <w:rsid w:val="005A5F5C"/>
    <w:rsid w:val="005A61CB"/>
    <w:rsid w:val="005A63F4"/>
    <w:rsid w:val="005A6445"/>
    <w:rsid w:val="005A64E6"/>
    <w:rsid w:val="005A6618"/>
    <w:rsid w:val="005A67B9"/>
    <w:rsid w:val="005A67C1"/>
    <w:rsid w:val="005A692D"/>
    <w:rsid w:val="005A6C25"/>
    <w:rsid w:val="005A7199"/>
    <w:rsid w:val="005A74C7"/>
    <w:rsid w:val="005A7504"/>
    <w:rsid w:val="005A7622"/>
    <w:rsid w:val="005A7942"/>
    <w:rsid w:val="005A7B48"/>
    <w:rsid w:val="005A7E2A"/>
    <w:rsid w:val="005B0952"/>
    <w:rsid w:val="005B0C93"/>
    <w:rsid w:val="005B13DA"/>
    <w:rsid w:val="005B146E"/>
    <w:rsid w:val="005B18A1"/>
    <w:rsid w:val="005B2405"/>
    <w:rsid w:val="005B34A4"/>
    <w:rsid w:val="005B3622"/>
    <w:rsid w:val="005B37DB"/>
    <w:rsid w:val="005B3869"/>
    <w:rsid w:val="005B3AC9"/>
    <w:rsid w:val="005B3CF4"/>
    <w:rsid w:val="005B4413"/>
    <w:rsid w:val="005B46DE"/>
    <w:rsid w:val="005B4D64"/>
    <w:rsid w:val="005B4FFF"/>
    <w:rsid w:val="005B56D5"/>
    <w:rsid w:val="005B57CA"/>
    <w:rsid w:val="005B599B"/>
    <w:rsid w:val="005B5C43"/>
    <w:rsid w:val="005B5C78"/>
    <w:rsid w:val="005B5CFF"/>
    <w:rsid w:val="005B6366"/>
    <w:rsid w:val="005B63EC"/>
    <w:rsid w:val="005B6B2F"/>
    <w:rsid w:val="005B6CAF"/>
    <w:rsid w:val="005B6FE2"/>
    <w:rsid w:val="005B7278"/>
    <w:rsid w:val="005B7355"/>
    <w:rsid w:val="005B7AE3"/>
    <w:rsid w:val="005B7D75"/>
    <w:rsid w:val="005B7ED6"/>
    <w:rsid w:val="005B7EF8"/>
    <w:rsid w:val="005C02ED"/>
    <w:rsid w:val="005C0737"/>
    <w:rsid w:val="005C0D2B"/>
    <w:rsid w:val="005C10EF"/>
    <w:rsid w:val="005C15ED"/>
    <w:rsid w:val="005C1CBD"/>
    <w:rsid w:val="005C1DB8"/>
    <w:rsid w:val="005C1FFD"/>
    <w:rsid w:val="005C22E1"/>
    <w:rsid w:val="005C237F"/>
    <w:rsid w:val="005C24B3"/>
    <w:rsid w:val="005C24DF"/>
    <w:rsid w:val="005C2915"/>
    <w:rsid w:val="005C29EE"/>
    <w:rsid w:val="005C30BE"/>
    <w:rsid w:val="005C3214"/>
    <w:rsid w:val="005C3612"/>
    <w:rsid w:val="005C3714"/>
    <w:rsid w:val="005C37AD"/>
    <w:rsid w:val="005C38FA"/>
    <w:rsid w:val="005C3A2D"/>
    <w:rsid w:val="005C422E"/>
    <w:rsid w:val="005C4257"/>
    <w:rsid w:val="005C4592"/>
    <w:rsid w:val="005C4845"/>
    <w:rsid w:val="005C4A9D"/>
    <w:rsid w:val="005C50C6"/>
    <w:rsid w:val="005C52FC"/>
    <w:rsid w:val="005C57BE"/>
    <w:rsid w:val="005C5AA5"/>
    <w:rsid w:val="005C5B64"/>
    <w:rsid w:val="005C62AB"/>
    <w:rsid w:val="005C65F2"/>
    <w:rsid w:val="005C6791"/>
    <w:rsid w:val="005C6A30"/>
    <w:rsid w:val="005C70A5"/>
    <w:rsid w:val="005D0010"/>
    <w:rsid w:val="005D0228"/>
    <w:rsid w:val="005D033D"/>
    <w:rsid w:val="005D0E7F"/>
    <w:rsid w:val="005D12DF"/>
    <w:rsid w:val="005D177C"/>
    <w:rsid w:val="005D1E94"/>
    <w:rsid w:val="005D1EB9"/>
    <w:rsid w:val="005D22EA"/>
    <w:rsid w:val="005D231C"/>
    <w:rsid w:val="005D277F"/>
    <w:rsid w:val="005D2942"/>
    <w:rsid w:val="005D294C"/>
    <w:rsid w:val="005D29C0"/>
    <w:rsid w:val="005D2F54"/>
    <w:rsid w:val="005D303D"/>
    <w:rsid w:val="005D3476"/>
    <w:rsid w:val="005D391E"/>
    <w:rsid w:val="005D3B03"/>
    <w:rsid w:val="005D3C89"/>
    <w:rsid w:val="005D3EEF"/>
    <w:rsid w:val="005D3F58"/>
    <w:rsid w:val="005D419A"/>
    <w:rsid w:val="005D44A0"/>
    <w:rsid w:val="005D47E0"/>
    <w:rsid w:val="005D4D35"/>
    <w:rsid w:val="005D501F"/>
    <w:rsid w:val="005D510B"/>
    <w:rsid w:val="005D52F7"/>
    <w:rsid w:val="005D55B0"/>
    <w:rsid w:val="005D566B"/>
    <w:rsid w:val="005D5E1F"/>
    <w:rsid w:val="005D63B1"/>
    <w:rsid w:val="005D6592"/>
    <w:rsid w:val="005D7DBE"/>
    <w:rsid w:val="005E02D7"/>
    <w:rsid w:val="005E0511"/>
    <w:rsid w:val="005E0533"/>
    <w:rsid w:val="005E07F0"/>
    <w:rsid w:val="005E0888"/>
    <w:rsid w:val="005E10FE"/>
    <w:rsid w:val="005E1FD8"/>
    <w:rsid w:val="005E20A5"/>
    <w:rsid w:val="005E228C"/>
    <w:rsid w:val="005E2405"/>
    <w:rsid w:val="005E253C"/>
    <w:rsid w:val="005E2F23"/>
    <w:rsid w:val="005E2F88"/>
    <w:rsid w:val="005E32BB"/>
    <w:rsid w:val="005E34AD"/>
    <w:rsid w:val="005E4012"/>
    <w:rsid w:val="005E4304"/>
    <w:rsid w:val="005E43AC"/>
    <w:rsid w:val="005E4518"/>
    <w:rsid w:val="005E46F4"/>
    <w:rsid w:val="005E48CC"/>
    <w:rsid w:val="005E48D8"/>
    <w:rsid w:val="005E4E41"/>
    <w:rsid w:val="005E5B49"/>
    <w:rsid w:val="005E5C92"/>
    <w:rsid w:val="005E5D17"/>
    <w:rsid w:val="005E5E3A"/>
    <w:rsid w:val="005E6008"/>
    <w:rsid w:val="005E639F"/>
    <w:rsid w:val="005E6565"/>
    <w:rsid w:val="005E6686"/>
    <w:rsid w:val="005E68D5"/>
    <w:rsid w:val="005E6C91"/>
    <w:rsid w:val="005E74FD"/>
    <w:rsid w:val="005E78C5"/>
    <w:rsid w:val="005E7C3B"/>
    <w:rsid w:val="005F05A4"/>
    <w:rsid w:val="005F072B"/>
    <w:rsid w:val="005F08BF"/>
    <w:rsid w:val="005F094A"/>
    <w:rsid w:val="005F0E63"/>
    <w:rsid w:val="005F0F6B"/>
    <w:rsid w:val="005F1176"/>
    <w:rsid w:val="005F19FD"/>
    <w:rsid w:val="005F1AFD"/>
    <w:rsid w:val="005F1D4E"/>
    <w:rsid w:val="005F1FF0"/>
    <w:rsid w:val="005F21D1"/>
    <w:rsid w:val="005F22D7"/>
    <w:rsid w:val="005F2950"/>
    <w:rsid w:val="005F29A9"/>
    <w:rsid w:val="005F29D4"/>
    <w:rsid w:val="005F31E1"/>
    <w:rsid w:val="005F3308"/>
    <w:rsid w:val="005F3778"/>
    <w:rsid w:val="005F3BBB"/>
    <w:rsid w:val="005F416F"/>
    <w:rsid w:val="005F42FE"/>
    <w:rsid w:val="005F4C04"/>
    <w:rsid w:val="005F4C8F"/>
    <w:rsid w:val="005F5DC2"/>
    <w:rsid w:val="005F5DD0"/>
    <w:rsid w:val="005F6C5B"/>
    <w:rsid w:val="005F761B"/>
    <w:rsid w:val="005F7753"/>
    <w:rsid w:val="005F7870"/>
    <w:rsid w:val="005F7929"/>
    <w:rsid w:val="005F7944"/>
    <w:rsid w:val="005F7D29"/>
    <w:rsid w:val="005F7ECD"/>
    <w:rsid w:val="005F7FD5"/>
    <w:rsid w:val="00600709"/>
    <w:rsid w:val="00600729"/>
    <w:rsid w:val="00600AD8"/>
    <w:rsid w:val="00600B6B"/>
    <w:rsid w:val="00600E56"/>
    <w:rsid w:val="006016AB"/>
    <w:rsid w:val="006017DA"/>
    <w:rsid w:val="00601C6D"/>
    <w:rsid w:val="00602AD3"/>
    <w:rsid w:val="00603059"/>
    <w:rsid w:val="00603405"/>
    <w:rsid w:val="00603866"/>
    <w:rsid w:val="00603AEB"/>
    <w:rsid w:val="00603DFA"/>
    <w:rsid w:val="006043EC"/>
    <w:rsid w:val="00604594"/>
    <w:rsid w:val="00604784"/>
    <w:rsid w:val="00604C29"/>
    <w:rsid w:val="00604EC5"/>
    <w:rsid w:val="006053B4"/>
    <w:rsid w:val="00605CAC"/>
    <w:rsid w:val="0060670B"/>
    <w:rsid w:val="00606B83"/>
    <w:rsid w:val="00606F92"/>
    <w:rsid w:val="006076D3"/>
    <w:rsid w:val="00607782"/>
    <w:rsid w:val="00607A16"/>
    <w:rsid w:val="00607F68"/>
    <w:rsid w:val="00607FA7"/>
    <w:rsid w:val="006101AD"/>
    <w:rsid w:val="006104B8"/>
    <w:rsid w:val="006104FC"/>
    <w:rsid w:val="0061056C"/>
    <w:rsid w:val="00610756"/>
    <w:rsid w:val="006107B0"/>
    <w:rsid w:val="00611120"/>
    <w:rsid w:val="0061135C"/>
    <w:rsid w:val="00611769"/>
    <w:rsid w:val="006118DB"/>
    <w:rsid w:val="00611946"/>
    <w:rsid w:val="00611B81"/>
    <w:rsid w:val="00611C50"/>
    <w:rsid w:val="00611DD1"/>
    <w:rsid w:val="00612A7E"/>
    <w:rsid w:val="00612AA6"/>
    <w:rsid w:val="00612E2F"/>
    <w:rsid w:val="00613C81"/>
    <w:rsid w:val="00613D6F"/>
    <w:rsid w:val="00614294"/>
    <w:rsid w:val="00614464"/>
    <w:rsid w:val="006145A6"/>
    <w:rsid w:val="006148DC"/>
    <w:rsid w:val="006149B2"/>
    <w:rsid w:val="006151C8"/>
    <w:rsid w:val="006152C4"/>
    <w:rsid w:val="006154C9"/>
    <w:rsid w:val="00615863"/>
    <w:rsid w:val="00615A0A"/>
    <w:rsid w:val="00615B3E"/>
    <w:rsid w:val="00615DA1"/>
    <w:rsid w:val="00615E3D"/>
    <w:rsid w:val="00616BA5"/>
    <w:rsid w:val="00616C1A"/>
    <w:rsid w:val="00616C3B"/>
    <w:rsid w:val="00616DF7"/>
    <w:rsid w:val="0061789A"/>
    <w:rsid w:val="00617996"/>
    <w:rsid w:val="00620038"/>
    <w:rsid w:val="00620785"/>
    <w:rsid w:val="00620A73"/>
    <w:rsid w:val="00621492"/>
    <w:rsid w:val="00621574"/>
    <w:rsid w:val="00621A3F"/>
    <w:rsid w:val="00621A89"/>
    <w:rsid w:val="00621BCC"/>
    <w:rsid w:val="00621FAD"/>
    <w:rsid w:val="0062239B"/>
    <w:rsid w:val="00622A8A"/>
    <w:rsid w:val="00622BD3"/>
    <w:rsid w:val="00622DAA"/>
    <w:rsid w:val="00622E26"/>
    <w:rsid w:val="0062303B"/>
    <w:rsid w:val="0062335D"/>
    <w:rsid w:val="0062374E"/>
    <w:rsid w:val="006238FE"/>
    <w:rsid w:val="00623A27"/>
    <w:rsid w:val="00623E70"/>
    <w:rsid w:val="0062439F"/>
    <w:rsid w:val="006245D1"/>
    <w:rsid w:val="00624A38"/>
    <w:rsid w:val="00625303"/>
    <w:rsid w:val="00625401"/>
    <w:rsid w:val="0062555E"/>
    <w:rsid w:val="006258CB"/>
    <w:rsid w:val="00625A9C"/>
    <w:rsid w:val="00625B08"/>
    <w:rsid w:val="00625F3D"/>
    <w:rsid w:val="00626711"/>
    <w:rsid w:val="00626B9C"/>
    <w:rsid w:val="00626DDE"/>
    <w:rsid w:val="0062748F"/>
    <w:rsid w:val="006303F2"/>
    <w:rsid w:val="006303F7"/>
    <w:rsid w:val="0063067C"/>
    <w:rsid w:val="00630A23"/>
    <w:rsid w:val="00630B92"/>
    <w:rsid w:val="00630C0C"/>
    <w:rsid w:val="00630EE2"/>
    <w:rsid w:val="00631404"/>
    <w:rsid w:val="006315A3"/>
    <w:rsid w:val="00632006"/>
    <w:rsid w:val="006321D0"/>
    <w:rsid w:val="00632296"/>
    <w:rsid w:val="00632418"/>
    <w:rsid w:val="006325D9"/>
    <w:rsid w:val="0063264D"/>
    <w:rsid w:val="006327F6"/>
    <w:rsid w:val="00633181"/>
    <w:rsid w:val="00633207"/>
    <w:rsid w:val="00633447"/>
    <w:rsid w:val="00633C3C"/>
    <w:rsid w:val="00634308"/>
    <w:rsid w:val="006344F7"/>
    <w:rsid w:val="00634B1B"/>
    <w:rsid w:val="00634C33"/>
    <w:rsid w:val="00634CDD"/>
    <w:rsid w:val="00635378"/>
    <w:rsid w:val="00635AA9"/>
    <w:rsid w:val="00635AE1"/>
    <w:rsid w:val="00635DD5"/>
    <w:rsid w:val="006361C7"/>
    <w:rsid w:val="0063629C"/>
    <w:rsid w:val="00636445"/>
    <w:rsid w:val="00636971"/>
    <w:rsid w:val="00636CAC"/>
    <w:rsid w:val="00636D72"/>
    <w:rsid w:val="006371C1"/>
    <w:rsid w:val="0063721E"/>
    <w:rsid w:val="00637286"/>
    <w:rsid w:val="00637320"/>
    <w:rsid w:val="006409DF"/>
    <w:rsid w:val="00640C9B"/>
    <w:rsid w:val="00640E78"/>
    <w:rsid w:val="00640F88"/>
    <w:rsid w:val="006419F7"/>
    <w:rsid w:val="00641B06"/>
    <w:rsid w:val="00642601"/>
    <w:rsid w:val="00642685"/>
    <w:rsid w:val="00642EB9"/>
    <w:rsid w:val="00643816"/>
    <w:rsid w:val="00643E29"/>
    <w:rsid w:val="00643E6C"/>
    <w:rsid w:val="00644B76"/>
    <w:rsid w:val="00644B8E"/>
    <w:rsid w:val="00644E99"/>
    <w:rsid w:val="00644FD0"/>
    <w:rsid w:val="0064503A"/>
    <w:rsid w:val="0064517E"/>
    <w:rsid w:val="00645B4E"/>
    <w:rsid w:val="00645F72"/>
    <w:rsid w:val="0064607C"/>
    <w:rsid w:val="00646190"/>
    <w:rsid w:val="006462ED"/>
    <w:rsid w:val="00646A96"/>
    <w:rsid w:val="00646E3D"/>
    <w:rsid w:val="00646EB4"/>
    <w:rsid w:val="00647B64"/>
    <w:rsid w:val="006503A3"/>
    <w:rsid w:val="006506FA"/>
    <w:rsid w:val="00650A2E"/>
    <w:rsid w:val="00650F2A"/>
    <w:rsid w:val="006516A8"/>
    <w:rsid w:val="00651ABE"/>
    <w:rsid w:val="00651ADB"/>
    <w:rsid w:val="00652DF9"/>
    <w:rsid w:val="00653051"/>
    <w:rsid w:val="0065319F"/>
    <w:rsid w:val="00653263"/>
    <w:rsid w:val="006539E7"/>
    <w:rsid w:val="00653A43"/>
    <w:rsid w:val="00653ADF"/>
    <w:rsid w:val="00654253"/>
    <w:rsid w:val="0065438C"/>
    <w:rsid w:val="006546E3"/>
    <w:rsid w:val="006546ED"/>
    <w:rsid w:val="00655711"/>
    <w:rsid w:val="00655731"/>
    <w:rsid w:val="006558A5"/>
    <w:rsid w:val="006559D3"/>
    <w:rsid w:val="00655BBE"/>
    <w:rsid w:val="00655FB3"/>
    <w:rsid w:val="0065667B"/>
    <w:rsid w:val="00656C79"/>
    <w:rsid w:val="006570BD"/>
    <w:rsid w:val="00657752"/>
    <w:rsid w:val="00657B01"/>
    <w:rsid w:val="00657B7B"/>
    <w:rsid w:val="00657C5E"/>
    <w:rsid w:val="00661AD4"/>
    <w:rsid w:val="00662139"/>
    <w:rsid w:val="00662D85"/>
    <w:rsid w:val="00662DF3"/>
    <w:rsid w:val="00663109"/>
    <w:rsid w:val="006631C2"/>
    <w:rsid w:val="006631E7"/>
    <w:rsid w:val="0066321E"/>
    <w:rsid w:val="00663541"/>
    <w:rsid w:val="00663660"/>
    <w:rsid w:val="0066393A"/>
    <w:rsid w:val="00663ABA"/>
    <w:rsid w:val="00663EB8"/>
    <w:rsid w:val="0066405C"/>
    <w:rsid w:val="006643AD"/>
    <w:rsid w:val="006643EB"/>
    <w:rsid w:val="00664562"/>
    <w:rsid w:val="00664781"/>
    <w:rsid w:val="0066491C"/>
    <w:rsid w:val="00664E6B"/>
    <w:rsid w:val="00664E82"/>
    <w:rsid w:val="00665315"/>
    <w:rsid w:val="00665774"/>
    <w:rsid w:val="00665E66"/>
    <w:rsid w:val="00665F4F"/>
    <w:rsid w:val="0066629E"/>
    <w:rsid w:val="00666328"/>
    <w:rsid w:val="006666FA"/>
    <w:rsid w:val="006672F2"/>
    <w:rsid w:val="006673C5"/>
    <w:rsid w:val="0066795E"/>
    <w:rsid w:val="00667E0A"/>
    <w:rsid w:val="00667EFB"/>
    <w:rsid w:val="006700FF"/>
    <w:rsid w:val="00670359"/>
    <w:rsid w:val="006709CA"/>
    <w:rsid w:val="00671173"/>
    <w:rsid w:val="00671348"/>
    <w:rsid w:val="006715A4"/>
    <w:rsid w:val="0067176B"/>
    <w:rsid w:val="006719EF"/>
    <w:rsid w:val="00671DD1"/>
    <w:rsid w:val="00671ED4"/>
    <w:rsid w:val="00672093"/>
    <w:rsid w:val="00672798"/>
    <w:rsid w:val="00672994"/>
    <w:rsid w:val="00672E50"/>
    <w:rsid w:val="00672EFF"/>
    <w:rsid w:val="0067355F"/>
    <w:rsid w:val="00673878"/>
    <w:rsid w:val="00673C5E"/>
    <w:rsid w:val="00673E6D"/>
    <w:rsid w:val="00673F09"/>
    <w:rsid w:val="0067416C"/>
    <w:rsid w:val="006741CF"/>
    <w:rsid w:val="006746E3"/>
    <w:rsid w:val="006748CE"/>
    <w:rsid w:val="0067492D"/>
    <w:rsid w:val="00674ECC"/>
    <w:rsid w:val="00675FE3"/>
    <w:rsid w:val="00676085"/>
    <w:rsid w:val="006760B3"/>
    <w:rsid w:val="006769F3"/>
    <w:rsid w:val="00677755"/>
    <w:rsid w:val="00677A16"/>
    <w:rsid w:val="0068000C"/>
    <w:rsid w:val="006800F1"/>
    <w:rsid w:val="006803D6"/>
    <w:rsid w:val="0068125D"/>
    <w:rsid w:val="00681641"/>
    <w:rsid w:val="006818B2"/>
    <w:rsid w:val="00681BF9"/>
    <w:rsid w:val="00682125"/>
    <w:rsid w:val="006824C4"/>
    <w:rsid w:val="00682678"/>
    <w:rsid w:val="00682712"/>
    <w:rsid w:val="00682884"/>
    <w:rsid w:val="00682B0D"/>
    <w:rsid w:val="00682B5C"/>
    <w:rsid w:val="00682E25"/>
    <w:rsid w:val="00683582"/>
    <w:rsid w:val="00683823"/>
    <w:rsid w:val="0068412C"/>
    <w:rsid w:val="00684548"/>
    <w:rsid w:val="00684972"/>
    <w:rsid w:val="00684DED"/>
    <w:rsid w:val="006853FE"/>
    <w:rsid w:val="006859EB"/>
    <w:rsid w:val="00685AE1"/>
    <w:rsid w:val="00685D3E"/>
    <w:rsid w:val="00686451"/>
    <w:rsid w:val="0068671C"/>
    <w:rsid w:val="00686CF2"/>
    <w:rsid w:val="00686FE2"/>
    <w:rsid w:val="00687283"/>
    <w:rsid w:val="00687381"/>
    <w:rsid w:val="0068764E"/>
    <w:rsid w:val="00687674"/>
    <w:rsid w:val="00687D72"/>
    <w:rsid w:val="00690435"/>
    <w:rsid w:val="0069071E"/>
    <w:rsid w:val="00690968"/>
    <w:rsid w:val="006909CE"/>
    <w:rsid w:val="00690EDF"/>
    <w:rsid w:val="00691BF6"/>
    <w:rsid w:val="00691EF9"/>
    <w:rsid w:val="0069208B"/>
    <w:rsid w:val="006921B9"/>
    <w:rsid w:val="006923D5"/>
    <w:rsid w:val="00692567"/>
    <w:rsid w:val="00692BD9"/>
    <w:rsid w:val="00692E20"/>
    <w:rsid w:val="00693AA9"/>
    <w:rsid w:val="006940D6"/>
    <w:rsid w:val="00694750"/>
    <w:rsid w:val="00694893"/>
    <w:rsid w:val="00694ACD"/>
    <w:rsid w:val="00694E0D"/>
    <w:rsid w:val="006950A0"/>
    <w:rsid w:val="006956F1"/>
    <w:rsid w:val="00695CD5"/>
    <w:rsid w:val="00695CF2"/>
    <w:rsid w:val="00695EA4"/>
    <w:rsid w:val="00695FF0"/>
    <w:rsid w:val="00696174"/>
    <w:rsid w:val="00696195"/>
    <w:rsid w:val="00697109"/>
    <w:rsid w:val="0069711B"/>
    <w:rsid w:val="0069737B"/>
    <w:rsid w:val="0069748D"/>
    <w:rsid w:val="0069773D"/>
    <w:rsid w:val="00697ACC"/>
    <w:rsid w:val="00697D3E"/>
    <w:rsid w:val="006A044F"/>
    <w:rsid w:val="006A04D9"/>
    <w:rsid w:val="006A07F9"/>
    <w:rsid w:val="006A09A0"/>
    <w:rsid w:val="006A0D65"/>
    <w:rsid w:val="006A104C"/>
    <w:rsid w:val="006A150D"/>
    <w:rsid w:val="006A2B4D"/>
    <w:rsid w:val="006A310B"/>
    <w:rsid w:val="006A3298"/>
    <w:rsid w:val="006A3481"/>
    <w:rsid w:val="006A35B8"/>
    <w:rsid w:val="006A3804"/>
    <w:rsid w:val="006A3B87"/>
    <w:rsid w:val="006A3E8C"/>
    <w:rsid w:val="006A4459"/>
    <w:rsid w:val="006A4A0A"/>
    <w:rsid w:val="006A4B34"/>
    <w:rsid w:val="006A4FDC"/>
    <w:rsid w:val="006A514C"/>
    <w:rsid w:val="006A5A39"/>
    <w:rsid w:val="006A5EA0"/>
    <w:rsid w:val="006A65D2"/>
    <w:rsid w:val="006A6C0F"/>
    <w:rsid w:val="006A6F53"/>
    <w:rsid w:val="006A7067"/>
    <w:rsid w:val="006A70DF"/>
    <w:rsid w:val="006A7343"/>
    <w:rsid w:val="006A740A"/>
    <w:rsid w:val="006A7480"/>
    <w:rsid w:val="006B0561"/>
    <w:rsid w:val="006B0A8B"/>
    <w:rsid w:val="006B0B86"/>
    <w:rsid w:val="006B0C97"/>
    <w:rsid w:val="006B151D"/>
    <w:rsid w:val="006B161B"/>
    <w:rsid w:val="006B16DD"/>
    <w:rsid w:val="006B1E1B"/>
    <w:rsid w:val="006B2104"/>
    <w:rsid w:val="006B307A"/>
    <w:rsid w:val="006B30AD"/>
    <w:rsid w:val="006B3174"/>
    <w:rsid w:val="006B321A"/>
    <w:rsid w:val="006B3292"/>
    <w:rsid w:val="006B3407"/>
    <w:rsid w:val="006B34A1"/>
    <w:rsid w:val="006B3548"/>
    <w:rsid w:val="006B3D79"/>
    <w:rsid w:val="006B44D6"/>
    <w:rsid w:val="006B5295"/>
    <w:rsid w:val="006B5B2D"/>
    <w:rsid w:val="006B6002"/>
    <w:rsid w:val="006B6416"/>
    <w:rsid w:val="006B67DF"/>
    <w:rsid w:val="006B6CBC"/>
    <w:rsid w:val="006B6CE0"/>
    <w:rsid w:val="006B6E60"/>
    <w:rsid w:val="006B72B6"/>
    <w:rsid w:val="006B74FE"/>
    <w:rsid w:val="006B790A"/>
    <w:rsid w:val="006B7B89"/>
    <w:rsid w:val="006B7BF5"/>
    <w:rsid w:val="006C0408"/>
    <w:rsid w:val="006C067B"/>
    <w:rsid w:val="006C06AC"/>
    <w:rsid w:val="006C1162"/>
    <w:rsid w:val="006C118F"/>
    <w:rsid w:val="006C13B1"/>
    <w:rsid w:val="006C1982"/>
    <w:rsid w:val="006C1A10"/>
    <w:rsid w:val="006C1E5C"/>
    <w:rsid w:val="006C1EE3"/>
    <w:rsid w:val="006C226A"/>
    <w:rsid w:val="006C22DD"/>
    <w:rsid w:val="006C25AB"/>
    <w:rsid w:val="006C27FB"/>
    <w:rsid w:val="006C2E33"/>
    <w:rsid w:val="006C2F82"/>
    <w:rsid w:val="006C36AD"/>
    <w:rsid w:val="006C4223"/>
    <w:rsid w:val="006C438A"/>
    <w:rsid w:val="006C486F"/>
    <w:rsid w:val="006C4F03"/>
    <w:rsid w:val="006C5718"/>
    <w:rsid w:val="006C574A"/>
    <w:rsid w:val="006C59B0"/>
    <w:rsid w:val="006C5AE8"/>
    <w:rsid w:val="006C60DB"/>
    <w:rsid w:val="006C63D6"/>
    <w:rsid w:val="006C63F2"/>
    <w:rsid w:val="006C648C"/>
    <w:rsid w:val="006C6620"/>
    <w:rsid w:val="006C6793"/>
    <w:rsid w:val="006C6823"/>
    <w:rsid w:val="006C6D29"/>
    <w:rsid w:val="006C7023"/>
    <w:rsid w:val="006C719B"/>
    <w:rsid w:val="006C7E04"/>
    <w:rsid w:val="006D0440"/>
    <w:rsid w:val="006D0D21"/>
    <w:rsid w:val="006D1B1D"/>
    <w:rsid w:val="006D1DFE"/>
    <w:rsid w:val="006D1E24"/>
    <w:rsid w:val="006D1E3D"/>
    <w:rsid w:val="006D1F73"/>
    <w:rsid w:val="006D2031"/>
    <w:rsid w:val="006D211A"/>
    <w:rsid w:val="006D25EC"/>
    <w:rsid w:val="006D29B1"/>
    <w:rsid w:val="006D3C60"/>
    <w:rsid w:val="006D41AD"/>
    <w:rsid w:val="006D42F1"/>
    <w:rsid w:val="006D43A3"/>
    <w:rsid w:val="006D4483"/>
    <w:rsid w:val="006D4B81"/>
    <w:rsid w:val="006D558D"/>
    <w:rsid w:val="006D55D8"/>
    <w:rsid w:val="006D5B4A"/>
    <w:rsid w:val="006D601F"/>
    <w:rsid w:val="006D60E2"/>
    <w:rsid w:val="006D6557"/>
    <w:rsid w:val="006D6A65"/>
    <w:rsid w:val="006D6D0F"/>
    <w:rsid w:val="006D7687"/>
    <w:rsid w:val="006D7939"/>
    <w:rsid w:val="006D7A47"/>
    <w:rsid w:val="006D7C8B"/>
    <w:rsid w:val="006D7E46"/>
    <w:rsid w:val="006E01DE"/>
    <w:rsid w:val="006E033F"/>
    <w:rsid w:val="006E0C8C"/>
    <w:rsid w:val="006E18A8"/>
    <w:rsid w:val="006E1A50"/>
    <w:rsid w:val="006E1BD7"/>
    <w:rsid w:val="006E1E4A"/>
    <w:rsid w:val="006E258B"/>
    <w:rsid w:val="006E2659"/>
    <w:rsid w:val="006E2CDD"/>
    <w:rsid w:val="006E2F4C"/>
    <w:rsid w:val="006E35CE"/>
    <w:rsid w:val="006E36F0"/>
    <w:rsid w:val="006E38C8"/>
    <w:rsid w:val="006E38D2"/>
    <w:rsid w:val="006E3D09"/>
    <w:rsid w:val="006E470F"/>
    <w:rsid w:val="006E4D06"/>
    <w:rsid w:val="006E54C8"/>
    <w:rsid w:val="006E56DB"/>
    <w:rsid w:val="006E5764"/>
    <w:rsid w:val="006E648D"/>
    <w:rsid w:val="006E67A4"/>
    <w:rsid w:val="006E68DA"/>
    <w:rsid w:val="006E6E7D"/>
    <w:rsid w:val="006E759D"/>
    <w:rsid w:val="006E7A57"/>
    <w:rsid w:val="006E7B32"/>
    <w:rsid w:val="006F04F4"/>
    <w:rsid w:val="006F139D"/>
    <w:rsid w:val="006F1B69"/>
    <w:rsid w:val="006F1C12"/>
    <w:rsid w:val="006F229F"/>
    <w:rsid w:val="006F2500"/>
    <w:rsid w:val="006F26C0"/>
    <w:rsid w:val="006F27B7"/>
    <w:rsid w:val="006F3466"/>
    <w:rsid w:val="006F364A"/>
    <w:rsid w:val="006F38B8"/>
    <w:rsid w:val="006F3A00"/>
    <w:rsid w:val="006F3A3E"/>
    <w:rsid w:val="006F3AFA"/>
    <w:rsid w:val="006F3BBA"/>
    <w:rsid w:val="006F3C7C"/>
    <w:rsid w:val="006F4410"/>
    <w:rsid w:val="006F4B09"/>
    <w:rsid w:val="006F4C3E"/>
    <w:rsid w:val="006F4DA6"/>
    <w:rsid w:val="006F5930"/>
    <w:rsid w:val="006F5F68"/>
    <w:rsid w:val="006F69AB"/>
    <w:rsid w:val="006F7341"/>
    <w:rsid w:val="006F7857"/>
    <w:rsid w:val="006F7C80"/>
    <w:rsid w:val="0070057E"/>
    <w:rsid w:val="00700A52"/>
    <w:rsid w:val="00700B34"/>
    <w:rsid w:val="00700BCD"/>
    <w:rsid w:val="00700D1C"/>
    <w:rsid w:val="0070132A"/>
    <w:rsid w:val="0070159B"/>
    <w:rsid w:val="00701641"/>
    <w:rsid w:val="00701772"/>
    <w:rsid w:val="00701A9B"/>
    <w:rsid w:val="00701CF1"/>
    <w:rsid w:val="00702616"/>
    <w:rsid w:val="007030BB"/>
    <w:rsid w:val="00703259"/>
    <w:rsid w:val="00703AAA"/>
    <w:rsid w:val="00703D58"/>
    <w:rsid w:val="00703E3F"/>
    <w:rsid w:val="00704CC8"/>
    <w:rsid w:val="00705B34"/>
    <w:rsid w:val="00706174"/>
    <w:rsid w:val="00706252"/>
    <w:rsid w:val="00706662"/>
    <w:rsid w:val="0070682D"/>
    <w:rsid w:val="00706B6F"/>
    <w:rsid w:val="00706D2C"/>
    <w:rsid w:val="00706F22"/>
    <w:rsid w:val="00706FEB"/>
    <w:rsid w:val="007078E0"/>
    <w:rsid w:val="00707982"/>
    <w:rsid w:val="00710BCC"/>
    <w:rsid w:val="00710C9A"/>
    <w:rsid w:val="00710F38"/>
    <w:rsid w:val="007110C2"/>
    <w:rsid w:val="0071153F"/>
    <w:rsid w:val="007117EA"/>
    <w:rsid w:val="00711DA1"/>
    <w:rsid w:val="00711FD3"/>
    <w:rsid w:val="00712B1F"/>
    <w:rsid w:val="00712DD3"/>
    <w:rsid w:val="00713F97"/>
    <w:rsid w:val="00713FA3"/>
    <w:rsid w:val="00714049"/>
    <w:rsid w:val="007143EF"/>
    <w:rsid w:val="007147E2"/>
    <w:rsid w:val="00714841"/>
    <w:rsid w:val="0071497D"/>
    <w:rsid w:val="00714C2D"/>
    <w:rsid w:val="00715285"/>
    <w:rsid w:val="00715720"/>
    <w:rsid w:val="0071574F"/>
    <w:rsid w:val="00715A39"/>
    <w:rsid w:val="00715CFA"/>
    <w:rsid w:val="00715D05"/>
    <w:rsid w:val="00715DC3"/>
    <w:rsid w:val="00716162"/>
    <w:rsid w:val="00716394"/>
    <w:rsid w:val="007167E2"/>
    <w:rsid w:val="007168BF"/>
    <w:rsid w:val="00716E36"/>
    <w:rsid w:val="00716F1F"/>
    <w:rsid w:val="007170DD"/>
    <w:rsid w:val="00717597"/>
    <w:rsid w:val="00717A49"/>
    <w:rsid w:val="00717CA4"/>
    <w:rsid w:val="007200C9"/>
    <w:rsid w:val="00720568"/>
    <w:rsid w:val="00720639"/>
    <w:rsid w:val="0072064F"/>
    <w:rsid w:val="00720AF1"/>
    <w:rsid w:val="00720F29"/>
    <w:rsid w:val="007213F9"/>
    <w:rsid w:val="0072151D"/>
    <w:rsid w:val="0072164E"/>
    <w:rsid w:val="0072173C"/>
    <w:rsid w:val="00721950"/>
    <w:rsid w:val="00721AA5"/>
    <w:rsid w:val="00721B2F"/>
    <w:rsid w:val="007223D0"/>
    <w:rsid w:val="0072245B"/>
    <w:rsid w:val="00722684"/>
    <w:rsid w:val="0072299A"/>
    <w:rsid w:val="007229EB"/>
    <w:rsid w:val="00722E46"/>
    <w:rsid w:val="007230B5"/>
    <w:rsid w:val="00723412"/>
    <w:rsid w:val="00723808"/>
    <w:rsid w:val="00723C56"/>
    <w:rsid w:val="00725657"/>
    <w:rsid w:val="00725990"/>
    <w:rsid w:val="00725A58"/>
    <w:rsid w:val="00726C8B"/>
    <w:rsid w:val="0072747E"/>
    <w:rsid w:val="00727ADC"/>
    <w:rsid w:val="00727FDD"/>
    <w:rsid w:val="007301A2"/>
    <w:rsid w:val="00730AEB"/>
    <w:rsid w:val="00730EC4"/>
    <w:rsid w:val="00730FA7"/>
    <w:rsid w:val="0073103A"/>
    <w:rsid w:val="00731428"/>
    <w:rsid w:val="0073167D"/>
    <w:rsid w:val="007322D9"/>
    <w:rsid w:val="00732499"/>
    <w:rsid w:val="007325BB"/>
    <w:rsid w:val="0073266C"/>
    <w:rsid w:val="00732DCD"/>
    <w:rsid w:val="00734391"/>
    <w:rsid w:val="007344E7"/>
    <w:rsid w:val="007345FC"/>
    <w:rsid w:val="00734B85"/>
    <w:rsid w:val="00734D1F"/>
    <w:rsid w:val="00735053"/>
    <w:rsid w:val="00735911"/>
    <w:rsid w:val="00735999"/>
    <w:rsid w:val="00736353"/>
    <w:rsid w:val="007364B8"/>
    <w:rsid w:val="00736567"/>
    <w:rsid w:val="0073666D"/>
    <w:rsid w:val="007377C9"/>
    <w:rsid w:val="00737B41"/>
    <w:rsid w:val="00740041"/>
    <w:rsid w:val="007406F3"/>
    <w:rsid w:val="0074094B"/>
    <w:rsid w:val="00740ABD"/>
    <w:rsid w:val="00740B76"/>
    <w:rsid w:val="00740BB6"/>
    <w:rsid w:val="00740EB6"/>
    <w:rsid w:val="0074102F"/>
    <w:rsid w:val="00741337"/>
    <w:rsid w:val="00741582"/>
    <w:rsid w:val="007416B2"/>
    <w:rsid w:val="00741D11"/>
    <w:rsid w:val="00742128"/>
    <w:rsid w:val="0074280F"/>
    <w:rsid w:val="0074295A"/>
    <w:rsid w:val="00742EF8"/>
    <w:rsid w:val="0074340F"/>
    <w:rsid w:val="00743643"/>
    <w:rsid w:val="007436C6"/>
    <w:rsid w:val="00743AD5"/>
    <w:rsid w:val="00744A6C"/>
    <w:rsid w:val="0074507E"/>
    <w:rsid w:val="007458D0"/>
    <w:rsid w:val="00746302"/>
    <w:rsid w:val="00746326"/>
    <w:rsid w:val="0074677B"/>
    <w:rsid w:val="007468F4"/>
    <w:rsid w:val="0074693A"/>
    <w:rsid w:val="00746955"/>
    <w:rsid w:val="007469EC"/>
    <w:rsid w:val="00746BDB"/>
    <w:rsid w:val="007471E6"/>
    <w:rsid w:val="007474D4"/>
    <w:rsid w:val="00747AAD"/>
    <w:rsid w:val="00747C6D"/>
    <w:rsid w:val="00747FC7"/>
    <w:rsid w:val="007500F7"/>
    <w:rsid w:val="00750102"/>
    <w:rsid w:val="007503A4"/>
    <w:rsid w:val="00750495"/>
    <w:rsid w:val="007504F6"/>
    <w:rsid w:val="0075092B"/>
    <w:rsid w:val="00750DE1"/>
    <w:rsid w:val="00751011"/>
    <w:rsid w:val="007512F2"/>
    <w:rsid w:val="00751396"/>
    <w:rsid w:val="00751E57"/>
    <w:rsid w:val="007521EE"/>
    <w:rsid w:val="00752277"/>
    <w:rsid w:val="00752BFD"/>
    <w:rsid w:val="0075361B"/>
    <w:rsid w:val="00753E84"/>
    <w:rsid w:val="00753FDE"/>
    <w:rsid w:val="007540BF"/>
    <w:rsid w:val="007544F1"/>
    <w:rsid w:val="007546B8"/>
    <w:rsid w:val="00755826"/>
    <w:rsid w:val="00755A7F"/>
    <w:rsid w:val="00755F5E"/>
    <w:rsid w:val="00756D94"/>
    <w:rsid w:val="00756F2A"/>
    <w:rsid w:val="00757479"/>
    <w:rsid w:val="0075776E"/>
    <w:rsid w:val="007578B5"/>
    <w:rsid w:val="00757C09"/>
    <w:rsid w:val="00760134"/>
    <w:rsid w:val="0076046D"/>
    <w:rsid w:val="007605B3"/>
    <w:rsid w:val="007606D7"/>
    <w:rsid w:val="0076078B"/>
    <w:rsid w:val="00760B01"/>
    <w:rsid w:val="00760CDB"/>
    <w:rsid w:val="00760D91"/>
    <w:rsid w:val="00761899"/>
    <w:rsid w:val="00762029"/>
    <w:rsid w:val="0076319C"/>
    <w:rsid w:val="007632E4"/>
    <w:rsid w:val="0076396D"/>
    <w:rsid w:val="00763FA0"/>
    <w:rsid w:val="0076458D"/>
    <w:rsid w:val="0076468D"/>
    <w:rsid w:val="0076492A"/>
    <w:rsid w:val="00764981"/>
    <w:rsid w:val="007656C2"/>
    <w:rsid w:val="00765832"/>
    <w:rsid w:val="007659F6"/>
    <w:rsid w:val="00765EB8"/>
    <w:rsid w:val="00766249"/>
    <w:rsid w:val="00766295"/>
    <w:rsid w:val="00766689"/>
    <w:rsid w:val="007668C8"/>
    <w:rsid w:val="00766C3F"/>
    <w:rsid w:val="00766EF3"/>
    <w:rsid w:val="00766FE8"/>
    <w:rsid w:val="00767517"/>
    <w:rsid w:val="00767693"/>
    <w:rsid w:val="00767748"/>
    <w:rsid w:val="00767786"/>
    <w:rsid w:val="00767854"/>
    <w:rsid w:val="00767CC3"/>
    <w:rsid w:val="00767DC2"/>
    <w:rsid w:val="00770240"/>
    <w:rsid w:val="0077026D"/>
    <w:rsid w:val="007702BA"/>
    <w:rsid w:val="00770651"/>
    <w:rsid w:val="00770B3F"/>
    <w:rsid w:val="00770B46"/>
    <w:rsid w:val="0077102D"/>
    <w:rsid w:val="00771554"/>
    <w:rsid w:val="007719B9"/>
    <w:rsid w:val="00771F7B"/>
    <w:rsid w:val="007724AB"/>
    <w:rsid w:val="00772B9C"/>
    <w:rsid w:val="007736BE"/>
    <w:rsid w:val="00773984"/>
    <w:rsid w:val="00773ECA"/>
    <w:rsid w:val="00774048"/>
    <w:rsid w:val="00774CC2"/>
    <w:rsid w:val="00775541"/>
    <w:rsid w:val="00775543"/>
    <w:rsid w:val="00775B9C"/>
    <w:rsid w:val="00775E9C"/>
    <w:rsid w:val="00775EFD"/>
    <w:rsid w:val="007762F1"/>
    <w:rsid w:val="00776388"/>
    <w:rsid w:val="00776903"/>
    <w:rsid w:val="007773FA"/>
    <w:rsid w:val="00777A38"/>
    <w:rsid w:val="00780428"/>
    <w:rsid w:val="00780732"/>
    <w:rsid w:val="007807C6"/>
    <w:rsid w:val="00780B90"/>
    <w:rsid w:val="0078107A"/>
    <w:rsid w:val="007812BA"/>
    <w:rsid w:val="00781352"/>
    <w:rsid w:val="007813EB"/>
    <w:rsid w:val="00781668"/>
    <w:rsid w:val="00781875"/>
    <w:rsid w:val="0078243B"/>
    <w:rsid w:val="00782CFE"/>
    <w:rsid w:val="00783035"/>
    <w:rsid w:val="00783062"/>
    <w:rsid w:val="00783B36"/>
    <w:rsid w:val="00783FA1"/>
    <w:rsid w:val="00783FBC"/>
    <w:rsid w:val="00784420"/>
    <w:rsid w:val="0078497B"/>
    <w:rsid w:val="00785159"/>
    <w:rsid w:val="00785608"/>
    <w:rsid w:val="00785E9F"/>
    <w:rsid w:val="0078612D"/>
    <w:rsid w:val="00786B08"/>
    <w:rsid w:val="00786B5A"/>
    <w:rsid w:val="00786E83"/>
    <w:rsid w:val="00786F41"/>
    <w:rsid w:val="0078773B"/>
    <w:rsid w:val="0078787F"/>
    <w:rsid w:val="00787E11"/>
    <w:rsid w:val="007902B5"/>
    <w:rsid w:val="00790C26"/>
    <w:rsid w:val="00791473"/>
    <w:rsid w:val="007918F1"/>
    <w:rsid w:val="00791D49"/>
    <w:rsid w:val="00792432"/>
    <w:rsid w:val="0079258A"/>
    <w:rsid w:val="00792CC5"/>
    <w:rsid w:val="0079328E"/>
    <w:rsid w:val="00793501"/>
    <w:rsid w:val="00793C05"/>
    <w:rsid w:val="00793D6B"/>
    <w:rsid w:val="00793D72"/>
    <w:rsid w:val="00793EEB"/>
    <w:rsid w:val="00793F67"/>
    <w:rsid w:val="00794D82"/>
    <w:rsid w:val="00794D9B"/>
    <w:rsid w:val="00794E7B"/>
    <w:rsid w:val="00794FC6"/>
    <w:rsid w:val="00795425"/>
    <w:rsid w:val="00795D7D"/>
    <w:rsid w:val="0079631C"/>
    <w:rsid w:val="00796452"/>
    <w:rsid w:val="0079718F"/>
    <w:rsid w:val="00797752"/>
    <w:rsid w:val="00797884"/>
    <w:rsid w:val="00797A87"/>
    <w:rsid w:val="00797E1D"/>
    <w:rsid w:val="007A0156"/>
    <w:rsid w:val="007A0C0D"/>
    <w:rsid w:val="007A0C1C"/>
    <w:rsid w:val="007A0F55"/>
    <w:rsid w:val="007A12F5"/>
    <w:rsid w:val="007A15B0"/>
    <w:rsid w:val="007A2724"/>
    <w:rsid w:val="007A37F9"/>
    <w:rsid w:val="007A3EFB"/>
    <w:rsid w:val="007A3FF5"/>
    <w:rsid w:val="007A413F"/>
    <w:rsid w:val="007A4386"/>
    <w:rsid w:val="007A4D5C"/>
    <w:rsid w:val="007A5A00"/>
    <w:rsid w:val="007A6522"/>
    <w:rsid w:val="007A6562"/>
    <w:rsid w:val="007A6A27"/>
    <w:rsid w:val="007A6D43"/>
    <w:rsid w:val="007A7117"/>
    <w:rsid w:val="007A73C0"/>
    <w:rsid w:val="007B0109"/>
    <w:rsid w:val="007B033C"/>
    <w:rsid w:val="007B037C"/>
    <w:rsid w:val="007B05D6"/>
    <w:rsid w:val="007B0651"/>
    <w:rsid w:val="007B0737"/>
    <w:rsid w:val="007B10B2"/>
    <w:rsid w:val="007B12BF"/>
    <w:rsid w:val="007B1683"/>
    <w:rsid w:val="007B19BD"/>
    <w:rsid w:val="007B1BEB"/>
    <w:rsid w:val="007B1F50"/>
    <w:rsid w:val="007B1F73"/>
    <w:rsid w:val="007B20B9"/>
    <w:rsid w:val="007B20E4"/>
    <w:rsid w:val="007B2217"/>
    <w:rsid w:val="007B2753"/>
    <w:rsid w:val="007B2786"/>
    <w:rsid w:val="007B2E7F"/>
    <w:rsid w:val="007B2E8C"/>
    <w:rsid w:val="007B31B8"/>
    <w:rsid w:val="007B3781"/>
    <w:rsid w:val="007B380B"/>
    <w:rsid w:val="007B3D83"/>
    <w:rsid w:val="007B3F38"/>
    <w:rsid w:val="007B4171"/>
    <w:rsid w:val="007B44D9"/>
    <w:rsid w:val="007B58A8"/>
    <w:rsid w:val="007B5B46"/>
    <w:rsid w:val="007B5E37"/>
    <w:rsid w:val="007B5EE9"/>
    <w:rsid w:val="007B6189"/>
    <w:rsid w:val="007B63BD"/>
    <w:rsid w:val="007B6531"/>
    <w:rsid w:val="007B6726"/>
    <w:rsid w:val="007B6B3E"/>
    <w:rsid w:val="007B704D"/>
    <w:rsid w:val="007B73B8"/>
    <w:rsid w:val="007B73EA"/>
    <w:rsid w:val="007B745A"/>
    <w:rsid w:val="007B7605"/>
    <w:rsid w:val="007B764B"/>
    <w:rsid w:val="007B7710"/>
    <w:rsid w:val="007C00F8"/>
    <w:rsid w:val="007C0572"/>
    <w:rsid w:val="007C0D05"/>
    <w:rsid w:val="007C0D72"/>
    <w:rsid w:val="007C14E9"/>
    <w:rsid w:val="007C2160"/>
    <w:rsid w:val="007C2232"/>
    <w:rsid w:val="007C239E"/>
    <w:rsid w:val="007C286D"/>
    <w:rsid w:val="007C29F5"/>
    <w:rsid w:val="007C2ACA"/>
    <w:rsid w:val="007C2DBC"/>
    <w:rsid w:val="007C3135"/>
    <w:rsid w:val="007C31A9"/>
    <w:rsid w:val="007C3AA1"/>
    <w:rsid w:val="007C3BA3"/>
    <w:rsid w:val="007C3D91"/>
    <w:rsid w:val="007C42DC"/>
    <w:rsid w:val="007C44C6"/>
    <w:rsid w:val="007C479E"/>
    <w:rsid w:val="007C4978"/>
    <w:rsid w:val="007C49C7"/>
    <w:rsid w:val="007C4B3C"/>
    <w:rsid w:val="007C5A90"/>
    <w:rsid w:val="007C5C0D"/>
    <w:rsid w:val="007C5C6B"/>
    <w:rsid w:val="007C5ECF"/>
    <w:rsid w:val="007C6264"/>
    <w:rsid w:val="007C64F3"/>
    <w:rsid w:val="007C6960"/>
    <w:rsid w:val="007C69C5"/>
    <w:rsid w:val="007C6A09"/>
    <w:rsid w:val="007C6BB8"/>
    <w:rsid w:val="007C79AA"/>
    <w:rsid w:val="007C7C12"/>
    <w:rsid w:val="007C7CC0"/>
    <w:rsid w:val="007C7EF3"/>
    <w:rsid w:val="007C7F1B"/>
    <w:rsid w:val="007D0147"/>
    <w:rsid w:val="007D0222"/>
    <w:rsid w:val="007D0271"/>
    <w:rsid w:val="007D0A6C"/>
    <w:rsid w:val="007D1179"/>
    <w:rsid w:val="007D12C1"/>
    <w:rsid w:val="007D152A"/>
    <w:rsid w:val="007D1725"/>
    <w:rsid w:val="007D190F"/>
    <w:rsid w:val="007D2093"/>
    <w:rsid w:val="007D254E"/>
    <w:rsid w:val="007D2620"/>
    <w:rsid w:val="007D28E3"/>
    <w:rsid w:val="007D2A4B"/>
    <w:rsid w:val="007D2B27"/>
    <w:rsid w:val="007D2CC0"/>
    <w:rsid w:val="007D2EB1"/>
    <w:rsid w:val="007D2F13"/>
    <w:rsid w:val="007D3052"/>
    <w:rsid w:val="007D3444"/>
    <w:rsid w:val="007D34CE"/>
    <w:rsid w:val="007D372D"/>
    <w:rsid w:val="007D3D93"/>
    <w:rsid w:val="007D4F8F"/>
    <w:rsid w:val="007D5051"/>
    <w:rsid w:val="007D5282"/>
    <w:rsid w:val="007D5786"/>
    <w:rsid w:val="007D5787"/>
    <w:rsid w:val="007D5867"/>
    <w:rsid w:val="007D5A26"/>
    <w:rsid w:val="007D5CF3"/>
    <w:rsid w:val="007D6104"/>
    <w:rsid w:val="007D66D3"/>
    <w:rsid w:val="007D67A3"/>
    <w:rsid w:val="007D69D8"/>
    <w:rsid w:val="007D6C34"/>
    <w:rsid w:val="007D6CB6"/>
    <w:rsid w:val="007D7190"/>
    <w:rsid w:val="007D732E"/>
    <w:rsid w:val="007D741F"/>
    <w:rsid w:val="007D762C"/>
    <w:rsid w:val="007D7F01"/>
    <w:rsid w:val="007E0083"/>
    <w:rsid w:val="007E0238"/>
    <w:rsid w:val="007E0FEE"/>
    <w:rsid w:val="007E14B1"/>
    <w:rsid w:val="007E1C15"/>
    <w:rsid w:val="007E2201"/>
    <w:rsid w:val="007E251A"/>
    <w:rsid w:val="007E265B"/>
    <w:rsid w:val="007E2796"/>
    <w:rsid w:val="007E3048"/>
    <w:rsid w:val="007E383F"/>
    <w:rsid w:val="007E3A9F"/>
    <w:rsid w:val="007E3DB9"/>
    <w:rsid w:val="007E3E65"/>
    <w:rsid w:val="007E4CA6"/>
    <w:rsid w:val="007E4F73"/>
    <w:rsid w:val="007E522D"/>
    <w:rsid w:val="007E551E"/>
    <w:rsid w:val="007E5544"/>
    <w:rsid w:val="007E55D9"/>
    <w:rsid w:val="007E5751"/>
    <w:rsid w:val="007E5752"/>
    <w:rsid w:val="007E596D"/>
    <w:rsid w:val="007E5C12"/>
    <w:rsid w:val="007E5DD9"/>
    <w:rsid w:val="007E6314"/>
    <w:rsid w:val="007E6756"/>
    <w:rsid w:val="007E6A6B"/>
    <w:rsid w:val="007E6B74"/>
    <w:rsid w:val="007E6D83"/>
    <w:rsid w:val="007E6FC0"/>
    <w:rsid w:val="007E71A6"/>
    <w:rsid w:val="007E76BA"/>
    <w:rsid w:val="007E77BC"/>
    <w:rsid w:val="007F0272"/>
    <w:rsid w:val="007F0436"/>
    <w:rsid w:val="007F08A8"/>
    <w:rsid w:val="007F0B0E"/>
    <w:rsid w:val="007F0BCA"/>
    <w:rsid w:val="007F0E21"/>
    <w:rsid w:val="007F0ECE"/>
    <w:rsid w:val="007F17B3"/>
    <w:rsid w:val="007F1CAF"/>
    <w:rsid w:val="007F2485"/>
    <w:rsid w:val="007F2513"/>
    <w:rsid w:val="007F2A74"/>
    <w:rsid w:val="007F3C15"/>
    <w:rsid w:val="007F3C16"/>
    <w:rsid w:val="007F3E94"/>
    <w:rsid w:val="007F4134"/>
    <w:rsid w:val="007F4517"/>
    <w:rsid w:val="007F4554"/>
    <w:rsid w:val="007F45C5"/>
    <w:rsid w:val="007F46D7"/>
    <w:rsid w:val="007F4A8A"/>
    <w:rsid w:val="007F4C62"/>
    <w:rsid w:val="007F4F32"/>
    <w:rsid w:val="007F50D4"/>
    <w:rsid w:val="007F5EF7"/>
    <w:rsid w:val="007F60B8"/>
    <w:rsid w:val="007F6C25"/>
    <w:rsid w:val="007F7196"/>
    <w:rsid w:val="007F77B8"/>
    <w:rsid w:val="007F781E"/>
    <w:rsid w:val="007F7ECB"/>
    <w:rsid w:val="007F7F26"/>
    <w:rsid w:val="007F7FA1"/>
    <w:rsid w:val="008002D2"/>
    <w:rsid w:val="00800397"/>
    <w:rsid w:val="00800CEB"/>
    <w:rsid w:val="00800E81"/>
    <w:rsid w:val="0080130E"/>
    <w:rsid w:val="00801311"/>
    <w:rsid w:val="00801968"/>
    <w:rsid w:val="00801A8B"/>
    <w:rsid w:val="00801D5D"/>
    <w:rsid w:val="00802668"/>
    <w:rsid w:val="0080311A"/>
    <w:rsid w:val="0080317B"/>
    <w:rsid w:val="008042D3"/>
    <w:rsid w:val="008044EB"/>
    <w:rsid w:val="00804853"/>
    <w:rsid w:val="00804B3E"/>
    <w:rsid w:val="00805DA6"/>
    <w:rsid w:val="00805E19"/>
    <w:rsid w:val="0080660E"/>
    <w:rsid w:val="008066A5"/>
    <w:rsid w:val="00806A67"/>
    <w:rsid w:val="00806A7E"/>
    <w:rsid w:val="00807D1F"/>
    <w:rsid w:val="0081000E"/>
    <w:rsid w:val="008103CE"/>
    <w:rsid w:val="00810439"/>
    <w:rsid w:val="008106A4"/>
    <w:rsid w:val="00810BD1"/>
    <w:rsid w:val="008113DB"/>
    <w:rsid w:val="0081183A"/>
    <w:rsid w:val="00811910"/>
    <w:rsid w:val="008122CF"/>
    <w:rsid w:val="008124C0"/>
    <w:rsid w:val="00812634"/>
    <w:rsid w:val="00812711"/>
    <w:rsid w:val="00812AF2"/>
    <w:rsid w:val="00813233"/>
    <w:rsid w:val="008134AC"/>
    <w:rsid w:val="0081371F"/>
    <w:rsid w:val="00813F45"/>
    <w:rsid w:val="00814200"/>
    <w:rsid w:val="00814470"/>
    <w:rsid w:val="008146F4"/>
    <w:rsid w:val="0081472B"/>
    <w:rsid w:val="00814F7E"/>
    <w:rsid w:val="00815067"/>
    <w:rsid w:val="0081508B"/>
    <w:rsid w:val="008152C9"/>
    <w:rsid w:val="008153E9"/>
    <w:rsid w:val="00815521"/>
    <w:rsid w:val="00815749"/>
    <w:rsid w:val="0081667E"/>
    <w:rsid w:val="00816999"/>
    <w:rsid w:val="00816FDF"/>
    <w:rsid w:val="00817273"/>
    <w:rsid w:val="00817477"/>
    <w:rsid w:val="00817655"/>
    <w:rsid w:val="00817DD8"/>
    <w:rsid w:val="00820A60"/>
    <w:rsid w:val="00820E9B"/>
    <w:rsid w:val="008210E0"/>
    <w:rsid w:val="0082170C"/>
    <w:rsid w:val="008217B1"/>
    <w:rsid w:val="008222BA"/>
    <w:rsid w:val="008223F7"/>
    <w:rsid w:val="0082255B"/>
    <w:rsid w:val="00822616"/>
    <w:rsid w:val="008226C1"/>
    <w:rsid w:val="00822BAC"/>
    <w:rsid w:val="00822C26"/>
    <w:rsid w:val="00822C6E"/>
    <w:rsid w:val="00822D1B"/>
    <w:rsid w:val="00822DDF"/>
    <w:rsid w:val="00823122"/>
    <w:rsid w:val="008232F1"/>
    <w:rsid w:val="00823900"/>
    <w:rsid w:val="00823906"/>
    <w:rsid w:val="00823A18"/>
    <w:rsid w:val="00823C1E"/>
    <w:rsid w:val="00824290"/>
    <w:rsid w:val="00824411"/>
    <w:rsid w:val="008257BD"/>
    <w:rsid w:val="0082590C"/>
    <w:rsid w:val="00825A5A"/>
    <w:rsid w:val="00825BF9"/>
    <w:rsid w:val="0082629D"/>
    <w:rsid w:val="008263EF"/>
    <w:rsid w:val="00826467"/>
    <w:rsid w:val="0082666D"/>
    <w:rsid w:val="008267DF"/>
    <w:rsid w:val="008269C0"/>
    <w:rsid w:val="00826BA3"/>
    <w:rsid w:val="008271C6"/>
    <w:rsid w:val="0082732D"/>
    <w:rsid w:val="00830115"/>
    <w:rsid w:val="00830AB4"/>
    <w:rsid w:val="00830D94"/>
    <w:rsid w:val="0083141B"/>
    <w:rsid w:val="00831473"/>
    <w:rsid w:val="00831738"/>
    <w:rsid w:val="008319A1"/>
    <w:rsid w:val="00831FAF"/>
    <w:rsid w:val="008326BC"/>
    <w:rsid w:val="00832A35"/>
    <w:rsid w:val="00832A8B"/>
    <w:rsid w:val="008331DB"/>
    <w:rsid w:val="0083370C"/>
    <w:rsid w:val="008337EC"/>
    <w:rsid w:val="00833BAD"/>
    <w:rsid w:val="00833E32"/>
    <w:rsid w:val="0083451A"/>
    <w:rsid w:val="008346F8"/>
    <w:rsid w:val="00834D61"/>
    <w:rsid w:val="00834D84"/>
    <w:rsid w:val="00834F28"/>
    <w:rsid w:val="0083519F"/>
    <w:rsid w:val="0083557D"/>
    <w:rsid w:val="0083583C"/>
    <w:rsid w:val="00835FD5"/>
    <w:rsid w:val="0083631A"/>
    <w:rsid w:val="008363F3"/>
    <w:rsid w:val="00836637"/>
    <w:rsid w:val="00836843"/>
    <w:rsid w:val="00836DDB"/>
    <w:rsid w:val="00836FC9"/>
    <w:rsid w:val="008372E3"/>
    <w:rsid w:val="00840968"/>
    <w:rsid w:val="00840D61"/>
    <w:rsid w:val="00840D93"/>
    <w:rsid w:val="008411EC"/>
    <w:rsid w:val="00841BFF"/>
    <w:rsid w:val="00841F80"/>
    <w:rsid w:val="0084223D"/>
    <w:rsid w:val="00842543"/>
    <w:rsid w:val="00842F6A"/>
    <w:rsid w:val="00843076"/>
    <w:rsid w:val="008430CE"/>
    <w:rsid w:val="008434CA"/>
    <w:rsid w:val="00843516"/>
    <w:rsid w:val="0084355C"/>
    <w:rsid w:val="008438CF"/>
    <w:rsid w:val="00843B6C"/>
    <w:rsid w:val="00843C52"/>
    <w:rsid w:val="00844229"/>
    <w:rsid w:val="008444B4"/>
    <w:rsid w:val="00844A59"/>
    <w:rsid w:val="00844BB3"/>
    <w:rsid w:val="00844D4E"/>
    <w:rsid w:val="00845094"/>
    <w:rsid w:val="0084543C"/>
    <w:rsid w:val="00845D91"/>
    <w:rsid w:val="00846477"/>
    <w:rsid w:val="008466ED"/>
    <w:rsid w:val="008467B1"/>
    <w:rsid w:val="00846D49"/>
    <w:rsid w:val="00846E49"/>
    <w:rsid w:val="0084708E"/>
    <w:rsid w:val="0084731C"/>
    <w:rsid w:val="00847A01"/>
    <w:rsid w:val="00847BDD"/>
    <w:rsid w:val="00850431"/>
    <w:rsid w:val="00850ADA"/>
    <w:rsid w:val="008513D4"/>
    <w:rsid w:val="0085231F"/>
    <w:rsid w:val="008523E8"/>
    <w:rsid w:val="008523EB"/>
    <w:rsid w:val="008524BC"/>
    <w:rsid w:val="0085278F"/>
    <w:rsid w:val="00852D04"/>
    <w:rsid w:val="00853489"/>
    <w:rsid w:val="00853679"/>
    <w:rsid w:val="00853926"/>
    <w:rsid w:val="00853CC1"/>
    <w:rsid w:val="00853DCD"/>
    <w:rsid w:val="00854094"/>
    <w:rsid w:val="008542C0"/>
    <w:rsid w:val="00854790"/>
    <w:rsid w:val="008547F1"/>
    <w:rsid w:val="00854C1E"/>
    <w:rsid w:val="00854D3C"/>
    <w:rsid w:val="0085521A"/>
    <w:rsid w:val="008553F1"/>
    <w:rsid w:val="00855781"/>
    <w:rsid w:val="008564E4"/>
    <w:rsid w:val="0085663B"/>
    <w:rsid w:val="008567AB"/>
    <w:rsid w:val="00856DB9"/>
    <w:rsid w:val="008571E0"/>
    <w:rsid w:val="00860640"/>
    <w:rsid w:val="008608F2"/>
    <w:rsid w:val="00860E81"/>
    <w:rsid w:val="00861374"/>
    <w:rsid w:val="0086143E"/>
    <w:rsid w:val="008616EB"/>
    <w:rsid w:val="008619E2"/>
    <w:rsid w:val="00861DD1"/>
    <w:rsid w:val="00861E3F"/>
    <w:rsid w:val="00862538"/>
    <w:rsid w:val="00862FD0"/>
    <w:rsid w:val="008638BE"/>
    <w:rsid w:val="00863B5D"/>
    <w:rsid w:val="00863BDC"/>
    <w:rsid w:val="00863F0E"/>
    <w:rsid w:val="008646D1"/>
    <w:rsid w:val="0086515C"/>
    <w:rsid w:val="00865170"/>
    <w:rsid w:val="008651E7"/>
    <w:rsid w:val="0086523E"/>
    <w:rsid w:val="008654F8"/>
    <w:rsid w:val="00865B3E"/>
    <w:rsid w:val="0086659B"/>
    <w:rsid w:val="0086660D"/>
    <w:rsid w:val="00866654"/>
    <w:rsid w:val="00866794"/>
    <w:rsid w:val="0086688E"/>
    <w:rsid w:val="00866F2D"/>
    <w:rsid w:val="008674B2"/>
    <w:rsid w:val="00870B2D"/>
    <w:rsid w:val="00871BBE"/>
    <w:rsid w:val="008724C3"/>
    <w:rsid w:val="0087270A"/>
    <w:rsid w:val="0087289B"/>
    <w:rsid w:val="00872CCC"/>
    <w:rsid w:val="0087334F"/>
    <w:rsid w:val="0087345A"/>
    <w:rsid w:val="008734C9"/>
    <w:rsid w:val="008736B8"/>
    <w:rsid w:val="008745C9"/>
    <w:rsid w:val="00874C16"/>
    <w:rsid w:val="00874C46"/>
    <w:rsid w:val="00874C9E"/>
    <w:rsid w:val="00875665"/>
    <w:rsid w:val="00875780"/>
    <w:rsid w:val="008757E8"/>
    <w:rsid w:val="008759CF"/>
    <w:rsid w:val="00875E8F"/>
    <w:rsid w:val="00876604"/>
    <w:rsid w:val="0087688B"/>
    <w:rsid w:val="00876CA6"/>
    <w:rsid w:val="00876D5C"/>
    <w:rsid w:val="00876EDE"/>
    <w:rsid w:val="008774F3"/>
    <w:rsid w:val="00877DBE"/>
    <w:rsid w:val="008804EA"/>
    <w:rsid w:val="0088060F"/>
    <w:rsid w:val="008808A0"/>
    <w:rsid w:val="0088091A"/>
    <w:rsid w:val="00881231"/>
    <w:rsid w:val="0088168B"/>
    <w:rsid w:val="008817AD"/>
    <w:rsid w:val="00881948"/>
    <w:rsid w:val="00881AD6"/>
    <w:rsid w:val="00881D3B"/>
    <w:rsid w:val="00881DFB"/>
    <w:rsid w:val="00881E7E"/>
    <w:rsid w:val="00881F68"/>
    <w:rsid w:val="008821FA"/>
    <w:rsid w:val="00882AE8"/>
    <w:rsid w:val="00882E8D"/>
    <w:rsid w:val="00882ECC"/>
    <w:rsid w:val="008830A1"/>
    <w:rsid w:val="0088332D"/>
    <w:rsid w:val="008836B2"/>
    <w:rsid w:val="008839DD"/>
    <w:rsid w:val="00883C20"/>
    <w:rsid w:val="00884111"/>
    <w:rsid w:val="008841C4"/>
    <w:rsid w:val="0088491E"/>
    <w:rsid w:val="008851D7"/>
    <w:rsid w:val="0088532B"/>
    <w:rsid w:val="00885F09"/>
    <w:rsid w:val="00885F31"/>
    <w:rsid w:val="008862B1"/>
    <w:rsid w:val="00887027"/>
    <w:rsid w:val="0088759E"/>
    <w:rsid w:val="008876C6"/>
    <w:rsid w:val="008877BB"/>
    <w:rsid w:val="008906CB"/>
    <w:rsid w:val="008908A5"/>
    <w:rsid w:val="0089091D"/>
    <w:rsid w:val="00890AEB"/>
    <w:rsid w:val="00890E44"/>
    <w:rsid w:val="008912C4"/>
    <w:rsid w:val="00891813"/>
    <w:rsid w:val="00891A03"/>
    <w:rsid w:val="00891AD1"/>
    <w:rsid w:val="00891B24"/>
    <w:rsid w:val="008926A6"/>
    <w:rsid w:val="008928A2"/>
    <w:rsid w:val="00892993"/>
    <w:rsid w:val="00892A12"/>
    <w:rsid w:val="00892D08"/>
    <w:rsid w:val="00893031"/>
    <w:rsid w:val="00893394"/>
    <w:rsid w:val="00893FCF"/>
    <w:rsid w:val="00894548"/>
    <w:rsid w:val="0089475F"/>
    <w:rsid w:val="008947F4"/>
    <w:rsid w:val="00894CCD"/>
    <w:rsid w:val="00894E90"/>
    <w:rsid w:val="008951F2"/>
    <w:rsid w:val="008954BB"/>
    <w:rsid w:val="00895675"/>
    <w:rsid w:val="008957B7"/>
    <w:rsid w:val="00895C07"/>
    <w:rsid w:val="00895E56"/>
    <w:rsid w:val="00895F21"/>
    <w:rsid w:val="00896F33"/>
    <w:rsid w:val="0089782D"/>
    <w:rsid w:val="00897BC8"/>
    <w:rsid w:val="00897F68"/>
    <w:rsid w:val="008A0070"/>
    <w:rsid w:val="008A0121"/>
    <w:rsid w:val="008A085B"/>
    <w:rsid w:val="008A0FEF"/>
    <w:rsid w:val="008A211A"/>
    <w:rsid w:val="008A2230"/>
    <w:rsid w:val="008A22DC"/>
    <w:rsid w:val="008A2931"/>
    <w:rsid w:val="008A2A61"/>
    <w:rsid w:val="008A2BBC"/>
    <w:rsid w:val="008A2DE3"/>
    <w:rsid w:val="008A32BE"/>
    <w:rsid w:val="008A336B"/>
    <w:rsid w:val="008A3725"/>
    <w:rsid w:val="008A38BF"/>
    <w:rsid w:val="008A3C13"/>
    <w:rsid w:val="008A3D23"/>
    <w:rsid w:val="008A4122"/>
    <w:rsid w:val="008A53AE"/>
    <w:rsid w:val="008A59F6"/>
    <w:rsid w:val="008A5FA5"/>
    <w:rsid w:val="008A6B9C"/>
    <w:rsid w:val="008A6BF3"/>
    <w:rsid w:val="008A77C5"/>
    <w:rsid w:val="008A7A28"/>
    <w:rsid w:val="008A7D3B"/>
    <w:rsid w:val="008B0126"/>
    <w:rsid w:val="008B012C"/>
    <w:rsid w:val="008B0AF4"/>
    <w:rsid w:val="008B0CAC"/>
    <w:rsid w:val="008B0D2D"/>
    <w:rsid w:val="008B0D48"/>
    <w:rsid w:val="008B113B"/>
    <w:rsid w:val="008B19D7"/>
    <w:rsid w:val="008B1A76"/>
    <w:rsid w:val="008B21C1"/>
    <w:rsid w:val="008B22DB"/>
    <w:rsid w:val="008B27FE"/>
    <w:rsid w:val="008B2C5D"/>
    <w:rsid w:val="008B2D43"/>
    <w:rsid w:val="008B3249"/>
    <w:rsid w:val="008B3827"/>
    <w:rsid w:val="008B3CFC"/>
    <w:rsid w:val="008B3DB2"/>
    <w:rsid w:val="008B429E"/>
    <w:rsid w:val="008B43F8"/>
    <w:rsid w:val="008B4901"/>
    <w:rsid w:val="008B4B29"/>
    <w:rsid w:val="008B4BDD"/>
    <w:rsid w:val="008B4F0E"/>
    <w:rsid w:val="008B503A"/>
    <w:rsid w:val="008B57C9"/>
    <w:rsid w:val="008B5ACD"/>
    <w:rsid w:val="008B5E98"/>
    <w:rsid w:val="008B6852"/>
    <w:rsid w:val="008B6B10"/>
    <w:rsid w:val="008B7529"/>
    <w:rsid w:val="008B78D0"/>
    <w:rsid w:val="008C0370"/>
    <w:rsid w:val="008C03E7"/>
    <w:rsid w:val="008C0D9C"/>
    <w:rsid w:val="008C1C89"/>
    <w:rsid w:val="008C26FC"/>
    <w:rsid w:val="008C2B90"/>
    <w:rsid w:val="008C2EB6"/>
    <w:rsid w:val="008C312B"/>
    <w:rsid w:val="008C33BE"/>
    <w:rsid w:val="008C37D4"/>
    <w:rsid w:val="008C399E"/>
    <w:rsid w:val="008C3CBA"/>
    <w:rsid w:val="008C3D1B"/>
    <w:rsid w:val="008C3FAA"/>
    <w:rsid w:val="008C47C4"/>
    <w:rsid w:val="008C4B8F"/>
    <w:rsid w:val="008C4FB7"/>
    <w:rsid w:val="008C52D1"/>
    <w:rsid w:val="008C55AD"/>
    <w:rsid w:val="008C5D96"/>
    <w:rsid w:val="008C5E6C"/>
    <w:rsid w:val="008C6267"/>
    <w:rsid w:val="008C6672"/>
    <w:rsid w:val="008C6751"/>
    <w:rsid w:val="008C6C03"/>
    <w:rsid w:val="008C75A2"/>
    <w:rsid w:val="008C7642"/>
    <w:rsid w:val="008C78DF"/>
    <w:rsid w:val="008C793F"/>
    <w:rsid w:val="008C7DC1"/>
    <w:rsid w:val="008C7F6C"/>
    <w:rsid w:val="008D036F"/>
    <w:rsid w:val="008D0BF2"/>
    <w:rsid w:val="008D0DEA"/>
    <w:rsid w:val="008D1613"/>
    <w:rsid w:val="008D1749"/>
    <w:rsid w:val="008D1F84"/>
    <w:rsid w:val="008D2359"/>
    <w:rsid w:val="008D2483"/>
    <w:rsid w:val="008D250B"/>
    <w:rsid w:val="008D2861"/>
    <w:rsid w:val="008D2FA2"/>
    <w:rsid w:val="008D32F9"/>
    <w:rsid w:val="008D3B45"/>
    <w:rsid w:val="008D3F47"/>
    <w:rsid w:val="008D3F48"/>
    <w:rsid w:val="008D408D"/>
    <w:rsid w:val="008D414B"/>
    <w:rsid w:val="008D466C"/>
    <w:rsid w:val="008D466D"/>
    <w:rsid w:val="008D497B"/>
    <w:rsid w:val="008D4B08"/>
    <w:rsid w:val="008D4DB4"/>
    <w:rsid w:val="008D509A"/>
    <w:rsid w:val="008D52C5"/>
    <w:rsid w:val="008D60D0"/>
    <w:rsid w:val="008D612A"/>
    <w:rsid w:val="008D641E"/>
    <w:rsid w:val="008D69F5"/>
    <w:rsid w:val="008D6D3B"/>
    <w:rsid w:val="008D7707"/>
    <w:rsid w:val="008D77F7"/>
    <w:rsid w:val="008D7EA4"/>
    <w:rsid w:val="008E0A5C"/>
    <w:rsid w:val="008E10ED"/>
    <w:rsid w:val="008E1B64"/>
    <w:rsid w:val="008E25A4"/>
    <w:rsid w:val="008E2A21"/>
    <w:rsid w:val="008E2D59"/>
    <w:rsid w:val="008E2D7E"/>
    <w:rsid w:val="008E2DE8"/>
    <w:rsid w:val="008E2E28"/>
    <w:rsid w:val="008E2FE3"/>
    <w:rsid w:val="008E3739"/>
    <w:rsid w:val="008E3A50"/>
    <w:rsid w:val="008E3D03"/>
    <w:rsid w:val="008E4330"/>
    <w:rsid w:val="008E47FE"/>
    <w:rsid w:val="008E48E9"/>
    <w:rsid w:val="008E4969"/>
    <w:rsid w:val="008E4FB5"/>
    <w:rsid w:val="008E545B"/>
    <w:rsid w:val="008E6211"/>
    <w:rsid w:val="008E6A09"/>
    <w:rsid w:val="008E6BAD"/>
    <w:rsid w:val="008E6F9A"/>
    <w:rsid w:val="008E71B6"/>
    <w:rsid w:val="008E746F"/>
    <w:rsid w:val="008E777F"/>
    <w:rsid w:val="008E7933"/>
    <w:rsid w:val="008E797F"/>
    <w:rsid w:val="008E7BBA"/>
    <w:rsid w:val="008F02A8"/>
    <w:rsid w:val="008F0C3A"/>
    <w:rsid w:val="008F0F4C"/>
    <w:rsid w:val="008F11E0"/>
    <w:rsid w:val="008F17D8"/>
    <w:rsid w:val="008F19A1"/>
    <w:rsid w:val="008F1BFA"/>
    <w:rsid w:val="008F1D00"/>
    <w:rsid w:val="008F2026"/>
    <w:rsid w:val="008F224D"/>
    <w:rsid w:val="008F228F"/>
    <w:rsid w:val="008F24C0"/>
    <w:rsid w:val="008F26E9"/>
    <w:rsid w:val="008F26ED"/>
    <w:rsid w:val="008F2ABB"/>
    <w:rsid w:val="008F2C19"/>
    <w:rsid w:val="008F2D42"/>
    <w:rsid w:val="008F2F7F"/>
    <w:rsid w:val="008F2F95"/>
    <w:rsid w:val="008F3620"/>
    <w:rsid w:val="008F3F35"/>
    <w:rsid w:val="008F4868"/>
    <w:rsid w:val="008F4CE4"/>
    <w:rsid w:val="008F4DEC"/>
    <w:rsid w:val="008F4F42"/>
    <w:rsid w:val="008F53DE"/>
    <w:rsid w:val="008F5B00"/>
    <w:rsid w:val="008F5EE9"/>
    <w:rsid w:val="008F60B3"/>
    <w:rsid w:val="008F6816"/>
    <w:rsid w:val="008F6D51"/>
    <w:rsid w:val="008F6E58"/>
    <w:rsid w:val="008F78FF"/>
    <w:rsid w:val="008F7C40"/>
    <w:rsid w:val="008F7DC6"/>
    <w:rsid w:val="00900170"/>
    <w:rsid w:val="00900180"/>
    <w:rsid w:val="0090023E"/>
    <w:rsid w:val="00900444"/>
    <w:rsid w:val="009004A8"/>
    <w:rsid w:val="00900786"/>
    <w:rsid w:val="00900BA1"/>
    <w:rsid w:val="00900BDA"/>
    <w:rsid w:val="009015D8"/>
    <w:rsid w:val="009017D0"/>
    <w:rsid w:val="00902380"/>
    <w:rsid w:val="009023C7"/>
    <w:rsid w:val="0090255A"/>
    <w:rsid w:val="0090262E"/>
    <w:rsid w:val="00902686"/>
    <w:rsid w:val="00902912"/>
    <w:rsid w:val="00902D3A"/>
    <w:rsid w:val="0090320B"/>
    <w:rsid w:val="00903532"/>
    <w:rsid w:val="0090380A"/>
    <w:rsid w:val="00903E6E"/>
    <w:rsid w:val="009042AF"/>
    <w:rsid w:val="009043E8"/>
    <w:rsid w:val="009047ED"/>
    <w:rsid w:val="00904BEC"/>
    <w:rsid w:val="00905041"/>
    <w:rsid w:val="00905044"/>
    <w:rsid w:val="0090508C"/>
    <w:rsid w:val="00905128"/>
    <w:rsid w:val="009052F1"/>
    <w:rsid w:val="009053E2"/>
    <w:rsid w:val="00905548"/>
    <w:rsid w:val="00905737"/>
    <w:rsid w:val="00905783"/>
    <w:rsid w:val="00905AA5"/>
    <w:rsid w:val="00905DA6"/>
    <w:rsid w:val="00906044"/>
    <w:rsid w:val="009067E3"/>
    <w:rsid w:val="0090693F"/>
    <w:rsid w:val="009069CE"/>
    <w:rsid w:val="0090780F"/>
    <w:rsid w:val="00907A8C"/>
    <w:rsid w:val="00907B73"/>
    <w:rsid w:val="00907DE6"/>
    <w:rsid w:val="0091001F"/>
    <w:rsid w:val="009101D5"/>
    <w:rsid w:val="00910215"/>
    <w:rsid w:val="00910261"/>
    <w:rsid w:val="00910622"/>
    <w:rsid w:val="0091078D"/>
    <w:rsid w:val="0091090A"/>
    <w:rsid w:val="00910FC6"/>
    <w:rsid w:val="0091176F"/>
    <w:rsid w:val="00911AD5"/>
    <w:rsid w:val="00911DB6"/>
    <w:rsid w:val="0091254D"/>
    <w:rsid w:val="009129F5"/>
    <w:rsid w:val="00912A95"/>
    <w:rsid w:val="00912AAF"/>
    <w:rsid w:val="0091329D"/>
    <w:rsid w:val="00913B14"/>
    <w:rsid w:val="00913F04"/>
    <w:rsid w:val="00913FB6"/>
    <w:rsid w:val="00914291"/>
    <w:rsid w:val="009150DF"/>
    <w:rsid w:val="00915382"/>
    <w:rsid w:val="009159FA"/>
    <w:rsid w:val="00915C2B"/>
    <w:rsid w:val="00915DE0"/>
    <w:rsid w:val="00916064"/>
    <w:rsid w:val="009163E3"/>
    <w:rsid w:val="009168C0"/>
    <w:rsid w:val="00916BE1"/>
    <w:rsid w:val="00916D01"/>
    <w:rsid w:val="00916FD3"/>
    <w:rsid w:val="00917162"/>
    <w:rsid w:val="00917247"/>
    <w:rsid w:val="0091725D"/>
    <w:rsid w:val="009176B6"/>
    <w:rsid w:val="0091774B"/>
    <w:rsid w:val="00920D08"/>
    <w:rsid w:val="00921140"/>
    <w:rsid w:val="009215FB"/>
    <w:rsid w:val="00921A22"/>
    <w:rsid w:val="00921D3F"/>
    <w:rsid w:val="00921F56"/>
    <w:rsid w:val="009221ED"/>
    <w:rsid w:val="00922A43"/>
    <w:rsid w:val="0092325E"/>
    <w:rsid w:val="00923A2C"/>
    <w:rsid w:val="0092433E"/>
    <w:rsid w:val="00924671"/>
    <w:rsid w:val="00924A5B"/>
    <w:rsid w:val="00924B6D"/>
    <w:rsid w:val="00924BC7"/>
    <w:rsid w:val="00924FF6"/>
    <w:rsid w:val="009250A8"/>
    <w:rsid w:val="00925264"/>
    <w:rsid w:val="009252DB"/>
    <w:rsid w:val="00925F33"/>
    <w:rsid w:val="00925F6C"/>
    <w:rsid w:val="009265F1"/>
    <w:rsid w:val="00926B3A"/>
    <w:rsid w:val="0092717F"/>
    <w:rsid w:val="0092742B"/>
    <w:rsid w:val="009275E8"/>
    <w:rsid w:val="00927A40"/>
    <w:rsid w:val="00927C6A"/>
    <w:rsid w:val="00930369"/>
    <w:rsid w:val="009303FC"/>
    <w:rsid w:val="0093046E"/>
    <w:rsid w:val="00930DA9"/>
    <w:rsid w:val="00930EA5"/>
    <w:rsid w:val="00931275"/>
    <w:rsid w:val="009313C7"/>
    <w:rsid w:val="00931A7B"/>
    <w:rsid w:val="00931F1A"/>
    <w:rsid w:val="00932043"/>
    <w:rsid w:val="0093237A"/>
    <w:rsid w:val="0093239D"/>
    <w:rsid w:val="0093274A"/>
    <w:rsid w:val="00932B4F"/>
    <w:rsid w:val="0093314E"/>
    <w:rsid w:val="00933359"/>
    <w:rsid w:val="00933AE6"/>
    <w:rsid w:val="00933C0C"/>
    <w:rsid w:val="00933D28"/>
    <w:rsid w:val="00933E94"/>
    <w:rsid w:val="00933FC5"/>
    <w:rsid w:val="0093403B"/>
    <w:rsid w:val="00934250"/>
    <w:rsid w:val="00934360"/>
    <w:rsid w:val="009343C9"/>
    <w:rsid w:val="009346EA"/>
    <w:rsid w:val="00934702"/>
    <w:rsid w:val="00935146"/>
    <w:rsid w:val="00935495"/>
    <w:rsid w:val="00935BA4"/>
    <w:rsid w:val="00936711"/>
    <w:rsid w:val="00936C4A"/>
    <w:rsid w:val="00936DF7"/>
    <w:rsid w:val="00937148"/>
    <w:rsid w:val="009378E8"/>
    <w:rsid w:val="00937D51"/>
    <w:rsid w:val="00940329"/>
    <w:rsid w:val="009408D7"/>
    <w:rsid w:val="00940D8A"/>
    <w:rsid w:val="00941006"/>
    <w:rsid w:val="0094127C"/>
    <w:rsid w:val="009418FA"/>
    <w:rsid w:val="009419B8"/>
    <w:rsid w:val="009419E2"/>
    <w:rsid w:val="00941C1F"/>
    <w:rsid w:val="00942129"/>
    <w:rsid w:val="0094242D"/>
    <w:rsid w:val="00942BCE"/>
    <w:rsid w:val="00942EAB"/>
    <w:rsid w:val="00943674"/>
    <w:rsid w:val="00943875"/>
    <w:rsid w:val="00943BD3"/>
    <w:rsid w:val="00944585"/>
    <w:rsid w:val="00944602"/>
    <w:rsid w:val="00944705"/>
    <w:rsid w:val="009447A9"/>
    <w:rsid w:val="00944945"/>
    <w:rsid w:val="0094541A"/>
    <w:rsid w:val="00945487"/>
    <w:rsid w:val="009454DB"/>
    <w:rsid w:val="009459BD"/>
    <w:rsid w:val="0094627C"/>
    <w:rsid w:val="00946966"/>
    <w:rsid w:val="00946D51"/>
    <w:rsid w:val="009478F3"/>
    <w:rsid w:val="00947935"/>
    <w:rsid w:val="00947A49"/>
    <w:rsid w:val="00947B87"/>
    <w:rsid w:val="00947FDC"/>
    <w:rsid w:val="00950B60"/>
    <w:rsid w:val="00950C95"/>
    <w:rsid w:val="00950E80"/>
    <w:rsid w:val="0095128B"/>
    <w:rsid w:val="0095152D"/>
    <w:rsid w:val="00951676"/>
    <w:rsid w:val="009518A4"/>
    <w:rsid w:val="00951F7E"/>
    <w:rsid w:val="009523C8"/>
    <w:rsid w:val="009530B2"/>
    <w:rsid w:val="0095402B"/>
    <w:rsid w:val="00954209"/>
    <w:rsid w:val="00955344"/>
    <w:rsid w:val="00955388"/>
    <w:rsid w:val="009553F6"/>
    <w:rsid w:val="00955631"/>
    <w:rsid w:val="0095589D"/>
    <w:rsid w:val="00955F64"/>
    <w:rsid w:val="009560AD"/>
    <w:rsid w:val="009566D8"/>
    <w:rsid w:val="0095682D"/>
    <w:rsid w:val="00956872"/>
    <w:rsid w:val="00956C2F"/>
    <w:rsid w:val="00956E32"/>
    <w:rsid w:val="00957290"/>
    <w:rsid w:val="00957C37"/>
    <w:rsid w:val="009601C7"/>
    <w:rsid w:val="009602B9"/>
    <w:rsid w:val="009603DE"/>
    <w:rsid w:val="0096108A"/>
    <w:rsid w:val="009610E7"/>
    <w:rsid w:val="00961591"/>
    <w:rsid w:val="0096164C"/>
    <w:rsid w:val="00961725"/>
    <w:rsid w:val="00962053"/>
    <w:rsid w:val="0096216C"/>
    <w:rsid w:val="009622CE"/>
    <w:rsid w:val="00962625"/>
    <w:rsid w:val="009626B5"/>
    <w:rsid w:val="00962F67"/>
    <w:rsid w:val="0096355D"/>
    <w:rsid w:val="00963780"/>
    <w:rsid w:val="009638C9"/>
    <w:rsid w:val="009639B9"/>
    <w:rsid w:val="00964112"/>
    <w:rsid w:val="009643C5"/>
    <w:rsid w:val="0096442C"/>
    <w:rsid w:val="00964442"/>
    <w:rsid w:val="00964488"/>
    <w:rsid w:val="00964524"/>
    <w:rsid w:val="00964625"/>
    <w:rsid w:val="0096490A"/>
    <w:rsid w:val="00964925"/>
    <w:rsid w:val="00964B39"/>
    <w:rsid w:val="00964BD5"/>
    <w:rsid w:val="00964C47"/>
    <w:rsid w:val="00964DC5"/>
    <w:rsid w:val="00965096"/>
    <w:rsid w:val="009650DD"/>
    <w:rsid w:val="0096588E"/>
    <w:rsid w:val="00967472"/>
    <w:rsid w:val="0096749A"/>
    <w:rsid w:val="00967588"/>
    <w:rsid w:val="00967941"/>
    <w:rsid w:val="00967C11"/>
    <w:rsid w:val="00967E46"/>
    <w:rsid w:val="00970514"/>
    <w:rsid w:val="0097080F"/>
    <w:rsid w:val="00970AFF"/>
    <w:rsid w:val="00970B1D"/>
    <w:rsid w:val="00970DC5"/>
    <w:rsid w:val="009718C7"/>
    <w:rsid w:val="00971CBA"/>
    <w:rsid w:val="00972155"/>
    <w:rsid w:val="00972554"/>
    <w:rsid w:val="0097256E"/>
    <w:rsid w:val="00972F36"/>
    <w:rsid w:val="009736C0"/>
    <w:rsid w:val="00973840"/>
    <w:rsid w:val="00973C10"/>
    <w:rsid w:val="00973C3B"/>
    <w:rsid w:val="00973DF2"/>
    <w:rsid w:val="00974A49"/>
    <w:rsid w:val="00974FB6"/>
    <w:rsid w:val="0097526A"/>
    <w:rsid w:val="0097565E"/>
    <w:rsid w:val="0097577F"/>
    <w:rsid w:val="00975950"/>
    <w:rsid w:val="00975C1E"/>
    <w:rsid w:val="0097639B"/>
    <w:rsid w:val="00976492"/>
    <w:rsid w:val="00976918"/>
    <w:rsid w:val="00976B8B"/>
    <w:rsid w:val="00976E52"/>
    <w:rsid w:val="00976E7B"/>
    <w:rsid w:val="00977094"/>
    <w:rsid w:val="0097797C"/>
    <w:rsid w:val="00977CB2"/>
    <w:rsid w:val="00980033"/>
    <w:rsid w:val="00980116"/>
    <w:rsid w:val="009801F4"/>
    <w:rsid w:val="0098023F"/>
    <w:rsid w:val="009804E8"/>
    <w:rsid w:val="00980759"/>
    <w:rsid w:val="009811A0"/>
    <w:rsid w:val="00981722"/>
    <w:rsid w:val="00982238"/>
    <w:rsid w:val="00982572"/>
    <w:rsid w:val="009829AB"/>
    <w:rsid w:val="00982D71"/>
    <w:rsid w:val="009832F6"/>
    <w:rsid w:val="00983B71"/>
    <w:rsid w:val="00983D7F"/>
    <w:rsid w:val="00983E49"/>
    <w:rsid w:val="00984827"/>
    <w:rsid w:val="00984842"/>
    <w:rsid w:val="00984A46"/>
    <w:rsid w:val="00984BB1"/>
    <w:rsid w:val="00984BB4"/>
    <w:rsid w:val="00984DFC"/>
    <w:rsid w:val="009852A1"/>
    <w:rsid w:val="00985755"/>
    <w:rsid w:val="009858D4"/>
    <w:rsid w:val="00985EAE"/>
    <w:rsid w:val="00986626"/>
    <w:rsid w:val="00986BC0"/>
    <w:rsid w:val="00987BAF"/>
    <w:rsid w:val="009904B4"/>
    <w:rsid w:val="009910BC"/>
    <w:rsid w:val="00991368"/>
    <w:rsid w:val="009917AD"/>
    <w:rsid w:val="00991A42"/>
    <w:rsid w:val="00991F38"/>
    <w:rsid w:val="00992164"/>
    <w:rsid w:val="009922AA"/>
    <w:rsid w:val="009923F4"/>
    <w:rsid w:val="00992BFE"/>
    <w:rsid w:val="0099360C"/>
    <w:rsid w:val="00993949"/>
    <w:rsid w:val="00993A7A"/>
    <w:rsid w:val="00993C49"/>
    <w:rsid w:val="009941C4"/>
    <w:rsid w:val="00994683"/>
    <w:rsid w:val="009950AF"/>
    <w:rsid w:val="0099532C"/>
    <w:rsid w:val="009953DB"/>
    <w:rsid w:val="009954BF"/>
    <w:rsid w:val="00995580"/>
    <w:rsid w:val="0099562D"/>
    <w:rsid w:val="00995848"/>
    <w:rsid w:val="00995D20"/>
    <w:rsid w:val="00995D5E"/>
    <w:rsid w:val="00995ECC"/>
    <w:rsid w:val="0099604E"/>
    <w:rsid w:val="00996659"/>
    <w:rsid w:val="00996832"/>
    <w:rsid w:val="00996A30"/>
    <w:rsid w:val="00996E20"/>
    <w:rsid w:val="009979B0"/>
    <w:rsid w:val="00997D11"/>
    <w:rsid w:val="00997DF8"/>
    <w:rsid w:val="009A0069"/>
    <w:rsid w:val="009A00DB"/>
    <w:rsid w:val="009A0865"/>
    <w:rsid w:val="009A087E"/>
    <w:rsid w:val="009A08B2"/>
    <w:rsid w:val="009A1583"/>
    <w:rsid w:val="009A1683"/>
    <w:rsid w:val="009A1823"/>
    <w:rsid w:val="009A191A"/>
    <w:rsid w:val="009A1A69"/>
    <w:rsid w:val="009A1C45"/>
    <w:rsid w:val="009A1F35"/>
    <w:rsid w:val="009A22F2"/>
    <w:rsid w:val="009A2503"/>
    <w:rsid w:val="009A272F"/>
    <w:rsid w:val="009A2CD9"/>
    <w:rsid w:val="009A3905"/>
    <w:rsid w:val="009A3E20"/>
    <w:rsid w:val="009A3E41"/>
    <w:rsid w:val="009A4112"/>
    <w:rsid w:val="009A426E"/>
    <w:rsid w:val="009A4566"/>
    <w:rsid w:val="009A4642"/>
    <w:rsid w:val="009A48EC"/>
    <w:rsid w:val="009A4A54"/>
    <w:rsid w:val="009A53B4"/>
    <w:rsid w:val="009A560B"/>
    <w:rsid w:val="009A5CA4"/>
    <w:rsid w:val="009A6001"/>
    <w:rsid w:val="009A65DE"/>
    <w:rsid w:val="009A6D0B"/>
    <w:rsid w:val="009A7409"/>
    <w:rsid w:val="009A7504"/>
    <w:rsid w:val="009A78D1"/>
    <w:rsid w:val="009B09CC"/>
    <w:rsid w:val="009B0B56"/>
    <w:rsid w:val="009B107C"/>
    <w:rsid w:val="009B14F7"/>
    <w:rsid w:val="009B1A20"/>
    <w:rsid w:val="009B1D41"/>
    <w:rsid w:val="009B26A8"/>
    <w:rsid w:val="009B26DC"/>
    <w:rsid w:val="009B3155"/>
    <w:rsid w:val="009B31E1"/>
    <w:rsid w:val="009B3509"/>
    <w:rsid w:val="009B373B"/>
    <w:rsid w:val="009B37A0"/>
    <w:rsid w:val="009B388F"/>
    <w:rsid w:val="009B3CAE"/>
    <w:rsid w:val="009B3F87"/>
    <w:rsid w:val="009B4009"/>
    <w:rsid w:val="009B40F8"/>
    <w:rsid w:val="009B426E"/>
    <w:rsid w:val="009B4342"/>
    <w:rsid w:val="009B4650"/>
    <w:rsid w:val="009B47A3"/>
    <w:rsid w:val="009B4B2E"/>
    <w:rsid w:val="009B4D8B"/>
    <w:rsid w:val="009B5013"/>
    <w:rsid w:val="009B5370"/>
    <w:rsid w:val="009B56E2"/>
    <w:rsid w:val="009B5CB2"/>
    <w:rsid w:val="009B5F29"/>
    <w:rsid w:val="009B5F88"/>
    <w:rsid w:val="009B6436"/>
    <w:rsid w:val="009B6B48"/>
    <w:rsid w:val="009B6DD9"/>
    <w:rsid w:val="009B6EFE"/>
    <w:rsid w:val="009B71FB"/>
    <w:rsid w:val="009B72A6"/>
    <w:rsid w:val="009B74DD"/>
    <w:rsid w:val="009B7509"/>
    <w:rsid w:val="009B761A"/>
    <w:rsid w:val="009B7712"/>
    <w:rsid w:val="009B7CD3"/>
    <w:rsid w:val="009B7FF4"/>
    <w:rsid w:val="009C040D"/>
    <w:rsid w:val="009C0468"/>
    <w:rsid w:val="009C0AA8"/>
    <w:rsid w:val="009C0B88"/>
    <w:rsid w:val="009C0D5F"/>
    <w:rsid w:val="009C1213"/>
    <w:rsid w:val="009C1328"/>
    <w:rsid w:val="009C1549"/>
    <w:rsid w:val="009C158B"/>
    <w:rsid w:val="009C15A6"/>
    <w:rsid w:val="009C16C2"/>
    <w:rsid w:val="009C193E"/>
    <w:rsid w:val="009C1DE0"/>
    <w:rsid w:val="009C207D"/>
    <w:rsid w:val="009C2589"/>
    <w:rsid w:val="009C297C"/>
    <w:rsid w:val="009C2DFA"/>
    <w:rsid w:val="009C300C"/>
    <w:rsid w:val="009C3014"/>
    <w:rsid w:val="009C3188"/>
    <w:rsid w:val="009C33D3"/>
    <w:rsid w:val="009C350A"/>
    <w:rsid w:val="009C3E30"/>
    <w:rsid w:val="009C3FE6"/>
    <w:rsid w:val="009C4385"/>
    <w:rsid w:val="009C46B5"/>
    <w:rsid w:val="009C48B0"/>
    <w:rsid w:val="009C49CF"/>
    <w:rsid w:val="009C4AED"/>
    <w:rsid w:val="009C4C44"/>
    <w:rsid w:val="009C4DEF"/>
    <w:rsid w:val="009C52E7"/>
    <w:rsid w:val="009C5342"/>
    <w:rsid w:val="009C5587"/>
    <w:rsid w:val="009C5811"/>
    <w:rsid w:val="009C5DFD"/>
    <w:rsid w:val="009C616A"/>
    <w:rsid w:val="009C61AF"/>
    <w:rsid w:val="009C63A6"/>
    <w:rsid w:val="009C67FE"/>
    <w:rsid w:val="009C6807"/>
    <w:rsid w:val="009C6E08"/>
    <w:rsid w:val="009C6F8A"/>
    <w:rsid w:val="009C76A3"/>
    <w:rsid w:val="009C7AE8"/>
    <w:rsid w:val="009D02A9"/>
    <w:rsid w:val="009D0304"/>
    <w:rsid w:val="009D1241"/>
    <w:rsid w:val="009D1285"/>
    <w:rsid w:val="009D158D"/>
    <w:rsid w:val="009D1BC4"/>
    <w:rsid w:val="009D1BD4"/>
    <w:rsid w:val="009D1F8D"/>
    <w:rsid w:val="009D23AB"/>
    <w:rsid w:val="009D248C"/>
    <w:rsid w:val="009D2FE9"/>
    <w:rsid w:val="009D3674"/>
    <w:rsid w:val="009D380B"/>
    <w:rsid w:val="009D3AAD"/>
    <w:rsid w:val="009D3B96"/>
    <w:rsid w:val="009D3DD6"/>
    <w:rsid w:val="009D4207"/>
    <w:rsid w:val="009D44AF"/>
    <w:rsid w:val="009D45FF"/>
    <w:rsid w:val="009D492C"/>
    <w:rsid w:val="009D520F"/>
    <w:rsid w:val="009D53C0"/>
    <w:rsid w:val="009D5425"/>
    <w:rsid w:val="009D5472"/>
    <w:rsid w:val="009D574B"/>
    <w:rsid w:val="009D5D0B"/>
    <w:rsid w:val="009D5D2B"/>
    <w:rsid w:val="009D6217"/>
    <w:rsid w:val="009D6293"/>
    <w:rsid w:val="009D6440"/>
    <w:rsid w:val="009D64E0"/>
    <w:rsid w:val="009D66EA"/>
    <w:rsid w:val="009D6B1F"/>
    <w:rsid w:val="009D6F38"/>
    <w:rsid w:val="009D6FEE"/>
    <w:rsid w:val="009D7426"/>
    <w:rsid w:val="009D780B"/>
    <w:rsid w:val="009D7C3E"/>
    <w:rsid w:val="009D7CC6"/>
    <w:rsid w:val="009D7F85"/>
    <w:rsid w:val="009E00BA"/>
    <w:rsid w:val="009E02C5"/>
    <w:rsid w:val="009E0AD5"/>
    <w:rsid w:val="009E0FD2"/>
    <w:rsid w:val="009E1001"/>
    <w:rsid w:val="009E1371"/>
    <w:rsid w:val="009E1880"/>
    <w:rsid w:val="009E19EB"/>
    <w:rsid w:val="009E1CAC"/>
    <w:rsid w:val="009E1E2D"/>
    <w:rsid w:val="009E2406"/>
    <w:rsid w:val="009E2786"/>
    <w:rsid w:val="009E284A"/>
    <w:rsid w:val="009E2CBC"/>
    <w:rsid w:val="009E3808"/>
    <w:rsid w:val="009E3908"/>
    <w:rsid w:val="009E3934"/>
    <w:rsid w:val="009E3AF1"/>
    <w:rsid w:val="009E4478"/>
    <w:rsid w:val="009E4867"/>
    <w:rsid w:val="009E49DC"/>
    <w:rsid w:val="009E4AD4"/>
    <w:rsid w:val="009E4AF0"/>
    <w:rsid w:val="009E4EB4"/>
    <w:rsid w:val="009E51D0"/>
    <w:rsid w:val="009E5E06"/>
    <w:rsid w:val="009E62D2"/>
    <w:rsid w:val="009E6CE3"/>
    <w:rsid w:val="009E6FF4"/>
    <w:rsid w:val="009F04DB"/>
    <w:rsid w:val="009F06E1"/>
    <w:rsid w:val="009F14A4"/>
    <w:rsid w:val="009F1D58"/>
    <w:rsid w:val="009F1D71"/>
    <w:rsid w:val="009F1DB5"/>
    <w:rsid w:val="009F1E03"/>
    <w:rsid w:val="009F2411"/>
    <w:rsid w:val="009F24A8"/>
    <w:rsid w:val="009F24CF"/>
    <w:rsid w:val="009F2C7A"/>
    <w:rsid w:val="009F3829"/>
    <w:rsid w:val="009F3F26"/>
    <w:rsid w:val="009F3FF1"/>
    <w:rsid w:val="009F4009"/>
    <w:rsid w:val="009F4708"/>
    <w:rsid w:val="009F489D"/>
    <w:rsid w:val="009F494D"/>
    <w:rsid w:val="009F49CF"/>
    <w:rsid w:val="009F4F21"/>
    <w:rsid w:val="009F4FB5"/>
    <w:rsid w:val="009F5120"/>
    <w:rsid w:val="009F538E"/>
    <w:rsid w:val="009F61D0"/>
    <w:rsid w:val="009F65D1"/>
    <w:rsid w:val="009F68CE"/>
    <w:rsid w:val="009F6B31"/>
    <w:rsid w:val="009F6BD2"/>
    <w:rsid w:val="009F73DC"/>
    <w:rsid w:val="009F7590"/>
    <w:rsid w:val="009F7AAF"/>
    <w:rsid w:val="009F7F0C"/>
    <w:rsid w:val="00A00012"/>
    <w:rsid w:val="00A00370"/>
    <w:rsid w:val="00A003D2"/>
    <w:rsid w:val="00A00B16"/>
    <w:rsid w:val="00A00DFC"/>
    <w:rsid w:val="00A015E6"/>
    <w:rsid w:val="00A01627"/>
    <w:rsid w:val="00A01941"/>
    <w:rsid w:val="00A019B8"/>
    <w:rsid w:val="00A01EE0"/>
    <w:rsid w:val="00A02384"/>
    <w:rsid w:val="00A028F1"/>
    <w:rsid w:val="00A02B12"/>
    <w:rsid w:val="00A02DA8"/>
    <w:rsid w:val="00A02E9F"/>
    <w:rsid w:val="00A03840"/>
    <w:rsid w:val="00A03D19"/>
    <w:rsid w:val="00A03DEC"/>
    <w:rsid w:val="00A03EF3"/>
    <w:rsid w:val="00A04093"/>
    <w:rsid w:val="00A0445C"/>
    <w:rsid w:val="00A0457D"/>
    <w:rsid w:val="00A045B4"/>
    <w:rsid w:val="00A04705"/>
    <w:rsid w:val="00A04DC5"/>
    <w:rsid w:val="00A055B0"/>
    <w:rsid w:val="00A05607"/>
    <w:rsid w:val="00A064C6"/>
    <w:rsid w:val="00A066D8"/>
    <w:rsid w:val="00A067F3"/>
    <w:rsid w:val="00A06F6F"/>
    <w:rsid w:val="00A070B6"/>
    <w:rsid w:val="00A0731C"/>
    <w:rsid w:val="00A07525"/>
    <w:rsid w:val="00A1001F"/>
    <w:rsid w:val="00A102A9"/>
    <w:rsid w:val="00A10427"/>
    <w:rsid w:val="00A107E0"/>
    <w:rsid w:val="00A1087F"/>
    <w:rsid w:val="00A10971"/>
    <w:rsid w:val="00A10B67"/>
    <w:rsid w:val="00A111FE"/>
    <w:rsid w:val="00A115EB"/>
    <w:rsid w:val="00A11A7F"/>
    <w:rsid w:val="00A11D82"/>
    <w:rsid w:val="00A12C53"/>
    <w:rsid w:val="00A12E5B"/>
    <w:rsid w:val="00A1313C"/>
    <w:rsid w:val="00A133B6"/>
    <w:rsid w:val="00A133F4"/>
    <w:rsid w:val="00A136CE"/>
    <w:rsid w:val="00A13969"/>
    <w:rsid w:val="00A139F9"/>
    <w:rsid w:val="00A13E32"/>
    <w:rsid w:val="00A143F7"/>
    <w:rsid w:val="00A14556"/>
    <w:rsid w:val="00A1497E"/>
    <w:rsid w:val="00A14DAE"/>
    <w:rsid w:val="00A14E13"/>
    <w:rsid w:val="00A14E38"/>
    <w:rsid w:val="00A157F5"/>
    <w:rsid w:val="00A159C7"/>
    <w:rsid w:val="00A15B36"/>
    <w:rsid w:val="00A15DC3"/>
    <w:rsid w:val="00A15FCF"/>
    <w:rsid w:val="00A1661B"/>
    <w:rsid w:val="00A16805"/>
    <w:rsid w:val="00A1683E"/>
    <w:rsid w:val="00A1696B"/>
    <w:rsid w:val="00A16A7E"/>
    <w:rsid w:val="00A16FBE"/>
    <w:rsid w:val="00A170B1"/>
    <w:rsid w:val="00A17688"/>
    <w:rsid w:val="00A176F5"/>
    <w:rsid w:val="00A211EA"/>
    <w:rsid w:val="00A214F8"/>
    <w:rsid w:val="00A2187A"/>
    <w:rsid w:val="00A21AFC"/>
    <w:rsid w:val="00A21CE4"/>
    <w:rsid w:val="00A22726"/>
    <w:rsid w:val="00A23DBF"/>
    <w:rsid w:val="00A24316"/>
    <w:rsid w:val="00A244DD"/>
    <w:rsid w:val="00A24549"/>
    <w:rsid w:val="00A249FF"/>
    <w:rsid w:val="00A25896"/>
    <w:rsid w:val="00A259CF"/>
    <w:rsid w:val="00A25DD7"/>
    <w:rsid w:val="00A25EBF"/>
    <w:rsid w:val="00A26043"/>
    <w:rsid w:val="00A260EA"/>
    <w:rsid w:val="00A262F7"/>
    <w:rsid w:val="00A2720A"/>
    <w:rsid w:val="00A27D1D"/>
    <w:rsid w:val="00A30103"/>
    <w:rsid w:val="00A3088B"/>
    <w:rsid w:val="00A30B03"/>
    <w:rsid w:val="00A30E8C"/>
    <w:rsid w:val="00A30ED0"/>
    <w:rsid w:val="00A315DF"/>
    <w:rsid w:val="00A31AF3"/>
    <w:rsid w:val="00A31C9E"/>
    <w:rsid w:val="00A31D96"/>
    <w:rsid w:val="00A3240E"/>
    <w:rsid w:val="00A32CBB"/>
    <w:rsid w:val="00A32D45"/>
    <w:rsid w:val="00A32F46"/>
    <w:rsid w:val="00A32F70"/>
    <w:rsid w:val="00A33130"/>
    <w:rsid w:val="00A3327A"/>
    <w:rsid w:val="00A33637"/>
    <w:rsid w:val="00A3399E"/>
    <w:rsid w:val="00A34122"/>
    <w:rsid w:val="00A343CF"/>
    <w:rsid w:val="00A3462C"/>
    <w:rsid w:val="00A346AF"/>
    <w:rsid w:val="00A3494D"/>
    <w:rsid w:val="00A34E21"/>
    <w:rsid w:val="00A350F9"/>
    <w:rsid w:val="00A35209"/>
    <w:rsid w:val="00A35347"/>
    <w:rsid w:val="00A355AA"/>
    <w:rsid w:val="00A358BF"/>
    <w:rsid w:val="00A359F1"/>
    <w:rsid w:val="00A35F59"/>
    <w:rsid w:val="00A36E17"/>
    <w:rsid w:val="00A36EA9"/>
    <w:rsid w:val="00A375F7"/>
    <w:rsid w:val="00A3775A"/>
    <w:rsid w:val="00A37E67"/>
    <w:rsid w:val="00A37F16"/>
    <w:rsid w:val="00A409E6"/>
    <w:rsid w:val="00A40C48"/>
    <w:rsid w:val="00A4130D"/>
    <w:rsid w:val="00A413EE"/>
    <w:rsid w:val="00A41574"/>
    <w:rsid w:val="00A41645"/>
    <w:rsid w:val="00A41A67"/>
    <w:rsid w:val="00A41A9F"/>
    <w:rsid w:val="00A4267D"/>
    <w:rsid w:val="00A4285E"/>
    <w:rsid w:val="00A42A0D"/>
    <w:rsid w:val="00A42B93"/>
    <w:rsid w:val="00A43597"/>
    <w:rsid w:val="00A436CE"/>
    <w:rsid w:val="00A43CAE"/>
    <w:rsid w:val="00A43E3A"/>
    <w:rsid w:val="00A43F84"/>
    <w:rsid w:val="00A4436B"/>
    <w:rsid w:val="00A44FCD"/>
    <w:rsid w:val="00A45203"/>
    <w:rsid w:val="00A452F4"/>
    <w:rsid w:val="00A45355"/>
    <w:rsid w:val="00A46371"/>
    <w:rsid w:val="00A464DE"/>
    <w:rsid w:val="00A46E49"/>
    <w:rsid w:val="00A46F42"/>
    <w:rsid w:val="00A4724C"/>
    <w:rsid w:val="00A474B0"/>
    <w:rsid w:val="00A47992"/>
    <w:rsid w:val="00A47A43"/>
    <w:rsid w:val="00A47DC9"/>
    <w:rsid w:val="00A50031"/>
    <w:rsid w:val="00A50322"/>
    <w:rsid w:val="00A5048B"/>
    <w:rsid w:val="00A50614"/>
    <w:rsid w:val="00A50864"/>
    <w:rsid w:val="00A5087C"/>
    <w:rsid w:val="00A50967"/>
    <w:rsid w:val="00A50A63"/>
    <w:rsid w:val="00A50AF7"/>
    <w:rsid w:val="00A50FA8"/>
    <w:rsid w:val="00A51225"/>
    <w:rsid w:val="00A51235"/>
    <w:rsid w:val="00A51379"/>
    <w:rsid w:val="00A51624"/>
    <w:rsid w:val="00A5167F"/>
    <w:rsid w:val="00A51B3D"/>
    <w:rsid w:val="00A520C6"/>
    <w:rsid w:val="00A522A6"/>
    <w:rsid w:val="00A52340"/>
    <w:rsid w:val="00A52D97"/>
    <w:rsid w:val="00A530E6"/>
    <w:rsid w:val="00A537A4"/>
    <w:rsid w:val="00A53850"/>
    <w:rsid w:val="00A53BE5"/>
    <w:rsid w:val="00A54242"/>
    <w:rsid w:val="00A54277"/>
    <w:rsid w:val="00A543ED"/>
    <w:rsid w:val="00A5474E"/>
    <w:rsid w:val="00A547EC"/>
    <w:rsid w:val="00A553E5"/>
    <w:rsid w:val="00A55582"/>
    <w:rsid w:val="00A558EA"/>
    <w:rsid w:val="00A55B83"/>
    <w:rsid w:val="00A55BB2"/>
    <w:rsid w:val="00A55DDB"/>
    <w:rsid w:val="00A5602A"/>
    <w:rsid w:val="00A5625A"/>
    <w:rsid w:val="00A564BF"/>
    <w:rsid w:val="00A564EB"/>
    <w:rsid w:val="00A57494"/>
    <w:rsid w:val="00A5754F"/>
    <w:rsid w:val="00A5772B"/>
    <w:rsid w:val="00A6048A"/>
    <w:rsid w:val="00A60727"/>
    <w:rsid w:val="00A60FD9"/>
    <w:rsid w:val="00A6101E"/>
    <w:rsid w:val="00A61A93"/>
    <w:rsid w:val="00A62048"/>
    <w:rsid w:val="00A63796"/>
    <w:rsid w:val="00A637FE"/>
    <w:rsid w:val="00A642CE"/>
    <w:rsid w:val="00A644D0"/>
    <w:rsid w:val="00A6463D"/>
    <w:rsid w:val="00A647E9"/>
    <w:rsid w:val="00A6494A"/>
    <w:rsid w:val="00A64A22"/>
    <w:rsid w:val="00A64A30"/>
    <w:rsid w:val="00A64ABE"/>
    <w:rsid w:val="00A64F46"/>
    <w:rsid w:val="00A65021"/>
    <w:rsid w:val="00A651AB"/>
    <w:rsid w:val="00A65421"/>
    <w:rsid w:val="00A65B66"/>
    <w:rsid w:val="00A66609"/>
    <w:rsid w:val="00A6691B"/>
    <w:rsid w:val="00A66C1D"/>
    <w:rsid w:val="00A6784B"/>
    <w:rsid w:val="00A67881"/>
    <w:rsid w:val="00A67906"/>
    <w:rsid w:val="00A67F43"/>
    <w:rsid w:val="00A70692"/>
    <w:rsid w:val="00A70C7F"/>
    <w:rsid w:val="00A70DDF"/>
    <w:rsid w:val="00A71076"/>
    <w:rsid w:val="00A711ED"/>
    <w:rsid w:val="00A71538"/>
    <w:rsid w:val="00A71583"/>
    <w:rsid w:val="00A71845"/>
    <w:rsid w:val="00A72037"/>
    <w:rsid w:val="00A72291"/>
    <w:rsid w:val="00A72CD2"/>
    <w:rsid w:val="00A72FF1"/>
    <w:rsid w:val="00A73022"/>
    <w:rsid w:val="00A735C7"/>
    <w:rsid w:val="00A7377F"/>
    <w:rsid w:val="00A74764"/>
    <w:rsid w:val="00A747F9"/>
    <w:rsid w:val="00A74A19"/>
    <w:rsid w:val="00A74CB2"/>
    <w:rsid w:val="00A74D7D"/>
    <w:rsid w:val="00A758AD"/>
    <w:rsid w:val="00A75A79"/>
    <w:rsid w:val="00A75E27"/>
    <w:rsid w:val="00A76C23"/>
    <w:rsid w:val="00A76C85"/>
    <w:rsid w:val="00A76E81"/>
    <w:rsid w:val="00A7745E"/>
    <w:rsid w:val="00A7766D"/>
    <w:rsid w:val="00A77D21"/>
    <w:rsid w:val="00A77EEA"/>
    <w:rsid w:val="00A77F53"/>
    <w:rsid w:val="00A803AD"/>
    <w:rsid w:val="00A81595"/>
    <w:rsid w:val="00A8173E"/>
    <w:rsid w:val="00A817F8"/>
    <w:rsid w:val="00A81A09"/>
    <w:rsid w:val="00A81DF5"/>
    <w:rsid w:val="00A821E3"/>
    <w:rsid w:val="00A82C2C"/>
    <w:rsid w:val="00A82D9C"/>
    <w:rsid w:val="00A82FAF"/>
    <w:rsid w:val="00A8361B"/>
    <w:rsid w:val="00A83D4F"/>
    <w:rsid w:val="00A83F06"/>
    <w:rsid w:val="00A8409A"/>
    <w:rsid w:val="00A84249"/>
    <w:rsid w:val="00A84C43"/>
    <w:rsid w:val="00A84CC7"/>
    <w:rsid w:val="00A84EA9"/>
    <w:rsid w:val="00A85165"/>
    <w:rsid w:val="00A85742"/>
    <w:rsid w:val="00A85BF1"/>
    <w:rsid w:val="00A8620D"/>
    <w:rsid w:val="00A8622B"/>
    <w:rsid w:val="00A86CC1"/>
    <w:rsid w:val="00A86ED9"/>
    <w:rsid w:val="00A87109"/>
    <w:rsid w:val="00A87319"/>
    <w:rsid w:val="00A87AA1"/>
    <w:rsid w:val="00A87F9C"/>
    <w:rsid w:val="00A900E5"/>
    <w:rsid w:val="00A902D8"/>
    <w:rsid w:val="00A908EC"/>
    <w:rsid w:val="00A90906"/>
    <w:rsid w:val="00A90A35"/>
    <w:rsid w:val="00A90D2A"/>
    <w:rsid w:val="00A90E1B"/>
    <w:rsid w:val="00A914F7"/>
    <w:rsid w:val="00A918EA"/>
    <w:rsid w:val="00A92230"/>
    <w:rsid w:val="00A9272A"/>
    <w:rsid w:val="00A92AEA"/>
    <w:rsid w:val="00A92C49"/>
    <w:rsid w:val="00A92CDA"/>
    <w:rsid w:val="00A92E54"/>
    <w:rsid w:val="00A92F03"/>
    <w:rsid w:val="00A92FC7"/>
    <w:rsid w:val="00A931D7"/>
    <w:rsid w:val="00A932FC"/>
    <w:rsid w:val="00A933B9"/>
    <w:rsid w:val="00A93437"/>
    <w:rsid w:val="00A9358C"/>
    <w:rsid w:val="00A936C4"/>
    <w:rsid w:val="00A94553"/>
    <w:rsid w:val="00A94783"/>
    <w:rsid w:val="00A94B0E"/>
    <w:rsid w:val="00A94D9A"/>
    <w:rsid w:val="00A94DC2"/>
    <w:rsid w:val="00A951F9"/>
    <w:rsid w:val="00A96259"/>
    <w:rsid w:val="00A9665A"/>
    <w:rsid w:val="00A966F5"/>
    <w:rsid w:val="00A96859"/>
    <w:rsid w:val="00A9698D"/>
    <w:rsid w:val="00A96A98"/>
    <w:rsid w:val="00A97062"/>
    <w:rsid w:val="00A9712A"/>
    <w:rsid w:val="00A97622"/>
    <w:rsid w:val="00A97D61"/>
    <w:rsid w:val="00A97DB6"/>
    <w:rsid w:val="00AA016B"/>
    <w:rsid w:val="00AA0186"/>
    <w:rsid w:val="00AA018C"/>
    <w:rsid w:val="00AA01C4"/>
    <w:rsid w:val="00AA09D3"/>
    <w:rsid w:val="00AA0A3A"/>
    <w:rsid w:val="00AA0AB5"/>
    <w:rsid w:val="00AA0D59"/>
    <w:rsid w:val="00AA16B1"/>
    <w:rsid w:val="00AA1947"/>
    <w:rsid w:val="00AA20DD"/>
    <w:rsid w:val="00AA23C6"/>
    <w:rsid w:val="00AA2E28"/>
    <w:rsid w:val="00AA3287"/>
    <w:rsid w:val="00AA3C2F"/>
    <w:rsid w:val="00AA3F51"/>
    <w:rsid w:val="00AA453F"/>
    <w:rsid w:val="00AA4AD9"/>
    <w:rsid w:val="00AA4DBB"/>
    <w:rsid w:val="00AA4F89"/>
    <w:rsid w:val="00AA50F7"/>
    <w:rsid w:val="00AA59C1"/>
    <w:rsid w:val="00AA5A05"/>
    <w:rsid w:val="00AA5A8B"/>
    <w:rsid w:val="00AA5F40"/>
    <w:rsid w:val="00AA667F"/>
    <w:rsid w:val="00AA695B"/>
    <w:rsid w:val="00AA6AD6"/>
    <w:rsid w:val="00AA6EE2"/>
    <w:rsid w:val="00AA7095"/>
    <w:rsid w:val="00AA71B9"/>
    <w:rsid w:val="00AA74A9"/>
    <w:rsid w:val="00AA789D"/>
    <w:rsid w:val="00AB044D"/>
    <w:rsid w:val="00AB0895"/>
    <w:rsid w:val="00AB0C72"/>
    <w:rsid w:val="00AB0D91"/>
    <w:rsid w:val="00AB0E46"/>
    <w:rsid w:val="00AB1A48"/>
    <w:rsid w:val="00AB1C7D"/>
    <w:rsid w:val="00AB1DDC"/>
    <w:rsid w:val="00AB21B3"/>
    <w:rsid w:val="00AB21B5"/>
    <w:rsid w:val="00AB2253"/>
    <w:rsid w:val="00AB31D2"/>
    <w:rsid w:val="00AB3545"/>
    <w:rsid w:val="00AB3577"/>
    <w:rsid w:val="00AB3995"/>
    <w:rsid w:val="00AB3EF0"/>
    <w:rsid w:val="00AB40EA"/>
    <w:rsid w:val="00AB4B09"/>
    <w:rsid w:val="00AB5031"/>
    <w:rsid w:val="00AB52C5"/>
    <w:rsid w:val="00AB559E"/>
    <w:rsid w:val="00AB5703"/>
    <w:rsid w:val="00AB57C3"/>
    <w:rsid w:val="00AB665E"/>
    <w:rsid w:val="00AB6815"/>
    <w:rsid w:val="00AB684E"/>
    <w:rsid w:val="00AB6CD5"/>
    <w:rsid w:val="00AB6E34"/>
    <w:rsid w:val="00AB71A7"/>
    <w:rsid w:val="00AB7330"/>
    <w:rsid w:val="00AB7B62"/>
    <w:rsid w:val="00AB7DA1"/>
    <w:rsid w:val="00AC0780"/>
    <w:rsid w:val="00AC0B96"/>
    <w:rsid w:val="00AC0EE0"/>
    <w:rsid w:val="00AC1109"/>
    <w:rsid w:val="00AC1533"/>
    <w:rsid w:val="00AC1A46"/>
    <w:rsid w:val="00AC2106"/>
    <w:rsid w:val="00AC26FA"/>
    <w:rsid w:val="00AC2736"/>
    <w:rsid w:val="00AC314A"/>
    <w:rsid w:val="00AC3183"/>
    <w:rsid w:val="00AC336A"/>
    <w:rsid w:val="00AC35A0"/>
    <w:rsid w:val="00AC3B1F"/>
    <w:rsid w:val="00AC3B3D"/>
    <w:rsid w:val="00AC423E"/>
    <w:rsid w:val="00AC437E"/>
    <w:rsid w:val="00AC4942"/>
    <w:rsid w:val="00AC4AA0"/>
    <w:rsid w:val="00AC4EB1"/>
    <w:rsid w:val="00AC4F23"/>
    <w:rsid w:val="00AC51FE"/>
    <w:rsid w:val="00AC5AA7"/>
    <w:rsid w:val="00AC606D"/>
    <w:rsid w:val="00AC615B"/>
    <w:rsid w:val="00AC62CC"/>
    <w:rsid w:val="00AC6BCC"/>
    <w:rsid w:val="00AC72AC"/>
    <w:rsid w:val="00AC7377"/>
    <w:rsid w:val="00AC75C6"/>
    <w:rsid w:val="00AC7607"/>
    <w:rsid w:val="00AC79CD"/>
    <w:rsid w:val="00AC7A23"/>
    <w:rsid w:val="00AD01FB"/>
    <w:rsid w:val="00AD082F"/>
    <w:rsid w:val="00AD0BC3"/>
    <w:rsid w:val="00AD0C82"/>
    <w:rsid w:val="00AD1130"/>
    <w:rsid w:val="00AD1602"/>
    <w:rsid w:val="00AD1613"/>
    <w:rsid w:val="00AD192E"/>
    <w:rsid w:val="00AD1A67"/>
    <w:rsid w:val="00AD2340"/>
    <w:rsid w:val="00AD2D7D"/>
    <w:rsid w:val="00AD303A"/>
    <w:rsid w:val="00AD3BD9"/>
    <w:rsid w:val="00AD3E69"/>
    <w:rsid w:val="00AD4339"/>
    <w:rsid w:val="00AD45F8"/>
    <w:rsid w:val="00AD48E5"/>
    <w:rsid w:val="00AD4CD0"/>
    <w:rsid w:val="00AD542D"/>
    <w:rsid w:val="00AD5625"/>
    <w:rsid w:val="00AD5B0B"/>
    <w:rsid w:val="00AD61E0"/>
    <w:rsid w:val="00AD6412"/>
    <w:rsid w:val="00AD6550"/>
    <w:rsid w:val="00AD661D"/>
    <w:rsid w:val="00AD6FC5"/>
    <w:rsid w:val="00AD7049"/>
    <w:rsid w:val="00AD70E2"/>
    <w:rsid w:val="00AD71F7"/>
    <w:rsid w:val="00AD77B4"/>
    <w:rsid w:val="00AD792B"/>
    <w:rsid w:val="00AE09B1"/>
    <w:rsid w:val="00AE0FBF"/>
    <w:rsid w:val="00AE1BE2"/>
    <w:rsid w:val="00AE2001"/>
    <w:rsid w:val="00AE2477"/>
    <w:rsid w:val="00AE2489"/>
    <w:rsid w:val="00AE24B2"/>
    <w:rsid w:val="00AE25AF"/>
    <w:rsid w:val="00AE26CA"/>
    <w:rsid w:val="00AE2DBA"/>
    <w:rsid w:val="00AE2E8A"/>
    <w:rsid w:val="00AE31CC"/>
    <w:rsid w:val="00AE3454"/>
    <w:rsid w:val="00AE34FB"/>
    <w:rsid w:val="00AE3E63"/>
    <w:rsid w:val="00AE4530"/>
    <w:rsid w:val="00AE4DA7"/>
    <w:rsid w:val="00AE4EF0"/>
    <w:rsid w:val="00AE5065"/>
    <w:rsid w:val="00AE5306"/>
    <w:rsid w:val="00AE5509"/>
    <w:rsid w:val="00AE55A6"/>
    <w:rsid w:val="00AE5625"/>
    <w:rsid w:val="00AE76F5"/>
    <w:rsid w:val="00AF02F4"/>
    <w:rsid w:val="00AF057D"/>
    <w:rsid w:val="00AF064F"/>
    <w:rsid w:val="00AF09DB"/>
    <w:rsid w:val="00AF125B"/>
    <w:rsid w:val="00AF1A99"/>
    <w:rsid w:val="00AF1FBD"/>
    <w:rsid w:val="00AF20A5"/>
    <w:rsid w:val="00AF2552"/>
    <w:rsid w:val="00AF25D6"/>
    <w:rsid w:val="00AF332D"/>
    <w:rsid w:val="00AF3594"/>
    <w:rsid w:val="00AF360C"/>
    <w:rsid w:val="00AF3A15"/>
    <w:rsid w:val="00AF3E23"/>
    <w:rsid w:val="00AF3EE0"/>
    <w:rsid w:val="00AF41A7"/>
    <w:rsid w:val="00AF49BE"/>
    <w:rsid w:val="00AF49D0"/>
    <w:rsid w:val="00AF4AF6"/>
    <w:rsid w:val="00AF4B00"/>
    <w:rsid w:val="00AF5080"/>
    <w:rsid w:val="00AF618F"/>
    <w:rsid w:val="00AF6A05"/>
    <w:rsid w:val="00AF6D92"/>
    <w:rsid w:val="00AF6F42"/>
    <w:rsid w:val="00AF7000"/>
    <w:rsid w:val="00AF7232"/>
    <w:rsid w:val="00AF7263"/>
    <w:rsid w:val="00AF73B9"/>
    <w:rsid w:val="00AF792B"/>
    <w:rsid w:val="00AF79C9"/>
    <w:rsid w:val="00AF79DE"/>
    <w:rsid w:val="00AF7B58"/>
    <w:rsid w:val="00AF7C6A"/>
    <w:rsid w:val="00AF7D2A"/>
    <w:rsid w:val="00AF7D82"/>
    <w:rsid w:val="00B00974"/>
    <w:rsid w:val="00B009CD"/>
    <w:rsid w:val="00B00A67"/>
    <w:rsid w:val="00B01665"/>
    <w:rsid w:val="00B016F9"/>
    <w:rsid w:val="00B01C33"/>
    <w:rsid w:val="00B02C78"/>
    <w:rsid w:val="00B03001"/>
    <w:rsid w:val="00B03141"/>
    <w:rsid w:val="00B03205"/>
    <w:rsid w:val="00B0349F"/>
    <w:rsid w:val="00B0388C"/>
    <w:rsid w:val="00B03B37"/>
    <w:rsid w:val="00B04012"/>
    <w:rsid w:val="00B04822"/>
    <w:rsid w:val="00B04876"/>
    <w:rsid w:val="00B05EA5"/>
    <w:rsid w:val="00B06E2C"/>
    <w:rsid w:val="00B06F04"/>
    <w:rsid w:val="00B06F30"/>
    <w:rsid w:val="00B07FED"/>
    <w:rsid w:val="00B100BB"/>
    <w:rsid w:val="00B1028E"/>
    <w:rsid w:val="00B10750"/>
    <w:rsid w:val="00B10E7D"/>
    <w:rsid w:val="00B112C6"/>
    <w:rsid w:val="00B1160E"/>
    <w:rsid w:val="00B11744"/>
    <w:rsid w:val="00B1178D"/>
    <w:rsid w:val="00B119AC"/>
    <w:rsid w:val="00B119B0"/>
    <w:rsid w:val="00B11AEB"/>
    <w:rsid w:val="00B11D6D"/>
    <w:rsid w:val="00B12202"/>
    <w:rsid w:val="00B12A9A"/>
    <w:rsid w:val="00B12B5E"/>
    <w:rsid w:val="00B12CDB"/>
    <w:rsid w:val="00B13044"/>
    <w:rsid w:val="00B13D13"/>
    <w:rsid w:val="00B146EF"/>
    <w:rsid w:val="00B1476E"/>
    <w:rsid w:val="00B14A90"/>
    <w:rsid w:val="00B14ECD"/>
    <w:rsid w:val="00B14F31"/>
    <w:rsid w:val="00B150C9"/>
    <w:rsid w:val="00B150D9"/>
    <w:rsid w:val="00B1516C"/>
    <w:rsid w:val="00B1585C"/>
    <w:rsid w:val="00B1591D"/>
    <w:rsid w:val="00B15C4C"/>
    <w:rsid w:val="00B1604C"/>
    <w:rsid w:val="00B164B2"/>
    <w:rsid w:val="00B16575"/>
    <w:rsid w:val="00B16EFA"/>
    <w:rsid w:val="00B1744C"/>
    <w:rsid w:val="00B17566"/>
    <w:rsid w:val="00B17C43"/>
    <w:rsid w:val="00B17EC7"/>
    <w:rsid w:val="00B20030"/>
    <w:rsid w:val="00B2081E"/>
    <w:rsid w:val="00B20F6E"/>
    <w:rsid w:val="00B210AF"/>
    <w:rsid w:val="00B21438"/>
    <w:rsid w:val="00B21448"/>
    <w:rsid w:val="00B219ED"/>
    <w:rsid w:val="00B21D2E"/>
    <w:rsid w:val="00B226F8"/>
    <w:rsid w:val="00B22881"/>
    <w:rsid w:val="00B22989"/>
    <w:rsid w:val="00B22A5E"/>
    <w:rsid w:val="00B22DCD"/>
    <w:rsid w:val="00B22E11"/>
    <w:rsid w:val="00B2349A"/>
    <w:rsid w:val="00B24294"/>
    <w:rsid w:val="00B24308"/>
    <w:rsid w:val="00B24677"/>
    <w:rsid w:val="00B249BA"/>
    <w:rsid w:val="00B24A2F"/>
    <w:rsid w:val="00B24B1A"/>
    <w:rsid w:val="00B24FD9"/>
    <w:rsid w:val="00B252A6"/>
    <w:rsid w:val="00B253CD"/>
    <w:rsid w:val="00B25641"/>
    <w:rsid w:val="00B25A7F"/>
    <w:rsid w:val="00B25D87"/>
    <w:rsid w:val="00B262F5"/>
    <w:rsid w:val="00B26503"/>
    <w:rsid w:val="00B2692F"/>
    <w:rsid w:val="00B26DA1"/>
    <w:rsid w:val="00B271E0"/>
    <w:rsid w:val="00B27BC3"/>
    <w:rsid w:val="00B27E2B"/>
    <w:rsid w:val="00B300A4"/>
    <w:rsid w:val="00B303BE"/>
    <w:rsid w:val="00B308A3"/>
    <w:rsid w:val="00B30C97"/>
    <w:rsid w:val="00B30F6F"/>
    <w:rsid w:val="00B3120B"/>
    <w:rsid w:val="00B32105"/>
    <w:rsid w:val="00B32263"/>
    <w:rsid w:val="00B32333"/>
    <w:rsid w:val="00B324CA"/>
    <w:rsid w:val="00B32539"/>
    <w:rsid w:val="00B326B9"/>
    <w:rsid w:val="00B32E50"/>
    <w:rsid w:val="00B33AF5"/>
    <w:rsid w:val="00B33CE0"/>
    <w:rsid w:val="00B3416C"/>
    <w:rsid w:val="00B34328"/>
    <w:rsid w:val="00B3466E"/>
    <w:rsid w:val="00B34B40"/>
    <w:rsid w:val="00B34C90"/>
    <w:rsid w:val="00B35800"/>
    <w:rsid w:val="00B35B46"/>
    <w:rsid w:val="00B361B1"/>
    <w:rsid w:val="00B36750"/>
    <w:rsid w:val="00B3689D"/>
    <w:rsid w:val="00B368F7"/>
    <w:rsid w:val="00B3695C"/>
    <w:rsid w:val="00B369F2"/>
    <w:rsid w:val="00B377D0"/>
    <w:rsid w:val="00B378DF"/>
    <w:rsid w:val="00B37B08"/>
    <w:rsid w:val="00B37B38"/>
    <w:rsid w:val="00B37CC7"/>
    <w:rsid w:val="00B401B0"/>
    <w:rsid w:val="00B40510"/>
    <w:rsid w:val="00B411D3"/>
    <w:rsid w:val="00B4125E"/>
    <w:rsid w:val="00B415C2"/>
    <w:rsid w:val="00B41806"/>
    <w:rsid w:val="00B4186C"/>
    <w:rsid w:val="00B41DD8"/>
    <w:rsid w:val="00B41F81"/>
    <w:rsid w:val="00B424A4"/>
    <w:rsid w:val="00B42629"/>
    <w:rsid w:val="00B42728"/>
    <w:rsid w:val="00B42D28"/>
    <w:rsid w:val="00B43C4A"/>
    <w:rsid w:val="00B45060"/>
    <w:rsid w:val="00B4535B"/>
    <w:rsid w:val="00B4536B"/>
    <w:rsid w:val="00B45D8F"/>
    <w:rsid w:val="00B45FA9"/>
    <w:rsid w:val="00B46102"/>
    <w:rsid w:val="00B4627C"/>
    <w:rsid w:val="00B4632C"/>
    <w:rsid w:val="00B465D4"/>
    <w:rsid w:val="00B46682"/>
    <w:rsid w:val="00B46794"/>
    <w:rsid w:val="00B46B4A"/>
    <w:rsid w:val="00B47A76"/>
    <w:rsid w:val="00B47FF5"/>
    <w:rsid w:val="00B50A94"/>
    <w:rsid w:val="00B51457"/>
    <w:rsid w:val="00B51783"/>
    <w:rsid w:val="00B51A0D"/>
    <w:rsid w:val="00B5266B"/>
    <w:rsid w:val="00B526AB"/>
    <w:rsid w:val="00B52776"/>
    <w:rsid w:val="00B529B1"/>
    <w:rsid w:val="00B531B4"/>
    <w:rsid w:val="00B536AC"/>
    <w:rsid w:val="00B53996"/>
    <w:rsid w:val="00B53A7D"/>
    <w:rsid w:val="00B53DFE"/>
    <w:rsid w:val="00B54250"/>
    <w:rsid w:val="00B54402"/>
    <w:rsid w:val="00B54491"/>
    <w:rsid w:val="00B545F1"/>
    <w:rsid w:val="00B54F4C"/>
    <w:rsid w:val="00B55345"/>
    <w:rsid w:val="00B5535D"/>
    <w:rsid w:val="00B55605"/>
    <w:rsid w:val="00B55693"/>
    <w:rsid w:val="00B558E2"/>
    <w:rsid w:val="00B55C9F"/>
    <w:rsid w:val="00B55D9A"/>
    <w:rsid w:val="00B561D4"/>
    <w:rsid w:val="00B56302"/>
    <w:rsid w:val="00B5643C"/>
    <w:rsid w:val="00B56D36"/>
    <w:rsid w:val="00B56ED6"/>
    <w:rsid w:val="00B56F65"/>
    <w:rsid w:val="00B57119"/>
    <w:rsid w:val="00B57DEB"/>
    <w:rsid w:val="00B57E4D"/>
    <w:rsid w:val="00B6012E"/>
    <w:rsid w:val="00B609BB"/>
    <w:rsid w:val="00B6103E"/>
    <w:rsid w:val="00B61397"/>
    <w:rsid w:val="00B61857"/>
    <w:rsid w:val="00B61A52"/>
    <w:rsid w:val="00B623D7"/>
    <w:rsid w:val="00B633A0"/>
    <w:rsid w:val="00B640FD"/>
    <w:rsid w:val="00B64241"/>
    <w:rsid w:val="00B64273"/>
    <w:rsid w:val="00B64314"/>
    <w:rsid w:val="00B64C22"/>
    <w:rsid w:val="00B650AA"/>
    <w:rsid w:val="00B65539"/>
    <w:rsid w:val="00B66025"/>
    <w:rsid w:val="00B663CD"/>
    <w:rsid w:val="00B66620"/>
    <w:rsid w:val="00B66B81"/>
    <w:rsid w:val="00B66F4A"/>
    <w:rsid w:val="00B67192"/>
    <w:rsid w:val="00B671D2"/>
    <w:rsid w:val="00B675A5"/>
    <w:rsid w:val="00B67CB3"/>
    <w:rsid w:val="00B70539"/>
    <w:rsid w:val="00B706D7"/>
    <w:rsid w:val="00B7079F"/>
    <w:rsid w:val="00B70C1C"/>
    <w:rsid w:val="00B70C75"/>
    <w:rsid w:val="00B70CEB"/>
    <w:rsid w:val="00B71159"/>
    <w:rsid w:val="00B717DF"/>
    <w:rsid w:val="00B71D24"/>
    <w:rsid w:val="00B7201A"/>
    <w:rsid w:val="00B72542"/>
    <w:rsid w:val="00B7308D"/>
    <w:rsid w:val="00B731DA"/>
    <w:rsid w:val="00B7392C"/>
    <w:rsid w:val="00B73AB6"/>
    <w:rsid w:val="00B73D16"/>
    <w:rsid w:val="00B74041"/>
    <w:rsid w:val="00B741F2"/>
    <w:rsid w:val="00B745B2"/>
    <w:rsid w:val="00B74AF4"/>
    <w:rsid w:val="00B7601C"/>
    <w:rsid w:val="00B77353"/>
    <w:rsid w:val="00B77422"/>
    <w:rsid w:val="00B77464"/>
    <w:rsid w:val="00B776FF"/>
    <w:rsid w:val="00B8003B"/>
    <w:rsid w:val="00B800C5"/>
    <w:rsid w:val="00B8016F"/>
    <w:rsid w:val="00B80418"/>
    <w:rsid w:val="00B80781"/>
    <w:rsid w:val="00B809E8"/>
    <w:rsid w:val="00B80F0C"/>
    <w:rsid w:val="00B80F87"/>
    <w:rsid w:val="00B81143"/>
    <w:rsid w:val="00B8154B"/>
    <w:rsid w:val="00B81CE9"/>
    <w:rsid w:val="00B81E95"/>
    <w:rsid w:val="00B81F03"/>
    <w:rsid w:val="00B81FCB"/>
    <w:rsid w:val="00B821A2"/>
    <w:rsid w:val="00B822CE"/>
    <w:rsid w:val="00B8290E"/>
    <w:rsid w:val="00B82CC5"/>
    <w:rsid w:val="00B82D7E"/>
    <w:rsid w:val="00B830C1"/>
    <w:rsid w:val="00B83251"/>
    <w:rsid w:val="00B832C6"/>
    <w:rsid w:val="00B83502"/>
    <w:rsid w:val="00B8363F"/>
    <w:rsid w:val="00B83771"/>
    <w:rsid w:val="00B83C80"/>
    <w:rsid w:val="00B83FF0"/>
    <w:rsid w:val="00B8413D"/>
    <w:rsid w:val="00B84434"/>
    <w:rsid w:val="00B84ED1"/>
    <w:rsid w:val="00B85065"/>
    <w:rsid w:val="00B8556C"/>
    <w:rsid w:val="00B85724"/>
    <w:rsid w:val="00B858BE"/>
    <w:rsid w:val="00B85C02"/>
    <w:rsid w:val="00B8643D"/>
    <w:rsid w:val="00B86B88"/>
    <w:rsid w:val="00B86CC0"/>
    <w:rsid w:val="00B871F9"/>
    <w:rsid w:val="00B8778F"/>
    <w:rsid w:val="00B8782D"/>
    <w:rsid w:val="00B87883"/>
    <w:rsid w:val="00B87CDA"/>
    <w:rsid w:val="00B90584"/>
    <w:rsid w:val="00B9063A"/>
    <w:rsid w:val="00B907F1"/>
    <w:rsid w:val="00B90E0E"/>
    <w:rsid w:val="00B9126D"/>
    <w:rsid w:val="00B91623"/>
    <w:rsid w:val="00B91887"/>
    <w:rsid w:val="00B91BC4"/>
    <w:rsid w:val="00B91BC8"/>
    <w:rsid w:val="00B9221F"/>
    <w:rsid w:val="00B924F4"/>
    <w:rsid w:val="00B92816"/>
    <w:rsid w:val="00B92CC8"/>
    <w:rsid w:val="00B92CD1"/>
    <w:rsid w:val="00B9347D"/>
    <w:rsid w:val="00B943E3"/>
    <w:rsid w:val="00B943E8"/>
    <w:rsid w:val="00B949AA"/>
    <w:rsid w:val="00B94D09"/>
    <w:rsid w:val="00B94FF9"/>
    <w:rsid w:val="00B95436"/>
    <w:rsid w:val="00B95A45"/>
    <w:rsid w:val="00B95B8F"/>
    <w:rsid w:val="00B9636E"/>
    <w:rsid w:val="00B9667A"/>
    <w:rsid w:val="00B96744"/>
    <w:rsid w:val="00B96DAA"/>
    <w:rsid w:val="00B97613"/>
    <w:rsid w:val="00B97880"/>
    <w:rsid w:val="00B97AFF"/>
    <w:rsid w:val="00BA048F"/>
    <w:rsid w:val="00BA051B"/>
    <w:rsid w:val="00BA076F"/>
    <w:rsid w:val="00BA0AFF"/>
    <w:rsid w:val="00BA158D"/>
    <w:rsid w:val="00BA18AC"/>
    <w:rsid w:val="00BA198D"/>
    <w:rsid w:val="00BA1A16"/>
    <w:rsid w:val="00BA1DA5"/>
    <w:rsid w:val="00BA1F0A"/>
    <w:rsid w:val="00BA24C8"/>
    <w:rsid w:val="00BA2E19"/>
    <w:rsid w:val="00BA3198"/>
    <w:rsid w:val="00BA37BD"/>
    <w:rsid w:val="00BA3BDE"/>
    <w:rsid w:val="00BA3C05"/>
    <w:rsid w:val="00BA3D18"/>
    <w:rsid w:val="00BA426B"/>
    <w:rsid w:val="00BA469E"/>
    <w:rsid w:val="00BA49F0"/>
    <w:rsid w:val="00BA522F"/>
    <w:rsid w:val="00BA5A56"/>
    <w:rsid w:val="00BA665B"/>
    <w:rsid w:val="00BA6BA2"/>
    <w:rsid w:val="00BA6D99"/>
    <w:rsid w:val="00BA7128"/>
    <w:rsid w:val="00BA723D"/>
    <w:rsid w:val="00BA73F6"/>
    <w:rsid w:val="00BA7CDF"/>
    <w:rsid w:val="00BA7DEF"/>
    <w:rsid w:val="00BB08CB"/>
    <w:rsid w:val="00BB0B2A"/>
    <w:rsid w:val="00BB0CA6"/>
    <w:rsid w:val="00BB1A71"/>
    <w:rsid w:val="00BB1E3D"/>
    <w:rsid w:val="00BB2305"/>
    <w:rsid w:val="00BB2619"/>
    <w:rsid w:val="00BB3051"/>
    <w:rsid w:val="00BB3533"/>
    <w:rsid w:val="00BB39F8"/>
    <w:rsid w:val="00BB3EBE"/>
    <w:rsid w:val="00BB3FFD"/>
    <w:rsid w:val="00BB4060"/>
    <w:rsid w:val="00BB4634"/>
    <w:rsid w:val="00BB478A"/>
    <w:rsid w:val="00BB4D06"/>
    <w:rsid w:val="00BB4DD7"/>
    <w:rsid w:val="00BB5195"/>
    <w:rsid w:val="00BB525E"/>
    <w:rsid w:val="00BB5ECC"/>
    <w:rsid w:val="00BB6046"/>
    <w:rsid w:val="00BB7118"/>
    <w:rsid w:val="00BB72E8"/>
    <w:rsid w:val="00BB7825"/>
    <w:rsid w:val="00BB7C05"/>
    <w:rsid w:val="00BC0120"/>
    <w:rsid w:val="00BC048E"/>
    <w:rsid w:val="00BC0AB2"/>
    <w:rsid w:val="00BC0D44"/>
    <w:rsid w:val="00BC0EA7"/>
    <w:rsid w:val="00BC1597"/>
    <w:rsid w:val="00BC1D3D"/>
    <w:rsid w:val="00BC2126"/>
    <w:rsid w:val="00BC21A9"/>
    <w:rsid w:val="00BC2359"/>
    <w:rsid w:val="00BC23C6"/>
    <w:rsid w:val="00BC271E"/>
    <w:rsid w:val="00BC2758"/>
    <w:rsid w:val="00BC2AFC"/>
    <w:rsid w:val="00BC2DE3"/>
    <w:rsid w:val="00BC315C"/>
    <w:rsid w:val="00BC31CC"/>
    <w:rsid w:val="00BC3387"/>
    <w:rsid w:val="00BC356F"/>
    <w:rsid w:val="00BC376A"/>
    <w:rsid w:val="00BC3C90"/>
    <w:rsid w:val="00BC3E98"/>
    <w:rsid w:val="00BC412B"/>
    <w:rsid w:val="00BC42E6"/>
    <w:rsid w:val="00BC43C0"/>
    <w:rsid w:val="00BC455F"/>
    <w:rsid w:val="00BC4758"/>
    <w:rsid w:val="00BC4B34"/>
    <w:rsid w:val="00BC4D04"/>
    <w:rsid w:val="00BC59FC"/>
    <w:rsid w:val="00BC5B70"/>
    <w:rsid w:val="00BC5DE0"/>
    <w:rsid w:val="00BC5DF3"/>
    <w:rsid w:val="00BC6AA0"/>
    <w:rsid w:val="00BC6DFF"/>
    <w:rsid w:val="00BC7066"/>
    <w:rsid w:val="00BC714A"/>
    <w:rsid w:val="00BC71F9"/>
    <w:rsid w:val="00BC7318"/>
    <w:rsid w:val="00BC7451"/>
    <w:rsid w:val="00BC7463"/>
    <w:rsid w:val="00BC7CA4"/>
    <w:rsid w:val="00BD005C"/>
    <w:rsid w:val="00BD02A9"/>
    <w:rsid w:val="00BD0DA2"/>
    <w:rsid w:val="00BD0E3B"/>
    <w:rsid w:val="00BD0EDF"/>
    <w:rsid w:val="00BD1029"/>
    <w:rsid w:val="00BD1146"/>
    <w:rsid w:val="00BD1207"/>
    <w:rsid w:val="00BD1739"/>
    <w:rsid w:val="00BD17B1"/>
    <w:rsid w:val="00BD1827"/>
    <w:rsid w:val="00BD1A37"/>
    <w:rsid w:val="00BD1CB1"/>
    <w:rsid w:val="00BD1F69"/>
    <w:rsid w:val="00BD22F2"/>
    <w:rsid w:val="00BD2321"/>
    <w:rsid w:val="00BD2F54"/>
    <w:rsid w:val="00BD2F65"/>
    <w:rsid w:val="00BD3819"/>
    <w:rsid w:val="00BD3EF9"/>
    <w:rsid w:val="00BD3FC7"/>
    <w:rsid w:val="00BD3FDB"/>
    <w:rsid w:val="00BD4014"/>
    <w:rsid w:val="00BD464E"/>
    <w:rsid w:val="00BD4BDC"/>
    <w:rsid w:val="00BD50F8"/>
    <w:rsid w:val="00BD54B7"/>
    <w:rsid w:val="00BD5966"/>
    <w:rsid w:val="00BD599F"/>
    <w:rsid w:val="00BD5EF5"/>
    <w:rsid w:val="00BD617D"/>
    <w:rsid w:val="00BD61CF"/>
    <w:rsid w:val="00BD6239"/>
    <w:rsid w:val="00BD6870"/>
    <w:rsid w:val="00BD6A88"/>
    <w:rsid w:val="00BD6B35"/>
    <w:rsid w:val="00BD7437"/>
    <w:rsid w:val="00BD75A9"/>
    <w:rsid w:val="00BD7BE2"/>
    <w:rsid w:val="00BD7F7A"/>
    <w:rsid w:val="00BE01EE"/>
    <w:rsid w:val="00BE0211"/>
    <w:rsid w:val="00BE084E"/>
    <w:rsid w:val="00BE09B0"/>
    <w:rsid w:val="00BE0AFC"/>
    <w:rsid w:val="00BE0B29"/>
    <w:rsid w:val="00BE0CCD"/>
    <w:rsid w:val="00BE0D33"/>
    <w:rsid w:val="00BE0EA4"/>
    <w:rsid w:val="00BE0F09"/>
    <w:rsid w:val="00BE1076"/>
    <w:rsid w:val="00BE1575"/>
    <w:rsid w:val="00BE15A8"/>
    <w:rsid w:val="00BE17E6"/>
    <w:rsid w:val="00BE18F2"/>
    <w:rsid w:val="00BE1A4D"/>
    <w:rsid w:val="00BE1B63"/>
    <w:rsid w:val="00BE1CF9"/>
    <w:rsid w:val="00BE1E7E"/>
    <w:rsid w:val="00BE2661"/>
    <w:rsid w:val="00BE2D2B"/>
    <w:rsid w:val="00BE2FD9"/>
    <w:rsid w:val="00BE30D4"/>
    <w:rsid w:val="00BE3239"/>
    <w:rsid w:val="00BE365E"/>
    <w:rsid w:val="00BE4369"/>
    <w:rsid w:val="00BE450B"/>
    <w:rsid w:val="00BE476F"/>
    <w:rsid w:val="00BE4911"/>
    <w:rsid w:val="00BE4ECF"/>
    <w:rsid w:val="00BE5029"/>
    <w:rsid w:val="00BE50BD"/>
    <w:rsid w:val="00BE522A"/>
    <w:rsid w:val="00BE53C2"/>
    <w:rsid w:val="00BE57E4"/>
    <w:rsid w:val="00BE58CB"/>
    <w:rsid w:val="00BE58E3"/>
    <w:rsid w:val="00BE5E28"/>
    <w:rsid w:val="00BE5FFB"/>
    <w:rsid w:val="00BE639D"/>
    <w:rsid w:val="00BE6607"/>
    <w:rsid w:val="00BE6889"/>
    <w:rsid w:val="00BE68B2"/>
    <w:rsid w:val="00BE69B4"/>
    <w:rsid w:val="00BE6B77"/>
    <w:rsid w:val="00BE6D82"/>
    <w:rsid w:val="00BE722C"/>
    <w:rsid w:val="00BE7439"/>
    <w:rsid w:val="00BE75B6"/>
    <w:rsid w:val="00BE7B70"/>
    <w:rsid w:val="00BE7D2D"/>
    <w:rsid w:val="00BF00A0"/>
    <w:rsid w:val="00BF0375"/>
    <w:rsid w:val="00BF047D"/>
    <w:rsid w:val="00BF0562"/>
    <w:rsid w:val="00BF07B3"/>
    <w:rsid w:val="00BF0C6F"/>
    <w:rsid w:val="00BF10DD"/>
    <w:rsid w:val="00BF11DC"/>
    <w:rsid w:val="00BF12B5"/>
    <w:rsid w:val="00BF1688"/>
    <w:rsid w:val="00BF2405"/>
    <w:rsid w:val="00BF2DB3"/>
    <w:rsid w:val="00BF2F2D"/>
    <w:rsid w:val="00BF321F"/>
    <w:rsid w:val="00BF39D4"/>
    <w:rsid w:val="00BF3EF1"/>
    <w:rsid w:val="00BF4250"/>
    <w:rsid w:val="00BF4464"/>
    <w:rsid w:val="00BF5327"/>
    <w:rsid w:val="00BF5991"/>
    <w:rsid w:val="00BF59D3"/>
    <w:rsid w:val="00BF60C4"/>
    <w:rsid w:val="00BF64B0"/>
    <w:rsid w:val="00BF6710"/>
    <w:rsid w:val="00BF69AE"/>
    <w:rsid w:val="00BF6B35"/>
    <w:rsid w:val="00BF71CE"/>
    <w:rsid w:val="00BF782E"/>
    <w:rsid w:val="00BF7A1B"/>
    <w:rsid w:val="00BF7C6A"/>
    <w:rsid w:val="00BF7EEA"/>
    <w:rsid w:val="00C0008B"/>
    <w:rsid w:val="00C0011C"/>
    <w:rsid w:val="00C0028E"/>
    <w:rsid w:val="00C0092E"/>
    <w:rsid w:val="00C00E69"/>
    <w:rsid w:val="00C00EE7"/>
    <w:rsid w:val="00C010CD"/>
    <w:rsid w:val="00C01339"/>
    <w:rsid w:val="00C01353"/>
    <w:rsid w:val="00C01824"/>
    <w:rsid w:val="00C0197C"/>
    <w:rsid w:val="00C01B10"/>
    <w:rsid w:val="00C01F1D"/>
    <w:rsid w:val="00C02C31"/>
    <w:rsid w:val="00C0338D"/>
    <w:rsid w:val="00C0380A"/>
    <w:rsid w:val="00C03E7E"/>
    <w:rsid w:val="00C03F6E"/>
    <w:rsid w:val="00C0416A"/>
    <w:rsid w:val="00C0476B"/>
    <w:rsid w:val="00C04D31"/>
    <w:rsid w:val="00C050AC"/>
    <w:rsid w:val="00C0522B"/>
    <w:rsid w:val="00C05293"/>
    <w:rsid w:val="00C059E0"/>
    <w:rsid w:val="00C05C34"/>
    <w:rsid w:val="00C06127"/>
    <w:rsid w:val="00C06D94"/>
    <w:rsid w:val="00C07120"/>
    <w:rsid w:val="00C074AC"/>
    <w:rsid w:val="00C07F5A"/>
    <w:rsid w:val="00C100F9"/>
    <w:rsid w:val="00C10147"/>
    <w:rsid w:val="00C102CE"/>
    <w:rsid w:val="00C103C8"/>
    <w:rsid w:val="00C10CA1"/>
    <w:rsid w:val="00C10FEF"/>
    <w:rsid w:val="00C11271"/>
    <w:rsid w:val="00C114B5"/>
    <w:rsid w:val="00C11788"/>
    <w:rsid w:val="00C11B3B"/>
    <w:rsid w:val="00C11C1F"/>
    <w:rsid w:val="00C12360"/>
    <w:rsid w:val="00C1300B"/>
    <w:rsid w:val="00C13207"/>
    <w:rsid w:val="00C13E18"/>
    <w:rsid w:val="00C13F00"/>
    <w:rsid w:val="00C14747"/>
    <w:rsid w:val="00C14CA2"/>
    <w:rsid w:val="00C14E24"/>
    <w:rsid w:val="00C1534C"/>
    <w:rsid w:val="00C154AC"/>
    <w:rsid w:val="00C15879"/>
    <w:rsid w:val="00C15A71"/>
    <w:rsid w:val="00C15AF1"/>
    <w:rsid w:val="00C15DD1"/>
    <w:rsid w:val="00C16AD4"/>
    <w:rsid w:val="00C16B3A"/>
    <w:rsid w:val="00C16B51"/>
    <w:rsid w:val="00C16BDE"/>
    <w:rsid w:val="00C16C9D"/>
    <w:rsid w:val="00C17101"/>
    <w:rsid w:val="00C1723C"/>
    <w:rsid w:val="00C17501"/>
    <w:rsid w:val="00C17743"/>
    <w:rsid w:val="00C1779C"/>
    <w:rsid w:val="00C179BA"/>
    <w:rsid w:val="00C17F4F"/>
    <w:rsid w:val="00C202F7"/>
    <w:rsid w:val="00C20368"/>
    <w:rsid w:val="00C20384"/>
    <w:rsid w:val="00C20770"/>
    <w:rsid w:val="00C20BC1"/>
    <w:rsid w:val="00C20CC8"/>
    <w:rsid w:val="00C21124"/>
    <w:rsid w:val="00C211D4"/>
    <w:rsid w:val="00C2153A"/>
    <w:rsid w:val="00C21572"/>
    <w:rsid w:val="00C216A0"/>
    <w:rsid w:val="00C2182D"/>
    <w:rsid w:val="00C21F6F"/>
    <w:rsid w:val="00C22589"/>
    <w:rsid w:val="00C22E29"/>
    <w:rsid w:val="00C22F33"/>
    <w:rsid w:val="00C2339D"/>
    <w:rsid w:val="00C23603"/>
    <w:rsid w:val="00C23AA0"/>
    <w:rsid w:val="00C23B05"/>
    <w:rsid w:val="00C23CA3"/>
    <w:rsid w:val="00C23F36"/>
    <w:rsid w:val="00C23F58"/>
    <w:rsid w:val="00C23FB4"/>
    <w:rsid w:val="00C2459F"/>
    <w:rsid w:val="00C24A7F"/>
    <w:rsid w:val="00C24DD2"/>
    <w:rsid w:val="00C2515A"/>
    <w:rsid w:val="00C2520E"/>
    <w:rsid w:val="00C25311"/>
    <w:rsid w:val="00C2599C"/>
    <w:rsid w:val="00C25C7D"/>
    <w:rsid w:val="00C25D8F"/>
    <w:rsid w:val="00C25F8C"/>
    <w:rsid w:val="00C262A1"/>
    <w:rsid w:val="00C262CE"/>
    <w:rsid w:val="00C26888"/>
    <w:rsid w:val="00C26943"/>
    <w:rsid w:val="00C26CA7"/>
    <w:rsid w:val="00C26DEA"/>
    <w:rsid w:val="00C272A4"/>
    <w:rsid w:val="00C2747F"/>
    <w:rsid w:val="00C2766C"/>
    <w:rsid w:val="00C27DE3"/>
    <w:rsid w:val="00C27F09"/>
    <w:rsid w:val="00C303F4"/>
    <w:rsid w:val="00C30650"/>
    <w:rsid w:val="00C30814"/>
    <w:rsid w:val="00C316D0"/>
    <w:rsid w:val="00C31FEA"/>
    <w:rsid w:val="00C320B1"/>
    <w:rsid w:val="00C3222B"/>
    <w:rsid w:val="00C3242D"/>
    <w:rsid w:val="00C33452"/>
    <w:rsid w:val="00C335ED"/>
    <w:rsid w:val="00C33626"/>
    <w:rsid w:val="00C336FD"/>
    <w:rsid w:val="00C33D63"/>
    <w:rsid w:val="00C346B5"/>
    <w:rsid w:val="00C34D30"/>
    <w:rsid w:val="00C351B4"/>
    <w:rsid w:val="00C3573B"/>
    <w:rsid w:val="00C35A86"/>
    <w:rsid w:val="00C35D10"/>
    <w:rsid w:val="00C367A3"/>
    <w:rsid w:val="00C36A96"/>
    <w:rsid w:val="00C36FD4"/>
    <w:rsid w:val="00C3714B"/>
    <w:rsid w:val="00C373C8"/>
    <w:rsid w:val="00C37757"/>
    <w:rsid w:val="00C37AEF"/>
    <w:rsid w:val="00C405D9"/>
    <w:rsid w:val="00C40813"/>
    <w:rsid w:val="00C409DB"/>
    <w:rsid w:val="00C40FC8"/>
    <w:rsid w:val="00C410B9"/>
    <w:rsid w:val="00C413B9"/>
    <w:rsid w:val="00C4189F"/>
    <w:rsid w:val="00C41C78"/>
    <w:rsid w:val="00C41ECE"/>
    <w:rsid w:val="00C42109"/>
    <w:rsid w:val="00C425DF"/>
    <w:rsid w:val="00C42747"/>
    <w:rsid w:val="00C42AA5"/>
    <w:rsid w:val="00C42C55"/>
    <w:rsid w:val="00C42DC6"/>
    <w:rsid w:val="00C42F84"/>
    <w:rsid w:val="00C4306C"/>
    <w:rsid w:val="00C433D8"/>
    <w:rsid w:val="00C4397F"/>
    <w:rsid w:val="00C43B01"/>
    <w:rsid w:val="00C43CA4"/>
    <w:rsid w:val="00C43DB6"/>
    <w:rsid w:val="00C44BCB"/>
    <w:rsid w:val="00C44D27"/>
    <w:rsid w:val="00C44DEC"/>
    <w:rsid w:val="00C454FE"/>
    <w:rsid w:val="00C45673"/>
    <w:rsid w:val="00C459F4"/>
    <w:rsid w:val="00C45B78"/>
    <w:rsid w:val="00C45DA8"/>
    <w:rsid w:val="00C464C7"/>
    <w:rsid w:val="00C4675C"/>
    <w:rsid w:val="00C472DB"/>
    <w:rsid w:val="00C47689"/>
    <w:rsid w:val="00C476A7"/>
    <w:rsid w:val="00C477CE"/>
    <w:rsid w:val="00C47844"/>
    <w:rsid w:val="00C4796B"/>
    <w:rsid w:val="00C47C5A"/>
    <w:rsid w:val="00C50130"/>
    <w:rsid w:val="00C504B6"/>
    <w:rsid w:val="00C50850"/>
    <w:rsid w:val="00C50F42"/>
    <w:rsid w:val="00C50F9E"/>
    <w:rsid w:val="00C51607"/>
    <w:rsid w:val="00C5353E"/>
    <w:rsid w:val="00C5364E"/>
    <w:rsid w:val="00C53788"/>
    <w:rsid w:val="00C538BE"/>
    <w:rsid w:val="00C53A44"/>
    <w:rsid w:val="00C53B5C"/>
    <w:rsid w:val="00C53CA2"/>
    <w:rsid w:val="00C53DC4"/>
    <w:rsid w:val="00C53E83"/>
    <w:rsid w:val="00C53E91"/>
    <w:rsid w:val="00C54473"/>
    <w:rsid w:val="00C5463A"/>
    <w:rsid w:val="00C54854"/>
    <w:rsid w:val="00C54FA1"/>
    <w:rsid w:val="00C5582A"/>
    <w:rsid w:val="00C55E19"/>
    <w:rsid w:val="00C55E36"/>
    <w:rsid w:val="00C567C3"/>
    <w:rsid w:val="00C56988"/>
    <w:rsid w:val="00C56E0E"/>
    <w:rsid w:val="00C56E1B"/>
    <w:rsid w:val="00C56EA9"/>
    <w:rsid w:val="00C57027"/>
    <w:rsid w:val="00C57142"/>
    <w:rsid w:val="00C57287"/>
    <w:rsid w:val="00C5749A"/>
    <w:rsid w:val="00C57555"/>
    <w:rsid w:val="00C57925"/>
    <w:rsid w:val="00C57D9C"/>
    <w:rsid w:val="00C604F5"/>
    <w:rsid w:val="00C6066B"/>
    <w:rsid w:val="00C61666"/>
    <w:rsid w:val="00C61716"/>
    <w:rsid w:val="00C61AC4"/>
    <w:rsid w:val="00C62032"/>
    <w:rsid w:val="00C626C4"/>
    <w:rsid w:val="00C6286D"/>
    <w:rsid w:val="00C62D2F"/>
    <w:rsid w:val="00C62D3D"/>
    <w:rsid w:val="00C62E92"/>
    <w:rsid w:val="00C62F7C"/>
    <w:rsid w:val="00C632E3"/>
    <w:rsid w:val="00C637B1"/>
    <w:rsid w:val="00C64013"/>
    <w:rsid w:val="00C64198"/>
    <w:rsid w:val="00C641E2"/>
    <w:rsid w:val="00C6436F"/>
    <w:rsid w:val="00C64B94"/>
    <w:rsid w:val="00C64D77"/>
    <w:rsid w:val="00C651F0"/>
    <w:rsid w:val="00C65271"/>
    <w:rsid w:val="00C65731"/>
    <w:rsid w:val="00C65A92"/>
    <w:rsid w:val="00C65BBC"/>
    <w:rsid w:val="00C65CB4"/>
    <w:rsid w:val="00C65EED"/>
    <w:rsid w:val="00C65F7E"/>
    <w:rsid w:val="00C666BD"/>
    <w:rsid w:val="00C66C8C"/>
    <w:rsid w:val="00C66E2A"/>
    <w:rsid w:val="00C67281"/>
    <w:rsid w:val="00C67702"/>
    <w:rsid w:val="00C67BA2"/>
    <w:rsid w:val="00C67F42"/>
    <w:rsid w:val="00C700C9"/>
    <w:rsid w:val="00C70167"/>
    <w:rsid w:val="00C70283"/>
    <w:rsid w:val="00C7084B"/>
    <w:rsid w:val="00C71419"/>
    <w:rsid w:val="00C71593"/>
    <w:rsid w:val="00C72426"/>
    <w:rsid w:val="00C7281A"/>
    <w:rsid w:val="00C72BF3"/>
    <w:rsid w:val="00C7341B"/>
    <w:rsid w:val="00C735B0"/>
    <w:rsid w:val="00C737F2"/>
    <w:rsid w:val="00C73900"/>
    <w:rsid w:val="00C7398F"/>
    <w:rsid w:val="00C73C4A"/>
    <w:rsid w:val="00C73DCD"/>
    <w:rsid w:val="00C73E8A"/>
    <w:rsid w:val="00C74119"/>
    <w:rsid w:val="00C74133"/>
    <w:rsid w:val="00C7458C"/>
    <w:rsid w:val="00C74C7D"/>
    <w:rsid w:val="00C74D74"/>
    <w:rsid w:val="00C755E5"/>
    <w:rsid w:val="00C756A3"/>
    <w:rsid w:val="00C756FB"/>
    <w:rsid w:val="00C75712"/>
    <w:rsid w:val="00C757B2"/>
    <w:rsid w:val="00C75933"/>
    <w:rsid w:val="00C75F79"/>
    <w:rsid w:val="00C75FCC"/>
    <w:rsid w:val="00C75FEB"/>
    <w:rsid w:val="00C76072"/>
    <w:rsid w:val="00C7637A"/>
    <w:rsid w:val="00C7691E"/>
    <w:rsid w:val="00C77CA8"/>
    <w:rsid w:val="00C77E77"/>
    <w:rsid w:val="00C77E91"/>
    <w:rsid w:val="00C77ED9"/>
    <w:rsid w:val="00C80599"/>
    <w:rsid w:val="00C806FC"/>
    <w:rsid w:val="00C8164D"/>
    <w:rsid w:val="00C81F53"/>
    <w:rsid w:val="00C82D7B"/>
    <w:rsid w:val="00C82E72"/>
    <w:rsid w:val="00C82F01"/>
    <w:rsid w:val="00C83275"/>
    <w:rsid w:val="00C8336E"/>
    <w:rsid w:val="00C83406"/>
    <w:rsid w:val="00C83CF7"/>
    <w:rsid w:val="00C83D66"/>
    <w:rsid w:val="00C8440D"/>
    <w:rsid w:val="00C849D1"/>
    <w:rsid w:val="00C84E16"/>
    <w:rsid w:val="00C8502B"/>
    <w:rsid w:val="00C85440"/>
    <w:rsid w:val="00C8674E"/>
    <w:rsid w:val="00C86756"/>
    <w:rsid w:val="00C86845"/>
    <w:rsid w:val="00C8692E"/>
    <w:rsid w:val="00C86939"/>
    <w:rsid w:val="00C8726E"/>
    <w:rsid w:val="00C87387"/>
    <w:rsid w:val="00C8757B"/>
    <w:rsid w:val="00C878AF"/>
    <w:rsid w:val="00C87CE8"/>
    <w:rsid w:val="00C87E52"/>
    <w:rsid w:val="00C90175"/>
    <w:rsid w:val="00C90180"/>
    <w:rsid w:val="00C90501"/>
    <w:rsid w:val="00C90A9F"/>
    <w:rsid w:val="00C90D6D"/>
    <w:rsid w:val="00C915E8"/>
    <w:rsid w:val="00C91A06"/>
    <w:rsid w:val="00C922DB"/>
    <w:rsid w:val="00C92300"/>
    <w:rsid w:val="00C9264E"/>
    <w:rsid w:val="00C9266A"/>
    <w:rsid w:val="00C927AF"/>
    <w:rsid w:val="00C92CF4"/>
    <w:rsid w:val="00C92DA9"/>
    <w:rsid w:val="00C93510"/>
    <w:rsid w:val="00C93C6E"/>
    <w:rsid w:val="00C93E6B"/>
    <w:rsid w:val="00C94457"/>
    <w:rsid w:val="00C9494E"/>
    <w:rsid w:val="00C954FC"/>
    <w:rsid w:val="00C9561F"/>
    <w:rsid w:val="00C9562C"/>
    <w:rsid w:val="00C95717"/>
    <w:rsid w:val="00C958B8"/>
    <w:rsid w:val="00C96319"/>
    <w:rsid w:val="00C96575"/>
    <w:rsid w:val="00C9692E"/>
    <w:rsid w:val="00C96D86"/>
    <w:rsid w:val="00C9773B"/>
    <w:rsid w:val="00C9782E"/>
    <w:rsid w:val="00C97BF1"/>
    <w:rsid w:val="00C97DD6"/>
    <w:rsid w:val="00C97F23"/>
    <w:rsid w:val="00C97F5F"/>
    <w:rsid w:val="00CA00D7"/>
    <w:rsid w:val="00CA0196"/>
    <w:rsid w:val="00CA0DC4"/>
    <w:rsid w:val="00CA12E9"/>
    <w:rsid w:val="00CA15A2"/>
    <w:rsid w:val="00CA15AC"/>
    <w:rsid w:val="00CA16B6"/>
    <w:rsid w:val="00CA187B"/>
    <w:rsid w:val="00CA1A95"/>
    <w:rsid w:val="00CA1D39"/>
    <w:rsid w:val="00CA1E1A"/>
    <w:rsid w:val="00CA26AB"/>
    <w:rsid w:val="00CA2A37"/>
    <w:rsid w:val="00CA2B53"/>
    <w:rsid w:val="00CA2DD4"/>
    <w:rsid w:val="00CA3059"/>
    <w:rsid w:val="00CA35C1"/>
    <w:rsid w:val="00CA4011"/>
    <w:rsid w:val="00CA4373"/>
    <w:rsid w:val="00CA4933"/>
    <w:rsid w:val="00CA4C6A"/>
    <w:rsid w:val="00CA5050"/>
    <w:rsid w:val="00CA530F"/>
    <w:rsid w:val="00CA5588"/>
    <w:rsid w:val="00CA5DC0"/>
    <w:rsid w:val="00CA5ECE"/>
    <w:rsid w:val="00CA63A2"/>
    <w:rsid w:val="00CA6E63"/>
    <w:rsid w:val="00CA70E4"/>
    <w:rsid w:val="00CA710E"/>
    <w:rsid w:val="00CA7188"/>
    <w:rsid w:val="00CA7615"/>
    <w:rsid w:val="00CA7861"/>
    <w:rsid w:val="00CA7B8D"/>
    <w:rsid w:val="00CB0728"/>
    <w:rsid w:val="00CB0B39"/>
    <w:rsid w:val="00CB1084"/>
    <w:rsid w:val="00CB11FC"/>
    <w:rsid w:val="00CB198F"/>
    <w:rsid w:val="00CB1F30"/>
    <w:rsid w:val="00CB25D9"/>
    <w:rsid w:val="00CB29D3"/>
    <w:rsid w:val="00CB2BA8"/>
    <w:rsid w:val="00CB2C96"/>
    <w:rsid w:val="00CB387D"/>
    <w:rsid w:val="00CB38AD"/>
    <w:rsid w:val="00CB424D"/>
    <w:rsid w:val="00CB439B"/>
    <w:rsid w:val="00CB4462"/>
    <w:rsid w:val="00CB446F"/>
    <w:rsid w:val="00CB45C0"/>
    <w:rsid w:val="00CB4606"/>
    <w:rsid w:val="00CB48E4"/>
    <w:rsid w:val="00CB48FE"/>
    <w:rsid w:val="00CB4B41"/>
    <w:rsid w:val="00CB4CE6"/>
    <w:rsid w:val="00CB5C1E"/>
    <w:rsid w:val="00CB5FC2"/>
    <w:rsid w:val="00CB621A"/>
    <w:rsid w:val="00CB63E4"/>
    <w:rsid w:val="00CB674F"/>
    <w:rsid w:val="00CB6BA7"/>
    <w:rsid w:val="00CB6C9A"/>
    <w:rsid w:val="00CB7036"/>
    <w:rsid w:val="00CB7084"/>
    <w:rsid w:val="00CB7980"/>
    <w:rsid w:val="00CB7CD3"/>
    <w:rsid w:val="00CB7F60"/>
    <w:rsid w:val="00CC0150"/>
    <w:rsid w:val="00CC0456"/>
    <w:rsid w:val="00CC1323"/>
    <w:rsid w:val="00CC13A0"/>
    <w:rsid w:val="00CC14F5"/>
    <w:rsid w:val="00CC18AE"/>
    <w:rsid w:val="00CC1A4D"/>
    <w:rsid w:val="00CC1C3E"/>
    <w:rsid w:val="00CC1C8D"/>
    <w:rsid w:val="00CC1D93"/>
    <w:rsid w:val="00CC1F05"/>
    <w:rsid w:val="00CC238E"/>
    <w:rsid w:val="00CC2624"/>
    <w:rsid w:val="00CC2788"/>
    <w:rsid w:val="00CC278C"/>
    <w:rsid w:val="00CC27FC"/>
    <w:rsid w:val="00CC2869"/>
    <w:rsid w:val="00CC2A3F"/>
    <w:rsid w:val="00CC2E86"/>
    <w:rsid w:val="00CC2F3B"/>
    <w:rsid w:val="00CC326A"/>
    <w:rsid w:val="00CC32C1"/>
    <w:rsid w:val="00CC333A"/>
    <w:rsid w:val="00CC34E7"/>
    <w:rsid w:val="00CC3577"/>
    <w:rsid w:val="00CC35AE"/>
    <w:rsid w:val="00CC3662"/>
    <w:rsid w:val="00CC3675"/>
    <w:rsid w:val="00CC3944"/>
    <w:rsid w:val="00CC39BE"/>
    <w:rsid w:val="00CC3B28"/>
    <w:rsid w:val="00CC3DB7"/>
    <w:rsid w:val="00CC3EBA"/>
    <w:rsid w:val="00CC42A5"/>
    <w:rsid w:val="00CC454C"/>
    <w:rsid w:val="00CC4688"/>
    <w:rsid w:val="00CC47AC"/>
    <w:rsid w:val="00CC4922"/>
    <w:rsid w:val="00CC4AF0"/>
    <w:rsid w:val="00CC4FCA"/>
    <w:rsid w:val="00CC5439"/>
    <w:rsid w:val="00CC552D"/>
    <w:rsid w:val="00CC5791"/>
    <w:rsid w:val="00CC57F5"/>
    <w:rsid w:val="00CC5C1B"/>
    <w:rsid w:val="00CC5E1A"/>
    <w:rsid w:val="00CC60C7"/>
    <w:rsid w:val="00CC6175"/>
    <w:rsid w:val="00CC64F9"/>
    <w:rsid w:val="00CC650E"/>
    <w:rsid w:val="00CC69D0"/>
    <w:rsid w:val="00CC6A58"/>
    <w:rsid w:val="00CC6CAB"/>
    <w:rsid w:val="00CC7249"/>
    <w:rsid w:val="00CC7737"/>
    <w:rsid w:val="00CC77C7"/>
    <w:rsid w:val="00CC7A18"/>
    <w:rsid w:val="00CC7C61"/>
    <w:rsid w:val="00CC7C96"/>
    <w:rsid w:val="00CC7D4B"/>
    <w:rsid w:val="00CC7FB0"/>
    <w:rsid w:val="00CD060A"/>
    <w:rsid w:val="00CD11E6"/>
    <w:rsid w:val="00CD1330"/>
    <w:rsid w:val="00CD161D"/>
    <w:rsid w:val="00CD1ED4"/>
    <w:rsid w:val="00CD1FDE"/>
    <w:rsid w:val="00CD21AE"/>
    <w:rsid w:val="00CD23D4"/>
    <w:rsid w:val="00CD263E"/>
    <w:rsid w:val="00CD2A4D"/>
    <w:rsid w:val="00CD2CBB"/>
    <w:rsid w:val="00CD2D55"/>
    <w:rsid w:val="00CD319F"/>
    <w:rsid w:val="00CD3257"/>
    <w:rsid w:val="00CD3D0B"/>
    <w:rsid w:val="00CD4127"/>
    <w:rsid w:val="00CD4425"/>
    <w:rsid w:val="00CD44FF"/>
    <w:rsid w:val="00CD499F"/>
    <w:rsid w:val="00CD49A2"/>
    <w:rsid w:val="00CD4B29"/>
    <w:rsid w:val="00CD510B"/>
    <w:rsid w:val="00CD53F7"/>
    <w:rsid w:val="00CD5A14"/>
    <w:rsid w:val="00CD5B76"/>
    <w:rsid w:val="00CD5FEF"/>
    <w:rsid w:val="00CD6002"/>
    <w:rsid w:val="00CD64EA"/>
    <w:rsid w:val="00CD69F8"/>
    <w:rsid w:val="00CD6BE9"/>
    <w:rsid w:val="00CD6FE8"/>
    <w:rsid w:val="00CD76EE"/>
    <w:rsid w:val="00CE026C"/>
    <w:rsid w:val="00CE0DC0"/>
    <w:rsid w:val="00CE118C"/>
    <w:rsid w:val="00CE119A"/>
    <w:rsid w:val="00CE139E"/>
    <w:rsid w:val="00CE16F7"/>
    <w:rsid w:val="00CE194E"/>
    <w:rsid w:val="00CE203F"/>
    <w:rsid w:val="00CE2067"/>
    <w:rsid w:val="00CE2148"/>
    <w:rsid w:val="00CE2235"/>
    <w:rsid w:val="00CE26D5"/>
    <w:rsid w:val="00CE27D5"/>
    <w:rsid w:val="00CE3BE8"/>
    <w:rsid w:val="00CE3D7A"/>
    <w:rsid w:val="00CE44EA"/>
    <w:rsid w:val="00CE4698"/>
    <w:rsid w:val="00CE48E4"/>
    <w:rsid w:val="00CE4D6F"/>
    <w:rsid w:val="00CE4F9C"/>
    <w:rsid w:val="00CE51CE"/>
    <w:rsid w:val="00CE54B0"/>
    <w:rsid w:val="00CE573E"/>
    <w:rsid w:val="00CE601F"/>
    <w:rsid w:val="00CE60E6"/>
    <w:rsid w:val="00CE6694"/>
    <w:rsid w:val="00CE6794"/>
    <w:rsid w:val="00CE6955"/>
    <w:rsid w:val="00CE6D6B"/>
    <w:rsid w:val="00CE6E1B"/>
    <w:rsid w:val="00CE7075"/>
    <w:rsid w:val="00CE7B10"/>
    <w:rsid w:val="00CF0CA5"/>
    <w:rsid w:val="00CF0E9E"/>
    <w:rsid w:val="00CF1094"/>
    <w:rsid w:val="00CF1461"/>
    <w:rsid w:val="00CF153E"/>
    <w:rsid w:val="00CF1B66"/>
    <w:rsid w:val="00CF1CAE"/>
    <w:rsid w:val="00CF1E66"/>
    <w:rsid w:val="00CF26CF"/>
    <w:rsid w:val="00CF26D6"/>
    <w:rsid w:val="00CF2BED"/>
    <w:rsid w:val="00CF3846"/>
    <w:rsid w:val="00CF495B"/>
    <w:rsid w:val="00CF4A60"/>
    <w:rsid w:val="00CF4E35"/>
    <w:rsid w:val="00CF50D1"/>
    <w:rsid w:val="00CF51B4"/>
    <w:rsid w:val="00CF5397"/>
    <w:rsid w:val="00CF6183"/>
    <w:rsid w:val="00CF6AEC"/>
    <w:rsid w:val="00CF6C8B"/>
    <w:rsid w:val="00CF725D"/>
    <w:rsid w:val="00CF779B"/>
    <w:rsid w:val="00CF79D1"/>
    <w:rsid w:val="00CF7DBC"/>
    <w:rsid w:val="00CF7FE8"/>
    <w:rsid w:val="00D00A79"/>
    <w:rsid w:val="00D00CA1"/>
    <w:rsid w:val="00D00FBA"/>
    <w:rsid w:val="00D0109F"/>
    <w:rsid w:val="00D012DC"/>
    <w:rsid w:val="00D018DC"/>
    <w:rsid w:val="00D01910"/>
    <w:rsid w:val="00D01952"/>
    <w:rsid w:val="00D023F7"/>
    <w:rsid w:val="00D0294E"/>
    <w:rsid w:val="00D02A29"/>
    <w:rsid w:val="00D035CF"/>
    <w:rsid w:val="00D038BC"/>
    <w:rsid w:val="00D043F0"/>
    <w:rsid w:val="00D0509F"/>
    <w:rsid w:val="00D05DCA"/>
    <w:rsid w:val="00D05E3D"/>
    <w:rsid w:val="00D05F51"/>
    <w:rsid w:val="00D064F1"/>
    <w:rsid w:val="00D067A2"/>
    <w:rsid w:val="00D06CD7"/>
    <w:rsid w:val="00D06FDA"/>
    <w:rsid w:val="00D072B0"/>
    <w:rsid w:val="00D1001D"/>
    <w:rsid w:val="00D100BA"/>
    <w:rsid w:val="00D1014D"/>
    <w:rsid w:val="00D101CB"/>
    <w:rsid w:val="00D10441"/>
    <w:rsid w:val="00D1055F"/>
    <w:rsid w:val="00D10607"/>
    <w:rsid w:val="00D10ECD"/>
    <w:rsid w:val="00D11A16"/>
    <w:rsid w:val="00D11F4E"/>
    <w:rsid w:val="00D12158"/>
    <w:rsid w:val="00D1234E"/>
    <w:rsid w:val="00D12810"/>
    <w:rsid w:val="00D129B5"/>
    <w:rsid w:val="00D130B7"/>
    <w:rsid w:val="00D13239"/>
    <w:rsid w:val="00D1335F"/>
    <w:rsid w:val="00D1363A"/>
    <w:rsid w:val="00D138D7"/>
    <w:rsid w:val="00D140F4"/>
    <w:rsid w:val="00D143B0"/>
    <w:rsid w:val="00D143D6"/>
    <w:rsid w:val="00D147F7"/>
    <w:rsid w:val="00D148CF"/>
    <w:rsid w:val="00D14D30"/>
    <w:rsid w:val="00D14FA4"/>
    <w:rsid w:val="00D157C0"/>
    <w:rsid w:val="00D15A7F"/>
    <w:rsid w:val="00D15B44"/>
    <w:rsid w:val="00D15C28"/>
    <w:rsid w:val="00D16123"/>
    <w:rsid w:val="00D1612B"/>
    <w:rsid w:val="00D16731"/>
    <w:rsid w:val="00D16B13"/>
    <w:rsid w:val="00D16CC6"/>
    <w:rsid w:val="00D16E20"/>
    <w:rsid w:val="00D16FA8"/>
    <w:rsid w:val="00D17196"/>
    <w:rsid w:val="00D178A9"/>
    <w:rsid w:val="00D20071"/>
    <w:rsid w:val="00D2017A"/>
    <w:rsid w:val="00D205B1"/>
    <w:rsid w:val="00D206AB"/>
    <w:rsid w:val="00D20755"/>
    <w:rsid w:val="00D207A2"/>
    <w:rsid w:val="00D20843"/>
    <w:rsid w:val="00D21257"/>
    <w:rsid w:val="00D213DA"/>
    <w:rsid w:val="00D21CAA"/>
    <w:rsid w:val="00D22BCA"/>
    <w:rsid w:val="00D22BF7"/>
    <w:rsid w:val="00D22CA6"/>
    <w:rsid w:val="00D22DCD"/>
    <w:rsid w:val="00D22E4F"/>
    <w:rsid w:val="00D22F31"/>
    <w:rsid w:val="00D22F62"/>
    <w:rsid w:val="00D23565"/>
    <w:rsid w:val="00D23864"/>
    <w:rsid w:val="00D23C9A"/>
    <w:rsid w:val="00D23D91"/>
    <w:rsid w:val="00D23FA6"/>
    <w:rsid w:val="00D2421A"/>
    <w:rsid w:val="00D246B0"/>
    <w:rsid w:val="00D25275"/>
    <w:rsid w:val="00D252AE"/>
    <w:rsid w:val="00D2550F"/>
    <w:rsid w:val="00D25511"/>
    <w:rsid w:val="00D257B9"/>
    <w:rsid w:val="00D25D4F"/>
    <w:rsid w:val="00D26218"/>
    <w:rsid w:val="00D2666D"/>
    <w:rsid w:val="00D26846"/>
    <w:rsid w:val="00D269D5"/>
    <w:rsid w:val="00D26E0D"/>
    <w:rsid w:val="00D26E34"/>
    <w:rsid w:val="00D27050"/>
    <w:rsid w:val="00D272AA"/>
    <w:rsid w:val="00D27698"/>
    <w:rsid w:val="00D27916"/>
    <w:rsid w:val="00D27F26"/>
    <w:rsid w:val="00D30214"/>
    <w:rsid w:val="00D305B0"/>
    <w:rsid w:val="00D306DD"/>
    <w:rsid w:val="00D30B4A"/>
    <w:rsid w:val="00D30B91"/>
    <w:rsid w:val="00D30C4F"/>
    <w:rsid w:val="00D30C79"/>
    <w:rsid w:val="00D315BC"/>
    <w:rsid w:val="00D31809"/>
    <w:rsid w:val="00D31A98"/>
    <w:rsid w:val="00D31F18"/>
    <w:rsid w:val="00D3226C"/>
    <w:rsid w:val="00D3338E"/>
    <w:rsid w:val="00D3338F"/>
    <w:rsid w:val="00D337E5"/>
    <w:rsid w:val="00D338FB"/>
    <w:rsid w:val="00D33908"/>
    <w:rsid w:val="00D340E2"/>
    <w:rsid w:val="00D342D1"/>
    <w:rsid w:val="00D34328"/>
    <w:rsid w:val="00D3493A"/>
    <w:rsid w:val="00D34BC4"/>
    <w:rsid w:val="00D34FDD"/>
    <w:rsid w:val="00D3552B"/>
    <w:rsid w:val="00D35575"/>
    <w:rsid w:val="00D357BC"/>
    <w:rsid w:val="00D35BE0"/>
    <w:rsid w:val="00D35D8A"/>
    <w:rsid w:val="00D362B3"/>
    <w:rsid w:val="00D36518"/>
    <w:rsid w:val="00D368F0"/>
    <w:rsid w:val="00D36DCE"/>
    <w:rsid w:val="00D372B7"/>
    <w:rsid w:val="00D375AA"/>
    <w:rsid w:val="00D3767B"/>
    <w:rsid w:val="00D37C24"/>
    <w:rsid w:val="00D37CF3"/>
    <w:rsid w:val="00D40701"/>
    <w:rsid w:val="00D4082F"/>
    <w:rsid w:val="00D409A9"/>
    <w:rsid w:val="00D412FE"/>
    <w:rsid w:val="00D41318"/>
    <w:rsid w:val="00D4151E"/>
    <w:rsid w:val="00D417E9"/>
    <w:rsid w:val="00D41E11"/>
    <w:rsid w:val="00D42738"/>
    <w:rsid w:val="00D427E0"/>
    <w:rsid w:val="00D429C6"/>
    <w:rsid w:val="00D42CE1"/>
    <w:rsid w:val="00D435E0"/>
    <w:rsid w:val="00D43B92"/>
    <w:rsid w:val="00D43D54"/>
    <w:rsid w:val="00D43FD6"/>
    <w:rsid w:val="00D440B5"/>
    <w:rsid w:val="00D441AA"/>
    <w:rsid w:val="00D441B2"/>
    <w:rsid w:val="00D44821"/>
    <w:rsid w:val="00D448D4"/>
    <w:rsid w:val="00D44F34"/>
    <w:rsid w:val="00D4505F"/>
    <w:rsid w:val="00D45463"/>
    <w:rsid w:val="00D4560A"/>
    <w:rsid w:val="00D45EAD"/>
    <w:rsid w:val="00D4634A"/>
    <w:rsid w:val="00D46A58"/>
    <w:rsid w:val="00D46D86"/>
    <w:rsid w:val="00D46FAE"/>
    <w:rsid w:val="00D4718D"/>
    <w:rsid w:val="00D471EB"/>
    <w:rsid w:val="00D473E6"/>
    <w:rsid w:val="00D475AC"/>
    <w:rsid w:val="00D478F9"/>
    <w:rsid w:val="00D50156"/>
    <w:rsid w:val="00D5027E"/>
    <w:rsid w:val="00D504C7"/>
    <w:rsid w:val="00D50576"/>
    <w:rsid w:val="00D50603"/>
    <w:rsid w:val="00D50990"/>
    <w:rsid w:val="00D50CBE"/>
    <w:rsid w:val="00D50E61"/>
    <w:rsid w:val="00D50EBB"/>
    <w:rsid w:val="00D513FD"/>
    <w:rsid w:val="00D519CF"/>
    <w:rsid w:val="00D51E56"/>
    <w:rsid w:val="00D521B8"/>
    <w:rsid w:val="00D52271"/>
    <w:rsid w:val="00D522B8"/>
    <w:rsid w:val="00D5239E"/>
    <w:rsid w:val="00D525C4"/>
    <w:rsid w:val="00D52691"/>
    <w:rsid w:val="00D52CCF"/>
    <w:rsid w:val="00D52F58"/>
    <w:rsid w:val="00D53A3A"/>
    <w:rsid w:val="00D53B21"/>
    <w:rsid w:val="00D53E6F"/>
    <w:rsid w:val="00D53F82"/>
    <w:rsid w:val="00D54235"/>
    <w:rsid w:val="00D543BC"/>
    <w:rsid w:val="00D5447F"/>
    <w:rsid w:val="00D5464B"/>
    <w:rsid w:val="00D5505C"/>
    <w:rsid w:val="00D551A3"/>
    <w:rsid w:val="00D553E2"/>
    <w:rsid w:val="00D554E0"/>
    <w:rsid w:val="00D555F4"/>
    <w:rsid w:val="00D556F8"/>
    <w:rsid w:val="00D55EC8"/>
    <w:rsid w:val="00D5630D"/>
    <w:rsid w:val="00D564F8"/>
    <w:rsid w:val="00D56725"/>
    <w:rsid w:val="00D56C24"/>
    <w:rsid w:val="00D56E59"/>
    <w:rsid w:val="00D56FB8"/>
    <w:rsid w:val="00D600CE"/>
    <w:rsid w:val="00D600E2"/>
    <w:rsid w:val="00D6024B"/>
    <w:rsid w:val="00D60DA2"/>
    <w:rsid w:val="00D61083"/>
    <w:rsid w:val="00D61246"/>
    <w:rsid w:val="00D61342"/>
    <w:rsid w:val="00D61695"/>
    <w:rsid w:val="00D622FC"/>
    <w:rsid w:val="00D62840"/>
    <w:rsid w:val="00D62F21"/>
    <w:rsid w:val="00D63D01"/>
    <w:rsid w:val="00D63DC5"/>
    <w:rsid w:val="00D64A25"/>
    <w:rsid w:val="00D64D93"/>
    <w:rsid w:val="00D64E91"/>
    <w:rsid w:val="00D64F8E"/>
    <w:rsid w:val="00D64FAE"/>
    <w:rsid w:val="00D650AA"/>
    <w:rsid w:val="00D6551F"/>
    <w:rsid w:val="00D656B0"/>
    <w:rsid w:val="00D65DDC"/>
    <w:rsid w:val="00D65E6C"/>
    <w:rsid w:val="00D66259"/>
    <w:rsid w:val="00D66657"/>
    <w:rsid w:val="00D66A17"/>
    <w:rsid w:val="00D67047"/>
    <w:rsid w:val="00D670F0"/>
    <w:rsid w:val="00D67633"/>
    <w:rsid w:val="00D67A30"/>
    <w:rsid w:val="00D67C45"/>
    <w:rsid w:val="00D70A5F"/>
    <w:rsid w:val="00D70BB5"/>
    <w:rsid w:val="00D70C16"/>
    <w:rsid w:val="00D70F90"/>
    <w:rsid w:val="00D712DF"/>
    <w:rsid w:val="00D71942"/>
    <w:rsid w:val="00D71FD9"/>
    <w:rsid w:val="00D722C5"/>
    <w:rsid w:val="00D7270D"/>
    <w:rsid w:val="00D7338B"/>
    <w:rsid w:val="00D7408C"/>
    <w:rsid w:val="00D743FE"/>
    <w:rsid w:val="00D74435"/>
    <w:rsid w:val="00D74D3F"/>
    <w:rsid w:val="00D7521A"/>
    <w:rsid w:val="00D7541E"/>
    <w:rsid w:val="00D76211"/>
    <w:rsid w:val="00D76AB3"/>
    <w:rsid w:val="00D76C2B"/>
    <w:rsid w:val="00D76EA9"/>
    <w:rsid w:val="00D76F5F"/>
    <w:rsid w:val="00D76F82"/>
    <w:rsid w:val="00D77704"/>
    <w:rsid w:val="00D77F18"/>
    <w:rsid w:val="00D80542"/>
    <w:rsid w:val="00D80568"/>
    <w:rsid w:val="00D809D2"/>
    <w:rsid w:val="00D8177A"/>
    <w:rsid w:val="00D81A72"/>
    <w:rsid w:val="00D81B75"/>
    <w:rsid w:val="00D81D0C"/>
    <w:rsid w:val="00D821E8"/>
    <w:rsid w:val="00D824AF"/>
    <w:rsid w:val="00D82D8D"/>
    <w:rsid w:val="00D82DCA"/>
    <w:rsid w:val="00D82EAC"/>
    <w:rsid w:val="00D83113"/>
    <w:rsid w:val="00D834FF"/>
    <w:rsid w:val="00D83567"/>
    <w:rsid w:val="00D83600"/>
    <w:rsid w:val="00D83884"/>
    <w:rsid w:val="00D83B06"/>
    <w:rsid w:val="00D840B3"/>
    <w:rsid w:val="00D8427E"/>
    <w:rsid w:val="00D84F6E"/>
    <w:rsid w:val="00D84FD2"/>
    <w:rsid w:val="00D85573"/>
    <w:rsid w:val="00D85F05"/>
    <w:rsid w:val="00D861AC"/>
    <w:rsid w:val="00D8626D"/>
    <w:rsid w:val="00D86359"/>
    <w:rsid w:val="00D86678"/>
    <w:rsid w:val="00D872C9"/>
    <w:rsid w:val="00D87641"/>
    <w:rsid w:val="00D879BB"/>
    <w:rsid w:val="00D87CE7"/>
    <w:rsid w:val="00D87EAC"/>
    <w:rsid w:val="00D90209"/>
    <w:rsid w:val="00D90658"/>
    <w:rsid w:val="00D90894"/>
    <w:rsid w:val="00D90D3E"/>
    <w:rsid w:val="00D911F8"/>
    <w:rsid w:val="00D91B0D"/>
    <w:rsid w:val="00D91B3E"/>
    <w:rsid w:val="00D91C0B"/>
    <w:rsid w:val="00D91E22"/>
    <w:rsid w:val="00D92135"/>
    <w:rsid w:val="00D92643"/>
    <w:rsid w:val="00D92649"/>
    <w:rsid w:val="00D9296A"/>
    <w:rsid w:val="00D93367"/>
    <w:rsid w:val="00D9351A"/>
    <w:rsid w:val="00D93780"/>
    <w:rsid w:val="00D94327"/>
    <w:rsid w:val="00D94455"/>
    <w:rsid w:val="00D94488"/>
    <w:rsid w:val="00D95079"/>
    <w:rsid w:val="00D952BE"/>
    <w:rsid w:val="00D953F3"/>
    <w:rsid w:val="00D95C36"/>
    <w:rsid w:val="00D95C3C"/>
    <w:rsid w:val="00D96112"/>
    <w:rsid w:val="00D962D8"/>
    <w:rsid w:val="00D970FE"/>
    <w:rsid w:val="00D9742F"/>
    <w:rsid w:val="00D97574"/>
    <w:rsid w:val="00D97589"/>
    <w:rsid w:val="00D97648"/>
    <w:rsid w:val="00D97753"/>
    <w:rsid w:val="00D9792E"/>
    <w:rsid w:val="00D97938"/>
    <w:rsid w:val="00D97BE8"/>
    <w:rsid w:val="00D97FF7"/>
    <w:rsid w:val="00DA0243"/>
    <w:rsid w:val="00DA0451"/>
    <w:rsid w:val="00DA09EB"/>
    <w:rsid w:val="00DA0C7D"/>
    <w:rsid w:val="00DA0E82"/>
    <w:rsid w:val="00DA131B"/>
    <w:rsid w:val="00DA1DD2"/>
    <w:rsid w:val="00DA1E65"/>
    <w:rsid w:val="00DA29E4"/>
    <w:rsid w:val="00DA2E58"/>
    <w:rsid w:val="00DA3098"/>
    <w:rsid w:val="00DA3740"/>
    <w:rsid w:val="00DA3BD3"/>
    <w:rsid w:val="00DA3C75"/>
    <w:rsid w:val="00DA3D42"/>
    <w:rsid w:val="00DA4139"/>
    <w:rsid w:val="00DA42A3"/>
    <w:rsid w:val="00DA4332"/>
    <w:rsid w:val="00DA444F"/>
    <w:rsid w:val="00DA4A8D"/>
    <w:rsid w:val="00DA4AC3"/>
    <w:rsid w:val="00DA4AF8"/>
    <w:rsid w:val="00DA4B55"/>
    <w:rsid w:val="00DA4FF3"/>
    <w:rsid w:val="00DA578E"/>
    <w:rsid w:val="00DA57CC"/>
    <w:rsid w:val="00DA585F"/>
    <w:rsid w:val="00DA5DDA"/>
    <w:rsid w:val="00DA5E88"/>
    <w:rsid w:val="00DA653E"/>
    <w:rsid w:val="00DA6A02"/>
    <w:rsid w:val="00DA6E59"/>
    <w:rsid w:val="00DA73DA"/>
    <w:rsid w:val="00DA7504"/>
    <w:rsid w:val="00DA7863"/>
    <w:rsid w:val="00DA7936"/>
    <w:rsid w:val="00DA7A1C"/>
    <w:rsid w:val="00DA7DD1"/>
    <w:rsid w:val="00DA7DE3"/>
    <w:rsid w:val="00DB00DF"/>
    <w:rsid w:val="00DB01FA"/>
    <w:rsid w:val="00DB06F8"/>
    <w:rsid w:val="00DB0737"/>
    <w:rsid w:val="00DB0D96"/>
    <w:rsid w:val="00DB0F9F"/>
    <w:rsid w:val="00DB0FE1"/>
    <w:rsid w:val="00DB135A"/>
    <w:rsid w:val="00DB137E"/>
    <w:rsid w:val="00DB1522"/>
    <w:rsid w:val="00DB1681"/>
    <w:rsid w:val="00DB1B10"/>
    <w:rsid w:val="00DB1D6A"/>
    <w:rsid w:val="00DB1DA6"/>
    <w:rsid w:val="00DB2041"/>
    <w:rsid w:val="00DB20E0"/>
    <w:rsid w:val="00DB2306"/>
    <w:rsid w:val="00DB23E4"/>
    <w:rsid w:val="00DB2517"/>
    <w:rsid w:val="00DB2621"/>
    <w:rsid w:val="00DB272B"/>
    <w:rsid w:val="00DB2965"/>
    <w:rsid w:val="00DB2A48"/>
    <w:rsid w:val="00DB2B1A"/>
    <w:rsid w:val="00DB30D4"/>
    <w:rsid w:val="00DB311E"/>
    <w:rsid w:val="00DB34EF"/>
    <w:rsid w:val="00DB3A8C"/>
    <w:rsid w:val="00DB3B0F"/>
    <w:rsid w:val="00DB3C5B"/>
    <w:rsid w:val="00DB4746"/>
    <w:rsid w:val="00DB4766"/>
    <w:rsid w:val="00DB4897"/>
    <w:rsid w:val="00DB49DF"/>
    <w:rsid w:val="00DB4B76"/>
    <w:rsid w:val="00DB4BA2"/>
    <w:rsid w:val="00DB4C6F"/>
    <w:rsid w:val="00DB4CCF"/>
    <w:rsid w:val="00DB5DF5"/>
    <w:rsid w:val="00DB61B9"/>
    <w:rsid w:val="00DB630B"/>
    <w:rsid w:val="00DB64D0"/>
    <w:rsid w:val="00DB70D4"/>
    <w:rsid w:val="00DB735B"/>
    <w:rsid w:val="00DB7492"/>
    <w:rsid w:val="00DB7B5A"/>
    <w:rsid w:val="00DC06A9"/>
    <w:rsid w:val="00DC0941"/>
    <w:rsid w:val="00DC0C63"/>
    <w:rsid w:val="00DC1511"/>
    <w:rsid w:val="00DC1513"/>
    <w:rsid w:val="00DC1B19"/>
    <w:rsid w:val="00DC1BFE"/>
    <w:rsid w:val="00DC23C7"/>
    <w:rsid w:val="00DC286A"/>
    <w:rsid w:val="00DC29C8"/>
    <w:rsid w:val="00DC2E50"/>
    <w:rsid w:val="00DC3715"/>
    <w:rsid w:val="00DC371A"/>
    <w:rsid w:val="00DC377E"/>
    <w:rsid w:val="00DC3E9D"/>
    <w:rsid w:val="00DC3EB1"/>
    <w:rsid w:val="00DC4A56"/>
    <w:rsid w:val="00DC4B48"/>
    <w:rsid w:val="00DC4BF1"/>
    <w:rsid w:val="00DC51AB"/>
    <w:rsid w:val="00DC54EF"/>
    <w:rsid w:val="00DC5A47"/>
    <w:rsid w:val="00DC67FE"/>
    <w:rsid w:val="00DC6937"/>
    <w:rsid w:val="00DC6B1D"/>
    <w:rsid w:val="00DC6BF5"/>
    <w:rsid w:val="00DC7764"/>
    <w:rsid w:val="00DC7AAC"/>
    <w:rsid w:val="00DD016A"/>
    <w:rsid w:val="00DD09E7"/>
    <w:rsid w:val="00DD0D4D"/>
    <w:rsid w:val="00DD0E10"/>
    <w:rsid w:val="00DD0E1C"/>
    <w:rsid w:val="00DD1030"/>
    <w:rsid w:val="00DD15F1"/>
    <w:rsid w:val="00DD1765"/>
    <w:rsid w:val="00DD18B2"/>
    <w:rsid w:val="00DD1DCD"/>
    <w:rsid w:val="00DD207D"/>
    <w:rsid w:val="00DD27AD"/>
    <w:rsid w:val="00DD29AC"/>
    <w:rsid w:val="00DD2AB4"/>
    <w:rsid w:val="00DD2FFF"/>
    <w:rsid w:val="00DD3292"/>
    <w:rsid w:val="00DD3594"/>
    <w:rsid w:val="00DD3914"/>
    <w:rsid w:val="00DD3B6C"/>
    <w:rsid w:val="00DD4154"/>
    <w:rsid w:val="00DD440E"/>
    <w:rsid w:val="00DD4789"/>
    <w:rsid w:val="00DD48A6"/>
    <w:rsid w:val="00DD53CF"/>
    <w:rsid w:val="00DD5590"/>
    <w:rsid w:val="00DD55C8"/>
    <w:rsid w:val="00DD5682"/>
    <w:rsid w:val="00DD5688"/>
    <w:rsid w:val="00DD5766"/>
    <w:rsid w:val="00DD5C93"/>
    <w:rsid w:val="00DD607F"/>
    <w:rsid w:val="00DD611E"/>
    <w:rsid w:val="00DD6145"/>
    <w:rsid w:val="00DD6154"/>
    <w:rsid w:val="00DD6250"/>
    <w:rsid w:val="00DD6801"/>
    <w:rsid w:val="00DD68AB"/>
    <w:rsid w:val="00DD69A4"/>
    <w:rsid w:val="00DD6BE7"/>
    <w:rsid w:val="00DD6CC8"/>
    <w:rsid w:val="00DD73F7"/>
    <w:rsid w:val="00DD776D"/>
    <w:rsid w:val="00DD77ED"/>
    <w:rsid w:val="00DD79E3"/>
    <w:rsid w:val="00DD7A00"/>
    <w:rsid w:val="00DD7C36"/>
    <w:rsid w:val="00DE003C"/>
    <w:rsid w:val="00DE0AB2"/>
    <w:rsid w:val="00DE0D1D"/>
    <w:rsid w:val="00DE101B"/>
    <w:rsid w:val="00DE196C"/>
    <w:rsid w:val="00DE1B4F"/>
    <w:rsid w:val="00DE2115"/>
    <w:rsid w:val="00DE2387"/>
    <w:rsid w:val="00DE31E2"/>
    <w:rsid w:val="00DE3479"/>
    <w:rsid w:val="00DE3694"/>
    <w:rsid w:val="00DE3A0F"/>
    <w:rsid w:val="00DE3B47"/>
    <w:rsid w:val="00DE3CDF"/>
    <w:rsid w:val="00DE3D93"/>
    <w:rsid w:val="00DE3E4E"/>
    <w:rsid w:val="00DE3F62"/>
    <w:rsid w:val="00DE4362"/>
    <w:rsid w:val="00DE4972"/>
    <w:rsid w:val="00DE5036"/>
    <w:rsid w:val="00DE51F4"/>
    <w:rsid w:val="00DE585B"/>
    <w:rsid w:val="00DE58FD"/>
    <w:rsid w:val="00DE597E"/>
    <w:rsid w:val="00DE5A27"/>
    <w:rsid w:val="00DE6904"/>
    <w:rsid w:val="00DE69A8"/>
    <w:rsid w:val="00DE714C"/>
    <w:rsid w:val="00DE77F0"/>
    <w:rsid w:val="00DE7C77"/>
    <w:rsid w:val="00DE7E66"/>
    <w:rsid w:val="00DF0F2D"/>
    <w:rsid w:val="00DF108C"/>
    <w:rsid w:val="00DF125E"/>
    <w:rsid w:val="00DF1F14"/>
    <w:rsid w:val="00DF257D"/>
    <w:rsid w:val="00DF2823"/>
    <w:rsid w:val="00DF2936"/>
    <w:rsid w:val="00DF2953"/>
    <w:rsid w:val="00DF3120"/>
    <w:rsid w:val="00DF3CB2"/>
    <w:rsid w:val="00DF3F93"/>
    <w:rsid w:val="00DF42DD"/>
    <w:rsid w:val="00DF4975"/>
    <w:rsid w:val="00DF4A0E"/>
    <w:rsid w:val="00DF4A31"/>
    <w:rsid w:val="00DF4C8D"/>
    <w:rsid w:val="00DF571D"/>
    <w:rsid w:val="00DF5816"/>
    <w:rsid w:val="00DF5B7D"/>
    <w:rsid w:val="00DF5DC3"/>
    <w:rsid w:val="00DF5E1F"/>
    <w:rsid w:val="00DF66A7"/>
    <w:rsid w:val="00DF6979"/>
    <w:rsid w:val="00DF6C6F"/>
    <w:rsid w:val="00DF78AB"/>
    <w:rsid w:val="00DF795E"/>
    <w:rsid w:val="00DF7D20"/>
    <w:rsid w:val="00DF7E97"/>
    <w:rsid w:val="00DF7FC5"/>
    <w:rsid w:val="00E007FC"/>
    <w:rsid w:val="00E017E3"/>
    <w:rsid w:val="00E019FE"/>
    <w:rsid w:val="00E01F08"/>
    <w:rsid w:val="00E02977"/>
    <w:rsid w:val="00E02CCE"/>
    <w:rsid w:val="00E03104"/>
    <w:rsid w:val="00E03AB0"/>
    <w:rsid w:val="00E03BE1"/>
    <w:rsid w:val="00E03C5A"/>
    <w:rsid w:val="00E04169"/>
    <w:rsid w:val="00E0438E"/>
    <w:rsid w:val="00E044B0"/>
    <w:rsid w:val="00E04C93"/>
    <w:rsid w:val="00E04EB8"/>
    <w:rsid w:val="00E05639"/>
    <w:rsid w:val="00E05782"/>
    <w:rsid w:val="00E058FE"/>
    <w:rsid w:val="00E05A86"/>
    <w:rsid w:val="00E05FC5"/>
    <w:rsid w:val="00E0604D"/>
    <w:rsid w:val="00E06180"/>
    <w:rsid w:val="00E064C9"/>
    <w:rsid w:val="00E06563"/>
    <w:rsid w:val="00E06585"/>
    <w:rsid w:val="00E0670E"/>
    <w:rsid w:val="00E067FA"/>
    <w:rsid w:val="00E069D1"/>
    <w:rsid w:val="00E06BFC"/>
    <w:rsid w:val="00E06CBF"/>
    <w:rsid w:val="00E06FC6"/>
    <w:rsid w:val="00E07381"/>
    <w:rsid w:val="00E07583"/>
    <w:rsid w:val="00E07B95"/>
    <w:rsid w:val="00E101E5"/>
    <w:rsid w:val="00E1046C"/>
    <w:rsid w:val="00E106D0"/>
    <w:rsid w:val="00E10844"/>
    <w:rsid w:val="00E109D0"/>
    <w:rsid w:val="00E10E9C"/>
    <w:rsid w:val="00E10EC4"/>
    <w:rsid w:val="00E10FBA"/>
    <w:rsid w:val="00E1123C"/>
    <w:rsid w:val="00E1126E"/>
    <w:rsid w:val="00E115C5"/>
    <w:rsid w:val="00E116AF"/>
    <w:rsid w:val="00E1198D"/>
    <w:rsid w:val="00E11F5F"/>
    <w:rsid w:val="00E12BD8"/>
    <w:rsid w:val="00E12C77"/>
    <w:rsid w:val="00E12E1B"/>
    <w:rsid w:val="00E1319D"/>
    <w:rsid w:val="00E138E5"/>
    <w:rsid w:val="00E1391F"/>
    <w:rsid w:val="00E14039"/>
    <w:rsid w:val="00E142DA"/>
    <w:rsid w:val="00E14616"/>
    <w:rsid w:val="00E14649"/>
    <w:rsid w:val="00E14C34"/>
    <w:rsid w:val="00E14FAA"/>
    <w:rsid w:val="00E152C0"/>
    <w:rsid w:val="00E155C1"/>
    <w:rsid w:val="00E15868"/>
    <w:rsid w:val="00E15D0C"/>
    <w:rsid w:val="00E15D57"/>
    <w:rsid w:val="00E16172"/>
    <w:rsid w:val="00E1661B"/>
    <w:rsid w:val="00E16B31"/>
    <w:rsid w:val="00E16C2A"/>
    <w:rsid w:val="00E1777A"/>
    <w:rsid w:val="00E1778F"/>
    <w:rsid w:val="00E177EF"/>
    <w:rsid w:val="00E17B11"/>
    <w:rsid w:val="00E17B88"/>
    <w:rsid w:val="00E17DAE"/>
    <w:rsid w:val="00E20326"/>
    <w:rsid w:val="00E207A1"/>
    <w:rsid w:val="00E20C56"/>
    <w:rsid w:val="00E216A9"/>
    <w:rsid w:val="00E21A00"/>
    <w:rsid w:val="00E21D06"/>
    <w:rsid w:val="00E22037"/>
    <w:rsid w:val="00E2208C"/>
    <w:rsid w:val="00E222EB"/>
    <w:rsid w:val="00E224CB"/>
    <w:rsid w:val="00E224FC"/>
    <w:rsid w:val="00E22A51"/>
    <w:rsid w:val="00E22B54"/>
    <w:rsid w:val="00E238CD"/>
    <w:rsid w:val="00E23CDB"/>
    <w:rsid w:val="00E2413A"/>
    <w:rsid w:val="00E244DA"/>
    <w:rsid w:val="00E24624"/>
    <w:rsid w:val="00E24888"/>
    <w:rsid w:val="00E24A91"/>
    <w:rsid w:val="00E24FC5"/>
    <w:rsid w:val="00E25108"/>
    <w:rsid w:val="00E254DF"/>
    <w:rsid w:val="00E258FD"/>
    <w:rsid w:val="00E259EA"/>
    <w:rsid w:val="00E25DA6"/>
    <w:rsid w:val="00E25EC6"/>
    <w:rsid w:val="00E26411"/>
    <w:rsid w:val="00E2677E"/>
    <w:rsid w:val="00E26864"/>
    <w:rsid w:val="00E26DFE"/>
    <w:rsid w:val="00E26E37"/>
    <w:rsid w:val="00E26EF7"/>
    <w:rsid w:val="00E27375"/>
    <w:rsid w:val="00E2746F"/>
    <w:rsid w:val="00E2761D"/>
    <w:rsid w:val="00E27E3D"/>
    <w:rsid w:val="00E27FC2"/>
    <w:rsid w:val="00E308AB"/>
    <w:rsid w:val="00E308F7"/>
    <w:rsid w:val="00E30A41"/>
    <w:rsid w:val="00E30AEB"/>
    <w:rsid w:val="00E30FC5"/>
    <w:rsid w:val="00E31176"/>
    <w:rsid w:val="00E3130F"/>
    <w:rsid w:val="00E315FF"/>
    <w:rsid w:val="00E316F8"/>
    <w:rsid w:val="00E31B59"/>
    <w:rsid w:val="00E32295"/>
    <w:rsid w:val="00E32587"/>
    <w:rsid w:val="00E32E4B"/>
    <w:rsid w:val="00E32FCB"/>
    <w:rsid w:val="00E332C0"/>
    <w:rsid w:val="00E3385A"/>
    <w:rsid w:val="00E3385E"/>
    <w:rsid w:val="00E338FB"/>
    <w:rsid w:val="00E33B65"/>
    <w:rsid w:val="00E33B7B"/>
    <w:rsid w:val="00E33B9A"/>
    <w:rsid w:val="00E33E84"/>
    <w:rsid w:val="00E34A42"/>
    <w:rsid w:val="00E351D1"/>
    <w:rsid w:val="00E355D0"/>
    <w:rsid w:val="00E35C1A"/>
    <w:rsid w:val="00E35C75"/>
    <w:rsid w:val="00E367E0"/>
    <w:rsid w:val="00E378E2"/>
    <w:rsid w:val="00E37B00"/>
    <w:rsid w:val="00E37BBA"/>
    <w:rsid w:val="00E4028B"/>
    <w:rsid w:val="00E40578"/>
    <w:rsid w:val="00E40985"/>
    <w:rsid w:val="00E40DD8"/>
    <w:rsid w:val="00E40E9C"/>
    <w:rsid w:val="00E40E9D"/>
    <w:rsid w:val="00E413E2"/>
    <w:rsid w:val="00E428A8"/>
    <w:rsid w:val="00E42B6A"/>
    <w:rsid w:val="00E4313B"/>
    <w:rsid w:val="00E43486"/>
    <w:rsid w:val="00E43546"/>
    <w:rsid w:val="00E435B0"/>
    <w:rsid w:val="00E43631"/>
    <w:rsid w:val="00E43940"/>
    <w:rsid w:val="00E43CED"/>
    <w:rsid w:val="00E43FBD"/>
    <w:rsid w:val="00E4431B"/>
    <w:rsid w:val="00E44769"/>
    <w:rsid w:val="00E44854"/>
    <w:rsid w:val="00E44917"/>
    <w:rsid w:val="00E44C5A"/>
    <w:rsid w:val="00E453F1"/>
    <w:rsid w:val="00E45656"/>
    <w:rsid w:val="00E45831"/>
    <w:rsid w:val="00E45A49"/>
    <w:rsid w:val="00E45D98"/>
    <w:rsid w:val="00E45E79"/>
    <w:rsid w:val="00E4610E"/>
    <w:rsid w:val="00E468A7"/>
    <w:rsid w:val="00E468AB"/>
    <w:rsid w:val="00E468F6"/>
    <w:rsid w:val="00E46B0A"/>
    <w:rsid w:val="00E47264"/>
    <w:rsid w:val="00E47533"/>
    <w:rsid w:val="00E47716"/>
    <w:rsid w:val="00E47749"/>
    <w:rsid w:val="00E4783F"/>
    <w:rsid w:val="00E47935"/>
    <w:rsid w:val="00E47D37"/>
    <w:rsid w:val="00E507CA"/>
    <w:rsid w:val="00E50E67"/>
    <w:rsid w:val="00E5101E"/>
    <w:rsid w:val="00E5102E"/>
    <w:rsid w:val="00E5139C"/>
    <w:rsid w:val="00E5151A"/>
    <w:rsid w:val="00E518AA"/>
    <w:rsid w:val="00E51A8A"/>
    <w:rsid w:val="00E51C54"/>
    <w:rsid w:val="00E51FC4"/>
    <w:rsid w:val="00E52095"/>
    <w:rsid w:val="00E520B0"/>
    <w:rsid w:val="00E52166"/>
    <w:rsid w:val="00E522E5"/>
    <w:rsid w:val="00E5393D"/>
    <w:rsid w:val="00E53A0A"/>
    <w:rsid w:val="00E53EED"/>
    <w:rsid w:val="00E545E3"/>
    <w:rsid w:val="00E547AC"/>
    <w:rsid w:val="00E549BF"/>
    <w:rsid w:val="00E54B2F"/>
    <w:rsid w:val="00E54C78"/>
    <w:rsid w:val="00E55721"/>
    <w:rsid w:val="00E55BA9"/>
    <w:rsid w:val="00E56477"/>
    <w:rsid w:val="00E5665E"/>
    <w:rsid w:val="00E56839"/>
    <w:rsid w:val="00E56A33"/>
    <w:rsid w:val="00E56F8C"/>
    <w:rsid w:val="00E5761A"/>
    <w:rsid w:val="00E57CFC"/>
    <w:rsid w:val="00E57D04"/>
    <w:rsid w:val="00E61089"/>
    <w:rsid w:val="00E61687"/>
    <w:rsid w:val="00E617C9"/>
    <w:rsid w:val="00E61E6E"/>
    <w:rsid w:val="00E62971"/>
    <w:rsid w:val="00E62D2D"/>
    <w:rsid w:val="00E63138"/>
    <w:rsid w:val="00E63529"/>
    <w:rsid w:val="00E63731"/>
    <w:rsid w:val="00E637EC"/>
    <w:rsid w:val="00E63938"/>
    <w:rsid w:val="00E63FF9"/>
    <w:rsid w:val="00E6404C"/>
    <w:rsid w:val="00E642CA"/>
    <w:rsid w:val="00E646AF"/>
    <w:rsid w:val="00E64ADA"/>
    <w:rsid w:val="00E64CC2"/>
    <w:rsid w:val="00E64D96"/>
    <w:rsid w:val="00E65502"/>
    <w:rsid w:val="00E65FFA"/>
    <w:rsid w:val="00E663DD"/>
    <w:rsid w:val="00E66E07"/>
    <w:rsid w:val="00E66E69"/>
    <w:rsid w:val="00E66F7A"/>
    <w:rsid w:val="00E674F3"/>
    <w:rsid w:val="00E70D9B"/>
    <w:rsid w:val="00E70E59"/>
    <w:rsid w:val="00E7131B"/>
    <w:rsid w:val="00E7190A"/>
    <w:rsid w:val="00E71D6D"/>
    <w:rsid w:val="00E7275D"/>
    <w:rsid w:val="00E727BC"/>
    <w:rsid w:val="00E72EEA"/>
    <w:rsid w:val="00E72F76"/>
    <w:rsid w:val="00E73326"/>
    <w:rsid w:val="00E73852"/>
    <w:rsid w:val="00E73899"/>
    <w:rsid w:val="00E73D1F"/>
    <w:rsid w:val="00E73F57"/>
    <w:rsid w:val="00E748DF"/>
    <w:rsid w:val="00E74D1C"/>
    <w:rsid w:val="00E75610"/>
    <w:rsid w:val="00E75D43"/>
    <w:rsid w:val="00E7652A"/>
    <w:rsid w:val="00E76588"/>
    <w:rsid w:val="00E76947"/>
    <w:rsid w:val="00E76B70"/>
    <w:rsid w:val="00E76F9A"/>
    <w:rsid w:val="00E770D9"/>
    <w:rsid w:val="00E77183"/>
    <w:rsid w:val="00E772EF"/>
    <w:rsid w:val="00E7739C"/>
    <w:rsid w:val="00E777A3"/>
    <w:rsid w:val="00E778D4"/>
    <w:rsid w:val="00E77A44"/>
    <w:rsid w:val="00E77CDA"/>
    <w:rsid w:val="00E77F70"/>
    <w:rsid w:val="00E80407"/>
    <w:rsid w:val="00E80499"/>
    <w:rsid w:val="00E804D4"/>
    <w:rsid w:val="00E80B30"/>
    <w:rsid w:val="00E80FE8"/>
    <w:rsid w:val="00E80FEE"/>
    <w:rsid w:val="00E813B4"/>
    <w:rsid w:val="00E81E8A"/>
    <w:rsid w:val="00E82586"/>
    <w:rsid w:val="00E82622"/>
    <w:rsid w:val="00E82811"/>
    <w:rsid w:val="00E8299A"/>
    <w:rsid w:val="00E82C20"/>
    <w:rsid w:val="00E82F62"/>
    <w:rsid w:val="00E830FE"/>
    <w:rsid w:val="00E83A59"/>
    <w:rsid w:val="00E83AB2"/>
    <w:rsid w:val="00E83DCE"/>
    <w:rsid w:val="00E841AF"/>
    <w:rsid w:val="00E8434B"/>
    <w:rsid w:val="00E848B4"/>
    <w:rsid w:val="00E849F6"/>
    <w:rsid w:val="00E850CB"/>
    <w:rsid w:val="00E85163"/>
    <w:rsid w:val="00E8523E"/>
    <w:rsid w:val="00E85A07"/>
    <w:rsid w:val="00E85CE1"/>
    <w:rsid w:val="00E85F60"/>
    <w:rsid w:val="00E85F86"/>
    <w:rsid w:val="00E863FD"/>
    <w:rsid w:val="00E865E4"/>
    <w:rsid w:val="00E86EAB"/>
    <w:rsid w:val="00E873F1"/>
    <w:rsid w:val="00E8759D"/>
    <w:rsid w:val="00E8782D"/>
    <w:rsid w:val="00E87C4A"/>
    <w:rsid w:val="00E87EA7"/>
    <w:rsid w:val="00E900DB"/>
    <w:rsid w:val="00E902AD"/>
    <w:rsid w:val="00E905FC"/>
    <w:rsid w:val="00E9066A"/>
    <w:rsid w:val="00E90B91"/>
    <w:rsid w:val="00E90D7B"/>
    <w:rsid w:val="00E90DD6"/>
    <w:rsid w:val="00E91094"/>
    <w:rsid w:val="00E91213"/>
    <w:rsid w:val="00E912BB"/>
    <w:rsid w:val="00E91C62"/>
    <w:rsid w:val="00E91C97"/>
    <w:rsid w:val="00E9337D"/>
    <w:rsid w:val="00E93873"/>
    <w:rsid w:val="00E9437F"/>
    <w:rsid w:val="00E945BF"/>
    <w:rsid w:val="00E946FA"/>
    <w:rsid w:val="00E94A08"/>
    <w:rsid w:val="00E94EFD"/>
    <w:rsid w:val="00E94F8A"/>
    <w:rsid w:val="00E95184"/>
    <w:rsid w:val="00E951D1"/>
    <w:rsid w:val="00E95393"/>
    <w:rsid w:val="00E956BB"/>
    <w:rsid w:val="00E95A15"/>
    <w:rsid w:val="00E95D26"/>
    <w:rsid w:val="00E96301"/>
    <w:rsid w:val="00E963DE"/>
    <w:rsid w:val="00E96663"/>
    <w:rsid w:val="00E96926"/>
    <w:rsid w:val="00E9698D"/>
    <w:rsid w:val="00E96EFB"/>
    <w:rsid w:val="00E97262"/>
    <w:rsid w:val="00E9733C"/>
    <w:rsid w:val="00E97607"/>
    <w:rsid w:val="00E97E5E"/>
    <w:rsid w:val="00EA010B"/>
    <w:rsid w:val="00EA07E2"/>
    <w:rsid w:val="00EA0D69"/>
    <w:rsid w:val="00EA124F"/>
    <w:rsid w:val="00EA13D3"/>
    <w:rsid w:val="00EA1B39"/>
    <w:rsid w:val="00EA1E4C"/>
    <w:rsid w:val="00EA1E83"/>
    <w:rsid w:val="00EA1EA6"/>
    <w:rsid w:val="00EA1F89"/>
    <w:rsid w:val="00EA226C"/>
    <w:rsid w:val="00EA27A4"/>
    <w:rsid w:val="00EA286D"/>
    <w:rsid w:val="00EA2992"/>
    <w:rsid w:val="00EA2B15"/>
    <w:rsid w:val="00EA2E5A"/>
    <w:rsid w:val="00EA3801"/>
    <w:rsid w:val="00EA3BD1"/>
    <w:rsid w:val="00EA3C64"/>
    <w:rsid w:val="00EA4909"/>
    <w:rsid w:val="00EA5794"/>
    <w:rsid w:val="00EA59BD"/>
    <w:rsid w:val="00EA611C"/>
    <w:rsid w:val="00EA6350"/>
    <w:rsid w:val="00EA63C3"/>
    <w:rsid w:val="00EA65B8"/>
    <w:rsid w:val="00EA6AEE"/>
    <w:rsid w:val="00EA6D2C"/>
    <w:rsid w:val="00EA7374"/>
    <w:rsid w:val="00EA7C00"/>
    <w:rsid w:val="00EA7D54"/>
    <w:rsid w:val="00EB01D5"/>
    <w:rsid w:val="00EB02EE"/>
    <w:rsid w:val="00EB0608"/>
    <w:rsid w:val="00EB062E"/>
    <w:rsid w:val="00EB0767"/>
    <w:rsid w:val="00EB0852"/>
    <w:rsid w:val="00EB0BB5"/>
    <w:rsid w:val="00EB1532"/>
    <w:rsid w:val="00EB1914"/>
    <w:rsid w:val="00EB1958"/>
    <w:rsid w:val="00EB252A"/>
    <w:rsid w:val="00EB2790"/>
    <w:rsid w:val="00EB2958"/>
    <w:rsid w:val="00EB3002"/>
    <w:rsid w:val="00EB308A"/>
    <w:rsid w:val="00EB31D9"/>
    <w:rsid w:val="00EB35C3"/>
    <w:rsid w:val="00EB362B"/>
    <w:rsid w:val="00EB3866"/>
    <w:rsid w:val="00EB3DC7"/>
    <w:rsid w:val="00EB3EFD"/>
    <w:rsid w:val="00EB432D"/>
    <w:rsid w:val="00EB4338"/>
    <w:rsid w:val="00EB43C0"/>
    <w:rsid w:val="00EB4603"/>
    <w:rsid w:val="00EB4851"/>
    <w:rsid w:val="00EB48E5"/>
    <w:rsid w:val="00EB5068"/>
    <w:rsid w:val="00EB528B"/>
    <w:rsid w:val="00EB5350"/>
    <w:rsid w:val="00EB5F61"/>
    <w:rsid w:val="00EB68FD"/>
    <w:rsid w:val="00EB78F7"/>
    <w:rsid w:val="00EB7D7C"/>
    <w:rsid w:val="00EC0CD7"/>
    <w:rsid w:val="00EC0EA7"/>
    <w:rsid w:val="00EC10E5"/>
    <w:rsid w:val="00EC18F2"/>
    <w:rsid w:val="00EC194A"/>
    <w:rsid w:val="00EC1E7C"/>
    <w:rsid w:val="00EC1F66"/>
    <w:rsid w:val="00EC201A"/>
    <w:rsid w:val="00EC2180"/>
    <w:rsid w:val="00EC21B7"/>
    <w:rsid w:val="00EC26E6"/>
    <w:rsid w:val="00EC28D3"/>
    <w:rsid w:val="00EC3AE0"/>
    <w:rsid w:val="00EC3C5F"/>
    <w:rsid w:val="00EC4AC0"/>
    <w:rsid w:val="00EC4C7E"/>
    <w:rsid w:val="00EC57E2"/>
    <w:rsid w:val="00EC5886"/>
    <w:rsid w:val="00EC5D53"/>
    <w:rsid w:val="00EC6400"/>
    <w:rsid w:val="00EC686F"/>
    <w:rsid w:val="00EC6BF9"/>
    <w:rsid w:val="00EC6F7D"/>
    <w:rsid w:val="00EC741C"/>
    <w:rsid w:val="00ED01D2"/>
    <w:rsid w:val="00ED03D0"/>
    <w:rsid w:val="00ED05DF"/>
    <w:rsid w:val="00ED098A"/>
    <w:rsid w:val="00ED0BF8"/>
    <w:rsid w:val="00ED0DC4"/>
    <w:rsid w:val="00ED1172"/>
    <w:rsid w:val="00ED14B3"/>
    <w:rsid w:val="00ED18B0"/>
    <w:rsid w:val="00ED2011"/>
    <w:rsid w:val="00ED251A"/>
    <w:rsid w:val="00ED29E2"/>
    <w:rsid w:val="00ED2B74"/>
    <w:rsid w:val="00ED2F12"/>
    <w:rsid w:val="00ED37BF"/>
    <w:rsid w:val="00ED39D4"/>
    <w:rsid w:val="00ED3B22"/>
    <w:rsid w:val="00ED3E8C"/>
    <w:rsid w:val="00ED43CB"/>
    <w:rsid w:val="00ED43EE"/>
    <w:rsid w:val="00ED5040"/>
    <w:rsid w:val="00ED5326"/>
    <w:rsid w:val="00ED56B5"/>
    <w:rsid w:val="00ED57D6"/>
    <w:rsid w:val="00ED5ACC"/>
    <w:rsid w:val="00ED5B34"/>
    <w:rsid w:val="00ED619B"/>
    <w:rsid w:val="00ED6344"/>
    <w:rsid w:val="00ED683F"/>
    <w:rsid w:val="00ED71D8"/>
    <w:rsid w:val="00ED7204"/>
    <w:rsid w:val="00ED72DA"/>
    <w:rsid w:val="00ED7315"/>
    <w:rsid w:val="00ED7713"/>
    <w:rsid w:val="00ED795E"/>
    <w:rsid w:val="00EE0029"/>
    <w:rsid w:val="00EE04EF"/>
    <w:rsid w:val="00EE07A1"/>
    <w:rsid w:val="00EE092B"/>
    <w:rsid w:val="00EE0C19"/>
    <w:rsid w:val="00EE1092"/>
    <w:rsid w:val="00EE12C0"/>
    <w:rsid w:val="00EE1AC7"/>
    <w:rsid w:val="00EE1CB4"/>
    <w:rsid w:val="00EE1DD7"/>
    <w:rsid w:val="00EE22CC"/>
    <w:rsid w:val="00EE35DE"/>
    <w:rsid w:val="00EE49A3"/>
    <w:rsid w:val="00EE635F"/>
    <w:rsid w:val="00EE73BA"/>
    <w:rsid w:val="00EE78D0"/>
    <w:rsid w:val="00EE7999"/>
    <w:rsid w:val="00EE7A14"/>
    <w:rsid w:val="00EF008F"/>
    <w:rsid w:val="00EF0AFB"/>
    <w:rsid w:val="00EF0D64"/>
    <w:rsid w:val="00EF15B8"/>
    <w:rsid w:val="00EF1774"/>
    <w:rsid w:val="00EF1BF2"/>
    <w:rsid w:val="00EF1F9A"/>
    <w:rsid w:val="00EF2280"/>
    <w:rsid w:val="00EF22D9"/>
    <w:rsid w:val="00EF2839"/>
    <w:rsid w:val="00EF32FE"/>
    <w:rsid w:val="00EF3CB5"/>
    <w:rsid w:val="00EF4052"/>
    <w:rsid w:val="00EF424D"/>
    <w:rsid w:val="00EF4A0A"/>
    <w:rsid w:val="00EF4A86"/>
    <w:rsid w:val="00EF4F24"/>
    <w:rsid w:val="00EF5545"/>
    <w:rsid w:val="00EF5BBE"/>
    <w:rsid w:val="00EF6696"/>
    <w:rsid w:val="00EF6724"/>
    <w:rsid w:val="00EF675E"/>
    <w:rsid w:val="00EF693D"/>
    <w:rsid w:val="00EF6AEF"/>
    <w:rsid w:val="00EF6CFD"/>
    <w:rsid w:val="00EF6D9F"/>
    <w:rsid w:val="00EF7189"/>
    <w:rsid w:val="00EF735B"/>
    <w:rsid w:val="00EF755B"/>
    <w:rsid w:val="00EF7664"/>
    <w:rsid w:val="00EF7DDC"/>
    <w:rsid w:val="00F0025B"/>
    <w:rsid w:val="00F007BD"/>
    <w:rsid w:val="00F00FFA"/>
    <w:rsid w:val="00F01220"/>
    <w:rsid w:val="00F01A0E"/>
    <w:rsid w:val="00F0245E"/>
    <w:rsid w:val="00F02609"/>
    <w:rsid w:val="00F0294B"/>
    <w:rsid w:val="00F02CBD"/>
    <w:rsid w:val="00F02F79"/>
    <w:rsid w:val="00F0367C"/>
    <w:rsid w:val="00F03E6E"/>
    <w:rsid w:val="00F0454D"/>
    <w:rsid w:val="00F04857"/>
    <w:rsid w:val="00F04A22"/>
    <w:rsid w:val="00F04C33"/>
    <w:rsid w:val="00F04CAC"/>
    <w:rsid w:val="00F04D14"/>
    <w:rsid w:val="00F04FAA"/>
    <w:rsid w:val="00F06A06"/>
    <w:rsid w:val="00F06C1E"/>
    <w:rsid w:val="00F0705F"/>
    <w:rsid w:val="00F072DC"/>
    <w:rsid w:val="00F077B7"/>
    <w:rsid w:val="00F07DB2"/>
    <w:rsid w:val="00F10184"/>
    <w:rsid w:val="00F10EF5"/>
    <w:rsid w:val="00F11080"/>
    <w:rsid w:val="00F113EE"/>
    <w:rsid w:val="00F115EF"/>
    <w:rsid w:val="00F11DD3"/>
    <w:rsid w:val="00F11F1A"/>
    <w:rsid w:val="00F120F2"/>
    <w:rsid w:val="00F1284A"/>
    <w:rsid w:val="00F13568"/>
    <w:rsid w:val="00F13872"/>
    <w:rsid w:val="00F13C05"/>
    <w:rsid w:val="00F13D1D"/>
    <w:rsid w:val="00F13FCD"/>
    <w:rsid w:val="00F14225"/>
    <w:rsid w:val="00F14A65"/>
    <w:rsid w:val="00F14BCE"/>
    <w:rsid w:val="00F14F39"/>
    <w:rsid w:val="00F14F7C"/>
    <w:rsid w:val="00F1545E"/>
    <w:rsid w:val="00F15477"/>
    <w:rsid w:val="00F15514"/>
    <w:rsid w:val="00F15609"/>
    <w:rsid w:val="00F1585E"/>
    <w:rsid w:val="00F15E82"/>
    <w:rsid w:val="00F16155"/>
    <w:rsid w:val="00F1627F"/>
    <w:rsid w:val="00F16781"/>
    <w:rsid w:val="00F16EA3"/>
    <w:rsid w:val="00F175CE"/>
    <w:rsid w:val="00F175D1"/>
    <w:rsid w:val="00F176DA"/>
    <w:rsid w:val="00F178B0"/>
    <w:rsid w:val="00F17955"/>
    <w:rsid w:val="00F17D8B"/>
    <w:rsid w:val="00F20620"/>
    <w:rsid w:val="00F206C7"/>
    <w:rsid w:val="00F20A39"/>
    <w:rsid w:val="00F20CB9"/>
    <w:rsid w:val="00F20F05"/>
    <w:rsid w:val="00F21169"/>
    <w:rsid w:val="00F21A3A"/>
    <w:rsid w:val="00F21A5F"/>
    <w:rsid w:val="00F21D6B"/>
    <w:rsid w:val="00F21D7B"/>
    <w:rsid w:val="00F21ECE"/>
    <w:rsid w:val="00F220ED"/>
    <w:rsid w:val="00F22130"/>
    <w:rsid w:val="00F22592"/>
    <w:rsid w:val="00F22D5B"/>
    <w:rsid w:val="00F23858"/>
    <w:rsid w:val="00F23AA1"/>
    <w:rsid w:val="00F23D41"/>
    <w:rsid w:val="00F24004"/>
    <w:rsid w:val="00F24054"/>
    <w:rsid w:val="00F24268"/>
    <w:rsid w:val="00F246B2"/>
    <w:rsid w:val="00F24B28"/>
    <w:rsid w:val="00F24C9F"/>
    <w:rsid w:val="00F24DE4"/>
    <w:rsid w:val="00F24F93"/>
    <w:rsid w:val="00F25319"/>
    <w:rsid w:val="00F2599E"/>
    <w:rsid w:val="00F25A34"/>
    <w:rsid w:val="00F267BF"/>
    <w:rsid w:val="00F267EF"/>
    <w:rsid w:val="00F26A1E"/>
    <w:rsid w:val="00F26CCC"/>
    <w:rsid w:val="00F26F04"/>
    <w:rsid w:val="00F27194"/>
    <w:rsid w:val="00F2733C"/>
    <w:rsid w:val="00F27749"/>
    <w:rsid w:val="00F27A0F"/>
    <w:rsid w:val="00F27C3B"/>
    <w:rsid w:val="00F3039D"/>
    <w:rsid w:val="00F3056D"/>
    <w:rsid w:val="00F30595"/>
    <w:rsid w:val="00F305D9"/>
    <w:rsid w:val="00F30861"/>
    <w:rsid w:val="00F30DFF"/>
    <w:rsid w:val="00F310A6"/>
    <w:rsid w:val="00F31647"/>
    <w:rsid w:val="00F3170B"/>
    <w:rsid w:val="00F317FD"/>
    <w:rsid w:val="00F3195E"/>
    <w:rsid w:val="00F31B76"/>
    <w:rsid w:val="00F31BD8"/>
    <w:rsid w:val="00F31C78"/>
    <w:rsid w:val="00F31F5D"/>
    <w:rsid w:val="00F32697"/>
    <w:rsid w:val="00F328AE"/>
    <w:rsid w:val="00F32B52"/>
    <w:rsid w:val="00F3395B"/>
    <w:rsid w:val="00F33DFE"/>
    <w:rsid w:val="00F33FD0"/>
    <w:rsid w:val="00F34283"/>
    <w:rsid w:val="00F34A9D"/>
    <w:rsid w:val="00F35249"/>
    <w:rsid w:val="00F35338"/>
    <w:rsid w:val="00F35603"/>
    <w:rsid w:val="00F35638"/>
    <w:rsid w:val="00F3572F"/>
    <w:rsid w:val="00F35B45"/>
    <w:rsid w:val="00F35C61"/>
    <w:rsid w:val="00F35D26"/>
    <w:rsid w:val="00F35E0A"/>
    <w:rsid w:val="00F35E0B"/>
    <w:rsid w:val="00F36327"/>
    <w:rsid w:val="00F36670"/>
    <w:rsid w:val="00F366AA"/>
    <w:rsid w:val="00F36F63"/>
    <w:rsid w:val="00F3705A"/>
    <w:rsid w:val="00F376E5"/>
    <w:rsid w:val="00F3797A"/>
    <w:rsid w:val="00F40521"/>
    <w:rsid w:val="00F418A1"/>
    <w:rsid w:val="00F41BA7"/>
    <w:rsid w:val="00F41E6B"/>
    <w:rsid w:val="00F420E7"/>
    <w:rsid w:val="00F424ED"/>
    <w:rsid w:val="00F42569"/>
    <w:rsid w:val="00F42AD8"/>
    <w:rsid w:val="00F42B91"/>
    <w:rsid w:val="00F42C28"/>
    <w:rsid w:val="00F42CD3"/>
    <w:rsid w:val="00F42FFD"/>
    <w:rsid w:val="00F430AF"/>
    <w:rsid w:val="00F4331A"/>
    <w:rsid w:val="00F434F5"/>
    <w:rsid w:val="00F4351F"/>
    <w:rsid w:val="00F438E9"/>
    <w:rsid w:val="00F43A6A"/>
    <w:rsid w:val="00F43AD6"/>
    <w:rsid w:val="00F43D46"/>
    <w:rsid w:val="00F4427B"/>
    <w:rsid w:val="00F4428C"/>
    <w:rsid w:val="00F442DC"/>
    <w:rsid w:val="00F445C2"/>
    <w:rsid w:val="00F44BC6"/>
    <w:rsid w:val="00F44CA7"/>
    <w:rsid w:val="00F44EB6"/>
    <w:rsid w:val="00F45599"/>
    <w:rsid w:val="00F45EAC"/>
    <w:rsid w:val="00F460C3"/>
    <w:rsid w:val="00F464EB"/>
    <w:rsid w:val="00F46563"/>
    <w:rsid w:val="00F46C90"/>
    <w:rsid w:val="00F46E24"/>
    <w:rsid w:val="00F475B7"/>
    <w:rsid w:val="00F47848"/>
    <w:rsid w:val="00F47D61"/>
    <w:rsid w:val="00F50DF7"/>
    <w:rsid w:val="00F5101E"/>
    <w:rsid w:val="00F516AB"/>
    <w:rsid w:val="00F51766"/>
    <w:rsid w:val="00F5186F"/>
    <w:rsid w:val="00F52146"/>
    <w:rsid w:val="00F521FC"/>
    <w:rsid w:val="00F522C4"/>
    <w:rsid w:val="00F52609"/>
    <w:rsid w:val="00F52829"/>
    <w:rsid w:val="00F5292E"/>
    <w:rsid w:val="00F53214"/>
    <w:rsid w:val="00F533E0"/>
    <w:rsid w:val="00F53610"/>
    <w:rsid w:val="00F53D4F"/>
    <w:rsid w:val="00F53D65"/>
    <w:rsid w:val="00F54270"/>
    <w:rsid w:val="00F5428D"/>
    <w:rsid w:val="00F5435B"/>
    <w:rsid w:val="00F548B3"/>
    <w:rsid w:val="00F55FA4"/>
    <w:rsid w:val="00F5625E"/>
    <w:rsid w:val="00F564F2"/>
    <w:rsid w:val="00F56EBB"/>
    <w:rsid w:val="00F56FA5"/>
    <w:rsid w:val="00F5715B"/>
    <w:rsid w:val="00F572EF"/>
    <w:rsid w:val="00F57554"/>
    <w:rsid w:val="00F57AD1"/>
    <w:rsid w:val="00F57CC0"/>
    <w:rsid w:val="00F57CFE"/>
    <w:rsid w:val="00F57D7D"/>
    <w:rsid w:val="00F57D7F"/>
    <w:rsid w:val="00F60126"/>
    <w:rsid w:val="00F602F1"/>
    <w:rsid w:val="00F603ED"/>
    <w:rsid w:val="00F60660"/>
    <w:rsid w:val="00F60946"/>
    <w:rsid w:val="00F60B86"/>
    <w:rsid w:val="00F61520"/>
    <w:rsid w:val="00F6186B"/>
    <w:rsid w:val="00F61910"/>
    <w:rsid w:val="00F61C3B"/>
    <w:rsid w:val="00F61C7F"/>
    <w:rsid w:val="00F61CC4"/>
    <w:rsid w:val="00F61E24"/>
    <w:rsid w:val="00F61E93"/>
    <w:rsid w:val="00F62116"/>
    <w:rsid w:val="00F621E4"/>
    <w:rsid w:val="00F62E8F"/>
    <w:rsid w:val="00F6306E"/>
    <w:rsid w:val="00F63261"/>
    <w:rsid w:val="00F634AF"/>
    <w:rsid w:val="00F637D5"/>
    <w:rsid w:val="00F63AE5"/>
    <w:rsid w:val="00F63B17"/>
    <w:rsid w:val="00F63D94"/>
    <w:rsid w:val="00F63DC5"/>
    <w:rsid w:val="00F63F30"/>
    <w:rsid w:val="00F640CC"/>
    <w:rsid w:val="00F64B13"/>
    <w:rsid w:val="00F64B7C"/>
    <w:rsid w:val="00F64DDA"/>
    <w:rsid w:val="00F653BA"/>
    <w:rsid w:val="00F654DC"/>
    <w:rsid w:val="00F657E9"/>
    <w:rsid w:val="00F659EF"/>
    <w:rsid w:val="00F65BBC"/>
    <w:rsid w:val="00F66077"/>
    <w:rsid w:val="00F6634F"/>
    <w:rsid w:val="00F668E2"/>
    <w:rsid w:val="00F66B27"/>
    <w:rsid w:val="00F66CA7"/>
    <w:rsid w:val="00F67466"/>
    <w:rsid w:val="00F674C3"/>
    <w:rsid w:val="00F67784"/>
    <w:rsid w:val="00F678CE"/>
    <w:rsid w:val="00F70029"/>
    <w:rsid w:val="00F70710"/>
    <w:rsid w:val="00F70714"/>
    <w:rsid w:val="00F7099F"/>
    <w:rsid w:val="00F71670"/>
    <w:rsid w:val="00F717B1"/>
    <w:rsid w:val="00F71FCB"/>
    <w:rsid w:val="00F728D0"/>
    <w:rsid w:val="00F728D1"/>
    <w:rsid w:val="00F72BC5"/>
    <w:rsid w:val="00F73310"/>
    <w:rsid w:val="00F7341D"/>
    <w:rsid w:val="00F734B2"/>
    <w:rsid w:val="00F73749"/>
    <w:rsid w:val="00F73D94"/>
    <w:rsid w:val="00F73E38"/>
    <w:rsid w:val="00F73EA3"/>
    <w:rsid w:val="00F7422C"/>
    <w:rsid w:val="00F74433"/>
    <w:rsid w:val="00F74A82"/>
    <w:rsid w:val="00F753AE"/>
    <w:rsid w:val="00F7540A"/>
    <w:rsid w:val="00F754AA"/>
    <w:rsid w:val="00F757A3"/>
    <w:rsid w:val="00F7583D"/>
    <w:rsid w:val="00F75C2A"/>
    <w:rsid w:val="00F75D83"/>
    <w:rsid w:val="00F76544"/>
    <w:rsid w:val="00F765F4"/>
    <w:rsid w:val="00F7692A"/>
    <w:rsid w:val="00F76952"/>
    <w:rsid w:val="00F7695D"/>
    <w:rsid w:val="00F76F16"/>
    <w:rsid w:val="00F76FF3"/>
    <w:rsid w:val="00F7708E"/>
    <w:rsid w:val="00F772ED"/>
    <w:rsid w:val="00F77346"/>
    <w:rsid w:val="00F773B9"/>
    <w:rsid w:val="00F77463"/>
    <w:rsid w:val="00F7775C"/>
    <w:rsid w:val="00F77E3C"/>
    <w:rsid w:val="00F77E3D"/>
    <w:rsid w:val="00F8002E"/>
    <w:rsid w:val="00F80093"/>
    <w:rsid w:val="00F804F6"/>
    <w:rsid w:val="00F807F7"/>
    <w:rsid w:val="00F80BED"/>
    <w:rsid w:val="00F81566"/>
    <w:rsid w:val="00F816BC"/>
    <w:rsid w:val="00F81776"/>
    <w:rsid w:val="00F81866"/>
    <w:rsid w:val="00F81C88"/>
    <w:rsid w:val="00F81E42"/>
    <w:rsid w:val="00F8204F"/>
    <w:rsid w:val="00F82615"/>
    <w:rsid w:val="00F82836"/>
    <w:rsid w:val="00F838B8"/>
    <w:rsid w:val="00F838C4"/>
    <w:rsid w:val="00F839D7"/>
    <w:rsid w:val="00F839F3"/>
    <w:rsid w:val="00F83B66"/>
    <w:rsid w:val="00F83BD3"/>
    <w:rsid w:val="00F84235"/>
    <w:rsid w:val="00F84453"/>
    <w:rsid w:val="00F8460F"/>
    <w:rsid w:val="00F846AD"/>
    <w:rsid w:val="00F848F1"/>
    <w:rsid w:val="00F84BBB"/>
    <w:rsid w:val="00F85438"/>
    <w:rsid w:val="00F857A8"/>
    <w:rsid w:val="00F858F3"/>
    <w:rsid w:val="00F87119"/>
    <w:rsid w:val="00F871F7"/>
    <w:rsid w:val="00F87208"/>
    <w:rsid w:val="00F87234"/>
    <w:rsid w:val="00F872A6"/>
    <w:rsid w:val="00F8734C"/>
    <w:rsid w:val="00F87AAC"/>
    <w:rsid w:val="00F87C33"/>
    <w:rsid w:val="00F87C97"/>
    <w:rsid w:val="00F87E67"/>
    <w:rsid w:val="00F91101"/>
    <w:rsid w:val="00F9160C"/>
    <w:rsid w:val="00F916AD"/>
    <w:rsid w:val="00F91787"/>
    <w:rsid w:val="00F918A0"/>
    <w:rsid w:val="00F91D2F"/>
    <w:rsid w:val="00F92717"/>
    <w:rsid w:val="00F927CD"/>
    <w:rsid w:val="00F92BB9"/>
    <w:rsid w:val="00F92D0F"/>
    <w:rsid w:val="00F92D62"/>
    <w:rsid w:val="00F930E3"/>
    <w:rsid w:val="00F9322B"/>
    <w:rsid w:val="00F93BF4"/>
    <w:rsid w:val="00F94512"/>
    <w:rsid w:val="00F952D6"/>
    <w:rsid w:val="00F954CD"/>
    <w:rsid w:val="00F95792"/>
    <w:rsid w:val="00F95798"/>
    <w:rsid w:val="00F96353"/>
    <w:rsid w:val="00F965A2"/>
    <w:rsid w:val="00F968B3"/>
    <w:rsid w:val="00F96BA8"/>
    <w:rsid w:val="00F96F7C"/>
    <w:rsid w:val="00F973FC"/>
    <w:rsid w:val="00F9745E"/>
    <w:rsid w:val="00F9783F"/>
    <w:rsid w:val="00F97A70"/>
    <w:rsid w:val="00F97C21"/>
    <w:rsid w:val="00FA0120"/>
    <w:rsid w:val="00FA074F"/>
    <w:rsid w:val="00FA0BFE"/>
    <w:rsid w:val="00FA0D8D"/>
    <w:rsid w:val="00FA0FAF"/>
    <w:rsid w:val="00FA1247"/>
    <w:rsid w:val="00FA13CD"/>
    <w:rsid w:val="00FA1414"/>
    <w:rsid w:val="00FA150A"/>
    <w:rsid w:val="00FA1909"/>
    <w:rsid w:val="00FA1A4D"/>
    <w:rsid w:val="00FA21C6"/>
    <w:rsid w:val="00FA2232"/>
    <w:rsid w:val="00FA2C5F"/>
    <w:rsid w:val="00FA2E7A"/>
    <w:rsid w:val="00FA302F"/>
    <w:rsid w:val="00FA3397"/>
    <w:rsid w:val="00FA3BB4"/>
    <w:rsid w:val="00FA4370"/>
    <w:rsid w:val="00FA4424"/>
    <w:rsid w:val="00FA497B"/>
    <w:rsid w:val="00FA518F"/>
    <w:rsid w:val="00FA53AD"/>
    <w:rsid w:val="00FA5B20"/>
    <w:rsid w:val="00FA5E9C"/>
    <w:rsid w:val="00FA6252"/>
    <w:rsid w:val="00FA64FC"/>
    <w:rsid w:val="00FA65F8"/>
    <w:rsid w:val="00FA67C3"/>
    <w:rsid w:val="00FA6DA5"/>
    <w:rsid w:val="00FA6F33"/>
    <w:rsid w:val="00FA7BD0"/>
    <w:rsid w:val="00FB0018"/>
    <w:rsid w:val="00FB05FC"/>
    <w:rsid w:val="00FB09CD"/>
    <w:rsid w:val="00FB0E22"/>
    <w:rsid w:val="00FB0F0C"/>
    <w:rsid w:val="00FB0F72"/>
    <w:rsid w:val="00FB1015"/>
    <w:rsid w:val="00FB13A5"/>
    <w:rsid w:val="00FB1B03"/>
    <w:rsid w:val="00FB1B2F"/>
    <w:rsid w:val="00FB1F5E"/>
    <w:rsid w:val="00FB2453"/>
    <w:rsid w:val="00FB2570"/>
    <w:rsid w:val="00FB27C6"/>
    <w:rsid w:val="00FB2D4A"/>
    <w:rsid w:val="00FB2F5A"/>
    <w:rsid w:val="00FB346B"/>
    <w:rsid w:val="00FB3948"/>
    <w:rsid w:val="00FB3E15"/>
    <w:rsid w:val="00FB47F7"/>
    <w:rsid w:val="00FB4B2B"/>
    <w:rsid w:val="00FB4C48"/>
    <w:rsid w:val="00FB4D80"/>
    <w:rsid w:val="00FB51A4"/>
    <w:rsid w:val="00FB538E"/>
    <w:rsid w:val="00FB57A3"/>
    <w:rsid w:val="00FB5ACC"/>
    <w:rsid w:val="00FB5B08"/>
    <w:rsid w:val="00FB6AED"/>
    <w:rsid w:val="00FB7000"/>
    <w:rsid w:val="00FB70D8"/>
    <w:rsid w:val="00FB7485"/>
    <w:rsid w:val="00FB768D"/>
    <w:rsid w:val="00FB77A0"/>
    <w:rsid w:val="00FB7848"/>
    <w:rsid w:val="00FB7874"/>
    <w:rsid w:val="00FC01A9"/>
    <w:rsid w:val="00FC021E"/>
    <w:rsid w:val="00FC0243"/>
    <w:rsid w:val="00FC02AF"/>
    <w:rsid w:val="00FC0F73"/>
    <w:rsid w:val="00FC0FB2"/>
    <w:rsid w:val="00FC1506"/>
    <w:rsid w:val="00FC1609"/>
    <w:rsid w:val="00FC1A4F"/>
    <w:rsid w:val="00FC1C4C"/>
    <w:rsid w:val="00FC26C8"/>
    <w:rsid w:val="00FC308D"/>
    <w:rsid w:val="00FC3163"/>
    <w:rsid w:val="00FC3471"/>
    <w:rsid w:val="00FC34D9"/>
    <w:rsid w:val="00FC3A6B"/>
    <w:rsid w:val="00FC3AA4"/>
    <w:rsid w:val="00FC3B32"/>
    <w:rsid w:val="00FC3F1D"/>
    <w:rsid w:val="00FC4C8E"/>
    <w:rsid w:val="00FC4D53"/>
    <w:rsid w:val="00FC4F44"/>
    <w:rsid w:val="00FC5AC1"/>
    <w:rsid w:val="00FC5CED"/>
    <w:rsid w:val="00FC5EF8"/>
    <w:rsid w:val="00FC65C7"/>
    <w:rsid w:val="00FC7077"/>
    <w:rsid w:val="00FC70EB"/>
    <w:rsid w:val="00FC7206"/>
    <w:rsid w:val="00FC72BE"/>
    <w:rsid w:val="00FC7446"/>
    <w:rsid w:val="00FC77A2"/>
    <w:rsid w:val="00FC7A7C"/>
    <w:rsid w:val="00FC7AA1"/>
    <w:rsid w:val="00FC7C59"/>
    <w:rsid w:val="00FD0064"/>
    <w:rsid w:val="00FD0334"/>
    <w:rsid w:val="00FD0361"/>
    <w:rsid w:val="00FD0A15"/>
    <w:rsid w:val="00FD0C5B"/>
    <w:rsid w:val="00FD15BB"/>
    <w:rsid w:val="00FD1675"/>
    <w:rsid w:val="00FD2F58"/>
    <w:rsid w:val="00FD3135"/>
    <w:rsid w:val="00FD32B1"/>
    <w:rsid w:val="00FD33C5"/>
    <w:rsid w:val="00FD3533"/>
    <w:rsid w:val="00FD392F"/>
    <w:rsid w:val="00FD3CF6"/>
    <w:rsid w:val="00FD404A"/>
    <w:rsid w:val="00FD433C"/>
    <w:rsid w:val="00FD4378"/>
    <w:rsid w:val="00FD4455"/>
    <w:rsid w:val="00FD4964"/>
    <w:rsid w:val="00FD4FEA"/>
    <w:rsid w:val="00FD55DD"/>
    <w:rsid w:val="00FD5949"/>
    <w:rsid w:val="00FD636E"/>
    <w:rsid w:val="00FD6690"/>
    <w:rsid w:val="00FD6D0E"/>
    <w:rsid w:val="00FD7170"/>
    <w:rsid w:val="00FD722A"/>
    <w:rsid w:val="00FD7489"/>
    <w:rsid w:val="00FD7573"/>
    <w:rsid w:val="00FD775A"/>
    <w:rsid w:val="00FE04D5"/>
    <w:rsid w:val="00FE0542"/>
    <w:rsid w:val="00FE093F"/>
    <w:rsid w:val="00FE1613"/>
    <w:rsid w:val="00FE16F0"/>
    <w:rsid w:val="00FE1BEF"/>
    <w:rsid w:val="00FE1F8E"/>
    <w:rsid w:val="00FE1FD4"/>
    <w:rsid w:val="00FE2010"/>
    <w:rsid w:val="00FE23D9"/>
    <w:rsid w:val="00FE2F85"/>
    <w:rsid w:val="00FE3616"/>
    <w:rsid w:val="00FE396C"/>
    <w:rsid w:val="00FE3AED"/>
    <w:rsid w:val="00FE3B78"/>
    <w:rsid w:val="00FE3DAC"/>
    <w:rsid w:val="00FE3E82"/>
    <w:rsid w:val="00FE4223"/>
    <w:rsid w:val="00FE4C9D"/>
    <w:rsid w:val="00FE4D32"/>
    <w:rsid w:val="00FE5B43"/>
    <w:rsid w:val="00FE6326"/>
    <w:rsid w:val="00FE681E"/>
    <w:rsid w:val="00FE694D"/>
    <w:rsid w:val="00FE7519"/>
    <w:rsid w:val="00FE7A41"/>
    <w:rsid w:val="00FE7F7E"/>
    <w:rsid w:val="00FF018D"/>
    <w:rsid w:val="00FF0DE0"/>
    <w:rsid w:val="00FF10DF"/>
    <w:rsid w:val="00FF141C"/>
    <w:rsid w:val="00FF1D7D"/>
    <w:rsid w:val="00FF2349"/>
    <w:rsid w:val="00FF23CA"/>
    <w:rsid w:val="00FF2AE3"/>
    <w:rsid w:val="00FF2D7D"/>
    <w:rsid w:val="00FF324A"/>
    <w:rsid w:val="00FF3421"/>
    <w:rsid w:val="00FF3496"/>
    <w:rsid w:val="00FF37D2"/>
    <w:rsid w:val="00FF3F11"/>
    <w:rsid w:val="00FF425E"/>
    <w:rsid w:val="00FF43CF"/>
    <w:rsid w:val="00FF4751"/>
    <w:rsid w:val="00FF48BF"/>
    <w:rsid w:val="00FF4F28"/>
    <w:rsid w:val="00FF525B"/>
    <w:rsid w:val="00FF53DA"/>
    <w:rsid w:val="00FF566C"/>
    <w:rsid w:val="00FF575F"/>
    <w:rsid w:val="00FF5974"/>
    <w:rsid w:val="00FF5ABE"/>
    <w:rsid w:val="00FF5EB6"/>
    <w:rsid w:val="00FF695F"/>
    <w:rsid w:val="00FF6DF5"/>
    <w:rsid w:val="00FF72E0"/>
    <w:rsid w:val="00FF7313"/>
    <w:rsid w:val="00FF77F0"/>
    <w:rsid w:val="00FF785A"/>
    <w:rsid w:val="00FF7AE5"/>
    <w:rsid w:val="00FF7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A9A28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semiHidden="0" w:uiPriority="35" w:unhideWhenUsed="0" w:qFormat="1"/>
    <w:lsdException w:name="table of figures" w:uiPriority="0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ny">
    <w:name w:val="Normal"/>
    <w:qFormat/>
    <w:rsid w:val="00862FD0"/>
    <w:pPr>
      <w:jc w:val="both"/>
    </w:pPr>
    <w:rPr>
      <w:rFonts w:ascii="Calibri" w:hAnsi="Calibri" w:cs="Calibri"/>
      <w:sz w:val="24"/>
      <w:szCs w:val="24"/>
    </w:rPr>
  </w:style>
  <w:style w:type="paragraph" w:styleId="Nagwek1">
    <w:name w:val="heading 1"/>
    <w:aliases w:val="Tytuł1"/>
    <w:basedOn w:val="Normalny"/>
    <w:next w:val="Normalny"/>
    <w:link w:val="Nagwek1Znak"/>
    <w:qFormat/>
    <w:rsid w:val="00452E2A"/>
    <w:pPr>
      <w:keepNext/>
      <w:spacing w:before="240" w:after="60"/>
      <w:outlineLvl w:val="0"/>
    </w:pPr>
    <w:rPr>
      <w:b/>
      <w:bCs/>
      <w:sz w:val="28"/>
      <w:szCs w:val="28"/>
    </w:rPr>
  </w:style>
  <w:style w:type="paragraph" w:styleId="Nagwek2">
    <w:name w:val="heading 2"/>
    <w:aliases w:val="Podtytuł1,Paragraaf,Level 2,Level 21,Level 22,Level 23,Level 24,Level 25,Level 211,Level 221,Level 231,Level 241,Level 26,Level 27,Level 28,Level 29,Level 212,Level 222,Level 232,Level 242,Level 251,Level 2111,Level 2211,Level 2311,Level 2411"/>
    <w:basedOn w:val="Normalny"/>
    <w:next w:val="Normalny"/>
    <w:link w:val="Nagwek2Znak"/>
    <w:qFormat/>
    <w:rsid w:val="00310A56"/>
    <w:pPr>
      <w:keepNext/>
      <w:spacing w:before="360" w:after="18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aliases w:val="Podtytuł2,Subparagraaf,raaf"/>
    <w:basedOn w:val="Normalny"/>
    <w:next w:val="Normalny"/>
    <w:link w:val="Nagwek3Znak"/>
    <w:qFormat/>
    <w:rsid w:val="00137137"/>
    <w:pPr>
      <w:keepNext/>
      <w:spacing w:before="360" w:after="240"/>
      <w:outlineLvl w:val="2"/>
    </w:pPr>
    <w:rPr>
      <w:b/>
      <w:bCs/>
      <w:sz w:val="26"/>
      <w:szCs w:val="26"/>
    </w:rPr>
  </w:style>
  <w:style w:type="paragraph" w:styleId="Nagwek4">
    <w:name w:val="heading 4"/>
    <w:aliases w:val="Bijlage,Bijlage Znak,Nagłówek 4 Znak Znak,Nagłówek 4 Znak"/>
    <w:basedOn w:val="Normalny"/>
    <w:next w:val="Normalny"/>
    <w:link w:val="Nagwek4Znak1"/>
    <w:qFormat/>
    <w:rsid w:val="00DF66A7"/>
    <w:pPr>
      <w:keepNext/>
      <w:spacing w:before="120" w:after="120"/>
      <w:outlineLvl w:val="3"/>
    </w:pPr>
    <w:rPr>
      <w:b/>
      <w:bCs/>
    </w:rPr>
  </w:style>
  <w:style w:type="paragraph" w:styleId="Nagwek5">
    <w:name w:val="heading 5"/>
    <w:basedOn w:val="Normalny"/>
    <w:next w:val="Normalny"/>
    <w:link w:val="Nagwek5Znak"/>
    <w:qFormat/>
    <w:rsid w:val="00452E2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452E2A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452E2A"/>
    <w:pPr>
      <w:spacing w:before="240" w:after="60"/>
      <w:outlineLvl w:val="6"/>
    </w:pPr>
  </w:style>
  <w:style w:type="paragraph" w:styleId="Nagwek8">
    <w:name w:val="heading 8"/>
    <w:aliases w:val=" Znak,Znak"/>
    <w:basedOn w:val="Normalny"/>
    <w:next w:val="Normalny"/>
    <w:link w:val="Nagwek8Znak"/>
    <w:qFormat/>
    <w:rsid w:val="00452E2A"/>
    <w:pPr>
      <w:spacing w:before="240" w:after="60"/>
      <w:outlineLvl w:val="7"/>
    </w:pPr>
    <w:rPr>
      <w:i/>
      <w:iCs/>
    </w:rPr>
  </w:style>
  <w:style w:type="paragraph" w:styleId="Nagwek9">
    <w:name w:val="heading 9"/>
    <w:aliases w:val="nagłówek tabeli, Znak1,Znak1"/>
    <w:basedOn w:val="Normalny"/>
    <w:next w:val="Normalny"/>
    <w:link w:val="Nagwek9Znak"/>
    <w:qFormat/>
    <w:rsid w:val="00452E2A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ytuł1 Znak"/>
    <w:link w:val="Nagwek1"/>
    <w:locked/>
    <w:rsid w:val="004630BA"/>
    <w:rPr>
      <w:rFonts w:ascii="Calibri" w:hAnsi="Calibri" w:cs="Calibri"/>
      <w:b/>
      <w:bCs/>
      <w:sz w:val="28"/>
      <w:szCs w:val="28"/>
    </w:rPr>
  </w:style>
  <w:style w:type="character" w:customStyle="1" w:styleId="Nagwek2Znak">
    <w:name w:val="Nagłówek 2 Znak"/>
    <w:aliases w:val="Podtytuł1 Znak,Paragraaf Znak,Level 2 Znak,Level 21 Znak,Level 22 Znak,Level 23 Znak,Level 24 Znak,Level 25 Znak,Level 211 Znak,Level 221 Znak,Level 231 Znak,Level 241 Znak,Level 26 Znak,Level 27 Znak,Level 28 Znak,Level 29 Znak"/>
    <w:link w:val="Nagwek2"/>
    <w:locked/>
    <w:rsid w:val="004630BA"/>
    <w:rPr>
      <w:rFonts w:ascii="Calibri" w:hAnsi="Calibri" w:cs="Calibri"/>
      <w:b/>
      <w:bCs/>
      <w:i/>
      <w:iCs/>
      <w:sz w:val="28"/>
      <w:szCs w:val="28"/>
    </w:rPr>
  </w:style>
  <w:style w:type="character" w:customStyle="1" w:styleId="Nagwek3Znak">
    <w:name w:val="Nagłówek 3 Znak"/>
    <w:aliases w:val="Podtytuł2 Znak,Subparagraaf Znak,raaf Znak"/>
    <w:link w:val="Nagwek3"/>
    <w:locked/>
    <w:rsid w:val="004630BA"/>
    <w:rPr>
      <w:rFonts w:ascii="Calibri" w:hAnsi="Calibri" w:cs="Calibri"/>
      <w:b/>
      <w:bCs/>
      <w:sz w:val="26"/>
      <w:szCs w:val="26"/>
    </w:rPr>
  </w:style>
  <w:style w:type="character" w:customStyle="1" w:styleId="Nagwek4Znak1">
    <w:name w:val="Nagłówek 4 Znak1"/>
    <w:aliases w:val="Bijlage Znak1,Bijlage Znak Znak,Nagłówek 4 Znak Znak Znak,Nagłówek 4 Znak Znak1"/>
    <w:link w:val="Nagwek4"/>
    <w:locked/>
    <w:rsid w:val="00544D31"/>
    <w:rPr>
      <w:rFonts w:ascii="Calibri" w:hAnsi="Calibri" w:cs="Calibri"/>
      <w:b/>
      <w:bCs/>
      <w:sz w:val="24"/>
      <w:szCs w:val="24"/>
    </w:rPr>
  </w:style>
  <w:style w:type="character" w:customStyle="1" w:styleId="Nagwek5Znak">
    <w:name w:val="Nagłówek 5 Znak"/>
    <w:link w:val="Nagwek5"/>
    <w:locked/>
    <w:rsid w:val="004630BA"/>
    <w:rPr>
      <w:rFonts w:ascii="Calibri" w:hAnsi="Calibri" w:cs="Calibri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locked/>
    <w:rsid w:val="004630BA"/>
    <w:rPr>
      <w:rFonts w:ascii="Calibri" w:hAnsi="Calibri" w:cs="Calibri"/>
      <w:b/>
      <w:bCs/>
      <w:sz w:val="22"/>
      <w:szCs w:val="22"/>
    </w:rPr>
  </w:style>
  <w:style w:type="character" w:customStyle="1" w:styleId="Nagwek7Znak">
    <w:name w:val="Nagłówek 7 Znak"/>
    <w:link w:val="Nagwek7"/>
    <w:locked/>
    <w:rsid w:val="004630BA"/>
    <w:rPr>
      <w:rFonts w:ascii="Calibri" w:hAnsi="Calibri" w:cs="Calibri"/>
      <w:sz w:val="24"/>
      <w:szCs w:val="24"/>
    </w:rPr>
  </w:style>
  <w:style w:type="character" w:customStyle="1" w:styleId="Nagwek8Znak">
    <w:name w:val="Nagłówek 8 Znak"/>
    <w:aliases w:val=" Znak Znak,Znak Znak"/>
    <w:link w:val="Nagwek8"/>
    <w:qFormat/>
    <w:locked/>
    <w:rsid w:val="004630BA"/>
    <w:rPr>
      <w:rFonts w:ascii="Calibri" w:hAnsi="Calibri" w:cs="Calibri"/>
      <w:i/>
      <w:iCs/>
      <w:sz w:val="24"/>
      <w:szCs w:val="24"/>
    </w:rPr>
  </w:style>
  <w:style w:type="character" w:customStyle="1" w:styleId="Nagwek9Znak">
    <w:name w:val="Nagłówek 9 Znak"/>
    <w:aliases w:val="nagłówek tabeli Znak, Znak1 Znak,Znak1 Znak"/>
    <w:link w:val="Nagwek9"/>
    <w:locked/>
    <w:rsid w:val="004630BA"/>
    <w:rPr>
      <w:rFonts w:ascii="Arial" w:hAnsi="Arial" w:cs="Arial"/>
      <w:sz w:val="22"/>
      <w:szCs w:val="22"/>
    </w:rPr>
  </w:style>
  <w:style w:type="paragraph" w:styleId="Stopka">
    <w:name w:val="footer"/>
    <w:basedOn w:val="Normalny"/>
    <w:link w:val="StopkaZnak"/>
    <w:rsid w:val="003D0B5F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2C65C7"/>
    <w:rPr>
      <w:rFonts w:ascii="Calibri" w:hAnsi="Calibri" w:cs="Calibri"/>
      <w:sz w:val="24"/>
      <w:szCs w:val="24"/>
    </w:rPr>
  </w:style>
  <w:style w:type="character" w:styleId="Numerstrony">
    <w:name w:val="page number"/>
    <w:basedOn w:val="Domylnaczcionkaakapitu"/>
    <w:rsid w:val="003D0B5F"/>
  </w:style>
  <w:style w:type="paragraph" w:styleId="Nagwek">
    <w:name w:val="header"/>
    <w:aliases w:val="Nagłówek strony1"/>
    <w:basedOn w:val="Normalny"/>
    <w:link w:val="NagwekZnak"/>
    <w:rsid w:val="002A3F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1 Znak"/>
    <w:link w:val="Nagwek"/>
    <w:locked/>
    <w:rsid w:val="00544D31"/>
    <w:rPr>
      <w:rFonts w:ascii="Calibri" w:hAnsi="Calibri" w:cs="Calibri"/>
      <w:sz w:val="24"/>
      <w:szCs w:val="24"/>
    </w:rPr>
  </w:style>
  <w:style w:type="paragraph" w:styleId="Spistreci2">
    <w:name w:val="toc 2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753"/>
    </w:pPr>
  </w:style>
  <w:style w:type="paragraph" w:styleId="Spistreci1">
    <w:name w:val="toc 1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993"/>
    </w:pPr>
  </w:style>
  <w:style w:type="paragraph" w:styleId="Spistreci3">
    <w:name w:val="toc 3"/>
    <w:basedOn w:val="Normalny"/>
    <w:next w:val="Normalny"/>
    <w:autoRedefine/>
    <w:uiPriority w:val="39"/>
    <w:qFormat/>
    <w:rsid w:val="006C226A"/>
    <w:pPr>
      <w:tabs>
        <w:tab w:val="left" w:pos="1418"/>
        <w:tab w:val="right" w:leader="dot" w:pos="9072"/>
      </w:tabs>
      <w:ind w:left="1418" w:hanging="851"/>
    </w:pPr>
  </w:style>
  <w:style w:type="paragraph" w:styleId="Spistreci4">
    <w:name w:val="toc 4"/>
    <w:basedOn w:val="Normalny"/>
    <w:next w:val="Normalny"/>
    <w:autoRedefine/>
    <w:uiPriority w:val="39"/>
    <w:rsid w:val="001D5BE5"/>
    <w:pPr>
      <w:tabs>
        <w:tab w:val="left" w:pos="1440"/>
        <w:tab w:val="right" w:leader="dot" w:pos="9072"/>
      </w:tabs>
      <w:ind w:left="360"/>
    </w:pPr>
  </w:style>
  <w:style w:type="paragraph" w:styleId="Tekstpodstawowy">
    <w:name w:val="Body Text"/>
    <w:aliases w:val="Odstęp,Tekst podstawowy Znak Znak,anita1,anita1 Znak,Brødtekst Tegn Tegn,Tekst podstawowy Znak1,Tekst podstawowy Znak3 Znak Znak,Tekst podstawowy Znak1 Znak Znak Znak,Tekst podstawowy Znak Znak Znak Znak Znak,Body Text Char2,raport &quot;-&quot;"/>
    <w:basedOn w:val="Normalny"/>
    <w:link w:val="TekstpodstawowyZnak"/>
    <w:rsid w:val="005E639F"/>
    <w:pPr>
      <w:suppressAutoHyphens/>
    </w:pPr>
    <w:rPr>
      <w:lang w:eastAsia="ar-SA"/>
    </w:rPr>
  </w:style>
  <w:style w:type="character" w:customStyle="1" w:styleId="TekstpodstawowyZnak">
    <w:name w:val="Tekst podstawowy Znak"/>
    <w:aliases w:val="Odstęp Znak1,Tekst podstawowy Znak Znak Znak1,anita1 Znak2,anita1 Znak Znak1,Brødtekst Tegn Tegn Znak1,Tekst podstawowy Znak1 Znak1,Tekst podstawowy Znak3 Znak Znak Znak1,Tekst podstawowy Znak1 Znak Znak Znak Znak,raport &quot;-&quot; Znak"/>
    <w:link w:val="Tekstpodstawowy"/>
    <w:locked/>
    <w:rsid w:val="005E639F"/>
    <w:rPr>
      <w:sz w:val="24"/>
      <w:szCs w:val="24"/>
      <w:lang w:val="pl-PL" w:eastAsia="ar-SA" w:bidi="ar-SA"/>
    </w:rPr>
  </w:style>
  <w:style w:type="paragraph" w:customStyle="1" w:styleId="Standardowyt12">
    <w:name w:val="Standardowy t12"/>
    <w:basedOn w:val="Normalny"/>
    <w:rsid w:val="000A30B7"/>
    <w:pPr>
      <w:jc w:val="left"/>
    </w:pPr>
  </w:style>
  <w:style w:type="character" w:styleId="Hipercze">
    <w:name w:val="Hyperlink"/>
    <w:uiPriority w:val="99"/>
    <w:rsid w:val="000A30B7"/>
    <w:rPr>
      <w:color w:val="0000FF"/>
      <w:u w:val="single"/>
    </w:rPr>
  </w:style>
  <w:style w:type="character" w:styleId="Odwoaniedokomentarza">
    <w:name w:val="annotation reference"/>
    <w:rsid w:val="003D4A94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D4A94"/>
    <w:rPr>
      <w:sz w:val="20"/>
      <w:szCs w:val="20"/>
    </w:rPr>
  </w:style>
  <w:style w:type="character" w:customStyle="1" w:styleId="TekstkomentarzaZnak">
    <w:name w:val="Tekst komentarza Znak"/>
    <w:link w:val="Tekstkomentarza"/>
    <w:locked/>
    <w:rsid w:val="00544D31"/>
    <w:rPr>
      <w:rFonts w:ascii="Calibri" w:hAnsi="Calibri" w:cs="Calibri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3D4A9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4630BA"/>
    <w:rPr>
      <w:rFonts w:ascii="Calibri" w:hAnsi="Calibri" w:cs="Calibri"/>
      <w:b/>
      <w:bCs/>
      <w:sz w:val="20"/>
      <w:szCs w:val="20"/>
    </w:rPr>
  </w:style>
  <w:style w:type="paragraph" w:styleId="Tekstdymka">
    <w:name w:val="Balloon Text"/>
    <w:basedOn w:val="Normalny"/>
    <w:link w:val="TekstdymkaZnak"/>
    <w:rsid w:val="003D4A9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locked/>
    <w:rsid w:val="004630BA"/>
    <w:rPr>
      <w:sz w:val="2"/>
      <w:szCs w:val="2"/>
    </w:rPr>
  </w:style>
  <w:style w:type="paragraph" w:customStyle="1" w:styleId="st">
    <w:name w:val="st"/>
    <w:rsid w:val="001A6BDF"/>
    <w:pPr>
      <w:suppressAutoHyphens/>
    </w:pPr>
    <w:rPr>
      <w:rFonts w:ascii="Calibri" w:hAnsi="Calibri" w:cs="Calibri"/>
      <w:sz w:val="24"/>
      <w:szCs w:val="24"/>
      <w:lang w:eastAsia="ar-SA"/>
    </w:rPr>
  </w:style>
  <w:style w:type="paragraph" w:customStyle="1" w:styleId="Akapitzlist1">
    <w:name w:val="Akapit z listą1"/>
    <w:basedOn w:val="Normalny"/>
    <w:qFormat/>
    <w:rsid w:val="007B5B46"/>
    <w:pPr>
      <w:ind w:left="720"/>
    </w:pPr>
  </w:style>
  <w:style w:type="paragraph" w:styleId="Tekstpodstawowy3">
    <w:name w:val="Body Text 3"/>
    <w:aliases w:val="Podpis rys,Tekst podst. podkreślony"/>
    <w:basedOn w:val="Normalny"/>
    <w:link w:val="Tekstpodstawowy3Znak"/>
    <w:rsid w:val="00544D3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aliases w:val="Podpis rys Znak,Tekst podst. podkreślony Znak"/>
    <w:link w:val="Tekstpodstawowy3"/>
    <w:locked/>
    <w:rsid w:val="00544D31"/>
    <w:rPr>
      <w:rFonts w:ascii="Calibri" w:hAnsi="Calibri" w:cs="Calibri"/>
      <w:sz w:val="16"/>
      <w:szCs w:val="16"/>
    </w:rPr>
  </w:style>
  <w:style w:type="character" w:customStyle="1" w:styleId="WW-Domylnaczcionkaakapitu">
    <w:name w:val="WW-Domyślna czcionka akapitu"/>
    <w:rsid w:val="00544D31"/>
  </w:style>
  <w:style w:type="character" w:customStyle="1" w:styleId="Symbolprzypiswdoln">
    <w:name w:val="Symbol przypisów doln."/>
    <w:rsid w:val="00544D31"/>
    <w:rPr>
      <w:position w:val="6"/>
      <w:sz w:val="16"/>
      <w:szCs w:val="16"/>
    </w:rPr>
  </w:style>
  <w:style w:type="character" w:customStyle="1" w:styleId="WW-Odwoaniedokomentarza">
    <w:name w:val="WW-Odwołanie do komentarza"/>
    <w:rsid w:val="00544D31"/>
    <w:rPr>
      <w:sz w:val="16"/>
      <w:szCs w:val="16"/>
    </w:rPr>
  </w:style>
  <w:style w:type="character" w:styleId="UyteHipercze">
    <w:name w:val="FollowedHyperlink"/>
    <w:uiPriority w:val="99"/>
    <w:rsid w:val="00544D31"/>
    <w:rPr>
      <w:color w:val="800080"/>
      <w:u w:val="single"/>
    </w:rPr>
  </w:style>
  <w:style w:type="character" w:styleId="Pogrubienie">
    <w:name w:val="Strong"/>
    <w:aliases w:val="Tekst treści (2) + 9 pt"/>
    <w:qFormat/>
    <w:rsid w:val="00544D31"/>
    <w:rPr>
      <w:b/>
      <w:bCs/>
    </w:rPr>
  </w:style>
  <w:style w:type="character" w:customStyle="1" w:styleId="WW8Num5z0">
    <w:name w:val="WW8Num5z0"/>
    <w:rsid w:val="00544D31"/>
    <w:rPr>
      <w:rFonts w:ascii="Symbol" w:hAnsi="Symbol" w:cs="Symbol"/>
    </w:rPr>
  </w:style>
  <w:style w:type="character" w:customStyle="1" w:styleId="WW8Num6z0">
    <w:name w:val="WW8Num6z0"/>
    <w:rsid w:val="00544D31"/>
    <w:rPr>
      <w:rFonts w:ascii="Symbol" w:hAnsi="Symbol" w:cs="Symbol"/>
    </w:rPr>
  </w:style>
  <w:style w:type="character" w:customStyle="1" w:styleId="WW8Num7z0">
    <w:name w:val="WW8Num7z0"/>
    <w:rsid w:val="00544D31"/>
    <w:rPr>
      <w:rFonts w:ascii="Symbol" w:hAnsi="Symbol" w:cs="Symbol"/>
    </w:rPr>
  </w:style>
  <w:style w:type="character" w:customStyle="1" w:styleId="WW8Num8z0">
    <w:name w:val="WW8Num8z0"/>
    <w:rsid w:val="00544D31"/>
    <w:rPr>
      <w:rFonts w:ascii="Symbol" w:hAnsi="Symbol" w:cs="Symbol"/>
    </w:rPr>
  </w:style>
  <w:style w:type="character" w:customStyle="1" w:styleId="WW8Num10z0">
    <w:name w:val="WW8Num10z0"/>
    <w:rsid w:val="00544D31"/>
    <w:rPr>
      <w:rFonts w:ascii="Symbol" w:hAnsi="Symbol" w:cs="Symbol"/>
    </w:rPr>
  </w:style>
  <w:style w:type="character" w:customStyle="1" w:styleId="WW8Num13z0">
    <w:name w:val="WW8Num13z0"/>
    <w:rsid w:val="00544D31"/>
    <w:rPr>
      <w:rFonts w:ascii="Symbol" w:hAnsi="Symbol" w:cs="Symbol"/>
    </w:rPr>
  </w:style>
  <w:style w:type="character" w:customStyle="1" w:styleId="WW8Num15z0">
    <w:name w:val="WW8Num15z0"/>
    <w:rsid w:val="00544D31"/>
    <w:rPr>
      <w:rFonts w:ascii="Times New Roman" w:hAnsi="Times New Roman" w:cs="Times New Roman"/>
    </w:rPr>
  </w:style>
  <w:style w:type="character" w:customStyle="1" w:styleId="WW8Num16z0">
    <w:name w:val="WW8Num16z0"/>
    <w:rsid w:val="00544D31"/>
    <w:rPr>
      <w:rFonts w:ascii="Times New Roman" w:hAnsi="Times New Roman" w:cs="Times New Roman"/>
    </w:rPr>
  </w:style>
  <w:style w:type="character" w:customStyle="1" w:styleId="WW8Num24z0">
    <w:name w:val="WW8Num24z0"/>
    <w:rsid w:val="00544D31"/>
    <w:rPr>
      <w:rFonts w:ascii="Times New Roman" w:hAnsi="Times New Roman" w:cs="Times New Roman"/>
    </w:rPr>
  </w:style>
  <w:style w:type="character" w:customStyle="1" w:styleId="WW8Num25z0">
    <w:name w:val="WW8Num2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26z0">
    <w:name w:val="WW8Num26z0"/>
    <w:rsid w:val="00544D31"/>
    <w:rPr>
      <w:rFonts w:ascii="Symbol" w:hAnsi="Symbol" w:cs="Symbol"/>
    </w:rPr>
  </w:style>
  <w:style w:type="character" w:customStyle="1" w:styleId="WW8Num26z1">
    <w:name w:val="WW8Num26z1"/>
    <w:rsid w:val="00544D31"/>
    <w:rPr>
      <w:rFonts w:ascii="Courier New" w:hAnsi="Courier New" w:cs="Courier New"/>
    </w:rPr>
  </w:style>
  <w:style w:type="character" w:customStyle="1" w:styleId="WW8Num26z2">
    <w:name w:val="WW8Num26z2"/>
    <w:rsid w:val="00544D31"/>
    <w:rPr>
      <w:rFonts w:ascii="Wingdings" w:hAnsi="Wingdings" w:cs="Wingdings"/>
    </w:rPr>
  </w:style>
  <w:style w:type="character" w:customStyle="1" w:styleId="WW8Num29z0">
    <w:name w:val="WW8Num29z0"/>
    <w:rsid w:val="00544D31"/>
    <w:rPr>
      <w:rFonts w:ascii="Times New Roman" w:hAnsi="Times New Roman" w:cs="Times New Roman"/>
      <w:b/>
      <w:bCs/>
    </w:rPr>
  </w:style>
  <w:style w:type="character" w:customStyle="1" w:styleId="WW8Num30z0">
    <w:name w:val="WW8Num30z0"/>
    <w:rsid w:val="00544D31"/>
    <w:rPr>
      <w:rFonts w:ascii="Times New Roman" w:hAnsi="Times New Roman" w:cs="Times New Roman"/>
    </w:rPr>
  </w:style>
  <w:style w:type="character" w:customStyle="1" w:styleId="WW8Num31z0">
    <w:name w:val="WW8Num31z0"/>
    <w:rsid w:val="00544D31"/>
    <w:rPr>
      <w:rFonts w:ascii="Times New Roman" w:hAnsi="Times New Roman" w:cs="Times New Roman"/>
    </w:rPr>
  </w:style>
  <w:style w:type="character" w:customStyle="1" w:styleId="WW8Num31z1">
    <w:name w:val="WW8Num31z1"/>
    <w:rsid w:val="00544D31"/>
    <w:rPr>
      <w:rFonts w:ascii="Courier New" w:hAnsi="Courier New" w:cs="Courier New"/>
    </w:rPr>
  </w:style>
  <w:style w:type="character" w:customStyle="1" w:styleId="WW8Num31z2">
    <w:name w:val="WW8Num31z2"/>
    <w:rsid w:val="00544D31"/>
    <w:rPr>
      <w:rFonts w:ascii="Wingdings" w:hAnsi="Wingdings" w:cs="Wingdings"/>
    </w:rPr>
  </w:style>
  <w:style w:type="character" w:customStyle="1" w:styleId="WW8Num31z3">
    <w:name w:val="WW8Num31z3"/>
    <w:rsid w:val="00544D31"/>
    <w:rPr>
      <w:rFonts w:ascii="Symbol" w:hAnsi="Symbol" w:cs="Symbol"/>
    </w:rPr>
  </w:style>
  <w:style w:type="character" w:customStyle="1" w:styleId="WW8Num33z0">
    <w:name w:val="WW8Num33z0"/>
    <w:rsid w:val="00544D31"/>
    <w:rPr>
      <w:rFonts w:ascii="Times New Roman" w:hAnsi="Times New Roman" w:cs="Times New Roman"/>
    </w:rPr>
  </w:style>
  <w:style w:type="character" w:customStyle="1" w:styleId="WW8Num34z0">
    <w:name w:val="WW8Num34z0"/>
    <w:rsid w:val="00544D31"/>
    <w:rPr>
      <w:rFonts w:ascii="Times New Roman" w:hAnsi="Times New Roman" w:cs="Times New Roman"/>
    </w:rPr>
  </w:style>
  <w:style w:type="character" w:customStyle="1" w:styleId="WW8Num35z0">
    <w:name w:val="WW8Num35z0"/>
    <w:rsid w:val="00544D31"/>
    <w:rPr>
      <w:rFonts w:ascii="Times New Roman" w:hAnsi="Times New Roman" w:cs="Times New Roman"/>
    </w:rPr>
  </w:style>
  <w:style w:type="character" w:customStyle="1" w:styleId="WW8Num36z0">
    <w:name w:val="WW8Num36z0"/>
    <w:rsid w:val="00544D31"/>
    <w:rPr>
      <w:rFonts w:ascii="Times New Roman" w:hAnsi="Times New Roman" w:cs="Times New Roman"/>
    </w:rPr>
  </w:style>
  <w:style w:type="character" w:customStyle="1" w:styleId="WW8Num42z0">
    <w:name w:val="WW8Num42z0"/>
    <w:rsid w:val="00544D31"/>
    <w:rPr>
      <w:rFonts w:ascii="Times New Roman" w:hAnsi="Times New Roman" w:cs="Times New Roman"/>
    </w:rPr>
  </w:style>
  <w:style w:type="character" w:customStyle="1" w:styleId="WW8Num43z0">
    <w:name w:val="WW8Num43z0"/>
    <w:rsid w:val="00544D31"/>
    <w:rPr>
      <w:rFonts w:ascii="Symbol" w:hAnsi="Symbol" w:cs="Symbol"/>
    </w:rPr>
  </w:style>
  <w:style w:type="character" w:customStyle="1" w:styleId="WW8Num44z0">
    <w:name w:val="WW8Num44z0"/>
    <w:rsid w:val="00544D31"/>
    <w:rPr>
      <w:rFonts w:ascii="Times New Roman" w:hAnsi="Times New Roman" w:cs="Times New Roman"/>
    </w:rPr>
  </w:style>
  <w:style w:type="character" w:customStyle="1" w:styleId="WW8Num45z0">
    <w:name w:val="WW8Num45z0"/>
    <w:rsid w:val="00544D31"/>
    <w:rPr>
      <w:rFonts w:ascii="Times New Roman" w:hAnsi="Times New Roman" w:cs="Times New Roman"/>
    </w:rPr>
  </w:style>
  <w:style w:type="character" w:customStyle="1" w:styleId="WW8Num46z0">
    <w:name w:val="WW8Num46z0"/>
    <w:rsid w:val="00544D31"/>
    <w:rPr>
      <w:rFonts w:ascii="Times New Roman" w:hAnsi="Times New Roman" w:cs="Times New Roman"/>
    </w:rPr>
  </w:style>
  <w:style w:type="character" w:customStyle="1" w:styleId="WW8Num46z1">
    <w:name w:val="WW8Num46z1"/>
    <w:rsid w:val="00544D31"/>
    <w:rPr>
      <w:rFonts w:ascii="Courier New" w:hAnsi="Courier New" w:cs="Courier New"/>
    </w:rPr>
  </w:style>
  <w:style w:type="character" w:customStyle="1" w:styleId="WW8Num46z2">
    <w:name w:val="WW8Num46z2"/>
    <w:rsid w:val="00544D31"/>
    <w:rPr>
      <w:rFonts w:ascii="Wingdings" w:hAnsi="Wingdings" w:cs="Wingdings"/>
    </w:rPr>
  </w:style>
  <w:style w:type="character" w:customStyle="1" w:styleId="WW8Num46z3">
    <w:name w:val="WW8Num46z3"/>
    <w:rsid w:val="00544D31"/>
    <w:rPr>
      <w:rFonts w:ascii="Symbol" w:hAnsi="Symbol" w:cs="Symbol"/>
    </w:rPr>
  </w:style>
  <w:style w:type="character" w:customStyle="1" w:styleId="WW8Num47z0">
    <w:name w:val="WW8Num47z0"/>
    <w:rsid w:val="00544D31"/>
    <w:rPr>
      <w:rFonts w:ascii="Symbol" w:hAnsi="Symbol" w:cs="Symbol"/>
    </w:rPr>
  </w:style>
  <w:style w:type="character" w:customStyle="1" w:styleId="WW8Num49z0">
    <w:name w:val="WW8Num49z0"/>
    <w:rsid w:val="00544D31"/>
    <w:rPr>
      <w:rFonts w:ascii="Times New Roman" w:hAnsi="Times New Roman" w:cs="Times New Roman"/>
    </w:rPr>
  </w:style>
  <w:style w:type="character" w:customStyle="1" w:styleId="WW8Num52z0">
    <w:name w:val="WW8Num52z0"/>
    <w:rsid w:val="00544D31"/>
    <w:rPr>
      <w:rFonts w:ascii="Times New Roman" w:hAnsi="Times New Roman" w:cs="Times New Roman"/>
    </w:rPr>
  </w:style>
  <w:style w:type="character" w:customStyle="1" w:styleId="WW8Num55z0">
    <w:name w:val="WW8Num55z0"/>
    <w:rsid w:val="00544D31"/>
    <w:rPr>
      <w:rFonts w:ascii="Times New Roman" w:hAnsi="Times New Roman" w:cs="Times New Roman"/>
    </w:rPr>
  </w:style>
  <w:style w:type="character" w:customStyle="1" w:styleId="WW8Num57z0">
    <w:name w:val="WW8Num57z0"/>
    <w:rsid w:val="00544D31"/>
    <w:rPr>
      <w:rFonts w:ascii="Times New Roman" w:hAnsi="Times New Roman" w:cs="Times New Roman"/>
    </w:rPr>
  </w:style>
  <w:style w:type="character" w:customStyle="1" w:styleId="WW8Num59z0">
    <w:name w:val="WW8Num59z0"/>
    <w:rsid w:val="00544D31"/>
    <w:rPr>
      <w:rFonts w:ascii="Bookman Old Style" w:hAnsi="Bookman Old Style" w:cs="Bookman Old Style"/>
    </w:rPr>
  </w:style>
  <w:style w:type="character" w:customStyle="1" w:styleId="WW8Num61z0">
    <w:name w:val="WW8Num61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62z0">
    <w:name w:val="WW8Num62z0"/>
    <w:rsid w:val="00544D31"/>
    <w:rPr>
      <w:rFonts w:ascii="Symbol" w:hAnsi="Symbol" w:cs="Symbol"/>
    </w:rPr>
  </w:style>
  <w:style w:type="character" w:customStyle="1" w:styleId="WW8Num63z0">
    <w:name w:val="WW8Num63z0"/>
    <w:rsid w:val="00544D31"/>
    <w:rPr>
      <w:rFonts w:ascii="Times New Roman" w:hAnsi="Times New Roman" w:cs="Times New Roman"/>
    </w:rPr>
  </w:style>
  <w:style w:type="character" w:customStyle="1" w:styleId="WW8Num64z0">
    <w:name w:val="WW8Num64z0"/>
    <w:rsid w:val="00544D31"/>
    <w:rPr>
      <w:rFonts w:ascii="Times New Roman" w:hAnsi="Times New Roman" w:cs="Times New Roman"/>
    </w:rPr>
  </w:style>
  <w:style w:type="character" w:customStyle="1" w:styleId="WW8Num65z0">
    <w:name w:val="WW8Num65z0"/>
    <w:rsid w:val="00544D31"/>
    <w:rPr>
      <w:rFonts w:ascii="Times New Roman" w:hAnsi="Times New Roman" w:cs="Times New Roman"/>
    </w:rPr>
  </w:style>
  <w:style w:type="character" w:customStyle="1" w:styleId="WW8Num68z0">
    <w:name w:val="WW8Num68z0"/>
    <w:rsid w:val="00544D31"/>
    <w:rPr>
      <w:rFonts w:ascii="Symbol" w:hAnsi="Symbol" w:cs="Symbol"/>
    </w:rPr>
  </w:style>
  <w:style w:type="character" w:customStyle="1" w:styleId="WW8Num70z0">
    <w:name w:val="WW8Num70z0"/>
    <w:rsid w:val="00544D31"/>
    <w:rPr>
      <w:rFonts w:ascii="Times New Roman" w:hAnsi="Times New Roman" w:cs="Times New Roman"/>
    </w:rPr>
  </w:style>
  <w:style w:type="character" w:customStyle="1" w:styleId="WW8Num71z0">
    <w:name w:val="WW8Num71z0"/>
    <w:rsid w:val="00544D31"/>
    <w:rPr>
      <w:rFonts w:ascii="Symbol" w:hAnsi="Symbol" w:cs="Symbol"/>
    </w:rPr>
  </w:style>
  <w:style w:type="character" w:customStyle="1" w:styleId="WW8Num71z1">
    <w:name w:val="WW8Num71z1"/>
    <w:rsid w:val="00544D31"/>
    <w:rPr>
      <w:rFonts w:ascii="Courier New" w:hAnsi="Courier New" w:cs="Courier New"/>
    </w:rPr>
  </w:style>
  <w:style w:type="character" w:customStyle="1" w:styleId="WW8Num71z2">
    <w:name w:val="WW8Num71z2"/>
    <w:rsid w:val="00544D31"/>
    <w:rPr>
      <w:rFonts w:ascii="Wingdings" w:hAnsi="Wingdings" w:cs="Wingdings"/>
    </w:rPr>
  </w:style>
  <w:style w:type="character" w:customStyle="1" w:styleId="WW8Num75z0">
    <w:name w:val="WW8Num75z0"/>
    <w:rsid w:val="00544D31"/>
    <w:rPr>
      <w:rFonts w:ascii="Symbol" w:hAnsi="Symbol" w:cs="Symbol"/>
    </w:rPr>
  </w:style>
  <w:style w:type="character" w:customStyle="1" w:styleId="WW8Num76z0">
    <w:name w:val="WW8Num76z0"/>
    <w:rsid w:val="00544D31"/>
    <w:rPr>
      <w:rFonts w:ascii="Symbol" w:hAnsi="Symbol" w:cs="Symbol"/>
    </w:rPr>
  </w:style>
  <w:style w:type="character" w:customStyle="1" w:styleId="WW8Num77z0">
    <w:name w:val="WW8Num77z0"/>
    <w:rsid w:val="00544D31"/>
    <w:rPr>
      <w:rFonts w:ascii="Times New Roman" w:hAnsi="Times New Roman" w:cs="Times New Roman"/>
    </w:rPr>
  </w:style>
  <w:style w:type="character" w:customStyle="1" w:styleId="WW8Num77z1">
    <w:name w:val="WW8Num77z1"/>
    <w:rsid w:val="00544D31"/>
    <w:rPr>
      <w:rFonts w:ascii="Courier New" w:hAnsi="Courier New" w:cs="Courier New"/>
    </w:rPr>
  </w:style>
  <w:style w:type="character" w:customStyle="1" w:styleId="WW8Num77z2">
    <w:name w:val="WW8Num77z2"/>
    <w:rsid w:val="00544D31"/>
    <w:rPr>
      <w:rFonts w:ascii="Wingdings" w:hAnsi="Wingdings" w:cs="Wingdings"/>
    </w:rPr>
  </w:style>
  <w:style w:type="character" w:customStyle="1" w:styleId="WW8Num77z3">
    <w:name w:val="WW8Num77z3"/>
    <w:rsid w:val="00544D31"/>
    <w:rPr>
      <w:rFonts w:ascii="Symbol" w:hAnsi="Symbol" w:cs="Symbol"/>
    </w:rPr>
  </w:style>
  <w:style w:type="character" w:customStyle="1" w:styleId="WW8Num78z0">
    <w:name w:val="WW8Num78z0"/>
    <w:rsid w:val="00544D31"/>
    <w:rPr>
      <w:rFonts w:ascii="Times New Roman" w:hAnsi="Times New Roman" w:cs="Times New Roman"/>
    </w:rPr>
  </w:style>
  <w:style w:type="character" w:customStyle="1" w:styleId="WW8Num80z0">
    <w:name w:val="WW8Num8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1z0">
    <w:name w:val="WW8Num81z0"/>
    <w:rsid w:val="00544D31"/>
    <w:rPr>
      <w:rFonts w:ascii="Times New Roman" w:hAnsi="Times New Roman" w:cs="Times New Roman"/>
    </w:rPr>
  </w:style>
  <w:style w:type="character" w:customStyle="1" w:styleId="WW8Num84z0">
    <w:name w:val="WW8Num84z0"/>
    <w:rsid w:val="00544D31"/>
    <w:rPr>
      <w:rFonts w:ascii="Times New Roman" w:hAnsi="Times New Roman" w:cs="Times New Roman"/>
    </w:rPr>
  </w:style>
  <w:style w:type="character" w:customStyle="1" w:styleId="WW8Num85z1">
    <w:name w:val="WW8Num85z1"/>
    <w:rsid w:val="00544D31"/>
    <w:rPr>
      <w:rFonts w:ascii="Courier New" w:hAnsi="Courier New" w:cs="Courier New"/>
    </w:rPr>
  </w:style>
  <w:style w:type="character" w:customStyle="1" w:styleId="WW8Num85z2">
    <w:name w:val="WW8Num85z2"/>
    <w:rsid w:val="00544D31"/>
    <w:rPr>
      <w:rFonts w:ascii="Wingdings" w:hAnsi="Wingdings" w:cs="Wingdings"/>
    </w:rPr>
  </w:style>
  <w:style w:type="character" w:customStyle="1" w:styleId="WW8Num85z3">
    <w:name w:val="WW8Num85z3"/>
    <w:rsid w:val="00544D31"/>
    <w:rPr>
      <w:rFonts w:ascii="Symbol" w:hAnsi="Symbol" w:cs="Symbol"/>
    </w:rPr>
  </w:style>
  <w:style w:type="character" w:customStyle="1" w:styleId="WW8Num86z0">
    <w:name w:val="WW8Num86z0"/>
    <w:rsid w:val="00544D31"/>
    <w:rPr>
      <w:rFonts w:ascii="Symbol" w:hAnsi="Symbol" w:cs="Symbol"/>
    </w:rPr>
  </w:style>
  <w:style w:type="character" w:customStyle="1" w:styleId="WW8Num87z0">
    <w:name w:val="WW8Num87z0"/>
    <w:rsid w:val="00544D31"/>
    <w:rPr>
      <w:rFonts w:ascii="Symbol" w:hAnsi="Symbol" w:cs="Symbol"/>
    </w:rPr>
  </w:style>
  <w:style w:type="character" w:customStyle="1" w:styleId="WW8Num89z0">
    <w:name w:val="WW8Num89z0"/>
    <w:rsid w:val="00544D31"/>
    <w:rPr>
      <w:rFonts w:ascii="Bookman Old Style" w:hAnsi="Bookman Old Style" w:cs="Bookman Old Style"/>
    </w:rPr>
  </w:style>
  <w:style w:type="character" w:customStyle="1" w:styleId="WW8Num90z0">
    <w:name w:val="WW8Num90z0"/>
    <w:rsid w:val="00544D31"/>
    <w:rPr>
      <w:rFonts w:ascii="Times New Roman" w:hAnsi="Times New Roman" w:cs="Times New Roman"/>
    </w:rPr>
  </w:style>
  <w:style w:type="character" w:customStyle="1" w:styleId="WW8Num92z0">
    <w:name w:val="WW8Num92z0"/>
    <w:rsid w:val="00544D31"/>
    <w:rPr>
      <w:rFonts w:ascii="Times New Roman" w:hAnsi="Times New Roman" w:cs="Times New Roman"/>
    </w:rPr>
  </w:style>
  <w:style w:type="character" w:customStyle="1" w:styleId="WW8Num94z0">
    <w:name w:val="WW8Num94z0"/>
    <w:rsid w:val="00544D31"/>
    <w:rPr>
      <w:rFonts w:ascii="Symbol" w:hAnsi="Symbol" w:cs="Symbol"/>
    </w:rPr>
  </w:style>
  <w:style w:type="character" w:customStyle="1" w:styleId="WW8Num95z0">
    <w:name w:val="WW8Num95z0"/>
    <w:rsid w:val="00544D31"/>
    <w:rPr>
      <w:rFonts w:ascii="Times New Roman" w:hAnsi="Times New Roman" w:cs="Times New Roman"/>
    </w:rPr>
  </w:style>
  <w:style w:type="character" w:customStyle="1" w:styleId="WW8Num96z0">
    <w:name w:val="WW8Num96z0"/>
    <w:rsid w:val="00544D31"/>
    <w:rPr>
      <w:rFonts w:ascii="Times New Roman" w:hAnsi="Times New Roman" w:cs="Times New Roman"/>
    </w:rPr>
  </w:style>
  <w:style w:type="character" w:customStyle="1" w:styleId="WW8Num97z0">
    <w:name w:val="WW8Num97z0"/>
    <w:rsid w:val="00544D31"/>
    <w:rPr>
      <w:rFonts w:ascii="Symbol" w:hAnsi="Symbol" w:cs="Symbol"/>
    </w:rPr>
  </w:style>
  <w:style w:type="character" w:customStyle="1" w:styleId="WW8Num98z0">
    <w:name w:val="WW8Num98z0"/>
    <w:rsid w:val="00544D31"/>
    <w:rPr>
      <w:sz w:val="24"/>
      <w:szCs w:val="24"/>
    </w:rPr>
  </w:style>
  <w:style w:type="character" w:customStyle="1" w:styleId="WW8Num99z0">
    <w:name w:val="WW8Num99z0"/>
    <w:rsid w:val="00544D31"/>
    <w:rPr>
      <w:rFonts w:ascii="Times New Roman" w:hAnsi="Times New Roman" w:cs="Times New Roman"/>
    </w:rPr>
  </w:style>
  <w:style w:type="character" w:customStyle="1" w:styleId="WW8Num100z0">
    <w:name w:val="WW8Num100z0"/>
    <w:rsid w:val="00544D31"/>
    <w:rPr>
      <w:rFonts w:ascii="Symbol" w:hAnsi="Symbol" w:cs="Symbol"/>
    </w:rPr>
  </w:style>
  <w:style w:type="character" w:customStyle="1" w:styleId="WW8Num101z0">
    <w:name w:val="WW8Num101z0"/>
    <w:rsid w:val="00544D31"/>
    <w:rPr>
      <w:rFonts w:ascii="Times New Roman" w:hAnsi="Times New Roman" w:cs="Times New Roman"/>
    </w:rPr>
  </w:style>
  <w:style w:type="character" w:customStyle="1" w:styleId="WW8Num105z0">
    <w:name w:val="WW8Num105z0"/>
    <w:rsid w:val="00544D31"/>
    <w:rPr>
      <w:rFonts w:ascii="Times New Roman" w:hAnsi="Times New Roman" w:cs="Times New Roman"/>
    </w:rPr>
  </w:style>
  <w:style w:type="character" w:customStyle="1" w:styleId="WW8Num106z0">
    <w:name w:val="WW8Num106z0"/>
    <w:rsid w:val="00544D31"/>
    <w:rPr>
      <w:rFonts w:ascii="Times New Roman" w:hAnsi="Times New Roman" w:cs="Times New Roman"/>
    </w:rPr>
  </w:style>
  <w:style w:type="character" w:customStyle="1" w:styleId="WW8Num106z1">
    <w:name w:val="WW8Num106z1"/>
    <w:rsid w:val="00544D31"/>
    <w:rPr>
      <w:rFonts w:ascii="Courier New" w:hAnsi="Courier New" w:cs="Courier New"/>
    </w:rPr>
  </w:style>
  <w:style w:type="character" w:customStyle="1" w:styleId="WW8Num106z2">
    <w:name w:val="WW8Num106z2"/>
    <w:rsid w:val="00544D31"/>
    <w:rPr>
      <w:rFonts w:ascii="Wingdings" w:hAnsi="Wingdings" w:cs="Wingdings"/>
    </w:rPr>
  </w:style>
  <w:style w:type="character" w:customStyle="1" w:styleId="WW8Num106z3">
    <w:name w:val="WW8Num106z3"/>
    <w:rsid w:val="00544D31"/>
    <w:rPr>
      <w:rFonts w:ascii="Symbol" w:hAnsi="Symbol" w:cs="Symbol"/>
    </w:rPr>
  </w:style>
  <w:style w:type="character" w:customStyle="1" w:styleId="WW8Num107z0">
    <w:name w:val="WW8Num107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08z0">
    <w:name w:val="WW8Num108z0"/>
    <w:rsid w:val="00544D31"/>
    <w:rPr>
      <w:rFonts w:ascii="Times New Roman" w:hAnsi="Times New Roman" w:cs="Times New Roman"/>
    </w:rPr>
  </w:style>
  <w:style w:type="character" w:customStyle="1" w:styleId="WW8Num111z0">
    <w:name w:val="WW8Num111z0"/>
    <w:rsid w:val="00544D31"/>
    <w:rPr>
      <w:rFonts w:ascii="Times New Roman" w:hAnsi="Times New Roman" w:cs="Times New Roman"/>
    </w:rPr>
  </w:style>
  <w:style w:type="character" w:customStyle="1" w:styleId="WW8Num113z0">
    <w:name w:val="WW8Num113z0"/>
    <w:rsid w:val="00544D31"/>
    <w:rPr>
      <w:rFonts w:ascii="Times New Roman" w:hAnsi="Times New Roman" w:cs="Times New Roman"/>
    </w:rPr>
  </w:style>
  <w:style w:type="character" w:customStyle="1" w:styleId="WW8Num114z0">
    <w:name w:val="WW8Num114z0"/>
    <w:rsid w:val="00544D31"/>
    <w:rPr>
      <w:rFonts w:ascii="Times New Roman" w:hAnsi="Times New Roman" w:cs="Times New Roman"/>
    </w:rPr>
  </w:style>
  <w:style w:type="character" w:customStyle="1" w:styleId="WW8Num115z0">
    <w:name w:val="WW8Num115z0"/>
    <w:rsid w:val="00544D31"/>
    <w:rPr>
      <w:rFonts w:ascii="Times New Roman" w:hAnsi="Times New Roman" w:cs="Times New Roman"/>
    </w:rPr>
  </w:style>
  <w:style w:type="character" w:customStyle="1" w:styleId="WW8Num116z0">
    <w:name w:val="WW8Num116z0"/>
    <w:rsid w:val="00544D31"/>
    <w:rPr>
      <w:rFonts w:ascii="Times New Roman" w:hAnsi="Times New Roman" w:cs="Times New Roman"/>
    </w:rPr>
  </w:style>
  <w:style w:type="character" w:customStyle="1" w:styleId="WW8Num118z0">
    <w:name w:val="WW8Num118z0"/>
    <w:rsid w:val="00544D31"/>
    <w:rPr>
      <w:rFonts w:ascii="Times New Roman" w:hAnsi="Times New Roman" w:cs="Times New Roman"/>
    </w:rPr>
  </w:style>
  <w:style w:type="character" w:customStyle="1" w:styleId="WW8Num119z0">
    <w:name w:val="WW8Num119z0"/>
    <w:rsid w:val="00544D31"/>
    <w:rPr>
      <w:rFonts w:ascii="Symbol" w:hAnsi="Symbol" w:cs="Symbol"/>
    </w:rPr>
  </w:style>
  <w:style w:type="character" w:customStyle="1" w:styleId="WW8Num120z0">
    <w:name w:val="WW8Num120z0"/>
    <w:rsid w:val="00544D31"/>
    <w:rPr>
      <w:rFonts w:ascii="Times New Roman" w:hAnsi="Times New Roman" w:cs="Times New Roman"/>
    </w:rPr>
  </w:style>
  <w:style w:type="character" w:customStyle="1" w:styleId="WW8Num121z0">
    <w:name w:val="WW8Num121z0"/>
    <w:rsid w:val="00544D31"/>
    <w:rPr>
      <w:u w:val="none"/>
    </w:rPr>
  </w:style>
  <w:style w:type="character" w:customStyle="1" w:styleId="WW8Num122z0">
    <w:name w:val="WW8Num122z0"/>
    <w:rsid w:val="00544D31"/>
    <w:rPr>
      <w:rFonts w:ascii="Symbol" w:hAnsi="Symbol" w:cs="Symbol"/>
    </w:rPr>
  </w:style>
  <w:style w:type="character" w:customStyle="1" w:styleId="WW8Num123z0">
    <w:name w:val="WW8Num123z0"/>
    <w:rsid w:val="00544D31"/>
    <w:rPr>
      <w:rFonts w:ascii="Times New Roman" w:hAnsi="Times New Roman" w:cs="Times New Roman"/>
    </w:rPr>
  </w:style>
  <w:style w:type="character" w:customStyle="1" w:styleId="WW8Num124z0">
    <w:name w:val="WW8Num124z0"/>
    <w:rsid w:val="00544D31"/>
    <w:rPr>
      <w:rFonts w:ascii="Times New Roman" w:hAnsi="Times New Roman" w:cs="Times New Roman"/>
    </w:rPr>
  </w:style>
  <w:style w:type="character" w:customStyle="1" w:styleId="WW8Num125z0">
    <w:name w:val="WW8Num1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z0">
    <w:name w:val="WW8Num127z0"/>
    <w:rsid w:val="00544D31"/>
    <w:rPr>
      <w:rFonts w:ascii="Times New Roman" w:hAnsi="Times New Roman" w:cs="Times New Roman"/>
    </w:rPr>
  </w:style>
  <w:style w:type="character" w:customStyle="1" w:styleId="WW8Num128z0">
    <w:name w:val="WW8Num128z0"/>
    <w:rsid w:val="00544D31"/>
    <w:rPr>
      <w:rFonts w:ascii="Times New Roman" w:hAnsi="Times New Roman" w:cs="Times New Roman"/>
    </w:rPr>
  </w:style>
  <w:style w:type="character" w:customStyle="1" w:styleId="WW8Num130z0">
    <w:name w:val="WW8Num130z0"/>
    <w:rsid w:val="00544D31"/>
    <w:rPr>
      <w:rFonts w:ascii="Symbol" w:hAnsi="Symbol" w:cs="Symbol"/>
    </w:rPr>
  </w:style>
  <w:style w:type="character" w:customStyle="1" w:styleId="WW8Num131z0">
    <w:name w:val="WW8Num131z0"/>
    <w:rsid w:val="00544D31"/>
    <w:rPr>
      <w:rFonts w:ascii="Times New Roman" w:hAnsi="Times New Roman" w:cs="Times New Roman"/>
    </w:rPr>
  </w:style>
  <w:style w:type="character" w:customStyle="1" w:styleId="WW8Num132z0">
    <w:name w:val="WW8Num132z0"/>
    <w:rsid w:val="00544D31"/>
    <w:rPr>
      <w:rFonts w:ascii="Times New Roman" w:hAnsi="Times New Roman" w:cs="Times New Roman"/>
    </w:rPr>
  </w:style>
  <w:style w:type="character" w:customStyle="1" w:styleId="WW8Num133z0">
    <w:name w:val="WW8Num133z0"/>
    <w:rsid w:val="00544D31"/>
    <w:rPr>
      <w:rFonts w:ascii="Times New Roman" w:hAnsi="Times New Roman" w:cs="Times New Roman"/>
    </w:rPr>
  </w:style>
  <w:style w:type="character" w:customStyle="1" w:styleId="WW8Num134z0">
    <w:name w:val="WW8Num13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5z0">
    <w:name w:val="WW8Num135z0"/>
    <w:rsid w:val="00544D31"/>
    <w:rPr>
      <w:rFonts w:ascii="Times New Roman" w:hAnsi="Times New Roman" w:cs="Times New Roman"/>
    </w:rPr>
  </w:style>
  <w:style w:type="character" w:customStyle="1" w:styleId="WW8Num136z0">
    <w:name w:val="WW8Num136z0"/>
    <w:rsid w:val="00544D31"/>
    <w:rPr>
      <w:rFonts w:ascii="Times New Roman" w:hAnsi="Times New Roman" w:cs="Times New Roman"/>
    </w:rPr>
  </w:style>
  <w:style w:type="character" w:customStyle="1" w:styleId="WW8Num137z0">
    <w:name w:val="WW8Num137z0"/>
    <w:rsid w:val="00544D31"/>
    <w:rPr>
      <w:rFonts w:ascii="Times New Roman" w:hAnsi="Times New Roman" w:cs="Times New Roman"/>
    </w:rPr>
  </w:style>
  <w:style w:type="character" w:customStyle="1" w:styleId="WW8Num138z0">
    <w:name w:val="WW8Num138z0"/>
    <w:rsid w:val="00544D31"/>
    <w:rPr>
      <w:rFonts w:ascii="Times New Roman" w:hAnsi="Times New Roman" w:cs="Times New Roman"/>
    </w:rPr>
  </w:style>
  <w:style w:type="character" w:customStyle="1" w:styleId="WW8Num139z0">
    <w:name w:val="WW8Num139z0"/>
    <w:rsid w:val="00544D31"/>
    <w:rPr>
      <w:rFonts w:ascii="Times New Roman" w:hAnsi="Times New Roman" w:cs="Times New Roman"/>
    </w:rPr>
  </w:style>
  <w:style w:type="character" w:customStyle="1" w:styleId="WW8Num140z0">
    <w:name w:val="WW8Num140z0"/>
    <w:rsid w:val="00544D31"/>
    <w:rPr>
      <w:rFonts w:ascii="Times New Roman" w:hAnsi="Times New Roman" w:cs="Times New Roman"/>
    </w:rPr>
  </w:style>
  <w:style w:type="character" w:customStyle="1" w:styleId="WW8Num141z0">
    <w:name w:val="WW8Num141z0"/>
    <w:rsid w:val="00544D31"/>
    <w:rPr>
      <w:rFonts w:ascii="Times New Roman" w:hAnsi="Times New Roman" w:cs="Times New Roman"/>
    </w:rPr>
  </w:style>
  <w:style w:type="character" w:customStyle="1" w:styleId="WW8Num146z0">
    <w:name w:val="WW8Num146z0"/>
    <w:rsid w:val="00544D31"/>
    <w:rPr>
      <w:rFonts w:ascii="Symbol" w:hAnsi="Symbol" w:cs="Symbol"/>
    </w:rPr>
  </w:style>
  <w:style w:type="character" w:customStyle="1" w:styleId="WW8Num147z1">
    <w:name w:val="WW8Num147z1"/>
    <w:rsid w:val="00544D31"/>
    <w:rPr>
      <w:rFonts w:ascii="Courier New" w:hAnsi="Courier New" w:cs="Courier New"/>
    </w:rPr>
  </w:style>
  <w:style w:type="character" w:customStyle="1" w:styleId="WW8Num147z2">
    <w:name w:val="WW8Num147z2"/>
    <w:rsid w:val="00544D31"/>
    <w:rPr>
      <w:rFonts w:ascii="Wingdings" w:hAnsi="Wingdings" w:cs="Wingdings"/>
    </w:rPr>
  </w:style>
  <w:style w:type="character" w:customStyle="1" w:styleId="WW8Num147z3">
    <w:name w:val="WW8Num147z3"/>
    <w:rsid w:val="00544D31"/>
    <w:rPr>
      <w:rFonts w:ascii="Symbol" w:hAnsi="Symbol" w:cs="Symbol"/>
    </w:rPr>
  </w:style>
  <w:style w:type="character" w:customStyle="1" w:styleId="WW8Num148z0">
    <w:name w:val="WW8Num148z0"/>
    <w:rsid w:val="00544D31"/>
    <w:rPr>
      <w:rFonts w:ascii="Times New Roman" w:hAnsi="Times New Roman" w:cs="Times New Roman"/>
      <w:b/>
      <w:bCs/>
    </w:rPr>
  </w:style>
  <w:style w:type="character" w:customStyle="1" w:styleId="WW8Num149z0">
    <w:name w:val="WW8Num149z0"/>
    <w:rsid w:val="00544D31"/>
    <w:rPr>
      <w:rFonts w:ascii="Times New Roman" w:hAnsi="Times New Roman" w:cs="Times New Roman"/>
    </w:rPr>
  </w:style>
  <w:style w:type="character" w:customStyle="1" w:styleId="WW8Num150z0">
    <w:name w:val="WW8Num150z0"/>
    <w:rsid w:val="00544D31"/>
    <w:rPr>
      <w:rFonts w:ascii="Times New Roman" w:hAnsi="Times New Roman" w:cs="Times New Roman"/>
    </w:rPr>
  </w:style>
  <w:style w:type="character" w:customStyle="1" w:styleId="WW8Num151z0">
    <w:name w:val="WW8Num151z0"/>
    <w:rsid w:val="00544D31"/>
    <w:rPr>
      <w:rFonts w:ascii="Times New Roman" w:hAnsi="Times New Roman" w:cs="Times New Roman"/>
    </w:rPr>
  </w:style>
  <w:style w:type="character" w:customStyle="1" w:styleId="WW8Num152z0">
    <w:name w:val="WW8Num152z0"/>
    <w:rsid w:val="00544D31"/>
    <w:rPr>
      <w:rFonts w:ascii="Times New Roman" w:hAnsi="Times New Roman" w:cs="Times New Roman"/>
    </w:rPr>
  </w:style>
  <w:style w:type="character" w:customStyle="1" w:styleId="WW8Num153z0">
    <w:name w:val="WW8Num153z0"/>
    <w:rsid w:val="00544D31"/>
    <w:rPr>
      <w:rFonts w:ascii="Bookman Old Style" w:hAnsi="Bookman Old Style" w:cs="Bookman Old Style"/>
    </w:rPr>
  </w:style>
  <w:style w:type="character" w:customStyle="1" w:styleId="WW8Num153z1">
    <w:name w:val="WW8Num15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53z2">
    <w:name w:val="WW8Num153z2"/>
    <w:rsid w:val="00544D31"/>
    <w:rPr>
      <w:rFonts w:ascii="Bookman Old Style" w:hAnsi="Bookman Old Style" w:cs="Bookman Old Style"/>
      <w:b/>
      <w:bCs/>
    </w:rPr>
  </w:style>
  <w:style w:type="character" w:customStyle="1" w:styleId="WW8Num155z0">
    <w:name w:val="WW8Num155z0"/>
    <w:rsid w:val="00544D31"/>
    <w:rPr>
      <w:rFonts w:ascii="Symbol" w:hAnsi="Symbol" w:cs="Symbol"/>
    </w:rPr>
  </w:style>
  <w:style w:type="character" w:customStyle="1" w:styleId="WW8Num157z0">
    <w:name w:val="WW8Num157z0"/>
    <w:rsid w:val="00544D31"/>
    <w:rPr>
      <w:b/>
      <w:bCs/>
    </w:rPr>
  </w:style>
  <w:style w:type="character" w:customStyle="1" w:styleId="WW8Num159z0">
    <w:name w:val="WW8Num159z0"/>
    <w:rsid w:val="00544D31"/>
    <w:rPr>
      <w:rFonts w:ascii="Times New Roman" w:hAnsi="Times New Roman" w:cs="Times New Roman"/>
    </w:rPr>
  </w:style>
  <w:style w:type="character" w:customStyle="1" w:styleId="WW8Num161z0">
    <w:name w:val="WW8Num161z0"/>
    <w:rsid w:val="00544D31"/>
    <w:rPr>
      <w:rFonts w:ascii="Times New Roman" w:hAnsi="Times New Roman" w:cs="Times New Roman"/>
    </w:rPr>
  </w:style>
  <w:style w:type="character" w:customStyle="1" w:styleId="WW8Num165z0">
    <w:name w:val="WW8Num165z0"/>
    <w:rsid w:val="00544D31"/>
    <w:rPr>
      <w:rFonts w:ascii="Times New Roman" w:hAnsi="Times New Roman" w:cs="Times New Roman"/>
    </w:rPr>
  </w:style>
  <w:style w:type="character" w:customStyle="1" w:styleId="WW8Num167z0">
    <w:name w:val="WW8Num167z0"/>
    <w:rsid w:val="00544D31"/>
    <w:rPr>
      <w:rFonts w:ascii="Times New Roman" w:hAnsi="Times New Roman" w:cs="Times New Roman"/>
    </w:rPr>
  </w:style>
  <w:style w:type="character" w:customStyle="1" w:styleId="WW8Num168z0">
    <w:name w:val="WW8Num16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z0">
    <w:name w:val="WW8Num169z0"/>
    <w:rsid w:val="00544D31"/>
    <w:rPr>
      <w:rFonts w:ascii="Times New Roman" w:hAnsi="Times New Roman" w:cs="Times New Roman"/>
    </w:rPr>
  </w:style>
  <w:style w:type="character" w:customStyle="1" w:styleId="WW8Num170z0">
    <w:name w:val="WW8Num170z0"/>
    <w:rsid w:val="00544D31"/>
    <w:rPr>
      <w:rFonts w:ascii="Times New Roman" w:hAnsi="Times New Roman" w:cs="Times New Roman"/>
    </w:rPr>
  </w:style>
  <w:style w:type="character" w:customStyle="1" w:styleId="WW8Num172z0">
    <w:name w:val="WW8Num172z0"/>
    <w:rsid w:val="00544D31"/>
    <w:rPr>
      <w:rFonts w:ascii="Times New Roman" w:hAnsi="Times New Roman" w:cs="Times New Roman"/>
    </w:rPr>
  </w:style>
  <w:style w:type="character" w:customStyle="1" w:styleId="WW8Num174z0">
    <w:name w:val="WW8Num174z0"/>
    <w:rsid w:val="00544D31"/>
    <w:rPr>
      <w:rFonts w:ascii="Times New Roman" w:hAnsi="Times New Roman" w:cs="Times New Roman"/>
    </w:rPr>
  </w:style>
  <w:style w:type="character" w:customStyle="1" w:styleId="WW8Num174z1">
    <w:name w:val="WW8Num174z1"/>
    <w:rsid w:val="00544D31"/>
    <w:rPr>
      <w:rFonts w:ascii="Courier New" w:hAnsi="Courier New" w:cs="Courier New"/>
    </w:rPr>
  </w:style>
  <w:style w:type="character" w:customStyle="1" w:styleId="WW8Num174z2">
    <w:name w:val="WW8Num174z2"/>
    <w:rsid w:val="00544D31"/>
    <w:rPr>
      <w:rFonts w:ascii="Wingdings" w:hAnsi="Wingdings" w:cs="Wingdings"/>
    </w:rPr>
  </w:style>
  <w:style w:type="character" w:customStyle="1" w:styleId="WW8Num174z3">
    <w:name w:val="WW8Num174z3"/>
    <w:rsid w:val="00544D31"/>
    <w:rPr>
      <w:rFonts w:ascii="Symbol" w:hAnsi="Symbol" w:cs="Symbol"/>
    </w:rPr>
  </w:style>
  <w:style w:type="character" w:customStyle="1" w:styleId="WW8Num176z0">
    <w:name w:val="WW8Num176z0"/>
    <w:rsid w:val="00544D31"/>
    <w:rPr>
      <w:rFonts w:ascii="Times New Roman" w:hAnsi="Times New Roman" w:cs="Times New Roman"/>
    </w:rPr>
  </w:style>
  <w:style w:type="character" w:customStyle="1" w:styleId="WW8Num177z0">
    <w:name w:val="WW8Num177z0"/>
    <w:rsid w:val="00544D31"/>
    <w:rPr>
      <w:rFonts w:ascii="Times New Roman" w:hAnsi="Times New Roman" w:cs="Times New Roman"/>
    </w:rPr>
  </w:style>
  <w:style w:type="character" w:customStyle="1" w:styleId="WW8Num178z0">
    <w:name w:val="WW8Num178z0"/>
    <w:rsid w:val="00544D31"/>
    <w:rPr>
      <w:rFonts w:ascii="WP Greek Century" w:hAnsi="WP Greek Century" w:cs="WP Greek Century"/>
    </w:rPr>
  </w:style>
  <w:style w:type="character" w:customStyle="1" w:styleId="WW8Num179z0">
    <w:name w:val="WW8Num179z0"/>
    <w:rsid w:val="00544D31"/>
    <w:rPr>
      <w:rFonts w:ascii="Times New Roman" w:hAnsi="Times New Roman" w:cs="Times New Roman"/>
    </w:rPr>
  </w:style>
  <w:style w:type="character" w:customStyle="1" w:styleId="WW8Num180z0">
    <w:name w:val="WW8Num180z0"/>
    <w:rsid w:val="00544D31"/>
    <w:rPr>
      <w:rFonts w:ascii="Times New Roman" w:hAnsi="Times New Roman" w:cs="Times New Roman"/>
    </w:rPr>
  </w:style>
  <w:style w:type="character" w:customStyle="1" w:styleId="WW8Num183z0">
    <w:name w:val="WW8Num183z0"/>
    <w:rsid w:val="00544D31"/>
    <w:rPr>
      <w:rFonts w:ascii="Times New Roman" w:hAnsi="Times New Roman" w:cs="Times New Roman"/>
    </w:rPr>
  </w:style>
  <w:style w:type="character" w:customStyle="1" w:styleId="WW8Num184z0">
    <w:name w:val="WW8Num184z0"/>
    <w:rsid w:val="00544D31"/>
    <w:rPr>
      <w:rFonts w:ascii="Times New Roman" w:hAnsi="Times New Roman" w:cs="Times New Roman"/>
    </w:rPr>
  </w:style>
  <w:style w:type="character" w:customStyle="1" w:styleId="WW8Num185z0">
    <w:name w:val="WW8Num185z0"/>
    <w:rsid w:val="00544D31"/>
    <w:rPr>
      <w:rFonts w:ascii="Times New Roman" w:hAnsi="Times New Roman" w:cs="Times New Roman"/>
    </w:rPr>
  </w:style>
  <w:style w:type="character" w:customStyle="1" w:styleId="WW8Num186z0">
    <w:name w:val="WW8Num186z0"/>
    <w:rsid w:val="00544D31"/>
    <w:rPr>
      <w:rFonts w:ascii="Bookman Old Style" w:hAnsi="Bookman Old Style" w:cs="Bookman Old Style"/>
    </w:rPr>
  </w:style>
  <w:style w:type="character" w:customStyle="1" w:styleId="WW8Num187z0">
    <w:name w:val="WW8Num187z0"/>
    <w:rsid w:val="00544D31"/>
    <w:rPr>
      <w:rFonts w:ascii="Times New Roman" w:hAnsi="Times New Roman" w:cs="Times New Roman"/>
    </w:rPr>
  </w:style>
  <w:style w:type="character" w:customStyle="1" w:styleId="WW8Num188z0">
    <w:name w:val="WW8Num188z0"/>
    <w:rsid w:val="00544D31"/>
    <w:rPr>
      <w:rFonts w:ascii="Times New Roman" w:hAnsi="Times New Roman" w:cs="Times New Roman"/>
    </w:rPr>
  </w:style>
  <w:style w:type="character" w:customStyle="1" w:styleId="WW8Num190z0">
    <w:name w:val="WW8Num190z0"/>
    <w:rsid w:val="00544D31"/>
    <w:rPr>
      <w:rFonts w:ascii="Times New Roman" w:hAnsi="Times New Roman" w:cs="Times New Roman"/>
    </w:rPr>
  </w:style>
  <w:style w:type="character" w:customStyle="1" w:styleId="WW8Num191z0">
    <w:name w:val="WW8Num191z0"/>
    <w:rsid w:val="00544D31"/>
    <w:rPr>
      <w:rFonts w:ascii="Times New Roman" w:hAnsi="Times New Roman" w:cs="Times New Roman"/>
    </w:rPr>
  </w:style>
  <w:style w:type="character" w:customStyle="1" w:styleId="WW8Num192z0">
    <w:name w:val="WW8Num192z0"/>
    <w:rsid w:val="00544D31"/>
    <w:rPr>
      <w:rFonts w:ascii="Times New Roman" w:hAnsi="Times New Roman" w:cs="Times New Roman"/>
    </w:rPr>
  </w:style>
  <w:style w:type="character" w:customStyle="1" w:styleId="WW8Num193z0">
    <w:name w:val="WW8Num193z0"/>
    <w:rsid w:val="00544D31"/>
    <w:rPr>
      <w:u w:val="none"/>
    </w:rPr>
  </w:style>
  <w:style w:type="character" w:customStyle="1" w:styleId="WW8Num194z0">
    <w:name w:val="WW8Num194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95z0">
    <w:name w:val="WW8Num195z0"/>
    <w:rsid w:val="00544D31"/>
    <w:rPr>
      <w:rFonts w:ascii="Times New Roman" w:hAnsi="Times New Roman" w:cs="Times New Roman"/>
    </w:rPr>
  </w:style>
  <w:style w:type="character" w:customStyle="1" w:styleId="WW8Num196z0">
    <w:name w:val="WW8Num196z0"/>
    <w:rsid w:val="00544D31"/>
    <w:rPr>
      <w:b/>
      <w:bCs/>
      <w:sz w:val="24"/>
      <w:szCs w:val="24"/>
    </w:rPr>
  </w:style>
  <w:style w:type="character" w:customStyle="1" w:styleId="WW8Num197z0">
    <w:name w:val="WW8Num197z0"/>
    <w:rsid w:val="00544D31"/>
    <w:rPr>
      <w:rFonts w:ascii="Times New Roman" w:hAnsi="Times New Roman" w:cs="Times New Roman"/>
    </w:rPr>
  </w:style>
  <w:style w:type="character" w:customStyle="1" w:styleId="WW8Num198z0">
    <w:name w:val="WW8Num198z0"/>
    <w:rsid w:val="00544D31"/>
    <w:rPr>
      <w:rFonts w:ascii="Times New Roman" w:hAnsi="Times New Roman" w:cs="Times New Roman"/>
    </w:rPr>
  </w:style>
  <w:style w:type="character" w:customStyle="1" w:styleId="WW8Num198z1">
    <w:name w:val="WW8Num198z1"/>
    <w:rsid w:val="00544D31"/>
    <w:rPr>
      <w:rFonts w:ascii="Symbol" w:hAnsi="Symbol" w:cs="Symbol"/>
    </w:rPr>
  </w:style>
  <w:style w:type="character" w:customStyle="1" w:styleId="WW8Num198z2">
    <w:name w:val="WW8Num198z2"/>
    <w:rsid w:val="00544D31"/>
    <w:rPr>
      <w:rFonts w:ascii="Wingdings" w:hAnsi="Wingdings" w:cs="Wingdings"/>
    </w:rPr>
  </w:style>
  <w:style w:type="character" w:customStyle="1" w:styleId="WW8Num198z4">
    <w:name w:val="WW8Num198z4"/>
    <w:rsid w:val="00544D31"/>
    <w:rPr>
      <w:rFonts w:ascii="Courier New" w:hAnsi="Courier New" w:cs="Courier New"/>
    </w:rPr>
  </w:style>
  <w:style w:type="character" w:customStyle="1" w:styleId="WW8Num200z0">
    <w:name w:val="WW8Num200z0"/>
    <w:rsid w:val="00544D31"/>
    <w:rPr>
      <w:rFonts w:ascii="Times New Roman" w:hAnsi="Times New Roman" w:cs="Times New Roman"/>
    </w:rPr>
  </w:style>
  <w:style w:type="character" w:customStyle="1" w:styleId="WW8Num201z0">
    <w:name w:val="WW8Num201z0"/>
    <w:rsid w:val="00544D31"/>
    <w:rPr>
      <w:rFonts w:ascii="Times New Roman" w:hAnsi="Times New Roman" w:cs="Times New Roman"/>
    </w:rPr>
  </w:style>
  <w:style w:type="character" w:customStyle="1" w:styleId="WW8Num201z1">
    <w:name w:val="WW8Num201z1"/>
    <w:rsid w:val="00544D31"/>
    <w:rPr>
      <w:rFonts w:ascii="Courier New" w:hAnsi="Courier New" w:cs="Courier New"/>
    </w:rPr>
  </w:style>
  <w:style w:type="character" w:customStyle="1" w:styleId="WW8Num201z2">
    <w:name w:val="WW8Num201z2"/>
    <w:rsid w:val="00544D31"/>
    <w:rPr>
      <w:rFonts w:ascii="Wingdings" w:hAnsi="Wingdings" w:cs="Wingdings"/>
    </w:rPr>
  </w:style>
  <w:style w:type="character" w:customStyle="1" w:styleId="WW8Num201z3">
    <w:name w:val="WW8Num201z3"/>
    <w:rsid w:val="00544D31"/>
    <w:rPr>
      <w:rFonts w:ascii="Symbol" w:hAnsi="Symbol" w:cs="Symbol"/>
    </w:rPr>
  </w:style>
  <w:style w:type="character" w:customStyle="1" w:styleId="WW8Num203z0">
    <w:name w:val="WW8Num203z0"/>
    <w:rsid w:val="00544D31"/>
    <w:rPr>
      <w:rFonts w:ascii="Times New Roman" w:hAnsi="Times New Roman" w:cs="Times New Roman"/>
    </w:rPr>
  </w:style>
  <w:style w:type="character" w:customStyle="1" w:styleId="WW8Num205z0">
    <w:name w:val="WW8Num205z0"/>
    <w:rsid w:val="00544D31"/>
    <w:rPr>
      <w:rFonts w:ascii="Times New Roman" w:hAnsi="Times New Roman" w:cs="Times New Roman"/>
    </w:rPr>
  </w:style>
  <w:style w:type="character" w:customStyle="1" w:styleId="WW8Num207z0">
    <w:name w:val="WW8Num207z0"/>
    <w:rsid w:val="00544D31"/>
    <w:rPr>
      <w:rFonts w:ascii="Times New Roman" w:hAnsi="Times New Roman" w:cs="Times New Roman"/>
    </w:rPr>
  </w:style>
  <w:style w:type="character" w:customStyle="1" w:styleId="WW8Num210z0">
    <w:name w:val="WW8Num21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4z0">
    <w:name w:val="WW8Num214z0"/>
    <w:rsid w:val="00544D31"/>
    <w:rPr>
      <w:rFonts w:ascii="Times New Roman" w:hAnsi="Times New Roman" w:cs="Times New Roman"/>
    </w:rPr>
  </w:style>
  <w:style w:type="character" w:customStyle="1" w:styleId="WW8Num215z0">
    <w:name w:val="WW8Num215z0"/>
    <w:rsid w:val="00544D31"/>
    <w:rPr>
      <w:rFonts w:ascii="Times New Roman" w:hAnsi="Times New Roman" w:cs="Times New Roman"/>
    </w:rPr>
  </w:style>
  <w:style w:type="character" w:customStyle="1" w:styleId="WW8Num216z0">
    <w:name w:val="WW8Num216z0"/>
    <w:rsid w:val="00544D31"/>
    <w:rPr>
      <w:rFonts w:ascii="Symbol" w:hAnsi="Symbol" w:cs="Symbol"/>
    </w:rPr>
  </w:style>
  <w:style w:type="character" w:customStyle="1" w:styleId="WW8Num219z1">
    <w:name w:val="WW8Num219z1"/>
    <w:rsid w:val="00544D31"/>
  </w:style>
  <w:style w:type="character" w:customStyle="1" w:styleId="WW8Num221z0">
    <w:name w:val="WW8Num221z0"/>
    <w:rsid w:val="00544D31"/>
    <w:rPr>
      <w:rFonts w:ascii="Symbol" w:hAnsi="Symbol" w:cs="Symbol"/>
    </w:rPr>
  </w:style>
  <w:style w:type="character" w:customStyle="1" w:styleId="WW8Num222z0">
    <w:name w:val="WW8Num222z0"/>
    <w:rsid w:val="00544D31"/>
    <w:rPr>
      <w:rFonts w:ascii="Times New Roman" w:hAnsi="Times New Roman" w:cs="Times New Roman"/>
    </w:rPr>
  </w:style>
  <w:style w:type="character" w:customStyle="1" w:styleId="WW8Num223z0">
    <w:name w:val="WW8Num223z0"/>
    <w:rsid w:val="00544D31"/>
    <w:rPr>
      <w:rFonts w:ascii="Times New Roman" w:hAnsi="Times New Roman" w:cs="Times New Roman"/>
      <w:b/>
      <w:bCs/>
    </w:rPr>
  </w:style>
  <w:style w:type="character" w:customStyle="1" w:styleId="WW8Num225z0">
    <w:name w:val="WW8Num2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27z0">
    <w:name w:val="WW8Num227z0"/>
    <w:rsid w:val="00544D31"/>
    <w:rPr>
      <w:rFonts w:ascii="Wingdings" w:hAnsi="Wingdings" w:cs="Wingdings"/>
    </w:rPr>
  </w:style>
  <w:style w:type="character" w:customStyle="1" w:styleId="WW8Num227z1">
    <w:name w:val="WW8Num227z1"/>
    <w:rsid w:val="00544D31"/>
    <w:rPr>
      <w:rFonts w:ascii="Times New Roman" w:hAnsi="Times New Roman" w:cs="Times New Roman"/>
    </w:rPr>
  </w:style>
  <w:style w:type="character" w:customStyle="1" w:styleId="WW8Num227z3">
    <w:name w:val="WW8Num227z3"/>
    <w:rsid w:val="00544D31"/>
    <w:rPr>
      <w:rFonts w:ascii="Symbol" w:hAnsi="Symbol" w:cs="Symbol"/>
    </w:rPr>
  </w:style>
  <w:style w:type="character" w:customStyle="1" w:styleId="WW8Num227z4">
    <w:name w:val="WW8Num227z4"/>
    <w:rsid w:val="00544D31"/>
    <w:rPr>
      <w:rFonts w:ascii="Courier New" w:hAnsi="Courier New" w:cs="Courier New"/>
    </w:rPr>
  </w:style>
  <w:style w:type="character" w:customStyle="1" w:styleId="WW8Num228z0">
    <w:name w:val="WW8Num228z0"/>
    <w:rsid w:val="00544D31"/>
    <w:rPr>
      <w:rFonts w:ascii="Symbol" w:hAnsi="Symbol" w:cs="Symbol"/>
    </w:rPr>
  </w:style>
  <w:style w:type="character" w:customStyle="1" w:styleId="WW8Num229z0">
    <w:name w:val="WW8Num229z0"/>
    <w:rsid w:val="00544D31"/>
    <w:rPr>
      <w:rFonts w:ascii="Symbol" w:hAnsi="Symbol" w:cs="Symbol"/>
    </w:rPr>
  </w:style>
  <w:style w:type="character" w:customStyle="1" w:styleId="WW8Num230z0">
    <w:name w:val="WW8Num230z0"/>
    <w:rsid w:val="00544D31"/>
    <w:rPr>
      <w:rFonts w:ascii="Times New Roman" w:hAnsi="Times New Roman" w:cs="Times New Roman"/>
    </w:rPr>
  </w:style>
  <w:style w:type="character" w:customStyle="1" w:styleId="WW8Num231z0">
    <w:name w:val="WW8Num231z0"/>
    <w:rsid w:val="00544D31"/>
    <w:rPr>
      <w:rFonts w:ascii="Times New Roman" w:hAnsi="Times New Roman" w:cs="Times New Roman"/>
    </w:rPr>
  </w:style>
  <w:style w:type="character" w:customStyle="1" w:styleId="WW8Num233z0">
    <w:name w:val="WW8Num233z0"/>
    <w:rsid w:val="00544D31"/>
    <w:rPr>
      <w:rFonts w:ascii="Times New Roman" w:hAnsi="Times New Roman" w:cs="Times New Roman"/>
    </w:rPr>
  </w:style>
  <w:style w:type="character" w:customStyle="1" w:styleId="WW8Num234z0">
    <w:name w:val="WW8Num234z0"/>
    <w:rsid w:val="00544D31"/>
    <w:rPr>
      <w:rFonts w:ascii="Symbol" w:hAnsi="Symbol" w:cs="Symbol"/>
    </w:rPr>
  </w:style>
  <w:style w:type="character" w:customStyle="1" w:styleId="WW8Num234z1">
    <w:name w:val="WW8Num234z1"/>
    <w:rsid w:val="00544D31"/>
    <w:rPr>
      <w:rFonts w:ascii="Courier New" w:hAnsi="Courier New" w:cs="Courier New"/>
    </w:rPr>
  </w:style>
  <w:style w:type="character" w:customStyle="1" w:styleId="WW8Num234z2">
    <w:name w:val="WW8Num234z2"/>
    <w:rsid w:val="00544D31"/>
    <w:rPr>
      <w:rFonts w:ascii="Wingdings" w:hAnsi="Wingdings" w:cs="Wingdings"/>
    </w:rPr>
  </w:style>
  <w:style w:type="character" w:customStyle="1" w:styleId="WW8Num235z0">
    <w:name w:val="WW8Num235z0"/>
    <w:rsid w:val="00544D31"/>
    <w:rPr>
      <w:rFonts w:ascii="Times New Roman" w:hAnsi="Times New Roman" w:cs="Times New Roman"/>
    </w:rPr>
  </w:style>
  <w:style w:type="character" w:customStyle="1" w:styleId="WW8Num238z0">
    <w:name w:val="WW8Num238z0"/>
    <w:rsid w:val="00544D31"/>
    <w:rPr>
      <w:rFonts w:ascii="Times New Roman" w:hAnsi="Times New Roman" w:cs="Times New Roman"/>
    </w:rPr>
  </w:style>
  <w:style w:type="character" w:customStyle="1" w:styleId="WW8Num238z1">
    <w:name w:val="WW8Num238z1"/>
    <w:rsid w:val="00544D31"/>
    <w:rPr>
      <w:rFonts w:ascii="Courier New" w:hAnsi="Courier New" w:cs="Courier New"/>
    </w:rPr>
  </w:style>
  <w:style w:type="character" w:customStyle="1" w:styleId="WW8Num238z2">
    <w:name w:val="WW8Num238z2"/>
    <w:rsid w:val="00544D31"/>
    <w:rPr>
      <w:rFonts w:ascii="Wingdings" w:hAnsi="Wingdings" w:cs="Wingdings"/>
    </w:rPr>
  </w:style>
  <w:style w:type="character" w:customStyle="1" w:styleId="WW8Num238z3">
    <w:name w:val="WW8Num238z3"/>
    <w:rsid w:val="00544D31"/>
    <w:rPr>
      <w:rFonts w:ascii="Symbol" w:hAnsi="Symbol" w:cs="Symbol"/>
    </w:rPr>
  </w:style>
  <w:style w:type="character" w:customStyle="1" w:styleId="WW8Num240z0">
    <w:name w:val="WW8Num240z0"/>
    <w:rsid w:val="00544D31"/>
    <w:rPr>
      <w:rFonts w:ascii="Times New Roman" w:hAnsi="Times New Roman" w:cs="Times New Roman"/>
    </w:rPr>
  </w:style>
  <w:style w:type="character" w:customStyle="1" w:styleId="WW8Num241z0">
    <w:name w:val="WW8Num241z0"/>
    <w:rsid w:val="00544D31"/>
    <w:rPr>
      <w:rFonts w:ascii="Symbol" w:hAnsi="Symbol" w:cs="Symbol"/>
    </w:rPr>
  </w:style>
  <w:style w:type="character" w:customStyle="1" w:styleId="WW8Num244z0">
    <w:name w:val="WW8Num244z0"/>
    <w:rsid w:val="00544D31"/>
    <w:rPr>
      <w:rFonts w:ascii="Times New Roman" w:hAnsi="Times New Roman" w:cs="Times New Roman"/>
    </w:rPr>
  </w:style>
  <w:style w:type="character" w:customStyle="1" w:styleId="WW8Num245z0">
    <w:name w:val="WW8Num245z0"/>
    <w:rsid w:val="00544D31"/>
    <w:rPr>
      <w:rFonts w:ascii="Times New Roman" w:hAnsi="Times New Roman" w:cs="Times New Roman"/>
    </w:rPr>
  </w:style>
  <w:style w:type="character" w:customStyle="1" w:styleId="WW8Num248z0">
    <w:name w:val="WW8Num248z0"/>
    <w:rsid w:val="00544D31"/>
    <w:rPr>
      <w:rFonts w:ascii="Times New Roman" w:hAnsi="Times New Roman" w:cs="Times New Roman"/>
    </w:rPr>
  </w:style>
  <w:style w:type="character" w:customStyle="1" w:styleId="WW8Num249z0">
    <w:name w:val="WW8Num249z0"/>
    <w:rsid w:val="00544D31"/>
    <w:rPr>
      <w:rFonts w:ascii="Times New Roman" w:hAnsi="Times New Roman" w:cs="Times New Roman"/>
    </w:rPr>
  </w:style>
  <w:style w:type="character" w:customStyle="1" w:styleId="WW8Num251z0">
    <w:name w:val="WW8Num251z0"/>
    <w:rsid w:val="00544D31"/>
    <w:rPr>
      <w:rFonts w:ascii="Times New Roman" w:hAnsi="Times New Roman" w:cs="Times New Roman"/>
    </w:rPr>
  </w:style>
  <w:style w:type="character" w:customStyle="1" w:styleId="WW8Num253z0">
    <w:name w:val="WW8Num25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4z0">
    <w:name w:val="WW8Num2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5z0">
    <w:name w:val="WW8Num255z0"/>
    <w:rsid w:val="00544D31"/>
    <w:rPr>
      <w:u w:val="none"/>
    </w:rPr>
  </w:style>
  <w:style w:type="character" w:customStyle="1" w:styleId="WW8Num256z0">
    <w:name w:val="WW8Num256z0"/>
    <w:rsid w:val="00544D31"/>
    <w:rPr>
      <w:rFonts w:ascii="Times New Roman" w:hAnsi="Times New Roman" w:cs="Times New Roman"/>
    </w:rPr>
  </w:style>
  <w:style w:type="character" w:customStyle="1" w:styleId="WW8Num257z0">
    <w:name w:val="WW8Num257z0"/>
    <w:rsid w:val="00544D31"/>
    <w:rPr>
      <w:rFonts w:ascii="Symbol" w:hAnsi="Symbol" w:cs="Symbol"/>
    </w:rPr>
  </w:style>
  <w:style w:type="character" w:customStyle="1" w:styleId="WW8Num258z0">
    <w:name w:val="WW8Num258z0"/>
    <w:rsid w:val="00544D31"/>
    <w:rPr>
      <w:rFonts w:ascii="Times New Roman" w:hAnsi="Times New Roman" w:cs="Times New Roman"/>
    </w:rPr>
  </w:style>
  <w:style w:type="character" w:customStyle="1" w:styleId="WW8Num259z0">
    <w:name w:val="WW8Num259z0"/>
    <w:rsid w:val="00544D31"/>
    <w:rPr>
      <w:rFonts w:ascii="Times New Roman" w:hAnsi="Times New Roman" w:cs="Times New Roman"/>
    </w:rPr>
  </w:style>
  <w:style w:type="character" w:customStyle="1" w:styleId="WW8Num261z0">
    <w:name w:val="WW8Num261z0"/>
    <w:rsid w:val="00544D31"/>
    <w:rPr>
      <w:rFonts w:ascii="Symbol" w:hAnsi="Symbol" w:cs="Symbol"/>
    </w:rPr>
  </w:style>
  <w:style w:type="character" w:customStyle="1" w:styleId="WW8Num262z0">
    <w:name w:val="WW8Num262z0"/>
    <w:rsid w:val="00544D31"/>
    <w:rPr>
      <w:rFonts w:ascii="Times New Roman" w:hAnsi="Times New Roman" w:cs="Times New Roman"/>
    </w:rPr>
  </w:style>
  <w:style w:type="character" w:customStyle="1" w:styleId="WW8Num263z0">
    <w:name w:val="WW8Num263z0"/>
    <w:rsid w:val="00544D31"/>
    <w:rPr>
      <w:rFonts w:ascii="Times New Roman" w:hAnsi="Times New Roman" w:cs="Times New Roman"/>
    </w:rPr>
  </w:style>
  <w:style w:type="character" w:customStyle="1" w:styleId="WW8Num266z0">
    <w:name w:val="WW8Num266z0"/>
    <w:rsid w:val="00544D31"/>
    <w:rPr>
      <w:u w:val="none"/>
    </w:rPr>
  </w:style>
  <w:style w:type="character" w:customStyle="1" w:styleId="WW8Num267z0">
    <w:name w:val="WW8Num267z0"/>
    <w:rsid w:val="00544D31"/>
    <w:rPr>
      <w:rFonts w:ascii="Symbol" w:hAnsi="Symbol" w:cs="Symbol"/>
    </w:rPr>
  </w:style>
  <w:style w:type="character" w:customStyle="1" w:styleId="WW8Num268z0">
    <w:name w:val="WW8Num268z0"/>
    <w:rsid w:val="00544D31"/>
    <w:rPr>
      <w:rFonts w:ascii="Times New Roman" w:hAnsi="Times New Roman" w:cs="Times New Roman"/>
    </w:rPr>
  </w:style>
  <w:style w:type="character" w:customStyle="1" w:styleId="WW8Num269z0">
    <w:name w:val="WW8Num269z0"/>
    <w:rsid w:val="00544D31"/>
    <w:rPr>
      <w:rFonts w:ascii="Times New Roman" w:hAnsi="Times New Roman" w:cs="Times New Roman"/>
      <w:b/>
      <w:bCs/>
    </w:rPr>
  </w:style>
  <w:style w:type="character" w:customStyle="1" w:styleId="WW8Num271z1">
    <w:name w:val="WW8Num271z1"/>
    <w:rsid w:val="00544D31"/>
    <w:rPr>
      <w:rFonts w:ascii="Times New Roman" w:hAnsi="Times New Roman" w:cs="Times New Roman"/>
    </w:rPr>
  </w:style>
  <w:style w:type="character" w:customStyle="1" w:styleId="WW8Num272z0">
    <w:name w:val="WW8Num2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73z0">
    <w:name w:val="WW8Num273z0"/>
    <w:rsid w:val="00544D31"/>
    <w:rPr>
      <w:rFonts w:ascii="Symbol" w:hAnsi="Symbol" w:cs="Symbol"/>
    </w:rPr>
  </w:style>
  <w:style w:type="character" w:customStyle="1" w:styleId="WW8Num275z0">
    <w:name w:val="WW8Num275z0"/>
    <w:rsid w:val="00544D31"/>
    <w:rPr>
      <w:b/>
      <w:bCs/>
      <w:sz w:val="24"/>
      <w:szCs w:val="24"/>
    </w:rPr>
  </w:style>
  <w:style w:type="character" w:customStyle="1" w:styleId="WW8Num276z0">
    <w:name w:val="WW8Num276z0"/>
    <w:rsid w:val="00544D31"/>
    <w:rPr>
      <w:rFonts w:ascii="Times New Roman" w:hAnsi="Times New Roman" w:cs="Times New Roman"/>
    </w:rPr>
  </w:style>
  <w:style w:type="character" w:customStyle="1" w:styleId="WW8Num279z0">
    <w:name w:val="WW8Num2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80z0">
    <w:name w:val="WW8Num280z0"/>
    <w:rsid w:val="00544D31"/>
    <w:rPr>
      <w:rFonts w:ascii="Times New Roman" w:hAnsi="Times New Roman" w:cs="Times New Roman"/>
    </w:rPr>
  </w:style>
  <w:style w:type="character" w:customStyle="1" w:styleId="WW8Num281z0">
    <w:name w:val="WW8Num281z0"/>
    <w:rsid w:val="00544D31"/>
    <w:rPr>
      <w:rFonts w:ascii="Times New Roman" w:hAnsi="Times New Roman" w:cs="Times New Roman"/>
    </w:rPr>
  </w:style>
  <w:style w:type="character" w:customStyle="1" w:styleId="WW8Num283z0">
    <w:name w:val="WW8Num283z0"/>
    <w:rsid w:val="00544D31"/>
    <w:rPr>
      <w:rFonts w:ascii="Symbol" w:hAnsi="Symbol" w:cs="Symbol"/>
    </w:rPr>
  </w:style>
  <w:style w:type="character" w:customStyle="1" w:styleId="WW8Num286z0">
    <w:name w:val="WW8Num2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87z0">
    <w:name w:val="WW8Num287z0"/>
    <w:rsid w:val="00544D31"/>
    <w:rPr>
      <w:rFonts w:ascii="Times New Roman" w:hAnsi="Times New Roman" w:cs="Times New Roman"/>
    </w:rPr>
  </w:style>
  <w:style w:type="character" w:customStyle="1" w:styleId="WW8Num289z0">
    <w:name w:val="WW8Num289z0"/>
    <w:rsid w:val="00544D31"/>
    <w:rPr>
      <w:u w:val="none"/>
    </w:rPr>
  </w:style>
  <w:style w:type="character" w:customStyle="1" w:styleId="WW8Num291z1">
    <w:name w:val="WW8Num291z1"/>
    <w:rsid w:val="00544D31"/>
    <w:rPr>
      <w:rFonts w:ascii="Times New Roman" w:hAnsi="Times New Roman" w:cs="Times New Roman"/>
    </w:rPr>
  </w:style>
  <w:style w:type="character" w:customStyle="1" w:styleId="WW8Num293z0">
    <w:name w:val="WW8Num293z0"/>
    <w:rsid w:val="00544D31"/>
    <w:rPr>
      <w:rFonts w:ascii="Times New Roman" w:hAnsi="Times New Roman" w:cs="Times New Roman"/>
    </w:rPr>
  </w:style>
  <w:style w:type="character" w:customStyle="1" w:styleId="WW8Num294z0">
    <w:name w:val="WW8Num294z0"/>
    <w:rsid w:val="00544D31"/>
    <w:rPr>
      <w:rFonts w:ascii="Times New Roman" w:hAnsi="Times New Roman" w:cs="Times New Roman"/>
    </w:rPr>
  </w:style>
  <w:style w:type="character" w:customStyle="1" w:styleId="WW8Num296z0">
    <w:name w:val="WW8Num296z0"/>
    <w:rsid w:val="00544D31"/>
    <w:rPr>
      <w:rFonts w:ascii="Times New Roman" w:hAnsi="Times New Roman" w:cs="Times New Roman"/>
    </w:rPr>
  </w:style>
  <w:style w:type="character" w:customStyle="1" w:styleId="WW8Num297z0">
    <w:name w:val="WW8Num297z0"/>
    <w:rsid w:val="00544D31"/>
    <w:rPr>
      <w:rFonts w:ascii="Times New Roman" w:hAnsi="Times New Roman" w:cs="Times New Roman"/>
    </w:rPr>
  </w:style>
  <w:style w:type="character" w:customStyle="1" w:styleId="WW8Num298z0">
    <w:name w:val="WW8Num298z0"/>
    <w:rsid w:val="00544D31"/>
    <w:rPr>
      <w:rFonts w:ascii="Times New Roman" w:hAnsi="Times New Roman" w:cs="Times New Roman"/>
    </w:rPr>
  </w:style>
  <w:style w:type="character" w:customStyle="1" w:styleId="WW8Num298z1">
    <w:name w:val="WW8Num298z1"/>
    <w:rsid w:val="00544D31"/>
    <w:rPr>
      <w:rFonts w:ascii="Symbol" w:hAnsi="Symbol" w:cs="Symbol"/>
    </w:rPr>
  </w:style>
  <w:style w:type="character" w:customStyle="1" w:styleId="WW8Num298z2">
    <w:name w:val="WW8Num298z2"/>
    <w:rsid w:val="00544D31"/>
    <w:rPr>
      <w:rFonts w:ascii="Wingdings" w:hAnsi="Wingdings" w:cs="Wingdings"/>
    </w:rPr>
  </w:style>
  <w:style w:type="character" w:customStyle="1" w:styleId="WW8Num298z4">
    <w:name w:val="WW8Num298z4"/>
    <w:rsid w:val="00544D31"/>
    <w:rPr>
      <w:rFonts w:ascii="Courier New" w:hAnsi="Courier New" w:cs="Courier New"/>
    </w:rPr>
  </w:style>
  <w:style w:type="character" w:customStyle="1" w:styleId="WW8Num299z0">
    <w:name w:val="WW8Num299z0"/>
    <w:rsid w:val="00544D31"/>
    <w:rPr>
      <w:rFonts w:ascii="Symbol" w:hAnsi="Symbol" w:cs="Symbol"/>
    </w:rPr>
  </w:style>
  <w:style w:type="character" w:customStyle="1" w:styleId="WW8Num299z1">
    <w:name w:val="WW8Num299z1"/>
    <w:rsid w:val="00544D31"/>
    <w:rPr>
      <w:rFonts w:ascii="Times New Roman" w:hAnsi="Times New Roman" w:cs="Times New Roman"/>
    </w:rPr>
  </w:style>
  <w:style w:type="character" w:customStyle="1" w:styleId="WW8Num299z2">
    <w:name w:val="WW8Num299z2"/>
    <w:rsid w:val="00544D31"/>
    <w:rPr>
      <w:rFonts w:ascii="Wingdings" w:hAnsi="Wingdings" w:cs="Wingdings"/>
    </w:rPr>
  </w:style>
  <w:style w:type="character" w:customStyle="1" w:styleId="WW8Num299z4">
    <w:name w:val="WW8Num299z4"/>
    <w:rsid w:val="00544D31"/>
    <w:rPr>
      <w:rFonts w:ascii="Courier New" w:hAnsi="Courier New" w:cs="Courier New"/>
    </w:rPr>
  </w:style>
  <w:style w:type="character" w:customStyle="1" w:styleId="WW8Num300z1">
    <w:name w:val="WW8Num300z1"/>
    <w:rsid w:val="00544D31"/>
    <w:rPr>
      <w:rFonts w:ascii="Times New Roman" w:hAnsi="Times New Roman" w:cs="Times New Roman"/>
    </w:rPr>
  </w:style>
  <w:style w:type="character" w:customStyle="1" w:styleId="WW8Num303z0">
    <w:name w:val="WW8Num303z0"/>
    <w:rsid w:val="00544D31"/>
    <w:rPr>
      <w:rFonts w:ascii="Times New Roman" w:hAnsi="Times New Roman" w:cs="Times New Roman"/>
    </w:rPr>
  </w:style>
  <w:style w:type="character" w:customStyle="1" w:styleId="WW8Num304z0">
    <w:name w:val="WW8Num304z0"/>
    <w:rsid w:val="00544D31"/>
    <w:rPr>
      <w:rFonts w:ascii="Times New Roman" w:hAnsi="Times New Roman" w:cs="Times New Roman"/>
    </w:rPr>
  </w:style>
  <w:style w:type="character" w:customStyle="1" w:styleId="WW8Num304z1">
    <w:name w:val="WW8Num304z1"/>
    <w:rsid w:val="00544D31"/>
    <w:rPr>
      <w:rFonts w:ascii="Courier New" w:hAnsi="Courier New" w:cs="Courier New"/>
    </w:rPr>
  </w:style>
  <w:style w:type="character" w:customStyle="1" w:styleId="WW8Num304z2">
    <w:name w:val="WW8Num304z2"/>
    <w:rsid w:val="00544D31"/>
    <w:rPr>
      <w:rFonts w:ascii="Wingdings" w:hAnsi="Wingdings" w:cs="Wingdings"/>
    </w:rPr>
  </w:style>
  <w:style w:type="character" w:customStyle="1" w:styleId="WW8Num304z3">
    <w:name w:val="WW8Num304z3"/>
    <w:rsid w:val="00544D31"/>
    <w:rPr>
      <w:rFonts w:ascii="Symbol" w:hAnsi="Symbol" w:cs="Symbol"/>
    </w:rPr>
  </w:style>
  <w:style w:type="character" w:customStyle="1" w:styleId="WW8Num305z0">
    <w:name w:val="WW8Num305z0"/>
    <w:rsid w:val="00544D31"/>
    <w:rPr>
      <w:rFonts w:ascii="Times New Roman" w:hAnsi="Times New Roman" w:cs="Times New Roman"/>
    </w:rPr>
  </w:style>
  <w:style w:type="character" w:customStyle="1" w:styleId="WW8Num306z0">
    <w:name w:val="WW8Num306z0"/>
    <w:rsid w:val="00544D31"/>
    <w:rPr>
      <w:rFonts w:ascii="Times New Roman" w:hAnsi="Times New Roman" w:cs="Times New Roman"/>
    </w:rPr>
  </w:style>
  <w:style w:type="character" w:customStyle="1" w:styleId="WW8Num307z0">
    <w:name w:val="WW8Num307z0"/>
    <w:rsid w:val="00544D31"/>
    <w:rPr>
      <w:rFonts w:ascii="Times New Roman" w:hAnsi="Times New Roman" w:cs="Times New Roman"/>
    </w:rPr>
  </w:style>
  <w:style w:type="character" w:customStyle="1" w:styleId="WW8Num308z0">
    <w:name w:val="WW8Num308z0"/>
    <w:rsid w:val="00544D31"/>
    <w:rPr>
      <w:rFonts w:ascii="Times New Roman" w:hAnsi="Times New Roman" w:cs="Times New Roman"/>
    </w:rPr>
  </w:style>
  <w:style w:type="character" w:customStyle="1" w:styleId="WW8Num310z0">
    <w:name w:val="WW8Num310z0"/>
    <w:rsid w:val="00544D31"/>
    <w:rPr>
      <w:b/>
      <w:bCs/>
      <w:sz w:val="24"/>
      <w:szCs w:val="24"/>
    </w:rPr>
  </w:style>
  <w:style w:type="character" w:customStyle="1" w:styleId="WW8Num311z0">
    <w:name w:val="WW8Num311z0"/>
    <w:rsid w:val="00544D31"/>
    <w:rPr>
      <w:rFonts w:ascii="Symbol" w:hAnsi="Symbol" w:cs="Symbol"/>
    </w:rPr>
  </w:style>
  <w:style w:type="character" w:customStyle="1" w:styleId="WW8Num312z0">
    <w:name w:val="WW8Num312z0"/>
    <w:rsid w:val="00544D31"/>
    <w:rPr>
      <w:rFonts w:ascii="Times New Roman" w:hAnsi="Times New Roman" w:cs="Times New Roman"/>
    </w:rPr>
  </w:style>
  <w:style w:type="character" w:customStyle="1" w:styleId="WW8Num315z0">
    <w:name w:val="WW8Num315z0"/>
    <w:rsid w:val="00544D31"/>
    <w:rPr>
      <w:rFonts w:ascii="Times New Roman" w:hAnsi="Times New Roman" w:cs="Times New Roman"/>
    </w:rPr>
  </w:style>
  <w:style w:type="character" w:customStyle="1" w:styleId="WW8Num316z0">
    <w:name w:val="WW8Num316z0"/>
    <w:rsid w:val="00544D31"/>
    <w:rPr>
      <w:rFonts w:ascii="Times New Roman" w:hAnsi="Times New Roman" w:cs="Times New Roman"/>
    </w:rPr>
  </w:style>
  <w:style w:type="character" w:customStyle="1" w:styleId="WW8Num317z0">
    <w:name w:val="WW8Num317z0"/>
    <w:rsid w:val="00544D31"/>
    <w:rPr>
      <w:rFonts w:ascii="Times New Roman" w:hAnsi="Times New Roman" w:cs="Times New Roman"/>
    </w:rPr>
  </w:style>
  <w:style w:type="character" w:customStyle="1" w:styleId="WW8Num319z0">
    <w:name w:val="WW8Num31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0z0">
    <w:name w:val="WW8Num320z0"/>
    <w:rsid w:val="00544D31"/>
    <w:rPr>
      <w:rFonts w:ascii="Symbol" w:hAnsi="Symbol" w:cs="Symbol"/>
    </w:rPr>
  </w:style>
  <w:style w:type="character" w:customStyle="1" w:styleId="WW8Num321z0">
    <w:name w:val="WW8Num321z0"/>
    <w:rsid w:val="00544D31"/>
    <w:rPr>
      <w:rFonts w:ascii="Times New Roman" w:hAnsi="Times New Roman" w:cs="Times New Roman"/>
    </w:rPr>
  </w:style>
  <w:style w:type="character" w:customStyle="1" w:styleId="WW8Num322z0">
    <w:name w:val="WW8Num322z0"/>
    <w:rsid w:val="00544D31"/>
    <w:rPr>
      <w:rFonts w:ascii="Symbol" w:hAnsi="Symbol" w:cs="Symbol"/>
    </w:rPr>
  </w:style>
  <w:style w:type="character" w:customStyle="1" w:styleId="WW8Num323z0">
    <w:name w:val="WW8Num323z0"/>
    <w:rsid w:val="00544D31"/>
    <w:rPr>
      <w:rFonts w:ascii="Times New Roman" w:hAnsi="Times New Roman" w:cs="Times New Roman"/>
    </w:rPr>
  </w:style>
  <w:style w:type="character" w:customStyle="1" w:styleId="WW8Num324z0">
    <w:name w:val="WW8Num324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6z0">
    <w:name w:val="WW8Num326z0"/>
    <w:rsid w:val="00544D31"/>
    <w:rPr>
      <w:rFonts w:ascii="Times New Roman" w:hAnsi="Times New Roman" w:cs="Times New Roman"/>
    </w:rPr>
  </w:style>
  <w:style w:type="character" w:customStyle="1" w:styleId="WW8Num327z0">
    <w:name w:val="WW8Num327z0"/>
    <w:rsid w:val="00544D31"/>
    <w:rPr>
      <w:rFonts w:ascii="Times New Roman" w:hAnsi="Times New Roman" w:cs="Times New Roman"/>
    </w:rPr>
  </w:style>
  <w:style w:type="character" w:customStyle="1" w:styleId="WW8Num329z0">
    <w:name w:val="WW8Num329z0"/>
    <w:rsid w:val="00544D31"/>
    <w:rPr>
      <w:rFonts w:ascii="Symbol" w:hAnsi="Symbol" w:cs="Symbol"/>
    </w:rPr>
  </w:style>
  <w:style w:type="character" w:customStyle="1" w:styleId="WW8Num330z0">
    <w:name w:val="WW8Num330z0"/>
    <w:rsid w:val="00544D31"/>
    <w:rPr>
      <w:u w:val="none"/>
    </w:rPr>
  </w:style>
  <w:style w:type="character" w:customStyle="1" w:styleId="WW8Num332z0">
    <w:name w:val="WW8Num332z0"/>
    <w:rsid w:val="00544D31"/>
    <w:rPr>
      <w:rFonts w:ascii="Times New Roman" w:hAnsi="Times New Roman" w:cs="Times New Roman"/>
    </w:rPr>
  </w:style>
  <w:style w:type="character" w:customStyle="1" w:styleId="WW8Num333z0">
    <w:name w:val="WW8Num33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34z0">
    <w:name w:val="WW8Num334z0"/>
    <w:rsid w:val="00544D31"/>
    <w:rPr>
      <w:rFonts w:ascii="Times New Roman" w:hAnsi="Times New Roman" w:cs="Times New Roman"/>
    </w:rPr>
  </w:style>
  <w:style w:type="character" w:customStyle="1" w:styleId="WW8Num335z0">
    <w:name w:val="WW8Num335z0"/>
    <w:rsid w:val="00544D31"/>
    <w:rPr>
      <w:rFonts w:ascii="Times New Roman" w:hAnsi="Times New Roman" w:cs="Times New Roman"/>
    </w:rPr>
  </w:style>
  <w:style w:type="character" w:customStyle="1" w:styleId="WW8Num336z0">
    <w:name w:val="WW8Num336z0"/>
    <w:rsid w:val="00544D31"/>
    <w:rPr>
      <w:rFonts w:ascii="Times New Roman" w:hAnsi="Times New Roman" w:cs="Times New Roman"/>
    </w:rPr>
  </w:style>
  <w:style w:type="character" w:customStyle="1" w:styleId="WW8Num336z1">
    <w:name w:val="WW8Num336z1"/>
    <w:rsid w:val="00544D31"/>
    <w:rPr>
      <w:rFonts w:ascii="Courier New" w:hAnsi="Courier New" w:cs="Courier New"/>
    </w:rPr>
  </w:style>
  <w:style w:type="character" w:customStyle="1" w:styleId="WW8Num336z2">
    <w:name w:val="WW8Num336z2"/>
    <w:rsid w:val="00544D31"/>
    <w:rPr>
      <w:rFonts w:ascii="Wingdings" w:hAnsi="Wingdings" w:cs="Wingdings"/>
    </w:rPr>
  </w:style>
  <w:style w:type="character" w:customStyle="1" w:styleId="WW8Num336z3">
    <w:name w:val="WW8Num336z3"/>
    <w:rsid w:val="00544D31"/>
    <w:rPr>
      <w:rFonts w:ascii="Symbol" w:hAnsi="Symbol" w:cs="Symbol"/>
    </w:rPr>
  </w:style>
  <w:style w:type="character" w:customStyle="1" w:styleId="WW8Num337z0">
    <w:name w:val="WW8Num337z0"/>
    <w:rsid w:val="00544D31"/>
    <w:rPr>
      <w:rFonts w:ascii="Times New Roman" w:hAnsi="Times New Roman" w:cs="Times New Roman"/>
    </w:rPr>
  </w:style>
  <w:style w:type="character" w:customStyle="1" w:styleId="WW8Num337z2">
    <w:name w:val="WW8Num337z2"/>
    <w:rsid w:val="00544D31"/>
    <w:rPr>
      <w:rFonts w:ascii="Wingdings" w:hAnsi="Wingdings" w:cs="Wingdings"/>
    </w:rPr>
  </w:style>
  <w:style w:type="character" w:customStyle="1" w:styleId="WW8Num337z3">
    <w:name w:val="WW8Num337z3"/>
    <w:rsid w:val="00544D31"/>
    <w:rPr>
      <w:rFonts w:ascii="Symbol" w:hAnsi="Symbol" w:cs="Symbol"/>
    </w:rPr>
  </w:style>
  <w:style w:type="character" w:customStyle="1" w:styleId="WW8Num337z4">
    <w:name w:val="WW8Num337z4"/>
    <w:rsid w:val="00544D31"/>
    <w:rPr>
      <w:rFonts w:ascii="Courier New" w:hAnsi="Courier New" w:cs="Courier New"/>
    </w:rPr>
  </w:style>
  <w:style w:type="character" w:customStyle="1" w:styleId="WW8Num339z0">
    <w:name w:val="WW8Num3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342z0">
    <w:name w:val="WW8Num342z0"/>
    <w:rsid w:val="00544D31"/>
    <w:rPr>
      <w:rFonts w:ascii="Times New Roman" w:hAnsi="Times New Roman" w:cs="Times New Roman"/>
    </w:rPr>
  </w:style>
  <w:style w:type="character" w:customStyle="1" w:styleId="WW8Num343z0">
    <w:name w:val="WW8Num34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44z0">
    <w:name w:val="WW8Num344z0"/>
    <w:rsid w:val="00544D31"/>
    <w:rPr>
      <w:rFonts w:ascii="Bookman Old Style" w:hAnsi="Bookman Old Style" w:cs="Bookman Old Style"/>
    </w:rPr>
  </w:style>
  <w:style w:type="character" w:customStyle="1" w:styleId="WW8Num346z0">
    <w:name w:val="WW8Num346z0"/>
    <w:rsid w:val="00544D31"/>
    <w:rPr>
      <w:rFonts w:ascii="Times New Roman" w:hAnsi="Times New Roman" w:cs="Times New Roman"/>
    </w:rPr>
  </w:style>
  <w:style w:type="character" w:customStyle="1" w:styleId="WW8Num347z0">
    <w:name w:val="WW8Num347z0"/>
    <w:rsid w:val="00544D31"/>
    <w:rPr>
      <w:rFonts w:ascii="Symbol" w:hAnsi="Symbol" w:cs="Symbol"/>
    </w:rPr>
  </w:style>
  <w:style w:type="character" w:customStyle="1" w:styleId="WW8Num348z0">
    <w:name w:val="WW8Num348z0"/>
    <w:rsid w:val="00544D31"/>
    <w:rPr>
      <w:rFonts w:ascii="Times New Roman" w:hAnsi="Times New Roman" w:cs="Times New Roman"/>
    </w:rPr>
  </w:style>
  <w:style w:type="character" w:customStyle="1" w:styleId="WW8Num349z0">
    <w:name w:val="WW8Num349z0"/>
    <w:rsid w:val="00544D31"/>
    <w:rPr>
      <w:rFonts w:ascii="Times New Roman" w:hAnsi="Times New Roman" w:cs="Times New Roman"/>
    </w:rPr>
  </w:style>
  <w:style w:type="character" w:customStyle="1" w:styleId="WW8Num349z1">
    <w:name w:val="WW8Num349z1"/>
    <w:rsid w:val="00544D31"/>
    <w:rPr>
      <w:rFonts w:ascii="Courier New" w:hAnsi="Courier New" w:cs="Courier New"/>
    </w:rPr>
  </w:style>
  <w:style w:type="character" w:customStyle="1" w:styleId="WW8Num349z2">
    <w:name w:val="WW8Num349z2"/>
    <w:rsid w:val="00544D31"/>
    <w:rPr>
      <w:rFonts w:ascii="Wingdings" w:hAnsi="Wingdings" w:cs="Wingdings"/>
    </w:rPr>
  </w:style>
  <w:style w:type="character" w:customStyle="1" w:styleId="WW8Num349z3">
    <w:name w:val="WW8Num349z3"/>
    <w:rsid w:val="00544D31"/>
    <w:rPr>
      <w:rFonts w:ascii="Symbol" w:hAnsi="Symbol" w:cs="Symbol"/>
    </w:rPr>
  </w:style>
  <w:style w:type="character" w:customStyle="1" w:styleId="WW8Num350z0">
    <w:name w:val="WW8Num350z0"/>
    <w:rsid w:val="00544D31"/>
    <w:rPr>
      <w:rFonts w:ascii="Bookman Old Style" w:hAnsi="Bookman Old Style" w:cs="Bookman Old Style"/>
    </w:rPr>
  </w:style>
  <w:style w:type="character" w:customStyle="1" w:styleId="WW8Num352z0">
    <w:name w:val="WW8Num352z0"/>
    <w:rsid w:val="00544D31"/>
    <w:rPr>
      <w:rFonts w:ascii="Times New Roman" w:hAnsi="Times New Roman" w:cs="Times New Roman"/>
    </w:rPr>
  </w:style>
  <w:style w:type="character" w:customStyle="1" w:styleId="WW8Num357z0">
    <w:name w:val="WW8Num357z0"/>
    <w:rsid w:val="00544D31"/>
    <w:rPr>
      <w:rFonts w:ascii="Symbol" w:hAnsi="Symbol" w:cs="Symbol"/>
    </w:rPr>
  </w:style>
  <w:style w:type="character" w:customStyle="1" w:styleId="WW8Num358z0">
    <w:name w:val="WW8Num358z0"/>
    <w:rsid w:val="00544D31"/>
    <w:rPr>
      <w:rFonts w:ascii="Symbol" w:hAnsi="Symbol" w:cs="Symbol"/>
    </w:rPr>
  </w:style>
  <w:style w:type="character" w:customStyle="1" w:styleId="WW8Num359z0">
    <w:name w:val="WW8Num359z0"/>
    <w:rsid w:val="00544D31"/>
    <w:rPr>
      <w:rFonts w:ascii="Symbol" w:hAnsi="Symbol" w:cs="Symbol"/>
    </w:rPr>
  </w:style>
  <w:style w:type="character" w:customStyle="1" w:styleId="WW8Num361z0">
    <w:name w:val="WW8Num361z0"/>
    <w:rsid w:val="00544D31"/>
    <w:rPr>
      <w:rFonts w:ascii="Times New Roman" w:hAnsi="Times New Roman" w:cs="Times New Roman"/>
    </w:rPr>
  </w:style>
  <w:style w:type="character" w:customStyle="1" w:styleId="WW8Num362z0">
    <w:name w:val="WW8Num362z0"/>
    <w:rsid w:val="00544D31"/>
    <w:rPr>
      <w:rFonts w:ascii="Times New Roman" w:hAnsi="Times New Roman" w:cs="Times New Roman"/>
    </w:rPr>
  </w:style>
  <w:style w:type="character" w:customStyle="1" w:styleId="WW8Num368z0">
    <w:name w:val="WW8Num368z0"/>
    <w:rsid w:val="00544D31"/>
    <w:rPr>
      <w:rFonts w:ascii="Times New Roman" w:hAnsi="Times New Roman" w:cs="Times New Roman"/>
    </w:rPr>
  </w:style>
  <w:style w:type="character" w:customStyle="1" w:styleId="WW8Num369z0">
    <w:name w:val="WW8Num369z0"/>
    <w:rsid w:val="00544D31"/>
    <w:rPr>
      <w:rFonts w:ascii="Times New Roman" w:hAnsi="Times New Roman" w:cs="Times New Roman"/>
    </w:rPr>
  </w:style>
  <w:style w:type="character" w:customStyle="1" w:styleId="WW8Num372z0">
    <w:name w:val="WW8Num372z0"/>
    <w:rsid w:val="00544D31"/>
    <w:rPr>
      <w:rFonts w:ascii="Times New Roman" w:hAnsi="Times New Roman" w:cs="Times New Roman"/>
    </w:rPr>
  </w:style>
  <w:style w:type="character" w:customStyle="1" w:styleId="WW8Num373z0">
    <w:name w:val="WW8Num373z0"/>
    <w:rsid w:val="00544D31"/>
    <w:rPr>
      <w:rFonts w:ascii="Times New Roman" w:hAnsi="Times New Roman" w:cs="Times New Roman"/>
    </w:rPr>
  </w:style>
  <w:style w:type="character" w:customStyle="1" w:styleId="WW8Num374z0">
    <w:name w:val="WW8Num374z0"/>
    <w:rsid w:val="00544D31"/>
    <w:rPr>
      <w:rFonts w:ascii="Symbol" w:hAnsi="Symbol" w:cs="Symbol"/>
    </w:rPr>
  </w:style>
  <w:style w:type="character" w:customStyle="1" w:styleId="WW8Num377z0">
    <w:name w:val="WW8Num377z0"/>
    <w:rsid w:val="00544D31"/>
    <w:rPr>
      <w:rFonts w:ascii="Symbol" w:hAnsi="Symbol" w:cs="Symbol"/>
    </w:rPr>
  </w:style>
  <w:style w:type="character" w:customStyle="1" w:styleId="WW8Num378z0">
    <w:name w:val="WW8Num378z0"/>
    <w:rsid w:val="00544D31"/>
    <w:rPr>
      <w:rFonts w:ascii="Times New Roman" w:hAnsi="Times New Roman" w:cs="Times New Roman"/>
    </w:rPr>
  </w:style>
  <w:style w:type="character" w:customStyle="1" w:styleId="WW8Num379z0">
    <w:name w:val="WW8Num379z0"/>
    <w:rsid w:val="00544D31"/>
    <w:rPr>
      <w:b/>
      <w:bCs/>
    </w:rPr>
  </w:style>
  <w:style w:type="character" w:customStyle="1" w:styleId="WW8Num380z0">
    <w:name w:val="WW8Num380z0"/>
    <w:rsid w:val="00544D31"/>
    <w:rPr>
      <w:rFonts w:ascii="Symbol" w:hAnsi="Symbol" w:cs="Symbol"/>
    </w:rPr>
  </w:style>
  <w:style w:type="character" w:customStyle="1" w:styleId="WW8Num382z0">
    <w:name w:val="WW8Num382z0"/>
    <w:rsid w:val="00544D31"/>
    <w:rPr>
      <w:rFonts w:ascii="Symbol" w:hAnsi="Symbol" w:cs="Symbol"/>
    </w:rPr>
  </w:style>
  <w:style w:type="character" w:customStyle="1" w:styleId="WW8Num384z0">
    <w:name w:val="WW8Num384z0"/>
    <w:rsid w:val="00544D31"/>
    <w:rPr>
      <w:b/>
      <w:bCs/>
      <w:sz w:val="24"/>
      <w:szCs w:val="24"/>
    </w:rPr>
  </w:style>
  <w:style w:type="character" w:customStyle="1" w:styleId="WW8Num385z0">
    <w:name w:val="WW8Num385z0"/>
    <w:rsid w:val="00544D31"/>
    <w:rPr>
      <w:u w:val="none"/>
    </w:rPr>
  </w:style>
  <w:style w:type="character" w:customStyle="1" w:styleId="WW8Num387z0">
    <w:name w:val="WW8Num387z0"/>
    <w:rsid w:val="00544D31"/>
    <w:rPr>
      <w:rFonts w:ascii="Symbol" w:hAnsi="Symbol" w:cs="Symbol"/>
    </w:rPr>
  </w:style>
  <w:style w:type="character" w:customStyle="1" w:styleId="WW8Num389z0">
    <w:name w:val="WW8Num389z0"/>
    <w:rsid w:val="00544D31"/>
    <w:rPr>
      <w:rFonts w:ascii="Symbol" w:hAnsi="Symbol" w:cs="Symbol"/>
    </w:rPr>
  </w:style>
  <w:style w:type="character" w:customStyle="1" w:styleId="WW8Num390z0">
    <w:name w:val="WW8Num390z0"/>
    <w:rsid w:val="00544D31"/>
    <w:rPr>
      <w:rFonts w:ascii="Times New Roman" w:hAnsi="Times New Roman" w:cs="Times New Roman"/>
    </w:rPr>
  </w:style>
  <w:style w:type="character" w:customStyle="1" w:styleId="WW8Num392z0">
    <w:name w:val="WW8Num392z0"/>
    <w:rsid w:val="00544D31"/>
    <w:rPr>
      <w:rFonts w:ascii="Symbol" w:hAnsi="Symbol" w:cs="Symbol"/>
    </w:rPr>
  </w:style>
  <w:style w:type="character" w:customStyle="1" w:styleId="WW8Num394z0">
    <w:name w:val="WW8Num394z0"/>
    <w:rsid w:val="00544D31"/>
    <w:rPr>
      <w:rFonts w:ascii="Times New Roman" w:hAnsi="Times New Roman" w:cs="Times New Roman"/>
    </w:rPr>
  </w:style>
  <w:style w:type="character" w:customStyle="1" w:styleId="WW8Num395z0">
    <w:name w:val="WW8Num395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96z0">
    <w:name w:val="WW8Num396z0"/>
    <w:rsid w:val="00544D31"/>
    <w:rPr>
      <w:rFonts w:ascii="Symbol" w:hAnsi="Symbol" w:cs="Symbol"/>
    </w:rPr>
  </w:style>
  <w:style w:type="character" w:customStyle="1" w:styleId="WW8Num397z0">
    <w:name w:val="WW8Num397z0"/>
    <w:rsid w:val="00544D31"/>
    <w:rPr>
      <w:rFonts w:ascii="Times New Roman" w:hAnsi="Times New Roman" w:cs="Times New Roman"/>
    </w:rPr>
  </w:style>
  <w:style w:type="character" w:customStyle="1" w:styleId="WW8Num398z0">
    <w:name w:val="WW8Num398z0"/>
    <w:rsid w:val="00544D31"/>
    <w:rPr>
      <w:rFonts w:ascii="Times New Roman" w:hAnsi="Times New Roman" w:cs="Times New Roman"/>
    </w:rPr>
  </w:style>
  <w:style w:type="character" w:customStyle="1" w:styleId="WW8Num399z0">
    <w:name w:val="WW8Num399z0"/>
    <w:rsid w:val="00544D31"/>
    <w:rPr>
      <w:rFonts w:ascii="Times New Roman" w:hAnsi="Times New Roman" w:cs="Times New Roman"/>
    </w:rPr>
  </w:style>
  <w:style w:type="character" w:customStyle="1" w:styleId="WW8Num400z0">
    <w:name w:val="WW8Num400z0"/>
    <w:rsid w:val="00544D31"/>
    <w:rPr>
      <w:rFonts w:ascii="Times New Roman" w:hAnsi="Times New Roman" w:cs="Times New Roman"/>
    </w:rPr>
  </w:style>
  <w:style w:type="character" w:customStyle="1" w:styleId="WW8Num401z0">
    <w:name w:val="WW8Num401z0"/>
    <w:rsid w:val="00544D31"/>
    <w:rPr>
      <w:rFonts w:ascii="Symbol" w:hAnsi="Symbol" w:cs="Symbol"/>
    </w:rPr>
  </w:style>
  <w:style w:type="character" w:customStyle="1" w:styleId="WW8Num403z0">
    <w:name w:val="WW8Num403z0"/>
    <w:rsid w:val="00544D31"/>
    <w:rPr>
      <w:rFonts w:ascii="Times New Roman" w:hAnsi="Times New Roman" w:cs="Times New Roman"/>
    </w:rPr>
  </w:style>
  <w:style w:type="character" w:customStyle="1" w:styleId="WW8Num404z0">
    <w:name w:val="WW8Num404z0"/>
    <w:rsid w:val="00544D31"/>
    <w:rPr>
      <w:rFonts w:ascii="Times New Roman" w:hAnsi="Times New Roman" w:cs="Times New Roman"/>
    </w:rPr>
  </w:style>
  <w:style w:type="character" w:customStyle="1" w:styleId="WW8Num405z0">
    <w:name w:val="WW8Num405z0"/>
    <w:rsid w:val="00544D31"/>
    <w:rPr>
      <w:rFonts w:ascii="Symbol" w:hAnsi="Symbol" w:cs="Symbol"/>
    </w:rPr>
  </w:style>
  <w:style w:type="character" w:customStyle="1" w:styleId="WW8Num406z0">
    <w:name w:val="WW8Num406z0"/>
    <w:rsid w:val="00544D31"/>
    <w:rPr>
      <w:rFonts w:ascii="Times New Roman" w:hAnsi="Times New Roman" w:cs="Times New Roman"/>
    </w:rPr>
  </w:style>
  <w:style w:type="character" w:customStyle="1" w:styleId="WW8Num408z0">
    <w:name w:val="WW8Num408z0"/>
    <w:rsid w:val="00544D31"/>
    <w:rPr>
      <w:rFonts w:ascii="Times New Roman" w:hAnsi="Times New Roman" w:cs="Times New Roman"/>
    </w:rPr>
  </w:style>
  <w:style w:type="character" w:customStyle="1" w:styleId="WW8Num410z0">
    <w:name w:val="WW8Num410z0"/>
    <w:rsid w:val="00544D31"/>
    <w:rPr>
      <w:rFonts w:ascii="Times New Roman" w:hAnsi="Times New Roman" w:cs="Times New Roman"/>
    </w:rPr>
  </w:style>
  <w:style w:type="character" w:customStyle="1" w:styleId="WW8Num411z0">
    <w:name w:val="WW8Num411z0"/>
    <w:rsid w:val="00544D31"/>
    <w:rPr>
      <w:rFonts w:ascii="Times New Roman" w:hAnsi="Times New Roman" w:cs="Times New Roman"/>
    </w:rPr>
  </w:style>
  <w:style w:type="character" w:customStyle="1" w:styleId="WW8Num412z0">
    <w:name w:val="WW8Num412z0"/>
    <w:rsid w:val="00544D31"/>
    <w:rPr>
      <w:rFonts w:ascii="Times New Roman" w:hAnsi="Times New Roman" w:cs="Times New Roman"/>
    </w:rPr>
  </w:style>
  <w:style w:type="character" w:customStyle="1" w:styleId="WW8Num413z0">
    <w:name w:val="WW8Num413z0"/>
    <w:rsid w:val="00544D31"/>
    <w:rPr>
      <w:rFonts w:ascii="Times New Roman" w:hAnsi="Times New Roman" w:cs="Times New Roman"/>
    </w:rPr>
  </w:style>
  <w:style w:type="character" w:customStyle="1" w:styleId="WW8Num415z0">
    <w:name w:val="WW8Num415z0"/>
    <w:rsid w:val="00544D31"/>
    <w:rPr>
      <w:rFonts w:ascii="Times New Roman" w:hAnsi="Times New Roman" w:cs="Times New Roman"/>
    </w:rPr>
  </w:style>
  <w:style w:type="character" w:customStyle="1" w:styleId="WW8Num416z0">
    <w:name w:val="WW8Num416z0"/>
    <w:rsid w:val="00544D31"/>
    <w:rPr>
      <w:sz w:val="24"/>
      <w:szCs w:val="24"/>
    </w:rPr>
  </w:style>
  <w:style w:type="character" w:customStyle="1" w:styleId="WW8Num419z0">
    <w:name w:val="WW8Num419z0"/>
    <w:rsid w:val="00544D31"/>
    <w:rPr>
      <w:b/>
      <w:bCs/>
    </w:rPr>
  </w:style>
  <w:style w:type="character" w:customStyle="1" w:styleId="WW8Num421z0">
    <w:name w:val="WW8Num421z0"/>
    <w:rsid w:val="00544D31"/>
    <w:rPr>
      <w:rFonts w:ascii="Times New Roman" w:hAnsi="Times New Roman" w:cs="Times New Roman"/>
    </w:rPr>
  </w:style>
  <w:style w:type="character" w:customStyle="1" w:styleId="WW8Num422z0">
    <w:name w:val="WW8Num422z0"/>
    <w:rsid w:val="00544D31"/>
    <w:rPr>
      <w:rFonts w:ascii="Symbol" w:hAnsi="Symbol" w:cs="Symbol"/>
    </w:rPr>
  </w:style>
  <w:style w:type="character" w:customStyle="1" w:styleId="WW8Num423z0">
    <w:name w:val="WW8Num423z0"/>
    <w:rsid w:val="00544D31"/>
    <w:rPr>
      <w:rFonts w:ascii="Symbol" w:hAnsi="Symbol" w:cs="Symbol"/>
    </w:rPr>
  </w:style>
  <w:style w:type="character" w:customStyle="1" w:styleId="WW8Num424z0">
    <w:name w:val="WW8Num424z0"/>
    <w:rsid w:val="00544D31"/>
    <w:rPr>
      <w:rFonts w:ascii="Bookman Old Style" w:hAnsi="Bookman Old Style" w:cs="Bookman Old Style"/>
    </w:rPr>
  </w:style>
  <w:style w:type="character" w:customStyle="1" w:styleId="WW8Num424z1">
    <w:name w:val="WW8Num424z1"/>
    <w:rsid w:val="00544D31"/>
    <w:rPr>
      <w:rFonts w:ascii="Bookman Old Style" w:hAnsi="Bookman Old Style" w:cs="Bookman Old Style"/>
    </w:rPr>
  </w:style>
  <w:style w:type="character" w:customStyle="1" w:styleId="WW8Num425z0">
    <w:name w:val="WW8Num425z0"/>
    <w:rsid w:val="00544D31"/>
    <w:rPr>
      <w:rFonts w:ascii="Times New Roman" w:hAnsi="Times New Roman" w:cs="Times New Roman"/>
    </w:rPr>
  </w:style>
  <w:style w:type="character" w:customStyle="1" w:styleId="WW8Num426z0">
    <w:name w:val="WW8Num426z0"/>
    <w:rsid w:val="00544D31"/>
    <w:rPr>
      <w:rFonts w:ascii="Times New Roman" w:hAnsi="Times New Roman" w:cs="Times New Roman"/>
    </w:rPr>
  </w:style>
  <w:style w:type="character" w:customStyle="1" w:styleId="WW8Num426z1">
    <w:name w:val="WW8Num426z1"/>
    <w:rsid w:val="00544D31"/>
    <w:rPr>
      <w:rFonts w:ascii="Courier New" w:hAnsi="Courier New" w:cs="Courier New"/>
    </w:rPr>
  </w:style>
  <w:style w:type="character" w:customStyle="1" w:styleId="WW8Num426z2">
    <w:name w:val="WW8Num426z2"/>
    <w:rsid w:val="00544D31"/>
    <w:rPr>
      <w:rFonts w:ascii="Wingdings" w:hAnsi="Wingdings" w:cs="Wingdings"/>
    </w:rPr>
  </w:style>
  <w:style w:type="character" w:customStyle="1" w:styleId="WW8Num426z3">
    <w:name w:val="WW8Num426z3"/>
    <w:rsid w:val="00544D31"/>
    <w:rPr>
      <w:rFonts w:ascii="Symbol" w:hAnsi="Symbol" w:cs="Symbol"/>
    </w:rPr>
  </w:style>
  <w:style w:type="character" w:customStyle="1" w:styleId="WW8Num430z0">
    <w:name w:val="WW8Num430z0"/>
    <w:rsid w:val="00544D31"/>
    <w:rPr>
      <w:rFonts w:ascii="Times New Roman" w:hAnsi="Times New Roman" w:cs="Times New Roman"/>
    </w:rPr>
  </w:style>
  <w:style w:type="character" w:customStyle="1" w:styleId="WW8Num431z0">
    <w:name w:val="WW8Num431z0"/>
    <w:rsid w:val="00544D31"/>
    <w:rPr>
      <w:b/>
      <w:bCs/>
    </w:rPr>
  </w:style>
  <w:style w:type="character" w:customStyle="1" w:styleId="WW8Num432z0">
    <w:name w:val="WW8Num432z0"/>
    <w:rsid w:val="00544D31"/>
    <w:rPr>
      <w:rFonts w:ascii="Times New Roman" w:hAnsi="Times New Roman" w:cs="Times New Roman"/>
    </w:rPr>
  </w:style>
  <w:style w:type="character" w:customStyle="1" w:styleId="WW8Num432z1">
    <w:name w:val="WW8Num432z1"/>
    <w:rsid w:val="00544D31"/>
    <w:rPr>
      <w:rFonts w:ascii="Courier New" w:hAnsi="Courier New" w:cs="Courier New"/>
    </w:rPr>
  </w:style>
  <w:style w:type="character" w:customStyle="1" w:styleId="WW8Num432z2">
    <w:name w:val="WW8Num432z2"/>
    <w:rsid w:val="00544D31"/>
    <w:rPr>
      <w:rFonts w:ascii="Wingdings" w:hAnsi="Wingdings" w:cs="Wingdings"/>
    </w:rPr>
  </w:style>
  <w:style w:type="character" w:customStyle="1" w:styleId="WW8Num432z3">
    <w:name w:val="WW8Num432z3"/>
    <w:rsid w:val="00544D31"/>
    <w:rPr>
      <w:rFonts w:ascii="Symbol" w:hAnsi="Symbol" w:cs="Symbol"/>
    </w:rPr>
  </w:style>
  <w:style w:type="character" w:customStyle="1" w:styleId="WW8Num434z0">
    <w:name w:val="WW8Num434z0"/>
    <w:rsid w:val="00544D31"/>
    <w:rPr>
      <w:rFonts w:ascii="Times New Roman" w:hAnsi="Times New Roman" w:cs="Times New Roman"/>
    </w:rPr>
  </w:style>
  <w:style w:type="character" w:customStyle="1" w:styleId="WW8Num435z0">
    <w:name w:val="WW8Num435z0"/>
    <w:rsid w:val="00544D31"/>
    <w:rPr>
      <w:rFonts w:ascii="Symbol" w:hAnsi="Symbol" w:cs="Symbol"/>
    </w:rPr>
  </w:style>
  <w:style w:type="character" w:customStyle="1" w:styleId="WW8Num435z1">
    <w:name w:val="WW8Num435z1"/>
    <w:rsid w:val="00544D31"/>
    <w:rPr>
      <w:rFonts w:ascii="Courier New" w:hAnsi="Courier New" w:cs="Courier New"/>
    </w:rPr>
  </w:style>
  <w:style w:type="character" w:customStyle="1" w:styleId="WW8Num435z2">
    <w:name w:val="WW8Num435z2"/>
    <w:rsid w:val="00544D31"/>
    <w:rPr>
      <w:rFonts w:ascii="Wingdings" w:hAnsi="Wingdings" w:cs="Wingdings"/>
    </w:rPr>
  </w:style>
  <w:style w:type="character" w:customStyle="1" w:styleId="WW8Num436z0">
    <w:name w:val="WW8Num436z0"/>
    <w:rsid w:val="00544D31"/>
    <w:rPr>
      <w:u w:val="none"/>
    </w:rPr>
  </w:style>
  <w:style w:type="character" w:customStyle="1" w:styleId="WW8Num437z0">
    <w:name w:val="WW8Num437z0"/>
    <w:rsid w:val="00544D31"/>
    <w:rPr>
      <w:rFonts w:ascii="Times New Roman" w:hAnsi="Times New Roman" w:cs="Times New Roman"/>
    </w:rPr>
  </w:style>
  <w:style w:type="character" w:customStyle="1" w:styleId="WW8Num440z0">
    <w:name w:val="WW8Num44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1z0">
    <w:name w:val="WW8Num441z0"/>
    <w:rsid w:val="00544D31"/>
    <w:rPr>
      <w:rFonts w:ascii="Times New Roman" w:hAnsi="Times New Roman" w:cs="Times New Roman"/>
    </w:rPr>
  </w:style>
  <w:style w:type="character" w:customStyle="1" w:styleId="WW8Num442z0">
    <w:name w:val="WW8Num442z0"/>
    <w:rsid w:val="00544D31"/>
    <w:rPr>
      <w:rFonts w:ascii="Times New Roman" w:hAnsi="Times New Roman" w:cs="Times New Roman"/>
    </w:rPr>
  </w:style>
  <w:style w:type="character" w:customStyle="1" w:styleId="WW8Num443z0">
    <w:name w:val="WW8Num443z0"/>
    <w:rsid w:val="00544D31"/>
    <w:rPr>
      <w:rFonts w:ascii="Wingdings" w:hAnsi="Wingdings" w:cs="Wingdings"/>
    </w:rPr>
  </w:style>
  <w:style w:type="character" w:customStyle="1" w:styleId="WW8Num443z1">
    <w:name w:val="WW8Num443z1"/>
    <w:rsid w:val="00544D31"/>
    <w:rPr>
      <w:rFonts w:ascii="Courier New" w:hAnsi="Courier New" w:cs="Courier New"/>
    </w:rPr>
  </w:style>
  <w:style w:type="character" w:customStyle="1" w:styleId="WW8Num443z3">
    <w:name w:val="WW8Num443z3"/>
    <w:rsid w:val="00544D31"/>
    <w:rPr>
      <w:rFonts w:ascii="Symbol" w:hAnsi="Symbol" w:cs="Symbol"/>
    </w:rPr>
  </w:style>
  <w:style w:type="character" w:customStyle="1" w:styleId="WW8Num446z0">
    <w:name w:val="WW8Num446z0"/>
    <w:rsid w:val="00544D31"/>
    <w:rPr>
      <w:rFonts w:ascii="Times New Roman" w:hAnsi="Times New Roman" w:cs="Times New Roman"/>
      <w:b/>
      <w:bCs/>
    </w:rPr>
  </w:style>
  <w:style w:type="character" w:customStyle="1" w:styleId="WW8Num447z0">
    <w:name w:val="WW8Num44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8z0">
    <w:name w:val="WW8Num448z0"/>
    <w:rsid w:val="00544D31"/>
    <w:rPr>
      <w:rFonts w:ascii="Times New Roman" w:hAnsi="Times New Roman" w:cs="Times New Roman"/>
    </w:rPr>
  </w:style>
  <w:style w:type="character" w:customStyle="1" w:styleId="WW8Num450z0">
    <w:name w:val="WW8Num450z0"/>
    <w:rsid w:val="00544D31"/>
    <w:rPr>
      <w:rFonts w:ascii="Times New Roman" w:hAnsi="Times New Roman" w:cs="Times New Roman"/>
    </w:rPr>
  </w:style>
  <w:style w:type="character" w:customStyle="1" w:styleId="WW8Num451z0">
    <w:name w:val="WW8Num451z0"/>
    <w:rsid w:val="00544D31"/>
    <w:rPr>
      <w:rFonts w:ascii="Times New Roman" w:hAnsi="Times New Roman" w:cs="Times New Roman"/>
    </w:rPr>
  </w:style>
  <w:style w:type="character" w:customStyle="1" w:styleId="WW8Num452z0">
    <w:name w:val="WW8Num452z0"/>
    <w:rsid w:val="00544D31"/>
    <w:rPr>
      <w:rFonts w:ascii="Times New Roman" w:hAnsi="Times New Roman" w:cs="Times New Roman"/>
    </w:rPr>
  </w:style>
  <w:style w:type="character" w:customStyle="1" w:styleId="WW8Num453z0">
    <w:name w:val="WW8Num453z0"/>
    <w:rsid w:val="00544D31"/>
    <w:rPr>
      <w:u w:val="none"/>
    </w:rPr>
  </w:style>
  <w:style w:type="character" w:customStyle="1" w:styleId="WW8Num454z0">
    <w:name w:val="WW8Num454z0"/>
    <w:rsid w:val="00544D31"/>
    <w:rPr>
      <w:rFonts w:ascii="Times New Roman" w:hAnsi="Times New Roman" w:cs="Times New Roman"/>
    </w:rPr>
  </w:style>
  <w:style w:type="character" w:customStyle="1" w:styleId="WW8Num455z0">
    <w:name w:val="WW8Num455z0"/>
    <w:rsid w:val="00544D31"/>
    <w:rPr>
      <w:rFonts w:ascii="Times New Roman" w:hAnsi="Times New Roman" w:cs="Times New Roman"/>
      <w:b/>
      <w:bCs/>
    </w:rPr>
  </w:style>
  <w:style w:type="character" w:customStyle="1" w:styleId="WW8Num456z1">
    <w:name w:val="WW8Num456z1"/>
    <w:rsid w:val="00544D31"/>
    <w:rPr>
      <w:rFonts w:ascii="Courier New" w:hAnsi="Courier New" w:cs="Courier New"/>
    </w:rPr>
  </w:style>
  <w:style w:type="character" w:customStyle="1" w:styleId="WW8Num456z2">
    <w:name w:val="WW8Num456z2"/>
    <w:rsid w:val="00544D31"/>
    <w:rPr>
      <w:rFonts w:ascii="Wingdings" w:hAnsi="Wingdings" w:cs="Wingdings"/>
    </w:rPr>
  </w:style>
  <w:style w:type="character" w:customStyle="1" w:styleId="WW8Num456z3">
    <w:name w:val="WW8Num456z3"/>
    <w:rsid w:val="00544D31"/>
    <w:rPr>
      <w:rFonts w:ascii="Symbol" w:hAnsi="Symbol" w:cs="Symbol"/>
    </w:rPr>
  </w:style>
  <w:style w:type="character" w:customStyle="1" w:styleId="WW8Num458z0">
    <w:name w:val="WW8Num458z0"/>
    <w:rsid w:val="00544D31"/>
    <w:rPr>
      <w:rFonts w:ascii="Times New Roman" w:hAnsi="Times New Roman" w:cs="Times New Roman"/>
    </w:rPr>
  </w:style>
  <w:style w:type="character" w:customStyle="1" w:styleId="WW8Num458z1">
    <w:name w:val="WW8Num458z1"/>
    <w:rsid w:val="00544D31"/>
    <w:rPr>
      <w:rFonts w:ascii="Courier New" w:hAnsi="Courier New" w:cs="Courier New"/>
    </w:rPr>
  </w:style>
  <w:style w:type="character" w:customStyle="1" w:styleId="WW8Num458z2">
    <w:name w:val="WW8Num458z2"/>
    <w:rsid w:val="00544D31"/>
    <w:rPr>
      <w:rFonts w:ascii="Wingdings" w:hAnsi="Wingdings" w:cs="Wingdings"/>
    </w:rPr>
  </w:style>
  <w:style w:type="character" w:customStyle="1" w:styleId="WW8Num458z3">
    <w:name w:val="WW8Num458z3"/>
    <w:rsid w:val="00544D31"/>
    <w:rPr>
      <w:rFonts w:ascii="Symbol" w:hAnsi="Symbol" w:cs="Symbol"/>
    </w:rPr>
  </w:style>
  <w:style w:type="character" w:customStyle="1" w:styleId="WW8Num460z0">
    <w:name w:val="WW8Num460z0"/>
    <w:rsid w:val="00544D31"/>
    <w:rPr>
      <w:rFonts w:ascii="Times New Roman" w:hAnsi="Times New Roman" w:cs="Times New Roman"/>
    </w:rPr>
  </w:style>
  <w:style w:type="character" w:customStyle="1" w:styleId="WW8Num464z0">
    <w:name w:val="WW8Num464z0"/>
    <w:rsid w:val="00544D31"/>
    <w:rPr>
      <w:rFonts w:ascii="Times New Roman" w:hAnsi="Times New Roman" w:cs="Times New Roman"/>
    </w:rPr>
  </w:style>
  <w:style w:type="character" w:customStyle="1" w:styleId="WW8Num465z0">
    <w:name w:val="WW8Num465z0"/>
    <w:rsid w:val="00544D31"/>
    <w:rPr>
      <w:rFonts w:ascii="Symbol" w:hAnsi="Symbol" w:cs="Symbol"/>
    </w:rPr>
  </w:style>
  <w:style w:type="character" w:customStyle="1" w:styleId="WW8Num466z0">
    <w:name w:val="WW8Num466z0"/>
    <w:rsid w:val="00544D31"/>
    <w:rPr>
      <w:rFonts w:ascii="Times New Roman" w:hAnsi="Times New Roman" w:cs="Times New Roman"/>
    </w:rPr>
  </w:style>
  <w:style w:type="character" w:customStyle="1" w:styleId="WW8Num467z0">
    <w:name w:val="WW8Num467z0"/>
    <w:rsid w:val="00544D31"/>
    <w:rPr>
      <w:rFonts w:ascii="Times New Roman" w:hAnsi="Times New Roman" w:cs="Times New Roman"/>
    </w:rPr>
  </w:style>
  <w:style w:type="character" w:customStyle="1" w:styleId="WW8Num468z0">
    <w:name w:val="WW8Num468z0"/>
    <w:rsid w:val="00544D31"/>
    <w:rPr>
      <w:rFonts w:ascii="Times New Roman" w:hAnsi="Times New Roman" w:cs="Times New Roman"/>
    </w:rPr>
  </w:style>
  <w:style w:type="character" w:customStyle="1" w:styleId="WW8Num470z0">
    <w:name w:val="WW8Num470z0"/>
    <w:rsid w:val="00544D31"/>
    <w:rPr>
      <w:rFonts w:ascii="Times New Roman" w:hAnsi="Times New Roman" w:cs="Times New Roman"/>
    </w:rPr>
  </w:style>
  <w:style w:type="character" w:customStyle="1" w:styleId="WW8Num471z0">
    <w:name w:val="WW8Num471z0"/>
    <w:rsid w:val="00544D31"/>
    <w:rPr>
      <w:rFonts w:ascii="Symbol" w:hAnsi="Symbol" w:cs="Symbol"/>
    </w:rPr>
  </w:style>
  <w:style w:type="character" w:customStyle="1" w:styleId="WW8Num473z0">
    <w:name w:val="WW8Num473z0"/>
    <w:rsid w:val="00544D31"/>
    <w:rPr>
      <w:rFonts w:ascii="Times New Roman" w:hAnsi="Times New Roman" w:cs="Times New Roman"/>
    </w:rPr>
  </w:style>
  <w:style w:type="character" w:customStyle="1" w:styleId="WW8Num474z0">
    <w:name w:val="WW8Num47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75z3">
    <w:name w:val="WW8Num475z3"/>
    <w:rsid w:val="00544D31"/>
    <w:rPr>
      <w:rFonts w:ascii="Times New Roman" w:hAnsi="Times New Roman" w:cs="Times New Roman"/>
    </w:rPr>
  </w:style>
  <w:style w:type="character" w:customStyle="1" w:styleId="WW8Num477z0">
    <w:name w:val="WW8Num477z0"/>
    <w:rsid w:val="00544D31"/>
    <w:rPr>
      <w:rFonts w:ascii="Times New Roman" w:hAnsi="Times New Roman" w:cs="Times New Roman"/>
    </w:rPr>
  </w:style>
  <w:style w:type="character" w:customStyle="1" w:styleId="WW8Num478z0">
    <w:name w:val="WW8Num478z0"/>
    <w:rsid w:val="00544D31"/>
    <w:rPr>
      <w:rFonts w:ascii="Symbol" w:hAnsi="Symbol" w:cs="Symbol"/>
    </w:rPr>
  </w:style>
  <w:style w:type="character" w:customStyle="1" w:styleId="WW8Num479z0">
    <w:name w:val="WW8Num479z0"/>
    <w:rsid w:val="00544D31"/>
    <w:rPr>
      <w:rFonts w:ascii="Times New Roman" w:hAnsi="Times New Roman" w:cs="Times New Roman"/>
    </w:rPr>
  </w:style>
  <w:style w:type="character" w:customStyle="1" w:styleId="WW8Num481z0">
    <w:name w:val="WW8Num481z0"/>
    <w:rsid w:val="00544D31"/>
    <w:rPr>
      <w:rFonts w:ascii="Times New Roman" w:hAnsi="Times New Roman" w:cs="Times New Roman"/>
    </w:rPr>
  </w:style>
  <w:style w:type="character" w:customStyle="1" w:styleId="WW8Num483z0">
    <w:name w:val="WW8Num483z0"/>
    <w:rsid w:val="00544D31"/>
    <w:rPr>
      <w:rFonts w:ascii="Times New Roman" w:hAnsi="Times New Roman" w:cs="Times New Roman"/>
    </w:rPr>
  </w:style>
  <w:style w:type="character" w:customStyle="1" w:styleId="WW8Num484z0">
    <w:name w:val="WW8Num484z0"/>
    <w:rsid w:val="00544D31"/>
    <w:rPr>
      <w:rFonts w:ascii="Symbol" w:hAnsi="Symbol" w:cs="Symbol"/>
    </w:rPr>
  </w:style>
  <w:style w:type="character" w:customStyle="1" w:styleId="WW8Num487z0">
    <w:name w:val="WW8Num487z0"/>
    <w:rsid w:val="00544D31"/>
    <w:rPr>
      <w:rFonts w:ascii="Times New Roman" w:hAnsi="Times New Roman" w:cs="Times New Roman"/>
    </w:rPr>
  </w:style>
  <w:style w:type="character" w:customStyle="1" w:styleId="WW8Num488z0">
    <w:name w:val="WW8Num488z0"/>
    <w:rsid w:val="00544D31"/>
    <w:rPr>
      <w:rFonts w:ascii="Symbol" w:hAnsi="Symbol" w:cs="Symbol"/>
    </w:rPr>
  </w:style>
  <w:style w:type="character" w:customStyle="1" w:styleId="WW8Num490z0">
    <w:name w:val="WW8Num490z0"/>
    <w:rsid w:val="00544D31"/>
    <w:rPr>
      <w:rFonts w:ascii="Times New Roman" w:hAnsi="Times New Roman" w:cs="Times New Roman"/>
    </w:rPr>
  </w:style>
  <w:style w:type="character" w:customStyle="1" w:styleId="WW8Num492z0">
    <w:name w:val="WW8Num492z0"/>
    <w:rsid w:val="00544D31"/>
    <w:rPr>
      <w:rFonts w:ascii="Times New Roman" w:hAnsi="Times New Roman" w:cs="Times New Roman"/>
    </w:rPr>
  </w:style>
  <w:style w:type="character" w:customStyle="1" w:styleId="WW8Num494z0">
    <w:name w:val="WW8Num494z0"/>
    <w:rsid w:val="00544D31"/>
    <w:rPr>
      <w:rFonts w:ascii="Symbol" w:hAnsi="Symbol" w:cs="Symbol"/>
    </w:rPr>
  </w:style>
  <w:style w:type="character" w:customStyle="1" w:styleId="WW8Num495z0">
    <w:name w:val="WW8Num495z0"/>
    <w:rsid w:val="00544D31"/>
    <w:rPr>
      <w:rFonts w:ascii="Symbol" w:hAnsi="Symbol" w:cs="Symbol"/>
    </w:rPr>
  </w:style>
  <w:style w:type="character" w:customStyle="1" w:styleId="WW8Num496z0">
    <w:name w:val="WW8Num496z0"/>
    <w:rsid w:val="00544D31"/>
    <w:rPr>
      <w:rFonts w:ascii="Times New Roman" w:hAnsi="Times New Roman" w:cs="Times New Roman"/>
    </w:rPr>
  </w:style>
  <w:style w:type="character" w:customStyle="1" w:styleId="WW8Num497z0">
    <w:name w:val="WW8Num497z0"/>
    <w:rsid w:val="00544D31"/>
    <w:rPr>
      <w:rFonts w:ascii="Times New Roman" w:hAnsi="Times New Roman" w:cs="Times New Roman"/>
    </w:rPr>
  </w:style>
  <w:style w:type="character" w:customStyle="1" w:styleId="WW8Num498z0">
    <w:name w:val="WW8Num498z0"/>
    <w:rsid w:val="00544D31"/>
    <w:rPr>
      <w:rFonts w:ascii="Symbol" w:hAnsi="Symbol" w:cs="Symbol"/>
    </w:rPr>
  </w:style>
  <w:style w:type="character" w:customStyle="1" w:styleId="WW8Num499z0">
    <w:name w:val="WW8Num499z0"/>
    <w:rsid w:val="00544D31"/>
    <w:rPr>
      <w:rFonts w:ascii="Times New Roman" w:hAnsi="Times New Roman" w:cs="Times New Roman"/>
    </w:rPr>
  </w:style>
  <w:style w:type="character" w:customStyle="1" w:styleId="WW8Num500z0">
    <w:name w:val="WW8Num500z0"/>
    <w:rsid w:val="00544D31"/>
    <w:rPr>
      <w:b/>
      <w:bCs/>
    </w:rPr>
  </w:style>
  <w:style w:type="character" w:customStyle="1" w:styleId="WW8Num501z0">
    <w:name w:val="WW8Num501z0"/>
    <w:rsid w:val="00544D31"/>
    <w:rPr>
      <w:rFonts w:ascii="Times New Roman" w:hAnsi="Times New Roman" w:cs="Times New Roman"/>
    </w:rPr>
  </w:style>
  <w:style w:type="character" w:customStyle="1" w:styleId="WW8Num502z0">
    <w:name w:val="WW8Num502z0"/>
    <w:rsid w:val="00544D31"/>
    <w:rPr>
      <w:u w:val="none"/>
    </w:rPr>
  </w:style>
  <w:style w:type="character" w:customStyle="1" w:styleId="WW8Num504z0">
    <w:name w:val="WW8Num504z0"/>
    <w:rsid w:val="00544D31"/>
    <w:rPr>
      <w:rFonts w:ascii="Times New Roman" w:hAnsi="Times New Roman" w:cs="Times New Roman"/>
    </w:rPr>
  </w:style>
  <w:style w:type="character" w:customStyle="1" w:styleId="WW8Num504z1">
    <w:name w:val="WW8Num504z1"/>
    <w:rsid w:val="00544D31"/>
    <w:rPr>
      <w:rFonts w:ascii="Courier New" w:hAnsi="Courier New" w:cs="Courier New"/>
    </w:rPr>
  </w:style>
  <w:style w:type="character" w:customStyle="1" w:styleId="WW8Num504z2">
    <w:name w:val="WW8Num504z2"/>
    <w:rsid w:val="00544D31"/>
    <w:rPr>
      <w:rFonts w:ascii="Wingdings" w:hAnsi="Wingdings" w:cs="Wingdings"/>
    </w:rPr>
  </w:style>
  <w:style w:type="character" w:customStyle="1" w:styleId="WW8Num504z3">
    <w:name w:val="WW8Num504z3"/>
    <w:rsid w:val="00544D31"/>
    <w:rPr>
      <w:rFonts w:ascii="Symbol" w:hAnsi="Symbol" w:cs="Symbol"/>
    </w:rPr>
  </w:style>
  <w:style w:type="character" w:customStyle="1" w:styleId="WW8Num505z0">
    <w:name w:val="WW8Num505z0"/>
    <w:rsid w:val="00544D31"/>
    <w:rPr>
      <w:rFonts w:ascii="Times New Roman" w:hAnsi="Times New Roman" w:cs="Times New Roman"/>
    </w:rPr>
  </w:style>
  <w:style w:type="character" w:customStyle="1" w:styleId="WW8Num506z0">
    <w:name w:val="WW8Num506z0"/>
    <w:rsid w:val="00544D31"/>
    <w:rPr>
      <w:rFonts w:ascii="Times New Roman" w:hAnsi="Times New Roman" w:cs="Times New Roman"/>
    </w:rPr>
  </w:style>
  <w:style w:type="character" w:customStyle="1" w:styleId="WW8Num507z0">
    <w:name w:val="WW8Num507z0"/>
    <w:rsid w:val="00544D31"/>
    <w:rPr>
      <w:rFonts w:ascii="Wingdings" w:hAnsi="Wingdings" w:cs="Wingdings"/>
    </w:rPr>
  </w:style>
  <w:style w:type="character" w:customStyle="1" w:styleId="WW8Num507z1">
    <w:name w:val="WW8Num507z1"/>
    <w:rsid w:val="00544D31"/>
    <w:rPr>
      <w:rFonts w:ascii="Courier New" w:hAnsi="Courier New" w:cs="Courier New"/>
    </w:rPr>
  </w:style>
  <w:style w:type="character" w:customStyle="1" w:styleId="WW8Num507z3">
    <w:name w:val="WW8Num507z3"/>
    <w:rsid w:val="00544D31"/>
    <w:rPr>
      <w:rFonts w:ascii="Symbol" w:hAnsi="Symbol" w:cs="Symbol"/>
    </w:rPr>
  </w:style>
  <w:style w:type="character" w:customStyle="1" w:styleId="WW8Num509z0">
    <w:name w:val="WW8Num509z0"/>
    <w:rsid w:val="00544D31"/>
    <w:rPr>
      <w:rFonts w:ascii="Symbol" w:hAnsi="Symbol" w:cs="Symbol"/>
    </w:rPr>
  </w:style>
  <w:style w:type="character" w:customStyle="1" w:styleId="WW8Num510z0">
    <w:name w:val="WW8Num510z0"/>
    <w:rsid w:val="00544D31"/>
    <w:rPr>
      <w:rFonts w:ascii="Times New Roman" w:hAnsi="Times New Roman" w:cs="Times New Roman"/>
    </w:rPr>
  </w:style>
  <w:style w:type="character" w:customStyle="1" w:styleId="WW8Num513z0">
    <w:name w:val="WW8Num5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14z0">
    <w:name w:val="WW8Num514z0"/>
    <w:rsid w:val="00544D31"/>
    <w:rPr>
      <w:rFonts w:ascii="Times New Roman" w:hAnsi="Times New Roman" w:cs="Times New Roman"/>
    </w:rPr>
  </w:style>
  <w:style w:type="character" w:customStyle="1" w:styleId="WW8Num515z0">
    <w:name w:val="WW8Num515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516z0">
    <w:name w:val="WW8Num516z0"/>
    <w:rsid w:val="00544D31"/>
    <w:rPr>
      <w:rFonts w:ascii="Times New Roman" w:hAnsi="Times New Roman" w:cs="Times New Roman"/>
    </w:rPr>
  </w:style>
  <w:style w:type="character" w:customStyle="1" w:styleId="WW8Num518z0">
    <w:name w:val="WW8Num518z0"/>
    <w:rsid w:val="00544D31"/>
    <w:rPr>
      <w:rFonts w:ascii="Bookman Old Style" w:hAnsi="Bookman Old Style" w:cs="Bookman Old Style"/>
    </w:rPr>
  </w:style>
  <w:style w:type="character" w:customStyle="1" w:styleId="WW8Num519z1">
    <w:name w:val="WW8Num519z1"/>
    <w:rsid w:val="00544D31"/>
    <w:rPr>
      <w:rFonts w:ascii="Courier New" w:hAnsi="Courier New" w:cs="Courier New"/>
    </w:rPr>
  </w:style>
  <w:style w:type="character" w:customStyle="1" w:styleId="WW8Num519z2">
    <w:name w:val="WW8Num519z2"/>
    <w:rsid w:val="00544D31"/>
    <w:rPr>
      <w:rFonts w:ascii="Wingdings" w:hAnsi="Wingdings" w:cs="Wingdings"/>
    </w:rPr>
  </w:style>
  <w:style w:type="character" w:customStyle="1" w:styleId="WW8Num519z3">
    <w:name w:val="WW8Num519z3"/>
    <w:rsid w:val="00544D31"/>
    <w:rPr>
      <w:rFonts w:ascii="Symbol" w:hAnsi="Symbol" w:cs="Symbol"/>
    </w:rPr>
  </w:style>
  <w:style w:type="character" w:customStyle="1" w:styleId="WW8Num520z0">
    <w:name w:val="WW8Num520z0"/>
    <w:rsid w:val="00544D31"/>
    <w:rPr>
      <w:rFonts w:ascii="Times New Roman" w:hAnsi="Times New Roman" w:cs="Times New Roman"/>
    </w:rPr>
  </w:style>
  <w:style w:type="character" w:customStyle="1" w:styleId="WW8Num521z0">
    <w:name w:val="WW8Num521z0"/>
    <w:rsid w:val="00544D31"/>
    <w:rPr>
      <w:rFonts w:ascii="Times New Roman" w:hAnsi="Times New Roman" w:cs="Times New Roman"/>
    </w:rPr>
  </w:style>
  <w:style w:type="character" w:customStyle="1" w:styleId="WW8Num523z0">
    <w:name w:val="WW8Num523z0"/>
    <w:rsid w:val="00544D31"/>
    <w:rPr>
      <w:rFonts w:ascii="Times New Roman" w:hAnsi="Times New Roman" w:cs="Times New Roman"/>
    </w:rPr>
  </w:style>
  <w:style w:type="character" w:customStyle="1" w:styleId="WW8Num524z0">
    <w:name w:val="WW8Num524z0"/>
    <w:rsid w:val="00544D31"/>
    <w:rPr>
      <w:rFonts w:ascii="Times New Roman" w:hAnsi="Times New Roman" w:cs="Times New Roman"/>
    </w:rPr>
  </w:style>
  <w:style w:type="character" w:customStyle="1" w:styleId="WW8Num525z0">
    <w:name w:val="WW8Num525z0"/>
    <w:rsid w:val="00544D31"/>
    <w:rPr>
      <w:rFonts w:ascii="Times New Roman" w:hAnsi="Times New Roman" w:cs="Times New Roman"/>
    </w:rPr>
  </w:style>
  <w:style w:type="character" w:customStyle="1" w:styleId="WW8Num526z0">
    <w:name w:val="WW8Num526z0"/>
    <w:rsid w:val="00544D31"/>
    <w:rPr>
      <w:rFonts w:ascii="Symbol" w:hAnsi="Symbol" w:cs="Symbol"/>
    </w:rPr>
  </w:style>
  <w:style w:type="character" w:customStyle="1" w:styleId="WW8Num529z0">
    <w:name w:val="WW8Num529z0"/>
    <w:rsid w:val="00544D31"/>
    <w:rPr>
      <w:rFonts w:ascii="Times New Roman" w:hAnsi="Times New Roman" w:cs="Times New Roman"/>
    </w:rPr>
  </w:style>
  <w:style w:type="character" w:customStyle="1" w:styleId="WW8Num532z0">
    <w:name w:val="WW8Num532z0"/>
    <w:rsid w:val="00544D31"/>
    <w:rPr>
      <w:rFonts w:ascii="Symbol" w:hAnsi="Symbol" w:cs="Symbol"/>
    </w:rPr>
  </w:style>
  <w:style w:type="character" w:customStyle="1" w:styleId="WW8Num533z0">
    <w:name w:val="WW8Num533z0"/>
    <w:rsid w:val="00544D31"/>
    <w:rPr>
      <w:rFonts w:ascii="Times New Roman" w:hAnsi="Times New Roman" w:cs="Times New Roman"/>
    </w:rPr>
  </w:style>
  <w:style w:type="character" w:customStyle="1" w:styleId="WW8Num534z0">
    <w:name w:val="WW8Num534z0"/>
    <w:rsid w:val="00544D31"/>
    <w:rPr>
      <w:rFonts w:ascii="Times New Roman" w:hAnsi="Times New Roman" w:cs="Times New Roman"/>
    </w:rPr>
  </w:style>
  <w:style w:type="character" w:customStyle="1" w:styleId="WW8Num536z0">
    <w:name w:val="WW8Num536z0"/>
    <w:rsid w:val="00544D31"/>
    <w:rPr>
      <w:rFonts w:ascii="Times New Roman" w:hAnsi="Times New Roman" w:cs="Times New Roman"/>
    </w:rPr>
  </w:style>
  <w:style w:type="character" w:customStyle="1" w:styleId="WW8Num537z0">
    <w:name w:val="WW8Num537z0"/>
    <w:rsid w:val="00544D31"/>
    <w:rPr>
      <w:rFonts w:ascii="Times New Roman" w:hAnsi="Times New Roman" w:cs="Times New Roman"/>
    </w:rPr>
  </w:style>
  <w:style w:type="character" w:customStyle="1" w:styleId="WW8Num538z0">
    <w:name w:val="WW8Num538z0"/>
    <w:rsid w:val="00544D31"/>
    <w:rPr>
      <w:u w:val="none"/>
    </w:rPr>
  </w:style>
  <w:style w:type="character" w:customStyle="1" w:styleId="WW8Num539z0">
    <w:name w:val="WW8Num539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540z0">
    <w:name w:val="WW8Num540z0"/>
    <w:rsid w:val="00544D31"/>
    <w:rPr>
      <w:rFonts w:ascii="Times New Roman" w:hAnsi="Times New Roman" w:cs="Times New Roman"/>
    </w:rPr>
  </w:style>
  <w:style w:type="character" w:customStyle="1" w:styleId="WW8Num541z0">
    <w:name w:val="WW8Num541z0"/>
    <w:rsid w:val="00544D31"/>
    <w:rPr>
      <w:rFonts w:ascii="Times New Roman" w:hAnsi="Times New Roman" w:cs="Times New Roman"/>
    </w:rPr>
  </w:style>
  <w:style w:type="character" w:customStyle="1" w:styleId="WW8Num542z0">
    <w:name w:val="WW8Num542z0"/>
    <w:rsid w:val="00544D31"/>
    <w:rPr>
      <w:rFonts w:ascii="Times New Roman" w:hAnsi="Times New Roman" w:cs="Times New Roman"/>
    </w:rPr>
  </w:style>
  <w:style w:type="character" w:customStyle="1" w:styleId="WW8Num542z3">
    <w:name w:val="WW8Num542z3"/>
    <w:rsid w:val="00544D31"/>
    <w:rPr>
      <w:rFonts w:ascii="Symbol" w:hAnsi="Symbol" w:cs="Symbol"/>
    </w:rPr>
  </w:style>
  <w:style w:type="character" w:customStyle="1" w:styleId="WW8Num542z4">
    <w:name w:val="WW8Num542z4"/>
    <w:rsid w:val="00544D31"/>
    <w:rPr>
      <w:rFonts w:ascii="Courier New" w:hAnsi="Courier New" w:cs="Courier New"/>
    </w:rPr>
  </w:style>
  <w:style w:type="character" w:customStyle="1" w:styleId="WW8Num542z5">
    <w:name w:val="WW8Num542z5"/>
    <w:rsid w:val="00544D31"/>
    <w:rPr>
      <w:rFonts w:ascii="Wingdings" w:hAnsi="Wingdings" w:cs="Wingdings"/>
    </w:rPr>
  </w:style>
  <w:style w:type="character" w:customStyle="1" w:styleId="WW8Num543z0">
    <w:name w:val="WW8Num543z0"/>
    <w:rsid w:val="00544D31"/>
    <w:rPr>
      <w:rFonts w:ascii="Times New Roman" w:hAnsi="Times New Roman" w:cs="Times New Roman"/>
    </w:rPr>
  </w:style>
  <w:style w:type="character" w:customStyle="1" w:styleId="WW8Num545z0">
    <w:name w:val="WW8Num545z0"/>
    <w:rsid w:val="00544D31"/>
    <w:rPr>
      <w:rFonts w:ascii="Times New Roman" w:hAnsi="Times New Roman" w:cs="Times New Roman"/>
    </w:rPr>
  </w:style>
  <w:style w:type="character" w:customStyle="1" w:styleId="WW8Num546z0">
    <w:name w:val="WW8Num546z0"/>
    <w:rsid w:val="00544D31"/>
    <w:rPr>
      <w:rFonts w:ascii="Symbol" w:hAnsi="Symbol" w:cs="Symbol"/>
    </w:rPr>
  </w:style>
  <w:style w:type="character" w:customStyle="1" w:styleId="WW8Num547z0">
    <w:name w:val="WW8Num547z0"/>
    <w:rsid w:val="00544D31"/>
    <w:rPr>
      <w:b/>
      <w:bCs/>
    </w:rPr>
  </w:style>
  <w:style w:type="character" w:customStyle="1" w:styleId="WW8Num548z0">
    <w:name w:val="WW8Num548z0"/>
    <w:rsid w:val="00544D31"/>
    <w:rPr>
      <w:b/>
      <w:bCs/>
    </w:rPr>
  </w:style>
  <w:style w:type="character" w:customStyle="1" w:styleId="WW8Num549z0">
    <w:name w:val="WW8Num549z0"/>
    <w:rsid w:val="00544D31"/>
    <w:rPr>
      <w:rFonts w:ascii="Times New Roman" w:hAnsi="Times New Roman" w:cs="Times New Roman"/>
    </w:rPr>
  </w:style>
  <w:style w:type="character" w:customStyle="1" w:styleId="WW8Num551z0">
    <w:name w:val="WW8Num551z0"/>
    <w:rsid w:val="00544D31"/>
    <w:rPr>
      <w:rFonts w:ascii="Times New Roman" w:hAnsi="Times New Roman" w:cs="Times New Roman"/>
    </w:rPr>
  </w:style>
  <w:style w:type="character" w:customStyle="1" w:styleId="WW8Num553z0">
    <w:name w:val="WW8Num553z0"/>
    <w:rsid w:val="00544D31"/>
    <w:rPr>
      <w:rFonts w:ascii="Symbol" w:hAnsi="Symbol" w:cs="Symbol"/>
    </w:rPr>
  </w:style>
  <w:style w:type="character" w:customStyle="1" w:styleId="WW8Num554z0">
    <w:name w:val="WW8Num554z0"/>
    <w:rsid w:val="00544D31"/>
    <w:rPr>
      <w:rFonts w:ascii="Times New Roman" w:hAnsi="Times New Roman" w:cs="Times New Roman"/>
    </w:rPr>
  </w:style>
  <w:style w:type="character" w:customStyle="1" w:styleId="WW8Num557z0">
    <w:name w:val="WW8Num557z0"/>
    <w:rsid w:val="00544D31"/>
    <w:rPr>
      <w:b/>
      <w:bCs/>
      <w:sz w:val="24"/>
      <w:szCs w:val="24"/>
    </w:rPr>
  </w:style>
  <w:style w:type="character" w:customStyle="1" w:styleId="WW8Num558z0">
    <w:name w:val="WW8Num558z0"/>
    <w:rsid w:val="00544D31"/>
    <w:rPr>
      <w:rFonts w:ascii="Times New Roman" w:hAnsi="Times New Roman" w:cs="Times New Roman"/>
    </w:rPr>
  </w:style>
  <w:style w:type="character" w:customStyle="1" w:styleId="WW8Num559z0">
    <w:name w:val="WW8Num55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60z0">
    <w:name w:val="WW8Num560z0"/>
    <w:rsid w:val="00544D31"/>
    <w:rPr>
      <w:b/>
      <w:bCs/>
    </w:rPr>
  </w:style>
  <w:style w:type="character" w:customStyle="1" w:styleId="WW8Num564z0">
    <w:name w:val="WW8Num564z0"/>
    <w:rsid w:val="00544D31"/>
    <w:rPr>
      <w:rFonts w:ascii="Times New Roman" w:hAnsi="Times New Roman" w:cs="Times New Roman"/>
    </w:rPr>
  </w:style>
  <w:style w:type="character" w:customStyle="1" w:styleId="WW8Num565z0">
    <w:name w:val="WW8Num565z0"/>
    <w:rsid w:val="00544D31"/>
    <w:rPr>
      <w:rFonts w:ascii="Times New Roman" w:hAnsi="Times New Roman" w:cs="Times New Roman"/>
      <w:b/>
      <w:bCs/>
    </w:rPr>
  </w:style>
  <w:style w:type="character" w:customStyle="1" w:styleId="WW8Num566z0">
    <w:name w:val="WW8Num566z0"/>
    <w:rsid w:val="00544D31"/>
    <w:rPr>
      <w:rFonts w:ascii="Times New Roman" w:hAnsi="Times New Roman" w:cs="Times New Roman"/>
    </w:rPr>
  </w:style>
  <w:style w:type="character" w:customStyle="1" w:styleId="WW8Num566z1">
    <w:name w:val="WW8Num566z1"/>
    <w:rsid w:val="00544D31"/>
    <w:rPr>
      <w:rFonts w:ascii="Courier New" w:hAnsi="Courier New" w:cs="Courier New"/>
    </w:rPr>
  </w:style>
  <w:style w:type="character" w:customStyle="1" w:styleId="WW8Num566z2">
    <w:name w:val="WW8Num566z2"/>
    <w:rsid w:val="00544D31"/>
    <w:rPr>
      <w:rFonts w:ascii="Wingdings" w:hAnsi="Wingdings" w:cs="Wingdings"/>
    </w:rPr>
  </w:style>
  <w:style w:type="character" w:customStyle="1" w:styleId="WW8Num566z3">
    <w:name w:val="WW8Num566z3"/>
    <w:rsid w:val="00544D31"/>
    <w:rPr>
      <w:rFonts w:ascii="Symbol" w:hAnsi="Symbol" w:cs="Symbol"/>
    </w:rPr>
  </w:style>
  <w:style w:type="character" w:customStyle="1" w:styleId="WW8Num568z0">
    <w:name w:val="WW8Num568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569z0">
    <w:name w:val="WW8Num569z0"/>
    <w:rsid w:val="00544D31"/>
    <w:rPr>
      <w:rFonts w:ascii="Symbol" w:hAnsi="Symbol" w:cs="Symbol"/>
    </w:rPr>
  </w:style>
  <w:style w:type="character" w:customStyle="1" w:styleId="WW8Num570z0">
    <w:name w:val="WW8Num570z0"/>
    <w:rsid w:val="00544D31"/>
    <w:rPr>
      <w:rFonts w:ascii="Times New Roman" w:hAnsi="Times New Roman" w:cs="Times New Roman"/>
    </w:rPr>
  </w:style>
  <w:style w:type="character" w:customStyle="1" w:styleId="WW8Num571z0">
    <w:name w:val="WW8Num571z0"/>
    <w:rsid w:val="00544D31"/>
    <w:rPr>
      <w:rFonts w:ascii="Times New Roman" w:hAnsi="Times New Roman" w:cs="Times New Roman"/>
    </w:rPr>
  </w:style>
  <w:style w:type="character" w:customStyle="1" w:styleId="WW8Num575z0">
    <w:name w:val="WW8Num575z0"/>
    <w:rsid w:val="00544D31"/>
    <w:rPr>
      <w:rFonts w:ascii="Times New Roman" w:hAnsi="Times New Roman" w:cs="Times New Roman"/>
    </w:rPr>
  </w:style>
  <w:style w:type="character" w:customStyle="1" w:styleId="WW8Num577z0">
    <w:name w:val="WW8Num577z0"/>
    <w:rsid w:val="00544D31"/>
    <w:rPr>
      <w:rFonts w:ascii="Times New Roman" w:hAnsi="Times New Roman" w:cs="Times New Roman"/>
    </w:rPr>
  </w:style>
  <w:style w:type="character" w:customStyle="1" w:styleId="WW8Num579z0">
    <w:name w:val="WW8Num579z0"/>
    <w:rsid w:val="00544D31"/>
    <w:rPr>
      <w:rFonts w:ascii="Symbol" w:hAnsi="Symbol" w:cs="Symbol"/>
    </w:rPr>
  </w:style>
  <w:style w:type="character" w:customStyle="1" w:styleId="WW8Num580z0">
    <w:name w:val="WW8Num580z0"/>
    <w:rsid w:val="00544D31"/>
    <w:rPr>
      <w:u w:val="none"/>
    </w:rPr>
  </w:style>
  <w:style w:type="character" w:customStyle="1" w:styleId="WW8Num581z0">
    <w:name w:val="WW8Num581z0"/>
    <w:rsid w:val="00544D31"/>
    <w:rPr>
      <w:rFonts w:ascii="Times New Roman" w:hAnsi="Times New Roman" w:cs="Times New Roman"/>
    </w:rPr>
  </w:style>
  <w:style w:type="character" w:customStyle="1" w:styleId="WW8Num583z0">
    <w:name w:val="WW8Num583z0"/>
    <w:rsid w:val="00544D31"/>
    <w:rPr>
      <w:rFonts w:ascii="Symbol" w:hAnsi="Symbol" w:cs="Symbol"/>
    </w:rPr>
  </w:style>
  <w:style w:type="character" w:customStyle="1" w:styleId="WW8Num583z1">
    <w:name w:val="WW8Num583z1"/>
    <w:rsid w:val="00544D31"/>
    <w:rPr>
      <w:rFonts w:ascii="Courier New" w:hAnsi="Courier New" w:cs="Courier New"/>
    </w:rPr>
  </w:style>
  <w:style w:type="character" w:customStyle="1" w:styleId="WW8Num583z2">
    <w:name w:val="WW8Num583z2"/>
    <w:rsid w:val="00544D31"/>
    <w:rPr>
      <w:rFonts w:ascii="Wingdings" w:hAnsi="Wingdings" w:cs="Wingdings"/>
    </w:rPr>
  </w:style>
  <w:style w:type="character" w:customStyle="1" w:styleId="WW8Num585z0">
    <w:name w:val="WW8Num585z0"/>
    <w:rsid w:val="00544D31"/>
    <w:rPr>
      <w:rFonts w:ascii="Times New Roman" w:hAnsi="Times New Roman" w:cs="Times New Roman"/>
    </w:rPr>
  </w:style>
  <w:style w:type="character" w:customStyle="1" w:styleId="WW8Num585z1">
    <w:name w:val="WW8Num585z1"/>
    <w:rsid w:val="00544D31"/>
    <w:rPr>
      <w:rFonts w:ascii="Courier New" w:hAnsi="Courier New" w:cs="Courier New"/>
    </w:rPr>
  </w:style>
  <w:style w:type="character" w:customStyle="1" w:styleId="WW8Num585z2">
    <w:name w:val="WW8Num585z2"/>
    <w:rsid w:val="00544D31"/>
    <w:rPr>
      <w:rFonts w:ascii="Wingdings" w:hAnsi="Wingdings" w:cs="Wingdings"/>
    </w:rPr>
  </w:style>
  <w:style w:type="character" w:customStyle="1" w:styleId="WW8Num585z3">
    <w:name w:val="WW8Num585z3"/>
    <w:rsid w:val="00544D31"/>
    <w:rPr>
      <w:rFonts w:ascii="Symbol" w:hAnsi="Symbol" w:cs="Symbol"/>
    </w:rPr>
  </w:style>
  <w:style w:type="character" w:customStyle="1" w:styleId="WW8Num586z0">
    <w:name w:val="WW8Num5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87z0">
    <w:name w:val="WW8Num587z0"/>
    <w:rsid w:val="00544D31"/>
    <w:rPr>
      <w:rFonts w:ascii="Symbol" w:hAnsi="Symbol" w:cs="Symbol"/>
    </w:rPr>
  </w:style>
  <w:style w:type="character" w:customStyle="1" w:styleId="WW8Num588z0">
    <w:name w:val="WW8Num588z0"/>
    <w:rsid w:val="00544D31"/>
    <w:rPr>
      <w:rFonts w:ascii="Times New Roman" w:hAnsi="Times New Roman" w:cs="Times New Roman"/>
    </w:rPr>
  </w:style>
  <w:style w:type="character" w:customStyle="1" w:styleId="WW8Num591z0">
    <w:name w:val="WW8Num591z0"/>
    <w:rsid w:val="00544D31"/>
    <w:rPr>
      <w:rFonts w:ascii="Symbol" w:hAnsi="Symbol" w:cs="Symbol"/>
      <w:sz w:val="20"/>
      <w:szCs w:val="20"/>
    </w:rPr>
  </w:style>
  <w:style w:type="character" w:customStyle="1" w:styleId="WW8Num591z1">
    <w:name w:val="WW8Num591z1"/>
    <w:rsid w:val="00544D31"/>
    <w:rPr>
      <w:rFonts w:ascii="Times New Roman" w:hAnsi="Times New Roman" w:cs="Times New Roman"/>
    </w:rPr>
  </w:style>
  <w:style w:type="character" w:customStyle="1" w:styleId="WW8Num591z2">
    <w:name w:val="WW8Num591z2"/>
    <w:rsid w:val="00544D31"/>
    <w:rPr>
      <w:rFonts w:ascii="Wingdings" w:hAnsi="Wingdings" w:cs="Wingdings"/>
      <w:sz w:val="20"/>
      <w:szCs w:val="20"/>
    </w:rPr>
  </w:style>
  <w:style w:type="character" w:customStyle="1" w:styleId="WW8Num592z0">
    <w:name w:val="WW8Num592z0"/>
    <w:rsid w:val="00544D31"/>
    <w:rPr>
      <w:rFonts w:ascii="Times New Roman" w:hAnsi="Times New Roman" w:cs="Times New Roman"/>
    </w:rPr>
  </w:style>
  <w:style w:type="character" w:customStyle="1" w:styleId="WW8Num593z0">
    <w:name w:val="WW8Num593z0"/>
    <w:rsid w:val="00544D31"/>
    <w:rPr>
      <w:rFonts w:ascii="Times New Roman" w:hAnsi="Times New Roman" w:cs="Times New Roman"/>
    </w:rPr>
  </w:style>
  <w:style w:type="character" w:customStyle="1" w:styleId="WW8Num594z0">
    <w:name w:val="WW8Num594z0"/>
    <w:rsid w:val="00544D31"/>
    <w:rPr>
      <w:rFonts w:ascii="Symbol" w:hAnsi="Symbol" w:cs="Symbol"/>
    </w:rPr>
  </w:style>
  <w:style w:type="character" w:customStyle="1" w:styleId="WW8Num595z0">
    <w:name w:val="WW8Num595z0"/>
    <w:rsid w:val="00544D31"/>
    <w:rPr>
      <w:rFonts w:ascii="Bookman Old Style" w:hAnsi="Bookman Old Style" w:cs="Bookman Old Style"/>
    </w:rPr>
  </w:style>
  <w:style w:type="character" w:customStyle="1" w:styleId="WW8Num596z0">
    <w:name w:val="WW8Num596z0"/>
    <w:rsid w:val="00544D31"/>
    <w:rPr>
      <w:b/>
      <w:bCs/>
    </w:rPr>
  </w:style>
  <w:style w:type="character" w:customStyle="1" w:styleId="WW8Num597z0">
    <w:name w:val="WW8Num597z0"/>
    <w:rsid w:val="00544D31"/>
    <w:rPr>
      <w:rFonts w:ascii="Times New Roman" w:hAnsi="Times New Roman" w:cs="Times New Roman"/>
    </w:rPr>
  </w:style>
  <w:style w:type="character" w:customStyle="1" w:styleId="WW8Num598z0">
    <w:name w:val="WW8Num598z0"/>
    <w:rsid w:val="00544D31"/>
    <w:rPr>
      <w:rFonts w:ascii="Symbol" w:hAnsi="Symbol" w:cs="Symbol"/>
    </w:rPr>
  </w:style>
  <w:style w:type="character" w:customStyle="1" w:styleId="WW8Num599z0">
    <w:name w:val="WW8Num599z0"/>
    <w:rsid w:val="00544D31"/>
    <w:rPr>
      <w:rFonts w:ascii="Times New Roman" w:hAnsi="Times New Roman" w:cs="Times New Roman"/>
    </w:rPr>
  </w:style>
  <w:style w:type="character" w:customStyle="1" w:styleId="WW8Num600z4">
    <w:name w:val="WW8Num60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1z0">
    <w:name w:val="WW8Num601z0"/>
    <w:rsid w:val="00544D31"/>
    <w:rPr>
      <w:rFonts w:ascii="Times New Roman" w:hAnsi="Times New Roman" w:cs="Times New Roman"/>
    </w:rPr>
  </w:style>
  <w:style w:type="character" w:customStyle="1" w:styleId="WW8Num601z1">
    <w:name w:val="WW8Num601z1"/>
    <w:rsid w:val="00544D31"/>
    <w:rPr>
      <w:rFonts w:ascii="Courier New" w:hAnsi="Courier New" w:cs="Courier New"/>
    </w:rPr>
  </w:style>
  <w:style w:type="character" w:customStyle="1" w:styleId="WW8Num601z2">
    <w:name w:val="WW8Num601z2"/>
    <w:rsid w:val="00544D31"/>
    <w:rPr>
      <w:rFonts w:ascii="Wingdings" w:hAnsi="Wingdings" w:cs="Wingdings"/>
    </w:rPr>
  </w:style>
  <w:style w:type="character" w:customStyle="1" w:styleId="WW8Num601z3">
    <w:name w:val="WW8Num601z3"/>
    <w:rsid w:val="00544D31"/>
    <w:rPr>
      <w:rFonts w:ascii="Symbol" w:hAnsi="Symbol" w:cs="Symbol"/>
    </w:rPr>
  </w:style>
  <w:style w:type="character" w:customStyle="1" w:styleId="WW8Num602z0">
    <w:name w:val="WW8Num602z0"/>
    <w:rsid w:val="00544D31"/>
    <w:rPr>
      <w:rFonts w:ascii="Times New Roman" w:hAnsi="Times New Roman" w:cs="Times New Roman"/>
    </w:rPr>
  </w:style>
  <w:style w:type="character" w:customStyle="1" w:styleId="WW8Num603z1">
    <w:name w:val="WW8Num603z1"/>
    <w:rsid w:val="00544D31"/>
    <w:rPr>
      <w:rFonts w:ascii="Symbol" w:hAnsi="Symbol" w:cs="Symbol"/>
    </w:rPr>
  </w:style>
  <w:style w:type="character" w:customStyle="1" w:styleId="WW8Num604z0">
    <w:name w:val="WW8Num60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6z0">
    <w:name w:val="WW8Num606z0"/>
    <w:rsid w:val="00544D31"/>
    <w:rPr>
      <w:rFonts w:ascii="Symbol" w:hAnsi="Symbol" w:cs="Symbol"/>
    </w:rPr>
  </w:style>
  <w:style w:type="character" w:customStyle="1" w:styleId="WW8Num607z0">
    <w:name w:val="WW8Num607z0"/>
    <w:rsid w:val="00544D31"/>
    <w:rPr>
      <w:rFonts w:ascii="Symbol" w:hAnsi="Symbol" w:cs="Symbol"/>
    </w:rPr>
  </w:style>
  <w:style w:type="character" w:customStyle="1" w:styleId="WW8Num609z0">
    <w:name w:val="WW8Num609z0"/>
    <w:rsid w:val="00544D31"/>
    <w:rPr>
      <w:rFonts w:ascii="Times New Roman" w:hAnsi="Times New Roman" w:cs="Times New Roman"/>
    </w:rPr>
  </w:style>
  <w:style w:type="character" w:customStyle="1" w:styleId="WW8Num610z0">
    <w:name w:val="WW8Num610z0"/>
    <w:rsid w:val="00544D31"/>
    <w:rPr>
      <w:rFonts w:ascii="Times New Roman" w:hAnsi="Times New Roman" w:cs="Times New Roman"/>
    </w:rPr>
  </w:style>
  <w:style w:type="character" w:customStyle="1" w:styleId="WW8Num610z1">
    <w:name w:val="WW8Num610z1"/>
    <w:rsid w:val="00544D31"/>
    <w:rPr>
      <w:rFonts w:ascii="Courier New" w:hAnsi="Courier New" w:cs="Courier New"/>
    </w:rPr>
  </w:style>
  <w:style w:type="character" w:customStyle="1" w:styleId="WW8Num610z2">
    <w:name w:val="WW8Num610z2"/>
    <w:rsid w:val="00544D31"/>
    <w:rPr>
      <w:rFonts w:ascii="Wingdings" w:hAnsi="Wingdings" w:cs="Wingdings"/>
    </w:rPr>
  </w:style>
  <w:style w:type="character" w:customStyle="1" w:styleId="WW8Num610z3">
    <w:name w:val="WW8Num610z3"/>
    <w:rsid w:val="00544D31"/>
    <w:rPr>
      <w:rFonts w:ascii="Symbol" w:hAnsi="Symbol" w:cs="Symbol"/>
    </w:rPr>
  </w:style>
  <w:style w:type="character" w:customStyle="1" w:styleId="WW8Num611z0">
    <w:name w:val="WW8Num611z0"/>
    <w:rsid w:val="00544D31"/>
    <w:rPr>
      <w:rFonts w:ascii="Times New Roman" w:hAnsi="Times New Roman" w:cs="Times New Roman"/>
      <w:b/>
      <w:bCs/>
    </w:rPr>
  </w:style>
  <w:style w:type="character" w:customStyle="1" w:styleId="WW8Num612z0">
    <w:name w:val="WW8Num612z0"/>
    <w:rsid w:val="00544D31"/>
    <w:rPr>
      <w:rFonts w:ascii="Times New Roman" w:hAnsi="Times New Roman" w:cs="Times New Roman"/>
    </w:rPr>
  </w:style>
  <w:style w:type="character" w:customStyle="1" w:styleId="WW8Num613z0">
    <w:name w:val="WW8Num613z0"/>
    <w:rsid w:val="00544D31"/>
    <w:rPr>
      <w:rFonts w:ascii="Times New Roman" w:hAnsi="Times New Roman" w:cs="Times New Roman"/>
    </w:rPr>
  </w:style>
  <w:style w:type="character" w:customStyle="1" w:styleId="WW8Num613z1">
    <w:name w:val="WW8Num613z1"/>
    <w:rsid w:val="00544D31"/>
    <w:rPr>
      <w:rFonts w:ascii="Courier New" w:hAnsi="Courier New" w:cs="Courier New"/>
    </w:rPr>
  </w:style>
  <w:style w:type="character" w:customStyle="1" w:styleId="WW8Num613z2">
    <w:name w:val="WW8Num613z2"/>
    <w:rsid w:val="00544D31"/>
    <w:rPr>
      <w:rFonts w:ascii="Wingdings" w:hAnsi="Wingdings" w:cs="Wingdings"/>
    </w:rPr>
  </w:style>
  <w:style w:type="character" w:customStyle="1" w:styleId="WW8Num613z3">
    <w:name w:val="WW8Num613z3"/>
    <w:rsid w:val="00544D31"/>
    <w:rPr>
      <w:rFonts w:ascii="Symbol" w:hAnsi="Symbol" w:cs="Symbol"/>
    </w:rPr>
  </w:style>
  <w:style w:type="character" w:customStyle="1" w:styleId="WW8Num614z0">
    <w:name w:val="WW8Num614z0"/>
    <w:rsid w:val="00544D31"/>
    <w:rPr>
      <w:rFonts w:ascii="Times New Roman" w:hAnsi="Times New Roman" w:cs="Times New Roman"/>
    </w:rPr>
  </w:style>
  <w:style w:type="character" w:customStyle="1" w:styleId="WW8Num615z0">
    <w:name w:val="WW8Num615z0"/>
    <w:rsid w:val="00544D31"/>
    <w:rPr>
      <w:rFonts w:ascii="Symbol" w:hAnsi="Symbol" w:cs="Symbol"/>
    </w:rPr>
  </w:style>
  <w:style w:type="character" w:customStyle="1" w:styleId="WW8Num616z0">
    <w:name w:val="WW8Num616z0"/>
    <w:rsid w:val="00544D31"/>
    <w:rPr>
      <w:rFonts w:ascii="Times New Roman" w:hAnsi="Times New Roman" w:cs="Times New Roman"/>
    </w:rPr>
  </w:style>
  <w:style w:type="character" w:customStyle="1" w:styleId="WW8Num617z0">
    <w:name w:val="WW8Num617z0"/>
    <w:rsid w:val="00544D31"/>
    <w:rPr>
      <w:rFonts w:ascii="Times New Roman" w:hAnsi="Times New Roman" w:cs="Times New Roman"/>
    </w:rPr>
  </w:style>
  <w:style w:type="character" w:customStyle="1" w:styleId="WW8Num618z0">
    <w:name w:val="WW8Num618z0"/>
    <w:rsid w:val="00544D31"/>
    <w:rPr>
      <w:rFonts w:ascii="Times New Roman" w:hAnsi="Times New Roman" w:cs="Times New Roman"/>
    </w:rPr>
  </w:style>
  <w:style w:type="character" w:customStyle="1" w:styleId="WW8Num622z0">
    <w:name w:val="WW8Num622z0"/>
    <w:rsid w:val="00544D31"/>
    <w:rPr>
      <w:rFonts w:ascii="Times New Roman" w:hAnsi="Times New Roman" w:cs="Times New Roman"/>
    </w:rPr>
  </w:style>
  <w:style w:type="character" w:customStyle="1" w:styleId="WW8Num624z0">
    <w:name w:val="WW8Num624z0"/>
    <w:rsid w:val="00544D31"/>
    <w:rPr>
      <w:rFonts w:ascii="Times New Roman" w:hAnsi="Times New Roman" w:cs="Times New Roman"/>
    </w:rPr>
  </w:style>
  <w:style w:type="character" w:customStyle="1" w:styleId="WW8Num625z0">
    <w:name w:val="WW8Num625z0"/>
    <w:rsid w:val="00544D31"/>
    <w:rPr>
      <w:rFonts w:ascii="Times New Roman" w:hAnsi="Times New Roman" w:cs="Times New Roman"/>
    </w:rPr>
  </w:style>
  <w:style w:type="character" w:customStyle="1" w:styleId="WW8Num626z0">
    <w:name w:val="WW8Num626z0"/>
    <w:rsid w:val="00544D31"/>
    <w:rPr>
      <w:rFonts w:ascii="Times New Roman" w:hAnsi="Times New Roman" w:cs="Times New Roman"/>
    </w:rPr>
  </w:style>
  <w:style w:type="character" w:customStyle="1" w:styleId="WW8Num627z0">
    <w:name w:val="WW8Num627z0"/>
    <w:rsid w:val="00544D31"/>
    <w:rPr>
      <w:b/>
      <w:bCs/>
    </w:rPr>
  </w:style>
  <w:style w:type="character" w:customStyle="1" w:styleId="WW8Num633z0">
    <w:name w:val="WW8Num633z0"/>
    <w:rsid w:val="00544D31"/>
    <w:rPr>
      <w:rFonts w:ascii="Times New Roman" w:hAnsi="Times New Roman" w:cs="Times New Roman"/>
    </w:rPr>
  </w:style>
  <w:style w:type="character" w:customStyle="1" w:styleId="WW8Num634z0">
    <w:name w:val="WW8Num634z0"/>
    <w:rsid w:val="00544D31"/>
    <w:rPr>
      <w:rFonts w:ascii="Times New Roman" w:hAnsi="Times New Roman" w:cs="Times New Roman"/>
    </w:rPr>
  </w:style>
  <w:style w:type="character" w:customStyle="1" w:styleId="WW8Num635z0">
    <w:name w:val="WW8Num635z0"/>
    <w:rsid w:val="00544D31"/>
    <w:rPr>
      <w:rFonts w:ascii="Times New Roman" w:hAnsi="Times New Roman" w:cs="Times New Roman"/>
    </w:rPr>
  </w:style>
  <w:style w:type="character" w:customStyle="1" w:styleId="WW8Num637z0">
    <w:name w:val="WW8Num637z0"/>
    <w:rsid w:val="00544D31"/>
    <w:rPr>
      <w:rFonts w:ascii="Bookman Old Style" w:hAnsi="Bookman Old Style" w:cs="Bookman Old Style"/>
    </w:rPr>
  </w:style>
  <w:style w:type="character" w:customStyle="1" w:styleId="WW8Num638z0">
    <w:name w:val="WW8Num638z0"/>
    <w:rsid w:val="00544D31"/>
    <w:rPr>
      <w:rFonts w:ascii="Times New Roman" w:hAnsi="Times New Roman" w:cs="Times New Roman"/>
    </w:rPr>
  </w:style>
  <w:style w:type="character" w:customStyle="1" w:styleId="WW8Num639z0">
    <w:name w:val="WW8Num6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642z0">
    <w:name w:val="WW8Num642z0"/>
    <w:rsid w:val="00544D31"/>
    <w:rPr>
      <w:rFonts w:ascii="Times New Roman" w:hAnsi="Times New Roman" w:cs="Times New Roman"/>
    </w:rPr>
  </w:style>
  <w:style w:type="character" w:customStyle="1" w:styleId="WW8Num643z0">
    <w:name w:val="WW8Num643z0"/>
    <w:rsid w:val="00544D31"/>
    <w:rPr>
      <w:rFonts w:ascii="Times New Roman" w:hAnsi="Times New Roman" w:cs="Times New Roman"/>
    </w:rPr>
  </w:style>
  <w:style w:type="character" w:customStyle="1" w:styleId="WW8Num646z0">
    <w:name w:val="WW8Num646z0"/>
    <w:rsid w:val="00544D31"/>
    <w:rPr>
      <w:rFonts w:ascii="Symbol" w:hAnsi="Symbol" w:cs="Symbol"/>
    </w:rPr>
  </w:style>
  <w:style w:type="character" w:customStyle="1" w:styleId="WW8Num647z0">
    <w:name w:val="WW8Num647z0"/>
    <w:rsid w:val="00544D31"/>
    <w:rPr>
      <w:rFonts w:ascii="Times New Roman" w:hAnsi="Times New Roman" w:cs="Times New Roman"/>
    </w:rPr>
  </w:style>
  <w:style w:type="character" w:customStyle="1" w:styleId="WW8Num649z0">
    <w:name w:val="WW8Num649z0"/>
    <w:rsid w:val="00544D31"/>
    <w:rPr>
      <w:rFonts w:ascii="Times New Roman" w:hAnsi="Times New Roman" w:cs="Times New Roman"/>
    </w:rPr>
  </w:style>
  <w:style w:type="character" w:customStyle="1" w:styleId="WW8Num650z0">
    <w:name w:val="WW8Num650z0"/>
    <w:rsid w:val="00544D31"/>
    <w:rPr>
      <w:rFonts w:ascii="Symbol" w:hAnsi="Symbol" w:cs="Symbol"/>
    </w:rPr>
  </w:style>
  <w:style w:type="character" w:customStyle="1" w:styleId="WW8Num650z1">
    <w:name w:val="WW8Num650z1"/>
    <w:rsid w:val="00544D31"/>
    <w:rPr>
      <w:rFonts w:ascii="Courier New" w:hAnsi="Courier New" w:cs="Courier New"/>
    </w:rPr>
  </w:style>
  <w:style w:type="character" w:customStyle="1" w:styleId="WW8Num650z2">
    <w:name w:val="WW8Num650z2"/>
    <w:rsid w:val="00544D31"/>
    <w:rPr>
      <w:rFonts w:ascii="Wingdings" w:hAnsi="Wingdings" w:cs="Wingdings"/>
    </w:rPr>
  </w:style>
  <w:style w:type="character" w:customStyle="1" w:styleId="WW8Num652z0">
    <w:name w:val="WW8Num652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652z1">
    <w:name w:val="WW8Num652z1"/>
    <w:rsid w:val="00544D31"/>
    <w:rPr>
      <w:rFonts w:ascii="Courier New" w:hAnsi="Courier New" w:cs="Courier New"/>
    </w:rPr>
  </w:style>
  <w:style w:type="character" w:customStyle="1" w:styleId="WW8Num652z2">
    <w:name w:val="WW8Num652z2"/>
    <w:rsid w:val="00544D31"/>
    <w:rPr>
      <w:rFonts w:ascii="Wingdings" w:hAnsi="Wingdings" w:cs="Wingdings"/>
    </w:rPr>
  </w:style>
  <w:style w:type="character" w:customStyle="1" w:styleId="WW8Num652z3">
    <w:name w:val="WW8Num652z3"/>
    <w:rsid w:val="00544D31"/>
    <w:rPr>
      <w:rFonts w:ascii="Symbol" w:hAnsi="Symbol" w:cs="Symbol"/>
    </w:rPr>
  </w:style>
  <w:style w:type="character" w:customStyle="1" w:styleId="WW8Num653z0">
    <w:name w:val="WW8Num653z0"/>
    <w:rsid w:val="00544D31"/>
    <w:rPr>
      <w:rFonts w:ascii="Symbol" w:hAnsi="Symbol" w:cs="Symbol"/>
    </w:rPr>
  </w:style>
  <w:style w:type="character" w:customStyle="1" w:styleId="WW8Num654z0">
    <w:name w:val="WW8Num654z0"/>
    <w:rsid w:val="00544D31"/>
    <w:rPr>
      <w:rFonts w:ascii="Times New Roman" w:hAnsi="Times New Roman" w:cs="Times New Roman"/>
    </w:rPr>
  </w:style>
  <w:style w:type="character" w:customStyle="1" w:styleId="WW8Num655z0">
    <w:name w:val="WW8Num655z0"/>
    <w:rsid w:val="00544D31"/>
    <w:rPr>
      <w:rFonts w:ascii="Times New Roman" w:hAnsi="Times New Roman" w:cs="Times New Roman"/>
    </w:rPr>
  </w:style>
  <w:style w:type="character" w:customStyle="1" w:styleId="WW8Num657z0">
    <w:name w:val="WW8Num657z0"/>
    <w:rsid w:val="00544D31"/>
    <w:rPr>
      <w:rFonts w:ascii="Times New Roman" w:hAnsi="Times New Roman" w:cs="Times New Roman"/>
    </w:rPr>
  </w:style>
  <w:style w:type="character" w:customStyle="1" w:styleId="WW8Num658z0">
    <w:name w:val="WW8Num658z0"/>
    <w:rsid w:val="00544D31"/>
    <w:rPr>
      <w:rFonts w:ascii="Times New Roman" w:hAnsi="Times New Roman" w:cs="Times New Roman"/>
    </w:rPr>
  </w:style>
  <w:style w:type="character" w:customStyle="1" w:styleId="WW8Num659z0">
    <w:name w:val="WW8Num659z0"/>
    <w:rsid w:val="00544D31"/>
    <w:rPr>
      <w:rFonts w:ascii="Times New Roman" w:hAnsi="Times New Roman" w:cs="Times New Roman"/>
    </w:rPr>
  </w:style>
  <w:style w:type="character" w:customStyle="1" w:styleId="WW8Num659z1">
    <w:name w:val="WW8Num659z1"/>
    <w:rsid w:val="00544D31"/>
    <w:rPr>
      <w:rFonts w:ascii="Courier New" w:hAnsi="Courier New" w:cs="Courier New"/>
    </w:rPr>
  </w:style>
  <w:style w:type="character" w:customStyle="1" w:styleId="WW8Num659z2">
    <w:name w:val="WW8Num659z2"/>
    <w:rsid w:val="00544D31"/>
    <w:rPr>
      <w:rFonts w:ascii="Wingdings" w:hAnsi="Wingdings" w:cs="Wingdings"/>
    </w:rPr>
  </w:style>
  <w:style w:type="character" w:customStyle="1" w:styleId="WW8Num659z3">
    <w:name w:val="WW8Num659z3"/>
    <w:rsid w:val="00544D31"/>
    <w:rPr>
      <w:rFonts w:ascii="Symbol" w:hAnsi="Symbol" w:cs="Symbol"/>
    </w:rPr>
  </w:style>
  <w:style w:type="character" w:customStyle="1" w:styleId="WW8Num660z0">
    <w:name w:val="WW8Num660z0"/>
    <w:rsid w:val="00544D31"/>
    <w:rPr>
      <w:u w:val="none"/>
    </w:rPr>
  </w:style>
  <w:style w:type="character" w:customStyle="1" w:styleId="WW8Num661z0">
    <w:name w:val="WW8Num661z0"/>
    <w:rsid w:val="00544D31"/>
    <w:rPr>
      <w:rFonts w:ascii="Times New Roman" w:hAnsi="Times New Roman" w:cs="Times New Roman"/>
    </w:rPr>
  </w:style>
  <w:style w:type="character" w:customStyle="1" w:styleId="WW8Num665z0">
    <w:name w:val="WW8Num665z0"/>
    <w:rsid w:val="00544D31"/>
    <w:rPr>
      <w:rFonts w:ascii="Times New Roman" w:hAnsi="Times New Roman" w:cs="Times New Roman"/>
    </w:rPr>
  </w:style>
  <w:style w:type="character" w:customStyle="1" w:styleId="WW8Num666z0">
    <w:name w:val="WW8Num666z0"/>
    <w:rsid w:val="00544D31"/>
    <w:rPr>
      <w:rFonts w:ascii="Times New Roman" w:hAnsi="Times New Roman" w:cs="Times New Roman"/>
    </w:rPr>
  </w:style>
  <w:style w:type="character" w:customStyle="1" w:styleId="WW8Num667z0">
    <w:name w:val="WW8Num667z0"/>
    <w:rsid w:val="00544D31"/>
    <w:rPr>
      <w:rFonts w:ascii="Times New Roman" w:hAnsi="Times New Roman" w:cs="Times New Roman"/>
    </w:rPr>
  </w:style>
  <w:style w:type="character" w:customStyle="1" w:styleId="WW8Num667z1">
    <w:name w:val="WW8Num667z1"/>
    <w:rsid w:val="00544D31"/>
    <w:rPr>
      <w:rFonts w:ascii="Courier New" w:hAnsi="Courier New" w:cs="Courier New"/>
    </w:rPr>
  </w:style>
  <w:style w:type="character" w:customStyle="1" w:styleId="WW8Num667z2">
    <w:name w:val="WW8Num667z2"/>
    <w:rsid w:val="00544D31"/>
    <w:rPr>
      <w:rFonts w:ascii="Wingdings" w:hAnsi="Wingdings" w:cs="Wingdings"/>
    </w:rPr>
  </w:style>
  <w:style w:type="character" w:customStyle="1" w:styleId="WW8Num667z3">
    <w:name w:val="WW8Num667z3"/>
    <w:rsid w:val="00544D31"/>
    <w:rPr>
      <w:rFonts w:ascii="Symbol" w:hAnsi="Symbol" w:cs="Symbol"/>
    </w:rPr>
  </w:style>
  <w:style w:type="character" w:customStyle="1" w:styleId="WW8Num668z0">
    <w:name w:val="WW8Num668z0"/>
    <w:rsid w:val="00544D31"/>
    <w:rPr>
      <w:rFonts w:ascii="Symbol" w:hAnsi="Symbol" w:cs="Symbol"/>
    </w:rPr>
  </w:style>
  <w:style w:type="character" w:customStyle="1" w:styleId="WW8Num669z0">
    <w:name w:val="WW8Num669z0"/>
    <w:rsid w:val="00544D31"/>
    <w:rPr>
      <w:rFonts w:ascii="Times New Roman" w:hAnsi="Times New Roman" w:cs="Times New Roman"/>
    </w:rPr>
  </w:style>
  <w:style w:type="character" w:customStyle="1" w:styleId="WW8Num670z0">
    <w:name w:val="WW8Num670z0"/>
    <w:rsid w:val="00544D31"/>
    <w:rPr>
      <w:rFonts w:ascii="Times New Roman" w:hAnsi="Times New Roman" w:cs="Times New Roman"/>
    </w:rPr>
  </w:style>
  <w:style w:type="character" w:customStyle="1" w:styleId="WW8Num671z0">
    <w:name w:val="WW8Num671z0"/>
    <w:rsid w:val="00544D31"/>
    <w:rPr>
      <w:rFonts w:ascii="Symbol" w:hAnsi="Symbol" w:cs="Symbol"/>
    </w:rPr>
  </w:style>
  <w:style w:type="character" w:customStyle="1" w:styleId="WW8Num673z0">
    <w:name w:val="WW8Num673z0"/>
    <w:rsid w:val="00544D31"/>
    <w:rPr>
      <w:rFonts w:ascii="Times New Roman" w:hAnsi="Times New Roman" w:cs="Times New Roman"/>
    </w:rPr>
  </w:style>
  <w:style w:type="character" w:customStyle="1" w:styleId="WW8Num675z0">
    <w:name w:val="WW8Num675z0"/>
    <w:rsid w:val="00544D31"/>
    <w:rPr>
      <w:u w:val="none"/>
    </w:rPr>
  </w:style>
  <w:style w:type="character" w:customStyle="1" w:styleId="WW8Num678z0">
    <w:name w:val="WW8Num678z0"/>
    <w:rsid w:val="00544D31"/>
    <w:rPr>
      <w:rFonts w:ascii="Symbol" w:hAnsi="Symbol" w:cs="Symbol"/>
    </w:rPr>
  </w:style>
  <w:style w:type="character" w:customStyle="1" w:styleId="WW8Num680z4">
    <w:name w:val="WW8Num68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82z0">
    <w:name w:val="WW8Num682z0"/>
    <w:rsid w:val="00544D31"/>
    <w:rPr>
      <w:rFonts w:ascii="Times New Roman" w:hAnsi="Times New Roman" w:cs="Times New Roman"/>
    </w:rPr>
  </w:style>
  <w:style w:type="character" w:customStyle="1" w:styleId="WW8Num683z0">
    <w:name w:val="WW8Num683z0"/>
    <w:rsid w:val="00544D31"/>
    <w:rPr>
      <w:rFonts w:ascii="Times New Roman" w:hAnsi="Times New Roman" w:cs="Times New Roman"/>
      <w:b/>
      <w:bCs/>
    </w:rPr>
  </w:style>
  <w:style w:type="character" w:customStyle="1" w:styleId="WW8Num684z0">
    <w:name w:val="WW8Num684z0"/>
    <w:rsid w:val="00544D31"/>
    <w:rPr>
      <w:u w:val="none"/>
    </w:rPr>
  </w:style>
  <w:style w:type="character" w:customStyle="1" w:styleId="WW8Num684z1">
    <w:name w:val="WW8Num684z1"/>
    <w:rsid w:val="00544D31"/>
    <w:rPr>
      <w:rFonts w:ascii="Symbol" w:hAnsi="Symbol" w:cs="Symbol"/>
    </w:rPr>
  </w:style>
  <w:style w:type="character" w:customStyle="1" w:styleId="WW8Num684z2">
    <w:name w:val="WW8Num68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685z0">
    <w:name w:val="WW8Num685z0"/>
    <w:rsid w:val="00544D31"/>
    <w:rPr>
      <w:rFonts w:ascii="Times New Roman" w:hAnsi="Times New Roman" w:cs="Times New Roman"/>
    </w:rPr>
  </w:style>
  <w:style w:type="character" w:customStyle="1" w:styleId="WW8Num686z0">
    <w:name w:val="WW8Num68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688z0">
    <w:name w:val="WW8Num688z0"/>
    <w:rsid w:val="00544D31"/>
    <w:rPr>
      <w:rFonts w:ascii="Times New Roman" w:hAnsi="Times New Roman" w:cs="Times New Roman"/>
    </w:rPr>
  </w:style>
  <w:style w:type="character" w:customStyle="1" w:styleId="WW8Num689z0">
    <w:name w:val="WW8Num689z0"/>
    <w:rsid w:val="00544D31"/>
    <w:rPr>
      <w:rFonts w:ascii="Times New Roman" w:hAnsi="Times New Roman" w:cs="Times New Roman"/>
    </w:rPr>
  </w:style>
  <w:style w:type="character" w:customStyle="1" w:styleId="WW8Num691z0">
    <w:name w:val="WW8Num691z0"/>
    <w:rsid w:val="00544D31"/>
    <w:rPr>
      <w:rFonts w:ascii="Times New Roman" w:hAnsi="Times New Roman" w:cs="Times New Roman"/>
    </w:rPr>
  </w:style>
  <w:style w:type="character" w:customStyle="1" w:styleId="WW8Num691z1">
    <w:name w:val="WW8Num691z1"/>
    <w:rsid w:val="00544D31"/>
    <w:rPr>
      <w:rFonts w:ascii="Courier New" w:hAnsi="Courier New" w:cs="Courier New"/>
    </w:rPr>
  </w:style>
  <w:style w:type="character" w:customStyle="1" w:styleId="WW8Num691z2">
    <w:name w:val="WW8Num691z2"/>
    <w:rsid w:val="00544D31"/>
    <w:rPr>
      <w:rFonts w:ascii="Wingdings" w:hAnsi="Wingdings" w:cs="Wingdings"/>
    </w:rPr>
  </w:style>
  <w:style w:type="character" w:customStyle="1" w:styleId="WW8Num691z3">
    <w:name w:val="WW8Num691z3"/>
    <w:rsid w:val="00544D31"/>
    <w:rPr>
      <w:rFonts w:ascii="Symbol" w:hAnsi="Symbol" w:cs="Symbol"/>
    </w:rPr>
  </w:style>
  <w:style w:type="character" w:customStyle="1" w:styleId="WW8Num692z0">
    <w:name w:val="WW8Num692z0"/>
    <w:rsid w:val="00544D31"/>
    <w:rPr>
      <w:rFonts w:ascii="Times New Roman" w:hAnsi="Times New Roman" w:cs="Times New Roman"/>
    </w:rPr>
  </w:style>
  <w:style w:type="character" w:customStyle="1" w:styleId="WW8Num693z0">
    <w:name w:val="WW8Num693z0"/>
    <w:rsid w:val="00544D31"/>
    <w:rPr>
      <w:rFonts w:ascii="Times New Roman" w:hAnsi="Times New Roman" w:cs="Times New Roman"/>
    </w:rPr>
  </w:style>
  <w:style w:type="character" w:customStyle="1" w:styleId="WW8Num693z1">
    <w:name w:val="WW8Num693z1"/>
    <w:rsid w:val="00544D31"/>
    <w:rPr>
      <w:rFonts w:ascii="Courier New" w:hAnsi="Courier New" w:cs="Courier New"/>
    </w:rPr>
  </w:style>
  <w:style w:type="character" w:customStyle="1" w:styleId="WW8Num693z2">
    <w:name w:val="WW8Num693z2"/>
    <w:rsid w:val="00544D31"/>
    <w:rPr>
      <w:rFonts w:ascii="Wingdings" w:hAnsi="Wingdings" w:cs="Wingdings"/>
    </w:rPr>
  </w:style>
  <w:style w:type="character" w:customStyle="1" w:styleId="WW8Num693z3">
    <w:name w:val="WW8Num693z3"/>
    <w:rsid w:val="00544D31"/>
    <w:rPr>
      <w:rFonts w:ascii="Symbol" w:hAnsi="Symbol" w:cs="Symbol"/>
    </w:rPr>
  </w:style>
  <w:style w:type="character" w:customStyle="1" w:styleId="WW8Num697z0">
    <w:name w:val="WW8Num697z0"/>
    <w:rsid w:val="00544D31"/>
    <w:rPr>
      <w:rFonts w:ascii="Times New Roman" w:hAnsi="Times New Roman" w:cs="Times New Roman"/>
    </w:rPr>
  </w:style>
  <w:style w:type="character" w:customStyle="1" w:styleId="WW8Num698z0">
    <w:name w:val="WW8Num698z0"/>
    <w:rsid w:val="00544D31"/>
    <w:rPr>
      <w:u w:val="none"/>
    </w:rPr>
  </w:style>
  <w:style w:type="character" w:customStyle="1" w:styleId="WW8Num700z0">
    <w:name w:val="WW8Num700z0"/>
    <w:rsid w:val="00544D31"/>
    <w:rPr>
      <w:rFonts w:ascii="Symbol" w:hAnsi="Symbol" w:cs="Symbol"/>
    </w:rPr>
  </w:style>
  <w:style w:type="character" w:customStyle="1" w:styleId="WW8Num701z1">
    <w:name w:val="WW8Num701z1"/>
    <w:rsid w:val="00544D31"/>
    <w:rPr>
      <w:rFonts w:ascii="Courier New" w:hAnsi="Courier New" w:cs="Courier New"/>
    </w:rPr>
  </w:style>
  <w:style w:type="character" w:customStyle="1" w:styleId="WW8Num701z2">
    <w:name w:val="WW8Num701z2"/>
    <w:rsid w:val="00544D31"/>
    <w:rPr>
      <w:rFonts w:ascii="Wingdings" w:hAnsi="Wingdings" w:cs="Wingdings"/>
    </w:rPr>
  </w:style>
  <w:style w:type="character" w:customStyle="1" w:styleId="WW8Num701z3">
    <w:name w:val="WW8Num701z3"/>
    <w:rsid w:val="00544D31"/>
    <w:rPr>
      <w:rFonts w:ascii="Symbol" w:hAnsi="Symbol" w:cs="Symbol"/>
    </w:rPr>
  </w:style>
  <w:style w:type="character" w:customStyle="1" w:styleId="WW8Num705z0">
    <w:name w:val="WW8Num705z0"/>
    <w:rsid w:val="00544D31"/>
    <w:rPr>
      <w:rFonts w:ascii="Times New Roman" w:hAnsi="Times New Roman" w:cs="Times New Roman"/>
      <w:b/>
      <w:bCs/>
    </w:rPr>
  </w:style>
  <w:style w:type="character" w:customStyle="1" w:styleId="WW8Num708z0">
    <w:name w:val="WW8Num708z0"/>
    <w:rsid w:val="00544D31"/>
    <w:rPr>
      <w:rFonts w:ascii="Times New Roman" w:hAnsi="Times New Roman" w:cs="Times New Roman"/>
    </w:rPr>
  </w:style>
  <w:style w:type="character" w:customStyle="1" w:styleId="WW8Num709z0">
    <w:name w:val="WW8Num709z0"/>
    <w:rsid w:val="00544D31"/>
    <w:rPr>
      <w:rFonts w:ascii="Times New Roman" w:hAnsi="Times New Roman" w:cs="Times New Roman"/>
    </w:rPr>
  </w:style>
  <w:style w:type="character" w:customStyle="1" w:styleId="WW8Num709z1">
    <w:name w:val="WW8Num709z1"/>
    <w:rsid w:val="00544D31"/>
    <w:rPr>
      <w:rFonts w:ascii="Courier New" w:hAnsi="Courier New" w:cs="Courier New"/>
    </w:rPr>
  </w:style>
  <w:style w:type="character" w:customStyle="1" w:styleId="WW8Num709z2">
    <w:name w:val="WW8Num709z2"/>
    <w:rsid w:val="00544D31"/>
    <w:rPr>
      <w:rFonts w:ascii="Wingdings" w:hAnsi="Wingdings" w:cs="Wingdings"/>
    </w:rPr>
  </w:style>
  <w:style w:type="character" w:customStyle="1" w:styleId="WW8Num709z3">
    <w:name w:val="WW8Num709z3"/>
    <w:rsid w:val="00544D31"/>
    <w:rPr>
      <w:rFonts w:ascii="Symbol" w:hAnsi="Symbol" w:cs="Symbol"/>
    </w:rPr>
  </w:style>
  <w:style w:type="character" w:customStyle="1" w:styleId="WW8Num710z0">
    <w:name w:val="WW8Num710z0"/>
    <w:rsid w:val="00544D31"/>
    <w:rPr>
      <w:b/>
      <w:bCs/>
    </w:rPr>
  </w:style>
  <w:style w:type="character" w:customStyle="1" w:styleId="WW8Num712z0">
    <w:name w:val="WW8Num712z0"/>
    <w:rsid w:val="00544D31"/>
    <w:rPr>
      <w:rFonts w:ascii="Bookman Old Style" w:hAnsi="Bookman Old Style" w:cs="Bookman Old Style"/>
    </w:rPr>
  </w:style>
  <w:style w:type="character" w:customStyle="1" w:styleId="WW8Num713z0">
    <w:name w:val="WW8Num713z0"/>
    <w:rsid w:val="00544D31"/>
    <w:rPr>
      <w:rFonts w:ascii="Times New Roman" w:hAnsi="Times New Roman" w:cs="Times New Roman"/>
    </w:rPr>
  </w:style>
  <w:style w:type="character" w:customStyle="1" w:styleId="WW8Num714z0">
    <w:name w:val="WW8Num714z0"/>
    <w:rsid w:val="00544D31"/>
    <w:rPr>
      <w:rFonts w:ascii="Symbol" w:hAnsi="Symbol" w:cs="Symbol"/>
    </w:rPr>
  </w:style>
  <w:style w:type="character" w:customStyle="1" w:styleId="WW8Num715z0">
    <w:name w:val="WW8Num715z0"/>
    <w:rsid w:val="00544D31"/>
    <w:rPr>
      <w:rFonts w:ascii="Times New Roman" w:hAnsi="Times New Roman" w:cs="Times New Roman"/>
    </w:rPr>
  </w:style>
  <w:style w:type="character" w:customStyle="1" w:styleId="WW8Num716z0">
    <w:name w:val="WW8Num716z0"/>
    <w:rsid w:val="00544D31"/>
    <w:rPr>
      <w:rFonts w:ascii="Symbol" w:hAnsi="Symbol" w:cs="Symbol"/>
    </w:rPr>
  </w:style>
  <w:style w:type="character" w:customStyle="1" w:styleId="WW8Num717z0">
    <w:name w:val="WW8Num717z0"/>
    <w:rsid w:val="00544D31"/>
    <w:rPr>
      <w:rFonts w:ascii="Times New Roman" w:hAnsi="Times New Roman" w:cs="Times New Roman"/>
    </w:rPr>
  </w:style>
  <w:style w:type="character" w:customStyle="1" w:styleId="WW8Num718z0">
    <w:name w:val="WW8Num718z0"/>
    <w:rsid w:val="00544D31"/>
    <w:rPr>
      <w:rFonts w:ascii="Symbol" w:hAnsi="Symbol" w:cs="Symbol"/>
    </w:rPr>
  </w:style>
  <w:style w:type="character" w:customStyle="1" w:styleId="WW8Num719z0">
    <w:name w:val="WW8Num719z0"/>
    <w:rsid w:val="00544D31"/>
    <w:rPr>
      <w:rFonts w:ascii="Times New Roman" w:hAnsi="Times New Roman" w:cs="Times New Roman"/>
    </w:rPr>
  </w:style>
  <w:style w:type="character" w:customStyle="1" w:styleId="WW8Num720z0">
    <w:name w:val="WW8Num720z0"/>
    <w:rsid w:val="00544D31"/>
    <w:rPr>
      <w:rFonts w:ascii="Times New Roman" w:hAnsi="Times New Roman" w:cs="Times New Roman"/>
    </w:rPr>
  </w:style>
  <w:style w:type="character" w:customStyle="1" w:styleId="WW8Num721z0">
    <w:name w:val="WW8Num721z0"/>
    <w:rsid w:val="00544D31"/>
    <w:rPr>
      <w:b/>
      <w:bCs/>
    </w:rPr>
  </w:style>
  <w:style w:type="character" w:customStyle="1" w:styleId="WW8Num722z0">
    <w:name w:val="WW8Num722z0"/>
    <w:rsid w:val="00544D31"/>
    <w:rPr>
      <w:rFonts w:ascii="Times New Roman" w:hAnsi="Times New Roman" w:cs="Times New Roman"/>
    </w:rPr>
  </w:style>
  <w:style w:type="character" w:customStyle="1" w:styleId="WW8Num723z0">
    <w:name w:val="WW8Num72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24z0">
    <w:name w:val="WW8Num724z0"/>
    <w:rsid w:val="00544D31"/>
    <w:rPr>
      <w:rFonts w:ascii="Times New Roman" w:hAnsi="Times New Roman" w:cs="Times New Roman"/>
      <w:b/>
      <w:bCs/>
    </w:rPr>
  </w:style>
  <w:style w:type="character" w:customStyle="1" w:styleId="WW8Num725z0">
    <w:name w:val="WW8Num725z0"/>
    <w:rsid w:val="00544D31"/>
    <w:rPr>
      <w:u w:val="none"/>
    </w:rPr>
  </w:style>
  <w:style w:type="character" w:customStyle="1" w:styleId="WW8Num726z0">
    <w:name w:val="WW8Num726z0"/>
    <w:rsid w:val="00544D31"/>
    <w:rPr>
      <w:rFonts w:ascii="Times New Roman" w:hAnsi="Times New Roman" w:cs="Times New Roman"/>
    </w:rPr>
  </w:style>
  <w:style w:type="character" w:customStyle="1" w:styleId="WW8Num727z0">
    <w:name w:val="WW8Num727z0"/>
    <w:rsid w:val="00544D31"/>
    <w:rPr>
      <w:rFonts w:ascii="Times New Roman" w:hAnsi="Times New Roman" w:cs="Times New Roman"/>
    </w:rPr>
  </w:style>
  <w:style w:type="character" w:customStyle="1" w:styleId="WW8Num728z0">
    <w:name w:val="WW8Num728z0"/>
    <w:rsid w:val="00544D31"/>
    <w:rPr>
      <w:rFonts w:ascii="Times New Roman" w:hAnsi="Times New Roman" w:cs="Times New Roman"/>
    </w:rPr>
  </w:style>
  <w:style w:type="character" w:customStyle="1" w:styleId="WW8Num729z0">
    <w:name w:val="WW8Num729z0"/>
    <w:rsid w:val="00544D31"/>
    <w:rPr>
      <w:rFonts w:ascii="Times New Roman" w:hAnsi="Times New Roman" w:cs="Times New Roman"/>
    </w:rPr>
  </w:style>
  <w:style w:type="character" w:customStyle="1" w:styleId="WW8Num733z0">
    <w:name w:val="WW8Num733z0"/>
    <w:rsid w:val="00544D31"/>
    <w:rPr>
      <w:rFonts w:ascii="Times New Roman" w:hAnsi="Times New Roman" w:cs="Times New Roman"/>
    </w:rPr>
  </w:style>
  <w:style w:type="character" w:customStyle="1" w:styleId="WW8Num734z0">
    <w:name w:val="WW8Num734z0"/>
    <w:rsid w:val="00544D31"/>
    <w:rPr>
      <w:rFonts w:ascii="Symbol" w:hAnsi="Symbol" w:cs="Symbol"/>
    </w:rPr>
  </w:style>
  <w:style w:type="character" w:customStyle="1" w:styleId="WW8Num735z0">
    <w:name w:val="WW8Num73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36z0">
    <w:name w:val="WW8Num736z0"/>
    <w:rsid w:val="00544D31"/>
    <w:rPr>
      <w:rFonts w:ascii="Times New Roman" w:hAnsi="Times New Roman" w:cs="Times New Roman"/>
    </w:rPr>
  </w:style>
  <w:style w:type="character" w:customStyle="1" w:styleId="WW8Num737z0">
    <w:name w:val="WW8Num737z0"/>
    <w:rsid w:val="00544D31"/>
    <w:rPr>
      <w:rFonts w:ascii="Times New Roman" w:hAnsi="Times New Roman" w:cs="Times New Roman"/>
    </w:rPr>
  </w:style>
  <w:style w:type="character" w:customStyle="1" w:styleId="WW8Num740z1">
    <w:name w:val="WW8Num740z1"/>
    <w:rsid w:val="00544D31"/>
    <w:rPr>
      <w:rFonts w:ascii="Symbol" w:hAnsi="Symbol" w:cs="Symbol"/>
    </w:rPr>
  </w:style>
  <w:style w:type="character" w:customStyle="1" w:styleId="WW8Num740z2">
    <w:name w:val="WW8Num740z2"/>
    <w:rsid w:val="00544D31"/>
    <w:rPr>
      <w:u w:val="none"/>
    </w:rPr>
  </w:style>
  <w:style w:type="character" w:customStyle="1" w:styleId="WW8Num741z0">
    <w:name w:val="WW8Num741z0"/>
    <w:rsid w:val="00544D31"/>
    <w:rPr>
      <w:rFonts w:ascii="Symbol" w:hAnsi="Symbol" w:cs="Symbol"/>
    </w:rPr>
  </w:style>
  <w:style w:type="character" w:customStyle="1" w:styleId="WW8Num743z0">
    <w:name w:val="WW8Num743z0"/>
    <w:rsid w:val="00544D31"/>
    <w:rPr>
      <w:rFonts w:ascii="Times New Roman" w:hAnsi="Times New Roman" w:cs="Times New Roman"/>
    </w:rPr>
  </w:style>
  <w:style w:type="character" w:customStyle="1" w:styleId="WW8Num744z0">
    <w:name w:val="WW8Num744z0"/>
    <w:rsid w:val="00544D31"/>
    <w:rPr>
      <w:rFonts w:ascii="Times New Roman" w:hAnsi="Times New Roman" w:cs="Times New Roman"/>
    </w:rPr>
  </w:style>
  <w:style w:type="character" w:customStyle="1" w:styleId="WW8Num745z0">
    <w:name w:val="WW8Num745z0"/>
    <w:rsid w:val="00544D31"/>
    <w:rPr>
      <w:rFonts w:ascii="Wingdings" w:hAnsi="Wingdings" w:cs="Wingdings"/>
    </w:rPr>
  </w:style>
  <w:style w:type="character" w:customStyle="1" w:styleId="WW8Num745z1">
    <w:name w:val="WW8Num745z1"/>
    <w:rsid w:val="00544D31"/>
    <w:rPr>
      <w:rFonts w:ascii="Courier New" w:hAnsi="Courier New" w:cs="Courier New"/>
    </w:rPr>
  </w:style>
  <w:style w:type="character" w:customStyle="1" w:styleId="WW8Num745z3">
    <w:name w:val="WW8Num745z3"/>
    <w:rsid w:val="00544D31"/>
    <w:rPr>
      <w:rFonts w:ascii="Symbol" w:hAnsi="Symbol" w:cs="Symbol"/>
    </w:rPr>
  </w:style>
  <w:style w:type="character" w:customStyle="1" w:styleId="WW8Num747z0">
    <w:name w:val="WW8Num747z0"/>
    <w:rsid w:val="00544D31"/>
    <w:rPr>
      <w:rFonts w:ascii="Times New Roman" w:hAnsi="Times New Roman" w:cs="Times New Roman"/>
    </w:rPr>
  </w:style>
  <w:style w:type="character" w:customStyle="1" w:styleId="WW8Num750z0">
    <w:name w:val="WW8Num750z0"/>
    <w:rsid w:val="00544D31"/>
    <w:rPr>
      <w:u w:val="none"/>
    </w:rPr>
  </w:style>
  <w:style w:type="character" w:customStyle="1" w:styleId="WW8Num755z0">
    <w:name w:val="WW8Num755z0"/>
    <w:rsid w:val="00544D31"/>
    <w:rPr>
      <w:rFonts w:ascii="Times New Roman" w:hAnsi="Times New Roman" w:cs="Times New Roman"/>
    </w:rPr>
  </w:style>
  <w:style w:type="character" w:customStyle="1" w:styleId="WW8Num756z0">
    <w:name w:val="WW8Num756z0"/>
    <w:rsid w:val="00544D31"/>
    <w:rPr>
      <w:rFonts w:ascii="Times New Roman" w:hAnsi="Times New Roman" w:cs="Times New Roman"/>
    </w:rPr>
  </w:style>
  <w:style w:type="character" w:customStyle="1" w:styleId="WW8Num760z0">
    <w:name w:val="WW8Num760z0"/>
    <w:rsid w:val="00544D31"/>
    <w:rPr>
      <w:rFonts w:ascii="Times New Roman" w:hAnsi="Times New Roman" w:cs="Times New Roman"/>
    </w:rPr>
  </w:style>
  <w:style w:type="character" w:customStyle="1" w:styleId="WW8Num761z1">
    <w:name w:val="WW8Num761z1"/>
    <w:rsid w:val="00544D31"/>
    <w:rPr>
      <w:b/>
      <w:bCs/>
    </w:rPr>
  </w:style>
  <w:style w:type="character" w:customStyle="1" w:styleId="WW8Num762z0">
    <w:name w:val="WW8Num762z0"/>
    <w:rsid w:val="00544D31"/>
  </w:style>
  <w:style w:type="character" w:customStyle="1" w:styleId="WW8Num763z0">
    <w:name w:val="WW8Num763z0"/>
    <w:rsid w:val="00544D31"/>
    <w:rPr>
      <w:rFonts w:ascii="Times New Roman" w:hAnsi="Times New Roman" w:cs="Times New Roman"/>
    </w:rPr>
  </w:style>
  <w:style w:type="character" w:customStyle="1" w:styleId="WW8Num768z0">
    <w:name w:val="WW8Num768z0"/>
    <w:rsid w:val="00544D31"/>
    <w:rPr>
      <w:rFonts w:ascii="Times New Roman" w:hAnsi="Times New Roman" w:cs="Times New Roman"/>
    </w:rPr>
  </w:style>
  <w:style w:type="character" w:customStyle="1" w:styleId="WW8Num770z0">
    <w:name w:val="WW8Num770z0"/>
    <w:rsid w:val="00544D31"/>
    <w:rPr>
      <w:rFonts w:ascii="Symbol" w:hAnsi="Symbol" w:cs="Symbol"/>
    </w:rPr>
  </w:style>
  <w:style w:type="character" w:customStyle="1" w:styleId="WW8Num771z0">
    <w:name w:val="WW8Num771z0"/>
    <w:rsid w:val="00544D31"/>
    <w:rPr>
      <w:b/>
      <w:bCs/>
    </w:rPr>
  </w:style>
  <w:style w:type="character" w:customStyle="1" w:styleId="WW8Num773z0">
    <w:name w:val="WW8Num773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775z0">
    <w:name w:val="WW8Num775z0"/>
    <w:rsid w:val="00544D31"/>
    <w:rPr>
      <w:u w:val="none"/>
    </w:rPr>
  </w:style>
  <w:style w:type="character" w:customStyle="1" w:styleId="WW8Num777z0">
    <w:name w:val="WW8Num777z0"/>
    <w:rsid w:val="00544D31"/>
    <w:rPr>
      <w:rFonts w:ascii="Times New Roman" w:hAnsi="Times New Roman" w:cs="Times New Roman"/>
    </w:rPr>
  </w:style>
  <w:style w:type="character" w:customStyle="1" w:styleId="WW8Num778z0">
    <w:name w:val="WW8Num778z0"/>
    <w:rsid w:val="00544D31"/>
    <w:rPr>
      <w:rFonts w:ascii="Times New Roman" w:hAnsi="Times New Roman" w:cs="Times New Roman"/>
    </w:rPr>
  </w:style>
  <w:style w:type="character" w:customStyle="1" w:styleId="WW8Num779z0">
    <w:name w:val="WW8Num779z0"/>
    <w:rsid w:val="00544D31"/>
    <w:rPr>
      <w:rFonts w:ascii="Times New Roman" w:hAnsi="Times New Roman" w:cs="Times New Roman"/>
    </w:rPr>
  </w:style>
  <w:style w:type="character" w:customStyle="1" w:styleId="WW8Num780z0">
    <w:name w:val="WW8Num780z0"/>
    <w:rsid w:val="00544D31"/>
    <w:rPr>
      <w:rFonts w:ascii="Times New Roman" w:hAnsi="Times New Roman" w:cs="Times New Roman"/>
    </w:rPr>
  </w:style>
  <w:style w:type="character" w:customStyle="1" w:styleId="WW8Num781z0">
    <w:name w:val="WW8Num781z0"/>
    <w:rsid w:val="00544D31"/>
    <w:rPr>
      <w:rFonts w:ascii="Times New Roman" w:hAnsi="Times New Roman" w:cs="Times New Roman"/>
    </w:rPr>
  </w:style>
  <w:style w:type="character" w:customStyle="1" w:styleId="WW8Num782z0">
    <w:name w:val="WW8Num782z0"/>
    <w:rsid w:val="00544D31"/>
    <w:rPr>
      <w:rFonts w:ascii="Times New Roman" w:hAnsi="Times New Roman" w:cs="Times New Roman"/>
    </w:rPr>
  </w:style>
  <w:style w:type="character" w:customStyle="1" w:styleId="WW8Num783z0">
    <w:name w:val="WW8Num783z0"/>
    <w:rsid w:val="00544D31"/>
    <w:rPr>
      <w:u w:val="none"/>
    </w:rPr>
  </w:style>
  <w:style w:type="character" w:customStyle="1" w:styleId="WW8Num783z1">
    <w:name w:val="WW8Num783z1"/>
    <w:rsid w:val="00544D31"/>
  </w:style>
  <w:style w:type="character" w:customStyle="1" w:styleId="WW8Num783z2">
    <w:name w:val="WW8Num783z2"/>
    <w:rsid w:val="00544D31"/>
    <w:rPr>
      <w:rFonts w:ascii="Symbol" w:hAnsi="Symbol" w:cs="Symbol"/>
    </w:rPr>
  </w:style>
  <w:style w:type="character" w:customStyle="1" w:styleId="WW8Num784z0">
    <w:name w:val="WW8Num784z0"/>
    <w:rsid w:val="00544D31"/>
    <w:rPr>
      <w:rFonts w:ascii="Times New Roman" w:hAnsi="Times New Roman" w:cs="Times New Roman"/>
    </w:rPr>
  </w:style>
  <w:style w:type="character" w:customStyle="1" w:styleId="WW8Num785z0">
    <w:name w:val="WW8Num785z0"/>
    <w:rsid w:val="00544D31"/>
    <w:rPr>
      <w:rFonts w:ascii="Times New Roman" w:hAnsi="Times New Roman" w:cs="Times New Roman"/>
    </w:rPr>
  </w:style>
  <w:style w:type="character" w:customStyle="1" w:styleId="WW8Num787z0">
    <w:name w:val="WW8Num787z0"/>
    <w:rsid w:val="00544D31"/>
    <w:rPr>
      <w:rFonts w:ascii="Times New Roman" w:hAnsi="Times New Roman" w:cs="Times New Roman"/>
    </w:rPr>
  </w:style>
  <w:style w:type="character" w:customStyle="1" w:styleId="WW8Num788z0">
    <w:name w:val="WW8Num78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89z0">
    <w:name w:val="WW8Num789z0"/>
    <w:rsid w:val="00544D31"/>
    <w:rPr>
      <w:rFonts w:ascii="Symbol" w:hAnsi="Symbol" w:cs="Symbol"/>
    </w:rPr>
  </w:style>
  <w:style w:type="character" w:customStyle="1" w:styleId="WW8Num790z0">
    <w:name w:val="WW8Num790z0"/>
    <w:rsid w:val="00544D31"/>
    <w:rPr>
      <w:rFonts w:ascii="Times New Roman" w:hAnsi="Times New Roman" w:cs="Times New Roman"/>
    </w:rPr>
  </w:style>
  <w:style w:type="character" w:customStyle="1" w:styleId="WW8Num792z0">
    <w:name w:val="WW8Num79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94z0">
    <w:name w:val="WW8Num794z0"/>
    <w:rsid w:val="00544D31"/>
    <w:rPr>
      <w:rFonts w:ascii="Times New Roman" w:hAnsi="Times New Roman" w:cs="Times New Roman"/>
    </w:rPr>
  </w:style>
  <w:style w:type="character" w:customStyle="1" w:styleId="WW8Num795z0">
    <w:name w:val="WW8Num795z0"/>
    <w:rsid w:val="00544D31"/>
    <w:rPr>
      <w:rFonts w:ascii="Times New Roman" w:hAnsi="Times New Roman" w:cs="Times New Roman"/>
    </w:rPr>
  </w:style>
  <w:style w:type="character" w:customStyle="1" w:styleId="WW8Num795z1">
    <w:name w:val="WW8Num795z1"/>
    <w:rsid w:val="00544D31"/>
    <w:rPr>
      <w:rFonts w:ascii="Courier New" w:hAnsi="Courier New" w:cs="Courier New"/>
    </w:rPr>
  </w:style>
  <w:style w:type="character" w:customStyle="1" w:styleId="WW8Num795z2">
    <w:name w:val="WW8Num795z2"/>
    <w:rsid w:val="00544D31"/>
    <w:rPr>
      <w:rFonts w:ascii="Wingdings" w:hAnsi="Wingdings" w:cs="Wingdings"/>
    </w:rPr>
  </w:style>
  <w:style w:type="character" w:customStyle="1" w:styleId="WW8Num795z3">
    <w:name w:val="WW8Num795z3"/>
    <w:rsid w:val="00544D31"/>
    <w:rPr>
      <w:rFonts w:ascii="Symbol" w:hAnsi="Symbol" w:cs="Symbol"/>
    </w:rPr>
  </w:style>
  <w:style w:type="character" w:customStyle="1" w:styleId="WW8Num799z0">
    <w:name w:val="WW8Num799z0"/>
    <w:rsid w:val="00544D31"/>
    <w:rPr>
      <w:rFonts w:ascii="Times New Roman" w:hAnsi="Times New Roman" w:cs="Times New Roman"/>
    </w:rPr>
  </w:style>
  <w:style w:type="character" w:customStyle="1" w:styleId="WW8Num801z0">
    <w:name w:val="WW8Num801z0"/>
    <w:rsid w:val="00544D31"/>
    <w:rPr>
      <w:u w:val="none"/>
    </w:rPr>
  </w:style>
  <w:style w:type="character" w:customStyle="1" w:styleId="WW8Num802z0">
    <w:name w:val="WW8Num802z0"/>
    <w:rsid w:val="00544D31"/>
    <w:rPr>
      <w:rFonts w:ascii="Symbol" w:hAnsi="Symbol" w:cs="Symbol"/>
    </w:rPr>
  </w:style>
  <w:style w:type="character" w:customStyle="1" w:styleId="WW8Num803z0">
    <w:name w:val="WW8Num803z0"/>
    <w:rsid w:val="00544D31"/>
    <w:rPr>
      <w:rFonts w:ascii="Symbol" w:hAnsi="Symbol" w:cs="Symbol"/>
    </w:rPr>
  </w:style>
  <w:style w:type="character" w:customStyle="1" w:styleId="WW8Num804z0">
    <w:name w:val="WW8Num804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805z0">
    <w:name w:val="WW8Num805z0"/>
    <w:rsid w:val="00544D31"/>
    <w:rPr>
      <w:rFonts w:ascii="Times New Roman" w:hAnsi="Times New Roman" w:cs="Times New Roman"/>
    </w:rPr>
  </w:style>
  <w:style w:type="character" w:customStyle="1" w:styleId="WW8Num805z1">
    <w:name w:val="WW8Num805z1"/>
    <w:rsid w:val="00544D31"/>
    <w:rPr>
      <w:rFonts w:ascii="Courier New" w:hAnsi="Courier New" w:cs="Courier New"/>
    </w:rPr>
  </w:style>
  <w:style w:type="character" w:customStyle="1" w:styleId="WW8Num805z2">
    <w:name w:val="WW8Num805z2"/>
    <w:rsid w:val="00544D31"/>
    <w:rPr>
      <w:rFonts w:ascii="Wingdings" w:hAnsi="Wingdings" w:cs="Wingdings"/>
    </w:rPr>
  </w:style>
  <w:style w:type="character" w:customStyle="1" w:styleId="WW8Num805z3">
    <w:name w:val="WW8Num805z3"/>
    <w:rsid w:val="00544D31"/>
    <w:rPr>
      <w:rFonts w:ascii="Symbol" w:hAnsi="Symbol" w:cs="Symbol"/>
    </w:rPr>
  </w:style>
  <w:style w:type="character" w:customStyle="1" w:styleId="WW8Num809z0">
    <w:name w:val="WW8Num809z0"/>
    <w:rsid w:val="00544D31"/>
    <w:rPr>
      <w:rFonts w:ascii="Times New Roman" w:hAnsi="Times New Roman" w:cs="Times New Roman"/>
    </w:rPr>
  </w:style>
  <w:style w:type="character" w:customStyle="1" w:styleId="WW8Num809z2">
    <w:name w:val="WW8Num809z2"/>
    <w:rsid w:val="00544D31"/>
    <w:rPr>
      <w:rFonts w:ascii="Wingdings" w:hAnsi="Wingdings" w:cs="Wingdings"/>
    </w:rPr>
  </w:style>
  <w:style w:type="character" w:customStyle="1" w:styleId="WW8Num809z3">
    <w:name w:val="WW8Num809z3"/>
    <w:rsid w:val="00544D31"/>
    <w:rPr>
      <w:rFonts w:ascii="Symbol" w:hAnsi="Symbol" w:cs="Symbol"/>
    </w:rPr>
  </w:style>
  <w:style w:type="character" w:customStyle="1" w:styleId="WW8Num809z4">
    <w:name w:val="WW8Num809z4"/>
    <w:rsid w:val="00544D31"/>
    <w:rPr>
      <w:rFonts w:ascii="Courier New" w:hAnsi="Courier New" w:cs="Courier New"/>
    </w:rPr>
  </w:style>
  <w:style w:type="character" w:customStyle="1" w:styleId="WW8Num810z0">
    <w:name w:val="WW8Num810z0"/>
    <w:rsid w:val="00544D31"/>
    <w:rPr>
      <w:rFonts w:ascii="Times New Roman" w:hAnsi="Times New Roman" w:cs="Times New Roman"/>
    </w:rPr>
  </w:style>
  <w:style w:type="character" w:customStyle="1" w:styleId="WW8Num811z0">
    <w:name w:val="WW8Num811z0"/>
    <w:rsid w:val="00544D31"/>
    <w:rPr>
      <w:b/>
      <w:bCs/>
      <w:sz w:val="24"/>
      <w:szCs w:val="24"/>
    </w:rPr>
  </w:style>
  <w:style w:type="character" w:customStyle="1" w:styleId="WW8Num812z0">
    <w:name w:val="WW8Num812z0"/>
    <w:rsid w:val="00544D31"/>
    <w:rPr>
      <w:rFonts w:ascii="Times New Roman" w:hAnsi="Times New Roman" w:cs="Times New Roman"/>
    </w:rPr>
  </w:style>
  <w:style w:type="character" w:customStyle="1" w:styleId="WW8Num813z0">
    <w:name w:val="WW8Num813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14z0">
    <w:name w:val="WW8Num814z0"/>
    <w:rsid w:val="00544D31"/>
    <w:rPr>
      <w:rFonts w:ascii="Bookman Old Style" w:hAnsi="Bookman Old Style" w:cs="Bookman Old Style"/>
    </w:rPr>
  </w:style>
  <w:style w:type="character" w:customStyle="1" w:styleId="WW8Num815z0">
    <w:name w:val="WW8Num815z0"/>
    <w:rsid w:val="00544D31"/>
    <w:rPr>
      <w:rFonts w:ascii="Times New Roman" w:hAnsi="Times New Roman" w:cs="Times New Roman"/>
    </w:rPr>
  </w:style>
  <w:style w:type="character" w:customStyle="1" w:styleId="WW8Num816z0">
    <w:name w:val="WW8Num816z0"/>
    <w:rsid w:val="00544D31"/>
    <w:rPr>
      <w:rFonts w:ascii="Times New Roman" w:hAnsi="Times New Roman" w:cs="Times New Roman"/>
    </w:rPr>
  </w:style>
  <w:style w:type="character" w:customStyle="1" w:styleId="WW8Num818z0">
    <w:name w:val="WW8Num818z0"/>
    <w:rsid w:val="00544D31"/>
    <w:rPr>
      <w:rFonts w:ascii="Times New Roman" w:hAnsi="Times New Roman" w:cs="Times New Roman"/>
      <w:b/>
      <w:bCs/>
    </w:rPr>
  </w:style>
  <w:style w:type="character" w:customStyle="1" w:styleId="WW8Num819z0">
    <w:name w:val="WW8Num81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23z0">
    <w:name w:val="WW8Num823z0"/>
    <w:rsid w:val="00544D31"/>
    <w:rPr>
      <w:rFonts w:ascii="Times New Roman" w:hAnsi="Times New Roman" w:cs="Times New Roman"/>
    </w:rPr>
  </w:style>
  <w:style w:type="character" w:customStyle="1" w:styleId="WW8Num823z1">
    <w:name w:val="WW8Num823z1"/>
    <w:rsid w:val="00544D31"/>
    <w:rPr>
      <w:rFonts w:ascii="Symbol" w:hAnsi="Symbol" w:cs="Symbol"/>
    </w:rPr>
  </w:style>
  <w:style w:type="character" w:customStyle="1" w:styleId="WW8Num823z2">
    <w:name w:val="WW8Num823z2"/>
    <w:rsid w:val="00544D31"/>
    <w:rPr>
      <w:rFonts w:ascii="Wingdings" w:hAnsi="Wingdings" w:cs="Wingdings"/>
    </w:rPr>
  </w:style>
  <w:style w:type="character" w:customStyle="1" w:styleId="WW8Num823z4">
    <w:name w:val="WW8Num823z4"/>
    <w:rsid w:val="00544D31"/>
    <w:rPr>
      <w:rFonts w:ascii="Courier New" w:hAnsi="Courier New" w:cs="Courier New"/>
    </w:rPr>
  </w:style>
  <w:style w:type="character" w:customStyle="1" w:styleId="WW8Num825z0">
    <w:name w:val="WW8Num825z0"/>
    <w:rsid w:val="00544D31"/>
    <w:rPr>
      <w:rFonts w:ascii="Times New Roman" w:hAnsi="Times New Roman" w:cs="Times New Roman"/>
    </w:rPr>
  </w:style>
  <w:style w:type="character" w:customStyle="1" w:styleId="WW8Num826z1">
    <w:name w:val="WW8Num826z1"/>
    <w:rsid w:val="00544D31"/>
    <w:rPr>
      <w:rFonts w:ascii="Courier New" w:hAnsi="Courier New" w:cs="Courier New"/>
    </w:rPr>
  </w:style>
  <w:style w:type="character" w:customStyle="1" w:styleId="WW8Num826z2">
    <w:name w:val="WW8Num826z2"/>
    <w:rsid w:val="00544D31"/>
    <w:rPr>
      <w:rFonts w:ascii="Wingdings" w:hAnsi="Wingdings" w:cs="Wingdings"/>
    </w:rPr>
  </w:style>
  <w:style w:type="character" w:customStyle="1" w:styleId="WW8Num826z3">
    <w:name w:val="WW8Num826z3"/>
    <w:rsid w:val="00544D31"/>
    <w:rPr>
      <w:rFonts w:ascii="Symbol" w:hAnsi="Symbol" w:cs="Symbol"/>
    </w:rPr>
  </w:style>
  <w:style w:type="character" w:customStyle="1" w:styleId="WW8Num827z0">
    <w:name w:val="WW8Num827z0"/>
    <w:rsid w:val="00544D31"/>
    <w:rPr>
      <w:b/>
      <w:bCs/>
      <w:sz w:val="24"/>
      <w:szCs w:val="24"/>
    </w:rPr>
  </w:style>
  <w:style w:type="character" w:customStyle="1" w:styleId="WW8Num828z0">
    <w:name w:val="WW8Num828z0"/>
    <w:rsid w:val="00544D31"/>
    <w:rPr>
      <w:b/>
      <w:bCs/>
    </w:rPr>
  </w:style>
  <w:style w:type="character" w:customStyle="1" w:styleId="WW8Num829z0">
    <w:name w:val="WW8Num829z0"/>
    <w:rsid w:val="00544D31"/>
    <w:rPr>
      <w:rFonts w:ascii="Times New Roman" w:hAnsi="Times New Roman" w:cs="Times New Roman"/>
    </w:rPr>
  </w:style>
  <w:style w:type="character" w:customStyle="1" w:styleId="WW8Num830z0">
    <w:name w:val="WW8Num830z0"/>
    <w:rsid w:val="00544D31"/>
    <w:rPr>
      <w:rFonts w:ascii="Bookman Old Style" w:hAnsi="Bookman Old Style" w:cs="Bookman Old Style"/>
    </w:rPr>
  </w:style>
  <w:style w:type="character" w:customStyle="1" w:styleId="WW8Num831z0">
    <w:name w:val="WW8Num831z0"/>
    <w:rsid w:val="00544D31"/>
    <w:rPr>
      <w:rFonts w:ascii="Times New Roman" w:hAnsi="Times New Roman" w:cs="Times New Roman"/>
    </w:rPr>
  </w:style>
  <w:style w:type="character" w:customStyle="1" w:styleId="WW8Num832z3">
    <w:name w:val="WW8Num832z3"/>
    <w:rsid w:val="00544D31"/>
    <w:rPr>
      <w:rFonts w:ascii="Times New Roman" w:hAnsi="Times New Roman" w:cs="Times New Roman"/>
    </w:rPr>
  </w:style>
  <w:style w:type="character" w:customStyle="1" w:styleId="WW8Num833z0">
    <w:name w:val="WW8Num833z0"/>
    <w:rsid w:val="00544D31"/>
    <w:rPr>
      <w:rFonts w:ascii="Symbol" w:hAnsi="Symbol" w:cs="Symbol"/>
    </w:rPr>
  </w:style>
  <w:style w:type="character" w:customStyle="1" w:styleId="WW8Num835z0">
    <w:name w:val="WW8Num835z0"/>
    <w:rsid w:val="00544D31"/>
    <w:rPr>
      <w:rFonts w:ascii="Times New Roman" w:hAnsi="Times New Roman" w:cs="Times New Roman"/>
    </w:rPr>
  </w:style>
  <w:style w:type="character" w:customStyle="1" w:styleId="WW8Num837z0">
    <w:name w:val="WW8Num837z0"/>
    <w:rsid w:val="00544D31"/>
    <w:rPr>
      <w:rFonts w:ascii="Times New Roman" w:hAnsi="Times New Roman" w:cs="Times New Roman"/>
    </w:rPr>
  </w:style>
  <w:style w:type="character" w:customStyle="1" w:styleId="WW8Num840z0">
    <w:name w:val="WW8Num840z0"/>
    <w:rsid w:val="00544D31"/>
    <w:rPr>
      <w:rFonts w:ascii="Symbol" w:hAnsi="Symbol" w:cs="Symbol"/>
    </w:rPr>
  </w:style>
  <w:style w:type="character" w:customStyle="1" w:styleId="WW8Num841z0">
    <w:name w:val="WW8Num841z0"/>
    <w:rsid w:val="00544D31"/>
    <w:rPr>
      <w:rFonts w:ascii="Times New Roman" w:hAnsi="Times New Roman" w:cs="Times New Roman"/>
    </w:rPr>
  </w:style>
  <w:style w:type="character" w:customStyle="1" w:styleId="WW8Num845z0">
    <w:name w:val="WW8Num845z0"/>
    <w:rsid w:val="00544D31"/>
    <w:rPr>
      <w:rFonts w:ascii="Times New Roman" w:hAnsi="Times New Roman" w:cs="Times New Roman"/>
    </w:rPr>
  </w:style>
  <w:style w:type="character" w:customStyle="1" w:styleId="WW8Num845z1">
    <w:name w:val="WW8Num845z1"/>
    <w:rsid w:val="00544D31"/>
    <w:rPr>
      <w:rFonts w:ascii="Courier New" w:hAnsi="Courier New" w:cs="Courier New"/>
    </w:rPr>
  </w:style>
  <w:style w:type="character" w:customStyle="1" w:styleId="WW8Num845z2">
    <w:name w:val="WW8Num845z2"/>
    <w:rsid w:val="00544D31"/>
    <w:rPr>
      <w:rFonts w:ascii="Wingdings" w:hAnsi="Wingdings" w:cs="Wingdings"/>
    </w:rPr>
  </w:style>
  <w:style w:type="character" w:customStyle="1" w:styleId="WW8Num845z3">
    <w:name w:val="WW8Num845z3"/>
    <w:rsid w:val="00544D31"/>
    <w:rPr>
      <w:rFonts w:ascii="Symbol" w:hAnsi="Symbol" w:cs="Symbol"/>
    </w:rPr>
  </w:style>
  <w:style w:type="character" w:customStyle="1" w:styleId="WW8Num846z0">
    <w:name w:val="WW8Num846z0"/>
    <w:rsid w:val="00544D31"/>
    <w:rPr>
      <w:rFonts w:ascii="Times New Roman" w:hAnsi="Times New Roman" w:cs="Times New Roman"/>
    </w:rPr>
  </w:style>
  <w:style w:type="character" w:customStyle="1" w:styleId="WW8Num846z1">
    <w:name w:val="WW8Num846z1"/>
    <w:rsid w:val="00544D31"/>
    <w:rPr>
      <w:rFonts w:ascii="Courier New" w:hAnsi="Courier New" w:cs="Courier New"/>
    </w:rPr>
  </w:style>
  <w:style w:type="character" w:customStyle="1" w:styleId="WW8Num846z2">
    <w:name w:val="WW8Num846z2"/>
    <w:rsid w:val="00544D31"/>
    <w:rPr>
      <w:rFonts w:ascii="Wingdings" w:hAnsi="Wingdings" w:cs="Wingdings"/>
    </w:rPr>
  </w:style>
  <w:style w:type="character" w:customStyle="1" w:styleId="WW8Num846z3">
    <w:name w:val="WW8Num846z3"/>
    <w:rsid w:val="00544D31"/>
    <w:rPr>
      <w:rFonts w:ascii="Symbol" w:hAnsi="Symbol" w:cs="Symbol"/>
    </w:rPr>
  </w:style>
  <w:style w:type="character" w:customStyle="1" w:styleId="WW8Num848z0">
    <w:name w:val="WW8Num848z0"/>
    <w:rsid w:val="00544D31"/>
    <w:rPr>
      <w:rFonts w:ascii="Symbol" w:hAnsi="Symbol" w:cs="Symbol"/>
    </w:rPr>
  </w:style>
  <w:style w:type="character" w:customStyle="1" w:styleId="WW8Num849z0">
    <w:name w:val="WW8Num849z0"/>
    <w:rsid w:val="00544D31"/>
    <w:rPr>
      <w:rFonts w:ascii="Times New Roman" w:hAnsi="Times New Roman" w:cs="Times New Roman"/>
    </w:rPr>
  </w:style>
  <w:style w:type="character" w:customStyle="1" w:styleId="WW8Num852z0">
    <w:name w:val="WW8Num852z0"/>
    <w:rsid w:val="00544D31"/>
    <w:rPr>
      <w:rFonts w:ascii="Symbol" w:hAnsi="Symbol" w:cs="Symbol"/>
    </w:rPr>
  </w:style>
  <w:style w:type="character" w:customStyle="1" w:styleId="WW8Num853z0">
    <w:name w:val="WW8Num853z0"/>
    <w:rsid w:val="00544D31"/>
    <w:rPr>
      <w:rFonts w:ascii="Times New Roman" w:hAnsi="Times New Roman" w:cs="Times New Roman"/>
    </w:rPr>
  </w:style>
  <w:style w:type="character" w:customStyle="1" w:styleId="WW8Num855z0">
    <w:name w:val="WW8Num85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856z0">
    <w:name w:val="WW8Num856z0"/>
    <w:rsid w:val="00544D31"/>
    <w:rPr>
      <w:rFonts w:ascii="Symbol" w:hAnsi="Symbol" w:cs="Symbol"/>
    </w:rPr>
  </w:style>
  <w:style w:type="character" w:customStyle="1" w:styleId="WW8Num857z0">
    <w:name w:val="WW8Num857z0"/>
    <w:rsid w:val="00544D31"/>
    <w:rPr>
      <w:rFonts w:ascii="Times New Roman" w:hAnsi="Times New Roman" w:cs="Times New Roman"/>
    </w:rPr>
  </w:style>
  <w:style w:type="character" w:customStyle="1" w:styleId="WW8Num861z0">
    <w:name w:val="WW8Num861z0"/>
    <w:rsid w:val="00544D31"/>
    <w:rPr>
      <w:b/>
      <w:bCs/>
      <w:sz w:val="24"/>
      <w:szCs w:val="24"/>
    </w:rPr>
  </w:style>
  <w:style w:type="character" w:customStyle="1" w:styleId="WW8Num863z0">
    <w:name w:val="WW8Num863z0"/>
    <w:rsid w:val="00544D31"/>
    <w:rPr>
      <w:rFonts w:ascii="Times New Roman" w:hAnsi="Times New Roman" w:cs="Times New Roman"/>
    </w:rPr>
  </w:style>
  <w:style w:type="character" w:customStyle="1" w:styleId="WW8Num864z0">
    <w:name w:val="WW8Num86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66z0">
    <w:name w:val="WW8Num866z0"/>
    <w:rsid w:val="00544D31"/>
    <w:rPr>
      <w:rFonts w:ascii="Times New Roman" w:hAnsi="Times New Roman" w:cs="Times New Roman"/>
    </w:rPr>
  </w:style>
  <w:style w:type="character" w:customStyle="1" w:styleId="WW8Num866z1">
    <w:name w:val="WW8Num866z1"/>
    <w:rsid w:val="00544D31"/>
    <w:rPr>
      <w:rFonts w:ascii="Courier New" w:hAnsi="Courier New" w:cs="Courier New"/>
    </w:rPr>
  </w:style>
  <w:style w:type="character" w:customStyle="1" w:styleId="WW8Num866z2">
    <w:name w:val="WW8Num866z2"/>
    <w:rsid w:val="00544D31"/>
    <w:rPr>
      <w:rFonts w:ascii="Wingdings" w:hAnsi="Wingdings" w:cs="Wingdings"/>
    </w:rPr>
  </w:style>
  <w:style w:type="character" w:customStyle="1" w:styleId="WW8Num866z3">
    <w:name w:val="WW8Num866z3"/>
    <w:rsid w:val="00544D31"/>
    <w:rPr>
      <w:rFonts w:ascii="Symbol" w:hAnsi="Symbol" w:cs="Symbol"/>
    </w:rPr>
  </w:style>
  <w:style w:type="character" w:customStyle="1" w:styleId="WW8Num867z1">
    <w:name w:val="WW8Num867z1"/>
    <w:rsid w:val="00544D31"/>
    <w:rPr>
      <w:rFonts w:ascii="Courier New" w:hAnsi="Courier New" w:cs="Courier New"/>
    </w:rPr>
  </w:style>
  <w:style w:type="character" w:customStyle="1" w:styleId="WW8Num867z2">
    <w:name w:val="WW8Num867z2"/>
    <w:rsid w:val="00544D31"/>
    <w:rPr>
      <w:rFonts w:ascii="Wingdings" w:hAnsi="Wingdings" w:cs="Wingdings"/>
    </w:rPr>
  </w:style>
  <w:style w:type="character" w:customStyle="1" w:styleId="WW8Num867z3">
    <w:name w:val="WW8Num867z3"/>
    <w:rsid w:val="00544D31"/>
    <w:rPr>
      <w:rFonts w:ascii="Symbol" w:hAnsi="Symbol" w:cs="Symbol"/>
    </w:rPr>
  </w:style>
  <w:style w:type="character" w:customStyle="1" w:styleId="WW8Num868z0">
    <w:name w:val="WW8Num868z0"/>
    <w:rsid w:val="00544D31"/>
    <w:rPr>
      <w:rFonts w:ascii="Times New Roman" w:hAnsi="Times New Roman" w:cs="Times New Roman"/>
    </w:rPr>
  </w:style>
  <w:style w:type="character" w:customStyle="1" w:styleId="WW8Num869z0">
    <w:name w:val="WW8Num869z0"/>
    <w:rsid w:val="00544D31"/>
    <w:rPr>
      <w:rFonts w:ascii="Symbol" w:hAnsi="Symbol" w:cs="Symbol"/>
    </w:rPr>
  </w:style>
  <w:style w:type="character" w:customStyle="1" w:styleId="WW8Num870z0">
    <w:name w:val="WW8Num870z0"/>
    <w:rsid w:val="00544D31"/>
    <w:rPr>
      <w:rFonts w:ascii="Times New Roman" w:hAnsi="Times New Roman" w:cs="Times New Roman"/>
    </w:rPr>
  </w:style>
  <w:style w:type="character" w:customStyle="1" w:styleId="WW8Num871z0">
    <w:name w:val="WW8Num871z0"/>
    <w:rsid w:val="00544D31"/>
    <w:rPr>
      <w:rFonts w:ascii="Times New Roman" w:hAnsi="Times New Roman" w:cs="Times New Roman"/>
    </w:rPr>
  </w:style>
  <w:style w:type="character" w:customStyle="1" w:styleId="WW8Num872z0">
    <w:name w:val="WW8Num872z0"/>
    <w:rsid w:val="00544D31"/>
    <w:rPr>
      <w:rFonts w:ascii="Times New Roman" w:hAnsi="Times New Roman" w:cs="Times New Roman"/>
    </w:rPr>
  </w:style>
  <w:style w:type="character" w:customStyle="1" w:styleId="WW8Num873z0">
    <w:name w:val="WW8Num873z0"/>
    <w:rsid w:val="00544D31"/>
    <w:rPr>
      <w:rFonts w:ascii="Times New Roman" w:hAnsi="Times New Roman" w:cs="Times New Roman"/>
    </w:rPr>
  </w:style>
  <w:style w:type="character" w:customStyle="1" w:styleId="WW8Num874z0">
    <w:name w:val="WW8Num874z0"/>
    <w:rsid w:val="00544D31"/>
    <w:rPr>
      <w:rFonts w:ascii="Symbol" w:hAnsi="Symbol" w:cs="Symbol"/>
    </w:rPr>
  </w:style>
  <w:style w:type="character" w:customStyle="1" w:styleId="WW8Num875z0">
    <w:name w:val="WW8Num875z0"/>
    <w:rsid w:val="00544D31"/>
    <w:rPr>
      <w:rFonts w:ascii="Times New Roman" w:hAnsi="Times New Roman" w:cs="Times New Roman"/>
    </w:rPr>
  </w:style>
  <w:style w:type="character" w:customStyle="1" w:styleId="WW8Num878z0">
    <w:name w:val="WW8Num878z0"/>
    <w:rsid w:val="00544D31"/>
    <w:rPr>
      <w:rFonts w:ascii="Symbol" w:hAnsi="Symbol" w:cs="Symbol"/>
    </w:rPr>
  </w:style>
  <w:style w:type="character" w:customStyle="1" w:styleId="WW8Num879z0">
    <w:name w:val="WW8Num879z0"/>
    <w:rsid w:val="00544D31"/>
    <w:rPr>
      <w:rFonts w:ascii="Times New Roman" w:hAnsi="Times New Roman" w:cs="Times New Roman"/>
    </w:rPr>
  </w:style>
  <w:style w:type="character" w:customStyle="1" w:styleId="WW8Num881z0">
    <w:name w:val="WW8Num881z0"/>
    <w:rsid w:val="00544D31"/>
    <w:rPr>
      <w:rFonts w:ascii="Times New Roman" w:hAnsi="Times New Roman" w:cs="Times New Roman"/>
    </w:rPr>
  </w:style>
  <w:style w:type="character" w:customStyle="1" w:styleId="WW8Num883z0">
    <w:name w:val="WW8Num883z0"/>
    <w:rsid w:val="00544D31"/>
    <w:rPr>
      <w:rFonts w:ascii="Times New Roman" w:hAnsi="Times New Roman" w:cs="Times New Roman"/>
    </w:rPr>
  </w:style>
  <w:style w:type="character" w:customStyle="1" w:styleId="WW8Num883z1">
    <w:name w:val="WW8Num883z1"/>
    <w:rsid w:val="00544D31"/>
    <w:rPr>
      <w:rFonts w:ascii="Courier New" w:hAnsi="Courier New" w:cs="Courier New"/>
    </w:rPr>
  </w:style>
  <w:style w:type="character" w:customStyle="1" w:styleId="WW8Num883z2">
    <w:name w:val="WW8Num883z2"/>
    <w:rsid w:val="00544D31"/>
    <w:rPr>
      <w:rFonts w:ascii="Wingdings" w:hAnsi="Wingdings" w:cs="Wingdings"/>
    </w:rPr>
  </w:style>
  <w:style w:type="character" w:customStyle="1" w:styleId="WW8Num883z3">
    <w:name w:val="WW8Num883z3"/>
    <w:rsid w:val="00544D31"/>
    <w:rPr>
      <w:rFonts w:ascii="Symbol" w:hAnsi="Symbol" w:cs="Symbol"/>
    </w:rPr>
  </w:style>
  <w:style w:type="character" w:customStyle="1" w:styleId="WW8Num884z0">
    <w:name w:val="WW8Num884z0"/>
    <w:rsid w:val="00544D31"/>
    <w:rPr>
      <w:rFonts w:ascii="Times New Roman" w:hAnsi="Times New Roman" w:cs="Times New Roman"/>
    </w:rPr>
  </w:style>
  <w:style w:type="character" w:customStyle="1" w:styleId="WW8Num886z0">
    <w:name w:val="WW8Num886z0"/>
    <w:rsid w:val="00544D31"/>
    <w:rPr>
      <w:rFonts w:ascii="Symbol" w:hAnsi="Symbol" w:cs="Symbol"/>
    </w:rPr>
  </w:style>
  <w:style w:type="character" w:customStyle="1" w:styleId="WW8Num887z0">
    <w:name w:val="WW8Num887z0"/>
    <w:rsid w:val="00544D31"/>
    <w:rPr>
      <w:rFonts w:ascii="Symbol" w:hAnsi="Symbol" w:cs="Symbol"/>
    </w:rPr>
  </w:style>
  <w:style w:type="character" w:customStyle="1" w:styleId="WW8Num888z0">
    <w:name w:val="WW8Num888z0"/>
    <w:rsid w:val="00544D31"/>
    <w:rPr>
      <w:rFonts w:ascii="Times New Roman" w:hAnsi="Times New Roman" w:cs="Times New Roman"/>
    </w:rPr>
  </w:style>
  <w:style w:type="character" w:customStyle="1" w:styleId="WW8Num890z0">
    <w:name w:val="WW8Num890z0"/>
    <w:rsid w:val="00544D31"/>
    <w:rPr>
      <w:rFonts w:ascii="Symbol" w:hAnsi="Symbol" w:cs="Symbol"/>
    </w:rPr>
  </w:style>
  <w:style w:type="character" w:customStyle="1" w:styleId="WW8Num891z0">
    <w:name w:val="WW8Num891z0"/>
    <w:rsid w:val="00544D31"/>
    <w:rPr>
      <w:rFonts w:ascii="Times New Roman" w:hAnsi="Times New Roman" w:cs="Times New Roman"/>
    </w:rPr>
  </w:style>
  <w:style w:type="character" w:customStyle="1" w:styleId="WW8Num892z0">
    <w:name w:val="WW8Num892z0"/>
    <w:rsid w:val="00544D31"/>
    <w:rPr>
      <w:rFonts w:ascii="Times New Roman" w:hAnsi="Times New Roman" w:cs="Times New Roman"/>
    </w:rPr>
  </w:style>
  <w:style w:type="character" w:customStyle="1" w:styleId="WW8Num894z0">
    <w:name w:val="WW8Num894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95z0">
    <w:name w:val="WW8Num895z0"/>
    <w:rsid w:val="00544D31"/>
    <w:rPr>
      <w:rFonts w:ascii="Times New Roman" w:hAnsi="Times New Roman" w:cs="Times New Roman"/>
    </w:rPr>
  </w:style>
  <w:style w:type="character" w:customStyle="1" w:styleId="WW8Num896z0">
    <w:name w:val="WW8Num896z0"/>
    <w:rsid w:val="00544D31"/>
    <w:rPr>
      <w:rFonts w:ascii="Times New Roman" w:hAnsi="Times New Roman" w:cs="Times New Roman"/>
    </w:rPr>
  </w:style>
  <w:style w:type="character" w:customStyle="1" w:styleId="WW8Num898z0">
    <w:name w:val="WW8Num898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898z1">
    <w:name w:val="WW8Num898z1"/>
    <w:rsid w:val="00544D31"/>
    <w:rPr>
      <w:rFonts w:ascii="Courier New" w:hAnsi="Courier New" w:cs="Courier New"/>
    </w:rPr>
  </w:style>
  <w:style w:type="character" w:customStyle="1" w:styleId="WW8Num898z2">
    <w:name w:val="WW8Num898z2"/>
    <w:rsid w:val="00544D31"/>
    <w:rPr>
      <w:rFonts w:ascii="Wingdings" w:hAnsi="Wingdings" w:cs="Wingdings"/>
    </w:rPr>
  </w:style>
  <w:style w:type="character" w:customStyle="1" w:styleId="WW8Num898z3">
    <w:name w:val="WW8Num898z3"/>
    <w:rsid w:val="00544D31"/>
    <w:rPr>
      <w:rFonts w:ascii="Symbol" w:hAnsi="Symbol" w:cs="Symbol"/>
    </w:rPr>
  </w:style>
  <w:style w:type="character" w:customStyle="1" w:styleId="WW8Num899z0">
    <w:name w:val="WW8Num899z0"/>
    <w:rsid w:val="00544D31"/>
    <w:rPr>
      <w:rFonts w:ascii="Symbol" w:hAnsi="Symbol" w:cs="Symbol"/>
    </w:rPr>
  </w:style>
  <w:style w:type="character" w:customStyle="1" w:styleId="WW8Num901z0">
    <w:name w:val="WW8Num901z0"/>
    <w:rsid w:val="00544D31"/>
    <w:rPr>
      <w:rFonts w:ascii="Times New Roman" w:hAnsi="Times New Roman" w:cs="Times New Roman"/>
    </w:rPr>
  </w:style>
  <w:style w:type="character" w:customStyle="1" w:styleId="WW8Num902z0">
    <w:name w:val="WW8Num902z0"/>
    <w:rsid w:val="00544D31"/>
    <w:rPr>
      <w:rFonts w:ascii="Symbol" w:hAnsi="Symbol" w:cs="Symbol"/>
    </w:rPr>
  </w:style>
  <w:style w:type="character" w:customStyle="1" w:styleId="WW8Num904z0">
    <w:name w:val="WW8Num904z0"/>
    <w:rsid w:val="00544D31"/>
    <w:rPr>
      <w:rFonts w:ascii="Times New Roman" w:hAnsi="Times New Roman" w:cs="Times New Roman"/>
    </w:rPr>
  </w:style>
  <w:style w:type="character" w:customStyle="1" w:styleId="WW8Num904z1">
    <w:name w:val="WW8Num904z1"/>
    <w:rsid w:val="00544D31"/>
    <w:rPr>
      <w:rFonts w:ascii="Courier New" w:hAnsi="Courier New" w:cs="Courier New"/>
    </w:rPr>
  </w:style>
  <w:style w:type="character" w:customStyle="1" w:styleId="WW8Num904z2">
    <w:name w:val="WW8Num904z2"/>
    <w:rsid w:val="00544D31"/>
    <w:rPr>
      <w:rFonts w:ascii="Wingdings" w:hAnsi="Wingdings" w:cs="Wingdings"/>
    </w:rPr>
  </w:style>
  <w:style w:type="character" w:customStyle="1" w:styleId="WW8Num904z3">
    <w:name w:val="WW8Num904z3"/>
    <w:rsid w:val="00544D31"/>
    <w:rPr>
      <w:rFonts w:ascii="Symbol" w:hAnsi="Symbol" w:cs="Symbol"/>
    </w:rPr>
  </w:style>
  <w:style w:type="character" w:customStyle="1" w:styleId="WW8Num905z0">
    <w:name w:val="WW8Num905z0"/>
    <w:rsid w:val="00544D31"/>
    <w:rPr>
      <w:rFonts w:ascii="Times New Roman" w:hAnsi="Times New Roman" w:cs="Times New Roman"/>
    </w:rPr>
  </w:style>
  <w:style w:type="character" w:customStyle="1" w:styleId="WW8Num906z0">
    <w:name w:val="WW8Num906z0"/>
    <w:rsid w:val="00544D31"/>
    <w:rPr>
      <w:rFonts w:ascii="Times New Roman" w:hAnsi="Times New Roman" w:cs="Times New Roman"/>
    </w:rPr>
  </w:style>
  <w:style w:type="character" w:customStyle="1" w:styleId="WW8Num907z0">
    <w:name w:val="WW8Num907z0"/>
    <w:rsid w:val="00544D31"/>
    <w:rPr>
      <w:rFonts w:ascii="Times New Roman" w:hAnsi="Times New Roman" w:cs="Times New Roman"/>
    </w:rPr>
  </w:style>
  <w:style w:type="character" w:customStyle="1" w:styleId="WW8Num909z0">
    <w:name w:val="WW8Num909z0"/>
    <w:rsid w:val="00544D31"/>
    <w:rPr>
      <w:rFonts w:ascii="Symbol" w:hAnsi="Symbol" w:cs="Symbol"/>
    </w:rPr>
  </w:style>
  <w:style w:type="character" w:customStyle="1" w:styleId="WW8Num911z0">
    <w:name w:val="WW8Num911z0"/>
    <w:rsid w:val="00544D31"/>
    <w:rPr>
      <w:rFonts w:ascii="Symbol" w:hAnsi="Symbol" w:cs="Symbol"/>
    </w:rPr>
  </w:style>
  <w:style w:type="character" w:customStyle="1" w:styleId="WW8Num912z0">
    <w:name w:val="WW8Num912z0"/>
    <w:rsid w:val="00544D31"/>
    <w:rPr>
      <w:rFonts w:ascii="Times New Roman" w:hAnsi="Times New Roman" w:cs="Times New Roman"/>
    </w:rPr>
  </w:style>
  <w:style w:type="character" w:customStyle="1" w:styleId="WW8Num913z0">
    <w:name w:val="WW8Num913z0"/>
    <w:rsid w:val="00544D31"/>
    <w:rPr>
      <w:rFonts w:ascii="Times New Roman" w:hAnsi="Times New Roman" w:cs="Times New Roman"/>
    </w:rPr>
  </w:style>
  <w:style w:type="character" w:customStyle="1" w:styleId="WW8Num914z0">
    <w:name w:val="WW8Num914z0"/>
    <w:rsid w:val="00544D31"/>
    <w:rPr>
      <w:rFonts w:ascii="Times New Roman" w:hAnsi="Times New Roman" w:cs="Times New Roman"/>
    </w:rPr>
  </w:style>
  <w:style w:type="character" w:customStyle="1" w:styleId="WW8Num915z0">
    <w:name w:val="WW8Num915z0"/>
    <w:rsid w:val="00544D31"/>
    <w:rPr>
      <w:rFonts w:ascii="Times New Roman" w:hAnsi="Times New Roman" w:cs="Times New Roman"/>
    </w:rPr>
  </w:style>
  <w:style w:type="character" w:customStyle="1" w:styleId="WW8Num916z0">
    <w:name w:val="WW8Num916z0"/>
    <w:rsid w:val="00544D31"/>
    <w:rPr>
      <w:rFonts w:ascii="Times New Roman" w:hAnsi="Times New Roman" w:cs="Times New Roman"/>
    </w:rPr>
  </w:style>
  <w:style w:type="character" w:customStyle="1" w:styleId="WW8Num918z0">
    <w:name w:val="WW8Num918z0"/>
    <w:rsid w:val="00544D31"/>
    <w:rPr>
      <w:rFonts w:ascii="Times New Roman" w:hAnsi="Times New Roman" w:cs="Times New Roman"/>
    </w:rPr>
  </w:style>
  <w:style w:type="character" w:customStyle="1" w:styleId="WW8Num919z0">
    <w:name w:val="WW8Num919z0"/>
    <w:rsid w:val="00544D31"/>
    <w:rPr>
      <w:rFonts w:ascii="Times New Roman" w:hAnsi="Times New Roman" w:cs="Times New Roman"/>
    </w:rPr>
  </w:style>
  <w:style w:type="character" w:customStyle="1" w:styleId="WW8Num919z1">
    <w:name w:val="WW8Num919z1"/>
    <w:rsid w:val="00544D31"/>
    <w:rPr>
      <w:rFonts w:ascii="Courier New" w:hAnsi="Courier New" w:cs="Courier New"/>
    </w:rPr>
  </w:style>
  <w:style w:type="character" w:customStyle="1" w:styleId="WW8Num919z2">
    <w:name w:val="WW8Num919z2"/>
    <w:rsid w:val="00544D31"/>
    <w:rPr>
      <w:rFonts w:ascii="Wingdings" w:hAnsi="Wingdings" w:cs="Wingdings"/>
    </w:rPr>
  </w:style>
  <w:style w:type="character" w:customStyle="1" w:styleId="WW8Num919z3">
    <w:name w:val="WW8Num919z3"/>
    <w:rsid w:val="00544D31"/>
    <w:rPr>
      <w:rFonts w:ascii="Symbol" w:hAnsi="Symbol" w:cs="Symbol"/>
    </w:rPr>
  </w:style>
  <w:style w:type="character" w:customStyle="1" w:styleId="WW8Num920z0">
    <w:name w:val="WW8Num920z0"/>
    <w:rsid w:val="00544D31"/>
    <w:rPr>
      <w:rFonts w:ascii="Times New Roman" w:hAnsi="Times New Roman" w:cs="Times New Roman"/>
    </w:rPr>
  </w:style>
  <w:style w:type="character" w:customStyle="1" w:styleId="WW8Num921z0">
    <w:name w:val="WW8Num921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923z0">
    <w:name w:val="WW8Num923z0"/>
    <w:rsid w:val="00544D31"/>
    <w:rPr>
      <w:rFonts w:ascii="Times New Roman" w:hAnsi="Times New Roman" w:cs="Times New Roman"/>
    </w:rPr>
  </w:style>
  <w:style w:type="character" w:customStyle="1" w:styleId="WW8Num924z0">
    <w:name w:val="WW8Num924z0"/>
    <w:rsid w:val="00544D31"/>
    <w:rPr>
      <w:rFonts w:ascii="Times New Roman" w:hAnsi="Times New Roman" w:cs="Times New Roman"/>
    </w:rPr>
  </w:style>
  <w:style w:type="character" w:customStyle="1" w:styleId="WW8Num925z0">
    <w:name w:val="WW8Num925z0"/>
    <w:rsid w:val="00544D31"/>
    <w:rPr>
      <w:rFonts w:ascii="Times New Roman" w:hAnsi="Times New Roman" w:cs="Times New Roman"/>
    </w:rPr>
  </w:style>
  <w:style w:type="character" w:customStyle="1" w:styleId="WW8Num925z1">
    <w:name w:val="WW8Num925z1"/>
    <w:rsid w:val="00544D31"/>
    <w:rPr>
      <w:rFonts w:ascii="Symbol" w:hAnsi="Symbol" w:cs="Symbol"/>
    </w:rPr>
  </w:style>
  <w:style w:type="character" w:customStyle="1" w:styleId="WW8Num925z2">
    <w:name w:val="WW8Num925z2"/>
    <w:rsid w:val="00544D31"/>
    <w:rPr>
      <w:rFonts w:ascii="Wingdings" w:hAnsi="Wingdings" w:cs="Wingdings"/>
    </w:rPr>
  </w:style>
  <w:style w:type="character" w:customStyle="1" w:styleId="WW8Num925z4">
    <w:name w:val="WW8Num925z4"/>
    <w:rsid w:val="00544D31"/>
    <w:rPr>
      <w:rFonts w:ascii="Courier New" w:hAnsi="Courier New" w:cs="Courier New"/>
    </w:rPr>
  </w:style>
  <w:style w:type="character" w:customStyle="1" w:styleId="WW8Num928z0">
    <w:name w:val="WW8Num928z0"/>
    <w:rsid w:val="00544D31"/>
    <w:rPr>
      <w:rFonts w:ascii="Times New Roman" w:hAnsi="Times New Roman" w:cs="Times New Roman"/>
    </w:rPr>
  </w:style>
  <w:style w:type="character" w:customStyle="1" w:styleId="WW8Num929z0">
    <w:name w:val="WW8Num929z0"/>
    <w:rsid w:val="00544D31"/>
    <w:rPr>
      <w:rFonts w:ascii="Times New Roman" w:hAnsi="Times New Roman" w:cs="Times New Roman"/>
    </w:rPr>
  </w:style>
  <w:style w:type="character" w:customStyle="1" w:styleId="WW8Num930z0">
    <w:name w:val="WW8Num930z0"/>
    <w:rsid w:val="00544D31"/>
    <w:rPr>
      <w:rFonts w:ascii="Times New Roman" w:hAnsi="Times New Roman" w:cs="Times New Roman"/>
    </w:rPr>
  </w:style>
  <w:style w:type="character" w:customStyle="1" w:styleId="WW8Num931z0">
    <w:name w:val="WW8Num931z0"/>
    <w:rsid w:val="00544D31"/>
    <w:rPr>
      <w:rFonts w:ascii="Bookman Old Style" w:hAnsi="Bookman Old Style" w:cs="Bookman Old Style"/>
    </w:rPr>
  </w:style>
  <w:style w:type="character" w:customStyle="1" w:styleId="WW8Num932z0">
    <w:name w:val="WW8Num932z0"/>
    <w:rsid w:val="00544D31"/>
    <w:rPr>
      <w:rFonts w:ascii="Times New Roman" w:hAnsi="Times New Roman" w:cs="Times New Roman"/>
    </w:rPr>
  </w:style>
  <w:style w:type="character" w:customStyle="1" w:styleId="WW8Num937z0">
    <w:name w:val="WW8Num937z0"/>
    <w:rsid w:val="00544D31"/>
    <w:rPr>
      <w:rFonts w:ascii="Times New Roman" w:hAnsi="Times New Roman" w:cs="Times New Roman"/>
    </w:rPr>
  </w:style>
  <w:style w:type="character" w:customStyle="1" w:styleId="WW8Num939z0">
    <w:name w:val="WW8Num939z0"/>
    <w:rsid w:val="00544D31"/>
    <w:rPr>
      <w:rFonts w:ascii="Times New Roman" w:hAnsi="Times New Roman" w:cs="Times New Roman"/>
    </w:rPr>
  </w:style>
  <w:style w:type="character" w:customStyle="1" w:styleId="WW8Num939z1">
    <w:name w:val="WW8Num939z1"/>
    <w:rsid w:val="00544D31"/>
    <w:rPr>
      <w:rFonts w:ascii="Courier New" w:hAnsi="Courier New" w:cs="Courier New"/>
    </w:rPr>
  </w:style>
  <w:style w:type="character" w:customStyle="1" w:styleId="WW8Num939z2">
    <w:name w:val="WW8Num939z2"/>
    <w:rsid w:val="00544D31"/>
    <w:rPr>
      <w:rFonts w:ascii="Wingdings" w:hAnsi="Wingdings" w:cs="Wingdings"/>
    </w:rPr>
  </w:style>
  <w:style w:type="character" w:customStyle="1" w:styleId="WW8Num939z3">
    <w:name w:val="WW8Num939z3"/>
    <w:rsid w:val="00544D31"/>
    <w:rPr>
      <w:rFonts w:ascii="Symbol" w:hAnsi="Symbol" w:cs="Symbol"/>
    </w:rPr>
  </w:style>
  <w:style w:type="character" w:customStyle="1" w:styleId="WW8Num942z0">
    <w:name w:val="WW8Num942z0"/>
    <w:rsid w:val="00544D31"/>
    <w:rPr>
      <w:rFonts w:ascii="Times New Roman" w:hAnsi="Times New Roman" w:cs="Times New Roman"/>
    </w:rPr>
  </w:style>
  <w:style w:type="character" w:customStyle="1" w:styleId="WW8Num944z0">
    <w:name w:val="WW8Num944z0"/>
    <w:rsid w:val="00544D31"/>
    <w:rPr>
      <w:rFonts w:ascii="Times New Roman" w:hAnsi="Times New Roman" w:cs="Times New Roman"/>
    </w:rPr>
  </w:style>
  <w:style w:type="character" w:customStyle="1" w:styleId="WW8NumSt36z0">
    <w:name w:val="WW8NumSt36z0"/>
    <w:rsid w:val="00544D31"/>
    <w:rPr>
      <w:rFonts w:ascii="Symbol" w:hAnsi="Symbol" w:cs="Symbol"/>
    </w:rPr>
  </w:style>
  <w:style w:type="character" w:customStyle="1" w:styleId="WW8NumSt398z0">
    <w:name w:val="WW8NumSt398z0"/>
    <w:rsid w:val="00544D31"/>
    <w:rPr>
      <w:rFonts w:ascii="Symbol" w:hAnsi="Symbol" w:cs="Symbol"/>
    </w:rPr>
  </w:style>
  <w:style w:type="character" w:customStyle="1" w:styleId="WW8NumSt541z0">
    <w:name w:val="WW8NumSt541z0"/>
    <w:rsid w:val="00544D31"/>
    <w:rPr>
      <w:rFonts w:ascii="Symbol" w:hAnsi="Symbol" w:cs="Symbol"/>
      <w:sz w:val="28"/>
      <w:szCs w:val="28"/>
    </w:rPr>
  </w:style>
  <w:style w:type="character" w:customStyle="1" w:styleId="WW8NumSt641z0">
    <w:name w:val="WW8NumSt641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644z0">
    <w:name w:val="WW8NumSt644z0"/>
    <w:rsid w:val="00544D31"/>
    <w:rPr>
      <w:rFonts w:ascii="Wingdings" w:hAnsi="Wingdings" w:cs="Wingdings"/>
      <w:sz w:val="24"/>
      <w:szCs w:val="24"/>
    </w:rPr>
  </w:style>
  <w:style w:type="character" w:customStyle="1" w:styleId="WW8NumSt674z0">
    <w:name w:val="WW8NumSt674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948z0">
    <w:name w:val="WW8NumSt948z0"/>
    <w:rsid w:val="00544D31"/>
    <w:rPr>
      <w:rFonts w:ascii="Symbol" w:hAnsi="Symbol" w:cs="Symbol"/>
    </w:rPr>
  </w:style>
  <w:style w:type="paragraph" w:styleId="Tytu">
    <w:name w:val="Title"/>
    <w:basedOn w:val="Normalny"/>
    <w:next w:val="Podtytu"/>
    <w:link w:val="TytuZnak"/>
    <w:qFormat/>
    <w:rsid w:val="00544D31"/>
    <w:pPr>
      <w:jc w:val="center"/>
    </w:pPr>
    <w:rPr>
      <w:rFonts w:ascii="Arial" w:hAnsi="Arial" w:cs="Arial"/>
      <w:b/>
      <w:bCs/>
      <w:sz w:val="72"/>
      <w:szCs w:val="72"/>
    </w:rPr>
  </w:style>
  <w:style w:type="character" w:customStyle="1" w:styleId="TytuZnak">
    <w:name w:val="Tytuł Znak"/>
    <w:link w:val="Tytu"/>
    <w:locked/>
    <w:rsid w:val="00544D31"/>
    <w:rPr>
      <w:rFonts w:ascii="Arial" w:hAnsi="Arial" w:cs="Arial"/>
      <w:b/>
      <w:bCs/>
      <w:sz w:val="72"/>
      <w:szCs w:val="72"/>
    </w:rPr>
  </w:style>
  <w:style w:type="character" w:customStyle="1" w:styleId="TekstpodstawowyZnak2">
    <w:name w:val="Tekst podstawowy Znak2"/>
    <w:aliases w:val="Odstęp Znak,Tekst podstawowy Znak Znak1,Tekst podstawowy Znak Znak Znak,anita1 Znak1,anita1 Znak Znak,Brødtekst Tegn Tegn Znak,Tekst podstawowy Znak1 Znak,Tekst podstawowy Znak3 Znak Znak Znak"/>
    <w:rsid w:val="00544D31"/>
    <w:rPr>
      <w:rFonts w:ascii="Bookman Old Style" w:hAnsi="Bookman Old Style" w:cs="Bookman Old Style"/>
      <w:sz w:val="24"/>
      <w:szCs w:val="24"/>
      <w:lang w:val="pl-PL" w:eastAsia="pl-PL"/>
    </w:rPr>
  </w:style>
  <w:style w:type="paragraph" w:styleId="Tekstprzypisudolnego">
    <w:name w:val="footnote text"/>
    <w:aliases w:val="Tekst przypisu"/>
    <w:basedOn w:val="Normalny"/>
    <w:link w:val="TekstprzypisudolnegoZnak"/>
    <w:rsid w:val="00544D31"/>
    <w:rPr>
      <w:rFonts w:ascii="Bookman Old Style" w:hAnsi="Bookman Old Style" w:cs="Bookman Old Style"/>
    </w:rPr>
  </w:style>
  <w:style w:type="character" w:customStyle="1" w:styleId="TekstprzypisudolnegoZnak">
    <w:name w:val="Tekst przypisu dolnego Znak"/>
    <w:aliases w:val="Tekst przypisu Znak"/>
    <w:link w:val="Tekstprzypisudolnego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StronaXzY">
    <w:name w:val="Strona X z Y"/>
    <w:rsid w:val="00544D31"/>
    <w:pPr>
      <w:widowControl w:val="0"/>
      <w:suppressAutoHyphens/>
    </w:pPr>
    <w:rPr>
      <w:rFonts w:ascii="Calibri" w:hAnsi="Calibri" w:cs="Calibri"/>
    </w:rPr>
  </w:style>
  <w:style w:type="paragraph" w:styleId="Tekstpodstawowywcity">
    <w:name w:val="Body Text Indent"/>
    <w:basedOn w:val="Normalny"/>
    <w:link w:val="TekstpodstawowywcityZnak"/>
    <w:rsid w:val="00544D31"/>
    <w:pPr>
      <w:tabs>
        <w:tab w:val="left" w:pos="-31680"/>
        <w:tab w:val="left" w:pos="-31336"/>
        <w:tab w:val="left" w:pos="1801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ind w:left="1800" w:hanging="1800"/>
    </w:pPr>
    <w:rPr>
      <w:rFonts w:ascii="Arrus L2" w:hAnsi="Arrus L2" w:cs="Arrus L2"/>
    </w:rPr>
  </w:style>
  <w:style w:type="character" w:customStyle="1" w:styleId="TekstpodstawowywcityZnak">
    <w:name w:val="Tekst podstawowy wcięty Znak"/>
    <w:link w:val="Tekstpodstawowywcity"/>
    <w:locked/>
    <w:rsid w:val="00544D31"/>
    <w:rPr>
      <w:rFonts w:ascii="Arrus L2" w:hAnsi="Arrus L2" w:cs="Arrus L2"/>
      <w:sz w:val="24"/>
      <w:szCs w:val="24"/>
    </w:rPr>
  </w:style>
  <w:style w:type="paragraph" w:customStyle="1" w:styleId="WW-Plandokumentu">
    <w:name w:val="WW-Plan dokumentu"/>
    <w:basedOn w:val="Normalny"/>
    <w:rsid w:val="00544D31"/>
    <w:pPr>
      <w:widowControl w:val="0"/>
      <w:shd w:val="clear" w:color="FFFFFF" w:fill="000080"/>
    </w:pPr>
    <w:rPr>
      <w:rFonts w:ascii="Tahoma" w:hAnsi="Tahoma" w:cs="Tahoma"/>
    </w:rPr>
  </w:style>
  <w:style w:type="paragraph" w:customStyle="1" w:styleId="WW-Tekstpodstawowywcity2">
    <w:name w:val="WW-Tekst podstawowy wcięty 2"/>
    <w:basedOn w:val="Normalny"/>
    <w:rsid w:val="00544D31"/>
    <w:pPr>
      <w:widowControl w:val="0"/>
      <w:tabs>
        <w:tab w:val="left" w:pos="0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</w:tabs>
      <w:spacing w:line="360" w:lineRule="auto"/>
      <w:ind w:firstLine="902"/>
    </w:pPr>
    <w:rPr>
      <w:rFonts w:ascii="Arrus L2" w:hAnsi="Arrus L2" w:cs="Arrus L2"/>
    </w:rPr>
  </w:style>
  <w:style w:type="paragraph" w:customStyle="1" w:styleId="WW-Legenda">
    <w:name w:val="WW-Legenda"/>
    <w:basedOn w:val="Normalny"/>
    <w:next w:val="Normalny"/>
    <w:rsid w:val="00544D31"/>
    <w:rPr>
      <w:rFonts w:ascii="Bookman Old Style" w:hAnsi="Bookman Old Style" w:cs="Bookman Old Style"/>
      <w:b/>
      <w:bCs/>
      <w:i/>
      <w:iCs/>
    </w:rPr>
  </w:style>
  <w:style w:type="paragraph" w:customStyle="1" w:styleId="Indeks">
    <w:name w:val="Indeks"/>
    <w:basedOn w:val="Normalny"/>
    <w:rsid w:val="00544D31"/>
    <w:pPr>
      <w:suppressLineNumbers/>
    </w:pPr>
    <w:rPr>
      <w:rFonts w:ascii="Bookman Old Style" w:hAnsi="Bookman Old Style" w:cs="Bookman Old Style"/>
    </w:rPr>
  </w:style>
  <w:style w:type="paragraph" w:styleId="Spistreci5">
    <w:name w:val="toc 5"/>
    <w:basedOn w:val="Normalny"/>
    <w:next w:val="Normalny"/>
    <w:autoRedefine/>
    <w:semiHidden/>
    <w:rsid w:val="00544D31"/>
    <w:pPr>
      <w:ind w:left="960"/>
      <w:jc w:val="left"/>
    </w:pPr>
  </w:style>
  <w:style w:type="paragraph" w:styleId="Spistreci6">
    <w:name w:val="toc 6"/>
    <w:basedOn w:val="Normalny"/>
    <w:next w:val="Normalny"/>
    <w:autoRedefine/>
    <w:semiHidden/>
    <w:rsid w:val="00544D31"/>
    <w:pPr>
      <w:ind w:left="1200" w:firstLine="1"/>
      <w:jc w:val="left"/>
    </w:pPr>
  </w:style>
  <w:style w:type="paragraph" w:styleId="Spistreci7">
    <w:name w:val="toc 7"/>
    <w:basedOn w:val="Normalny"/>
    <w:next w:val="Normalny"/>
    <w:autoRedefine/>
    <w:semiHidden/>
    <w:rsid w:val="00544D31"/>
    <w:pPr>
      <w:ind w:left="1440" w:firstLine="1"/>
      <w:jc w:val="left"/>
    </w:pPr>
  </w:style>
  <w:style w:type="paragraph" w:styleId="Spistreci8">
    <w:name w:val="toc 8"/>
    <w:basedOn w:val="Normalny"/>
    <w:next w:val="Normalny"/>
    <w:autoRedefine/>
    <w:semiHidden/>
    <w:rsid w:val="00544D31"/>
    <w:pPr>
      <w:ind w:left="1680" w:firstLine="1"/>
      <w:jc w:val="left"/>
    </w:pPr>
  </w:style>
  <w:style w:type="paragraph" w:styleId="Spistreci9">
    <w:name w:val="toc 9"/>
    <w:basedOn w:val="Normalny"/>
    <w:next w:val="Normalny"/>
    <w:autoRedefine/>
    <w:semiHidden/>
    <w:rsid w:val="00544D31"/>
    <w:pPr>
      <w:ind w:left="1920" w:firstLine="1"/>
      <w:jc w:val="left"/>
    </w:pPr>
  </w:style>
  <w:style w:type="paragraph" w:customStyle="1" w:styleId="WW-Tekstpodstawowy2">
    <w:name w:val="WW-Tekst podstawowy 2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center"/>
    </w:pPr>
    <w:rPr>
      <w:rFonts w:ascii="Bookman Old Style" w:hAnsi="Bookman Old Style" w:cs="Bookman Old Style"/>
    </w:rPr>
  </w:style>
  <w:style w:type="paragraph" w:customStyle="1" w:styleId="Styl1">
    <w:name w:val="Styl1"/>
    <w:basedOn w:val="Normalny"/>
    <w:rsid w:val="00544D31"/>
    <w:pPr>
      <w:spacing w:line="360" w:lineRule="auto"/>
    </w:pPr>
    <w:rPr>
      <w:rFonts w:ascii="Bookman Old Style" w:hAnsi="Bookman Old Style" w:cs="Bookman Old Style"/>
      <w:b/>
      <w:bCs/>
    </w:rPr>
  </w:style>
  <w:style w:type="paragraph" w:customStyle="1" w:styleId="Tekstpodstawowytabela">
    <w:name w:val="Tekst podstawowy tabela"/>
    <w:basedOn w:val="Normalny"/>
    <w:rsid w:val="00544D31"/>
    <w:pPr>
      <w:tabs>
        <w:tab w:val="left" w:pos="709"/>
      </w:tabs>
      <w:jc w:val="center"/>
    </w:pPr>
    <w:rPr>
      <w:rFonts w:ascii="Bookman Old Style" w:hAnsi="Bookman Old Style" w:cs="Bookman Old Style"/>
    </w:rPr>
  </w:style>
  <w:style w:type="paragraph" w:customStyle="1" w:styleId="WW-Tekstpodstawowywcity3">
    <w:name w:val="WW-Tekst podstawowy wcięty 3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</w:rPr>
  </w:style>
  <w:style w:type="paragraph" w:customStyle="1" w:styleId="WW-Tekstpodstawowy3">
    <w:name w:val="WW-Tekst podstawowy 3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left"/>
    </w:pPr>
    <w:rPr>
      <w:rFonts w:ascii="Bookman Old Style" w:hAnsi="Bookman Old Style" w:cs="Bookman Old Style"/>
    </w:rPr>
  </w:style>
  <w:style w:type="paragraph" w:customStyle="1" w:styleId="WW-Tekstkomentarza">
    <w:name w:val="WW-Tekst komentarza"/>
    <w:basedOn w:val="Normalny"/>
    <w:rsid w:val="00544D31"/>
    <w:rPr>
      <w:rFonts w:ascii="Bookman Old Style" w:hAnsi="Bookman Old Style" w:cs="Bookman Old Style"/>
      <w:sz w:val="20"/>
      <w:szCs w:val="20"/>
    </w:rPr>
  </w:style>
  <w:style w:type="paragraph" w:customStyle="1" w:styleId="jarek">
    <w:name w:val="jarek"/>
    <w:basedOn w:val="Normalny"/>
    <w:rsid w:val="00544D31"/>
  </w:style>
  <w:style w:type="paragraph" w:styleId="Podtytu">
    <w:name w:val="Subtitle"/>
    <w:basedOn w:val="Tytu"/>
    <w:next w:val="Tekstpodstawowy"/>
    <w:link w:val="PodtytuZnak"/>
    <w:qFormat/>
    <w:rsid w:val="00544D31"/>
    <w:rPr>
      <w:i/>
      <w:iCs/>
    </w:rPr>
  </w:style>
  <w:style w:type="character" w:customStyle="1" w:styleId="PodtytuZnak">
    <w:name w:val="Podtytuł Znak"/>
    <w:link w:val="Podtytu"/>
    <w:locked/>
    <w:rsid w:val="00544D31"/>
    <w:rPr>
      <w:rFonts w:ascii="Arial" w:hAnsi="Arial" w:cs="Arial"/>
      <w:b/>
      <w:bCs/>
      <w:i/>
      <w:iCs/>
      <w:sz w:val="72"/>
      <w:szCs w:val="72"/>
    </w:rPr>
  </w:style>
  <w:style w:type="paragraph" w:customStyle="1" w:styleId="Tekstpodstawowy21">
    <w:name w:val="Tekst podstawowy 21"/>
    <w:basedOn w:val="Normalny"/>
    <w:rsid w:val="00544D31"/>
    <w:pPr>
      <w:overflowPunct w:val="0"/>
      <w:autoSpaceDE w:val="0"/>
      <w:textAlignment w:val="baseline"/>
    </w:pPr>
  </w:style>
  <w:style w:type="paragraph" w:customStyle="1" w:styleId="Zwykytekst1">
    <w:name w:val="Zwykły tekst1"/>
    <w:basedOn w:val="Normalny"/>
    <w:rsid w:val="00544D31"/>
    <w:pPr>
      <w:overflowPunct w:val="0"/>
      <w:autoSpaceDE w:val="0"/>
      <w:jc w:val="left"/>
      <w:textAlignment w:val="baseline"/>
    </w:pPr>
    <w:rPr>
      <w:rFonts w:ascii="Courier New" w:hAnsi="Courier New" w:cs="Courier New"/>
    </w:rPr>
  </w:style>
  <w:style w:type="paragraph" w:customStyle="1" w:styleId="Datautworzenia">
    <w:name w:val="Data utworzenia:"/>
    <w:rsid w:val="00544D31"/>
    <w:pPr>
      <w:widowControl w:val="0"/>
      <w:suppressAutoHyphens/>
    </w:pPr>
    <w:rPr>
      <w:rFonts w:ascii="Calibri" w:hAnsi="Calibri" w:cs="Calibri"/>
    </w:rPr>
  </w:style>
  <w:style w:type="paragraph" w:customStyle="1" w:styleId="00normalny">
    <w:name w:val="00_normalny"/>
    <w:basedOn w:val="Normalny"/>
    <w:rsid w:val="00544D31"/>
    <w:pPr>
      <w:ind w:left="283" w:right="283" w:firstLine="1"/>
    </w:pPr>
    <w:rPr>
      <w:rFonts w:ascii="Switzerland_Lightpl" w:hAnsi="Switzerland_Lightpl" w:cs="Switzerland_Lightpl"/>
      <w:sz w:val="20"/>
      <w:szCs w:val="20"/>
    </w:rPr>
  </w:style>
  <w:style w:type="paragraph" w:customStyle="1" w:styleId="xl24">
    <w:name w:val="xl24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5">
    <w:name w:val="xl25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6">
    <w:name w:val="xl26"/>
    <w:basedOn w:val="Normalny"/>
    <w:rsid w:val="00544D31"/>
    <w:pPr>
      <w:pBdr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27">
    <w:name w:val="xl27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8">
    <w:name w:val="xl28"/>
    <w:basedOn w:val="Normalny"/>
    <w:rsid w:val="00544D31"/>
    <w:pP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9">
    <w:name w:val="xl29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1">
    <w:name w:val="xl31"/>
    <w:basedOn w:val="Normalny"/>
    <w:rsid w:val="00544D31"/>
    <w:pPr>
      <w:pBdr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2">
    <w:name w:val="xl32"/>
    <w:basedOn w:val="Normalny"/>
    <w:rsid w:val="00544D31"/>
    <w:pPr>
      <w:pBdr>
        <w:top w:val="single" w:sz="8" w:space="0" w:color="000000"/>
        <w:left w:val="single" w:sz="8" w:space="0" w:color="000000"/>
        <w:bottom w:val="single" w:sz="2" w:space="0" w:color="000000"/>
      </w:pBdr>
      <w:spacing w:before="100" w:after="100"/>
      <w:jc w:val="left"/>
    </w:pPr>
    <w:rPr>
      <w:rFonts w:ascii="Arial" w:eastAsia="Arial Unicode MS" w:hAnsi="Arial" w:cs="Arial"/>
      <w:b/>
      <w:bCs/>
      <w:color w:val="FF0000"/>
    </w:rPr>
  </w:style>
  <w:style w:type="paragraph" w:customStyle="1" w:styleId="xl33">
    <w:name w:val="xl33"/>
    <w:basedOn w:val="Normalny"/>
    <w:rsid w:val="00544D31"/>
    <w:pPr>
      <w:pBdr>
        <w:top w:val="single" w:sz="8" w:space="0" w:color="000000"/>
        <w:bottom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4">
    <w:name w:val="xl34"/>
    <w:basedOn w:val="Normalny"/>
    <w:rsid w:val="00544D31"/>
    <w:pPr>
      <w:pBdr>
        <w:top w:val="single" w:sz="8" w:space="0" w:color="000000"/>
        <w:bottom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5">
    <w:name w:val="xl35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7">
    <w:name w:val="xl37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8">
    <w:name w:val="xl38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0">
    <w:name w:val="xl40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1">
    <w:name w:val="xl41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2">
    <w:name w:val="xl42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4">
    <w:name w:val="xl44"/>
    <w:basedOn w:val="Normalny"/>
    <w:rsid w:val="00544D31"/>
    <w:pPr>
      <w:pBdr>
        <w:left w:val="single" w:sz="8" w:space="0" w:color="000000"/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5">
    <w:name w:val="xl45"/>
    <w:basedOn w:val="Normalny"/>
    <w:rsid w:val="00544D31"/>
    <w:pPr>
      <w:pBdr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6">
    <w:name w:val="xl46"/>
    <w:basedOn w:val="Normalny"/>
    <w:rsid w:val="00544D31"/>
    <w:pPr>
      <w:pBdr>
        <w:bottom w:val="single" w:sz="8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7">
    <w:name w:val="xl47"/>
    <w:basedOn w:val="Normalny"/>
    <w:rsid w:val="00544D31"/>
    <w:pPr>
      <w:pBdr>
        <w:left w:val="single" w:sz="2" w:space="0" w:color="000000"/>
        <w:bottom w:val="single" w:sz="8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8">
    <w:name w:val="xl48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Normalny"/>
    <w:rsid w:val="00544D31"/>
    <w:pPr>
      <w:pBdr>
        <w:top w:val="single" w:sz="8" w:space="0" w:color="000000"/>
      </w:pBdr>
      <w:spacing w:before="100" w:after="100"/>
      <w:jc w:val="right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" w:eastAsia="Arial Unicode MS" w:hAnsi="Arial" w:cs="Arial"/>
      <w:color w:val="FF0000"/>
    </w:rPr>
  </w:style>
  <w:style w:type="paragraph" w:customStyle="1" w:styleId="xl51">
    <w:name w:val="xl51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52">
    <w:name w:val="xl52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NormalnyWeb">
    <w:name w:val="WW-Normalny (Web)"/>
    <w:basedOn w:val="Normalny"/>
    <w:rsid w:val="00544D31"/>
    <w:pP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Listawypunktowana">
    <w:name w:val="WW-Lista wypunktowana"/>
    <w:basedOn w:val="Normalny"/>
    <w:rsid w:val="00544D31"/>
    <w:rPr>
      <w:rFonts w:ascii="Bookman Old Style" w:hAnsi="Bookman Old Style" w:cs="Bookman Old Style"/>
    </w:rPr>
  </w:style>
  <w:style w:type="paragraph" w:customStyle="1" w:styleId="WW-Listawypunktowana2">
    <w:name w:val="WW-Lista wypunktowana 2"/>
    <w:basedOn w:val="Normalny"/>
    <w:rsid w:val="00544D31"/>
    <w:rPr>
      <w:rFonts w:ascii="Bookman Old Style" w:hAnsi="Bookman Old Style" w:cs="Bookman Old Style"/>
    </w:rPr>
  </w:style>
  <w:style w:type="paragraph" w:customStyle="1" w:styleId="WW-Zwykytekst">
    <w:name w:val="WW-Zwykły tekst"/>
    <w:basedOn w:val="Normalny"/>
    <w:rsid w:val="00544D31"/>
    <w:pPr>
      <w:jc w:val="left"/>
    </w:pPr>
    <w:rPr>
      <w:rFonts w:ascii="Courier New" w:hAnsi="Courier New" w:cs="Courier New"/>
      <w:sz w:val="20"/>
      <w:szCs w:val="20"/>
    </w:rPr>
  </w:style>
  <w:style w:type="paragraph" w:customStyle="1" w:styleId="DefaultText">
    <w:name w:val="Default Text"/>
    <w:basedOn w:val="Normalny"/>
    <w:rsid w:val="00544D31"/>
    <w:pPr>
      <w:jc w:val="left"/>
    </w:pPr>
  </w:style>
  <w:style w:type="paragraph" w:styleId="Lista">
    <w:name w:val="List"/>
    <w:basedOn w:val="Normalny"/>
    <w:rsid w:val="00544D31"/>
    <w:pPr>
      <w:tabs>
        <w:tab w:val="left" w:pos="992"/>
      </w:tabs>
      <w:ind w:left="283" w:hanging="283"/>
    </w:pPr>
    <w:rPr>
      <w:rFonts w:ascii="Bookman Old Style" w:hAnsi="Bookman Old Style" w:cs="Bookman Old Style"/>
    </w:rPr>
  </w:style>
  <w:style w:type="paragraph" w:styleId="Lista2">
    <w:name w:val="List 2"/>
    <w:basedOn w:val="Normalny"/>
    <w:rsid w:val="00544D31"/>
    <w:pPr>
      <w:tabs>
        <w:tab w:val="left" w:pos="1275"/>
      </w:tabs>
      <w:ind w:left="566" w:hanging="283"/>
    </w:pPr>
    <w:rPr>
      <w:rFonts w:ascii="Bookman Old Style" w:hAnsi="Bookman Old Style" w:cs="Bookman Old Style"/>
    </w:rPr>
  </w:style>
  <w:style w:type="paragraph" w:customStyle="1" w:styleId="Zawartotabeli">
    <w:name w:val="Zawartość tabeli"/>
    <w:basedOn w:val="Tekstpodstawowy"/>
    <w:rsid w:val="00544D31"/>
    <w:pPr>
      <w:suppressLineNumbers/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Tytutabeli">
    <w:name w:val="Tytuł tabeli"/>
    <w:basedOn w:val="Zawartotabeli"/>
    <w:rsid w:val="00544D31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544D31"/>
    <w:pPr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Nagwektabeli">
    <w:name w:val="Nagłówek tabeli"/>
    <w:basedOn w:val="Tekstpodstawowy2"/>
    <w:link w:val="NagwektabeliZnak"/>
    <w:rsid w:val="00544D31"/>
    <w:pPr>
      <w:tabs>
        <w:tab w:val="left" w:pos="-31680"/>
        <w:tab w:val="left" w:pos="-31336"/>
        <w:tab w:val="left" w:pos="-30436"/>
        <w:tab w:val="num" w:pos="1800"/>
        <w:tab w:val="left" w:pos="31680"/>
      </w:tabs>
      <w:spacing w:after="0" w:line="240" w:lineRule="auto"/>
      <w:ind w:left="432" w:hanging="432"/>
      <w:jc w:val="center"/>
    </w:pPr>
  </w:style>
  <w:style w:type="paragraph" w:styleId="Tekstpodstawowy2">
    <w:name w:val="Body Text 2"/>
    <w:aliases w:val="Nagłowek Tabeli,Tabela,Podpis rysunku,Spis literartury"/>
    <w:basedOn w:val="Normalny"/>
    <w:link w:val="Tekstpodstawowy2Znak"/>
    <w:rsid w:val="00544D31"/>
    <w:pPr>
      <w:spacing w:after="120" w:line="480" w:lineRule="auto"/>
    </w:pPr>
    <w:rPr>
      <w:rFonts w:ascii="Bookman Old Style" w:hAnsi="Bookman Old Style" w:cs="Bookman Old Style"/>
    </w:rPr>
  </w:style>
  <w:style w:type="character" w:customStyle="1" w:styleId="Tekstpodstawowy2Znak">
    <w:name w:val="Tekst podstawowy 2 Znak"/>
    <w:aliases w:val="Nagłowek Tabeli Znak,Tabela Znak,Podpis rysunku Znak,Spis literartury Znak"/>
    <w:link w:val="Tekstpodstawowy2"/>
    <w:locked/>
    <w:rsid w:val="00544D31"/>
    <w:rPr>
      <w:rFonts w:ascii="Bookman Old Style" w:hAnsi="Bookman Old Style" w:cs="Bookman Old Style"/>
      <w:sz w:val="24"/>
      <w:szCs w:val="24"/>
    </w:rPr>
  </w:style>
  <w:style w:type="paragraph" w:styleId="Listapunktowana">
    <w:name w:val="List Bullet"/>
    <w:basedOn w:val="Normalny"/>
    <w:autoRedefine/>
    <w:rsid w:val="00544D31"/>
    <w:pPr>
      <w:tabs>
        <w:tab w:val="num" w:pos="360"/>
      </w:tabs>
      <w:ind w:left="360" w:hanging="360"/>
    </w:pPr>
    <w:rPr>
      <w:rFonts w:ascii="Arial" w:hAnsi="Arial" w:cs="Arial"/>
    </w:rPr>
  </w:style>
  <w:style w:type="paragraph" w:styleId="Listapunktowana2">
    <w:name w:val="List Bullet 2"/>
    <w:basedOn w:val="Normalny"/>
    <w:autoRedefine/>
    <w:rsid w:val="00544D31"/>
    <w:pPr>
      <w:tabs>
        <w:tab w:val="num" w:pos="643"/>
      </w:tabs>
      <w:ind w:left="643" w:hanging="360"/>
    </w:pPr>
    <w:rPr>
      <w:rFonts w:ascii="Arial" w:hAnsi="Arial" w:cs="Arial"/>
    </w:rPr>
  </w:style>
  <w:style w:type="paragraph" w:styleId="Tekstpodstawowywcity2">
    <w:name w:val="Body Text Indent 2"/>
    <w:basedOn w:val="Normalny"/>
    <w:link w:val="Tekstpodstawowywcity2Znak"/>
    <w:rsid w:val="00544D31"/>
    <w:pPr>
      <w:ind w:left="851" w:hanging="131"/>
    </w:pPr>
    <w:rPr>
      <w:rFonts w:ascii="Bookman Old Style" w:hAnsi="Bookman Old Style" w:cs="Bookman Old Style"/>
      <w:color w:val="0000FF"/>
    </w:rPr>
  </w:style>
  <w:style w:type="character" w:customStyle="1" w:styleId="Tekstpodstawowywcity2Znak">
    <w:name w:val="Tekst podstawowy wcięty 2 Znak"/>
    <w:link w:val="Tekstpodstawowywcity2"/>
    <w:locked/>
    <w:rsid w:val="00544D31"/>
    <w:rPr>
      <w:rFonts w:ascii="Bookman Old Style" w:hAnsi="Bookman Old Style" w:cs="Bookman Old Style"/>
      <w:color w:val="0000FF"/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544D31"/>
    <w:pPr>
      <w:tabs>
        <w:tab w:val="left" w:pos="284"/>
      </w:tabs>
      <w:ind w:left="284"/>
    </w:pPr>
    <w:rPr>
      <w:rFonts w:ascii="Bookman Old Style" w:hAnsi="Bookman Old Style" w:cs="Bookman Old Style"/>
    </w:rPr>
  </w:style>
  <w:style w:type="character" w:customStyle="1" w:styleId="Tekstpodstawowywcity3Znak">
    <w:name w:val="Tekst podstawowy wcięty 3 Znak"/>
    <w:link w:val="Tekstpodstawowywcity3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wypunktowanie">
    <w:name w:val="wypunktowanie"/>
    <w:basedOn w:val="Wcicienormalne"/>
    <w:rsid w:val="00544D31"/>
    <w:pPr>
      <w:tabs>
        <w:tab w:val="num" w:pos="360"/>
      </w:tabs>
      <w:ind w:left="0"/>
    </w:pPr>
  </w:style>
  <w:style w:type="paragraph" w:styleId="Wcicienormalne">
    <w:name w:val="Normal Indent"/>
    <w:basedOn w:val="Normalny"/>
    <w:rsid w:val="00544D31"/>
    <w:pPr>
      <w:ind w:left="708"/>
    </w:pPr>
    <w:rPr>
      <w:rFonts w:ascii="Bookman Old Style" w:hAnsi="Bookman Old Style" w:cs="Bookman Old Style"/>
    </w:rPr>
  </w:style>
  <w:style w:type="paragraph" w:customStyle="1" w:styleId="NagwekAV2">
    <w:name w:val="Nagłówek AV 2"/>
    <w:basedOn w:val="Normalny"/>
    <w:next w:val="Normalny"/>
    <w:rsid w:val="00544D31"/>
    <w:pPr>
      <w:widowControl w:val="0"/>
    </w:pPr>
    <w:rPr>
      <w:rFonts w:ascii="Arial" w:hAnsi="Arial" w:cs="Arial"/>
      <w:b/>
      <w:bCs/>
    </w:rPr>
  </w:style>
  <w:style w:type="paragraph" w:customStyle="1" w:styleId="xl53">
    <w:name w:val="xl53"/>
    <w:basedOn w:val="Normalny"/>
    <w:rsid w:val="00544D31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xl54">
    <w:name w:val="xl54"/>
    <w:basedOn w:val="Normalny"/>
    <w:rsid w:val="00544D31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rysunek">
    <w:name w:val="rysunek"/>
    <w:basedOn w:val="Nagwek9"/>
    <w:rsid w:val="00544D31"/>
    <w:pPr>
      <w:tabs>
        <w:tab w:val="left" w:pos="709"/>
      </w:tabs>
      <w:spacing w:before="0" w:after="0"/>
      <w:ind w:left="720" w:hanging="360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WW-Nagwektabeli">
    <w:name w:val="WW-Nagłówek tabeli"/>
    <w:basedOn w:val="Normalny"/>
    <w:rsid w:val="00544D31"/>
    <w:pPr>
      <w:tabs>
        <w:tab w:val="num" w:pos="567"/>
        <w:tab w:val="left" w:pos="31026"/>
      </w:tabs>
      <w:suppressAutoHyphens/>
      <w:jc w:val="center"/>
    </w:pPr>
    <w:rPr>
      <w:rFonts w:ascii="Bookman Old Style" w:hAnsi="Bookman Old Style" w:cs="Bookman Old Style"/>
      <w:lang w:eastAsia="ar-SA"/>
    </w:rPr>
  </w:style>
  <w:style w:type="character" w:customStyle="1" w:styleId="WW-Odwoaniedokomentarza1">
    <w:name w:val="WW-Odwołanie do komentarza1"/>
    <w:rsid w:val="00544D31"/>
    <w:rPr>
      <w:sz w:val="16"/>
      <w:szCs w:val="16"/>
    </w:rPr>
  </w:style>
  <w:style w:type="paragraph" w:customStyle="1" w:styleId="Numerowanie">
    <w:name w:val="Numerowanie"/>
    <w:basedOn w:val="Normalny"/>
    <w:rsid w:val="00544D31"/>
    <w:pPr>
      <w:numPr>
        <w:numId w:val="2"/>
      </w:numPr>
    </w:pPr>
    <w:rPr>
      <w:rFonts w:ascii="Bookman Old Style" w:hAnsi="Bookman Old Style" w:cs="Bookman Old Style"/>
      <w:color w:val="000000"/>
    </w:rPr>
  </w:style>
  <w:style w:type="paragraph" w:customStyle="1" w:styleId="WW-Listawypunktowana1">
    <w:name w:val="WW-Lista wypunktowana1"/>
    <w:basedOn w:val="Normalny"/>
    <w:rsid w:val="00544D31"/>
    <w:pPr>
      <w:tabs>
        <w:tab w:val="num" w:pos="397"/>
      </w:tabs>
      <w:suppressAutoHyphens/>
      <w:ind w:left="397" w:hanging="397"/>
    </w:pPr>
    <w:rPr>
      <w:rFonts w:ascii="Bookman Old Style" w:hAnsi="Bookman Old Style" w:cs="Bookman Old Style"/>
      <w:color w:val="0000FF"/>
      <w:lang w:eastAsia="ar-SA"/>
    </w:rPr>
  </w:style>
  <w:style w:type="paragraph" w:customStyle="1" w:styleId="WW-Nagwektabeli1">
    <w:name w:val="WW-Nagłówek tabeli1"/>
    <w:basedOn w:val="Nagwek9"/>
    <w:rsid w:val="00544D31"/>
    <w:pPr>
      <w:numPr>
        <w:numId w:val="3"/>
      </w:numPr>
      <w:tabs>
        <w:tab w:val="num" w:pos="432"/>
        <w:tab w:val="num" w:pos="794"/>
        <w:tab w:val="num" w:pos="1800"/>
      </w:tabs>
      <w:suppressAutoHyphens/>
      <w:spacing w:before="0" w:after="0"/>
      <w:jc w:val="left"/>
    </w:pPr>
    <w:rPr>
      <w:rFonts w:ascii="Bookman Old Style" w:hAnsi="Bookman Old Style" w:cs="Bookman Old Style"/>
      <w:color w:val="000000"/>
      <w:sz w:val="24"/>
      <w:szCs w:val="24"/>
      <w:lang w:eastAsia="ar-SA"/>
    </w:rPr>
  </w:style>
  <w:style w:type="paragraph" w:customStyle="1" w:styleId="western">
    <w:name w:val="western"/>
    <w:basedOn w:val="Normalny"/>
    <w:rsid w:val="00544D31"/>
    <w:pPr>
      <w:spacing w:before="100" w:beforeAutospacing="1" w:after="100" w:afterAutospacing="1"/>
      <w:jc w:val="left"/>
    </w:pPr>
  </w:style>
  <w:style w:type="character" w:customStyle="1" w:styleId="Art">
    <w:name w:val="Art."/>
    <w:rsid w:val="00544D31"/>
    <w:rPr>
      <w:rFonts w:ascii="Verdana" w:hAnsi="Verdana" w:cs="Verdana"/>
      <w:b/>
      <w:bCs/>
      <w:color w:val="000000"/>
      <w:sz w:val="20"/>
      <w:szCs w:val="20"/>
    </w:rPr>
  </w:style>
  <w:style w:type="paragraph" w:customStyle="1" w:styleId="Ostatniozapisanyprzez">
    <w:name w:val="Ostatnio zapisany przez:"/>
    <w:rsid w:val="00544D31"/>
    <w:pPr>
      <w:suppressAutoHyphens/>
    </w:pPr>
    <w:rPr>
      <w:rFonts w:ascii="Calibri" w:hAnsi="Calibri" w:cs="Calibri"/>
      <w:lang w:eastAsia="ar-SA"/>
    </w:rPr>
  </w:style>
  <w:style w:type="character" w:customStyle="1" w:styleId="WW8Num1000z0">
    <w:name w:val="WW8Num1000z0"/>
    <w:rsid w:val="00544D31"/>
    <w:rPr>
      <w:rFonts w:ascii="Times New Roman" w:hAnsi="Times New Roman" w:cs="Times New Roman"/>
    </w:rPr>
  </w:style>
  <w:style w:type="character" w:customStyle="1" w:styleId="WW8Num1001z0">
    <w:name w:val="WW8Num1001z0"/>
    <w:rsid w:val="00544D31"/>
    <w:rPr>
      <w:rFonts w:ascii="Times New Roman" w:hAnsi="Times New Roman" w:cs="Times New Roman"/>
    </w:rPr>
  </w:style>
  <w:style w:type="character" w:customStyle="1" w:styleId="WW8Num1001z1">
    <w:name w:val="WW8Num1001z1"/>
    <w:rsid w:val="00544D31"/>
    <w:rPr>
      <w:rFonts w:ascii="Courier New" w:hAnsi="Courier New" w:cs="Courier New"/>
    </w:rPr>
  </w:style>
  <w:style w:type="character" w:customStyle="1" w:styleId="WW8Num1001z2">
    <w:name w:val="WW8Num1001z2"/>
    <w:rsid w:val="00544D31"/>
    <w:rPr>
      <w:rFonts w:ascii="Wingdings" w:hAnsi="Wingdings" w:cs="Wingdings"/>
    </w:rPr>
  </w:style>
  <w:style w:type="character" w:customStyle="1" w:styleId="WW8Num1001z3">
    <w:name w:val="WW8Num1001z3"/>
    <w:rsid w:val="00544D31"/>
    <w:rPr>
      <w:rFonts w:ascii="Symbol" w:hAnsi="Symbol" w:cs="Symbol"/>
    </w:rPr>
  </w:style>
  <w:style w:type="character" w:customStyle="1" w:styleId="WW8Num1002z0">
    <w:name w:val="WW8Num1002z0"/>
    <w:rsid w:val="00544D31"/>
    <w:rPr>
      <w:rFonts w:ascii="Symbol" w:hAnsi="Symbol" w:cs="Symbol"/>
    </w:rPr>
  </w:style>
  <w:style w:type="character" w:customStyle="1" w:styleId="WW8Num1003z0">
    <w:name w:val="WW8Num1003z0"/>
    <w:rsid w:val="00544D31"/>
    <w:rPr>
      <w:u w:val="none"/>
    </w:rPr>
  </w:style>
  <w:style w:type="character" w:customStyle="1" w:styleId="WW8Num1006z0">
    <w:name w:val="WW8Num1006z0"/>
    <w:rsid w:val="00544D31"/>
    <w:rPr>
      <w:rFonts w:ascii="Times New Roman" w:hAnsi="Times New Roman" w:cs="Times New Roman"/>
    </w:rPr>
  </w:style>
  <w:style w:type="character" w:customStyle="1" w:styleId="WW8Num1008z0">
    <w:name w:val="WW8Num1008z0"/>
    <w:rsid w:val="00544D31"/>
    <w:rPr>
      <w:rFonts w:ascii="Times New Roman" w:hAnsi="Times New Roman" w:cs="Times New Roman"/>
    </w:rPr>
  </w:style>
  <w:style w:type="character" w:customStyle="1" w:styleId="WW8Num1009z0">
    <w:name w:val="WW8Num1009z0"/>
    <w:rsid w:val="00544D31"/>
    <w:rPr>
      <w:rFonts w:ascii="Times New Roman" w:hAnsi="Times New Roman" w:cs="Times New Roman"/>
    </w:rPr>
  </w:style>
  <w:style w:type="character" w:customStyle="1" w:styleId="WW8Num1010z0">
    <w:name w:val="WW8Num1010z0"/>
    <w:rsid w:val="00544D31"/>
    <w:rPr>
      <w:rFonts w:ascii="Times New Roman" w:hAnsi="Times New Roman" w:cs="Times New Roman"/>
    </w:rPr>
  </w:style>
  <w:style w:type="character" w:customStyle="1" w:styleId="WW8Num1011z1">
    <w:name w:val="WW8Num1011z1"/>
    <w:rsid w:val="00544D31"/>
    <w:rPr>
      <w:rFonts w:ascii="Courier New" w:hAnsi="Courier New" w:cs="Courier New"/>
    </w:rPr>
  </w:style>
  <w:style w:type="character" w:customStyle="1" w:styleId="WW8Num1011z2">
    <w:name w:val="WW8Num1011z2"/>
    <w:rsid w:val="00544D31"/>
    <w:rPr>
      <w:rFonts w:ascii="Wingdings" w:hAnsi="Wingdings" w:cs="Wingdings"/>
    </w:rPr>
  </w:style>
  <w:style w:type="character" w:customStyle="1" w:styleId="WW8Num1011z3">
    <w:name w:val="WW8Num1011z3"/>
    <w:rsid w:val="00544D31"/>
    <w:rPr>
      <w:rFonts w:ascii="Symbol" w:hAnsi="Symbol" w:cs="Symbol"/>
    </w:rPr>
  </w:style>
  <w:style w:type="character" w:customStyle="1" w:styleId="WW8Num1013z0">
    <w:name w:val="WW8Num1013z0"/>
    <w:rsid w:val="00544D31"/>
    <w:rPr>
      <w:rFonts w:ascii="Symbol" w:hAnsi="Symbol" w:cs="Symbol"/>
    </w:rPr>
  </w:style>
  <w:style w:type="character" w:customStyle="1" w:styleId="WW8Num1014z0">
    <w:name w:val="WW8Num1014z0"/>
    <w:rsid w:val="00544D31"/>
    <w:rPr>
      <w:rFonts w:ascii="Symbol" w:hAnsi="Symbol" w:cs="Symbol"/>
    </w:rPr>
  </w:style>
  <w:style w:type="character" w:customStyle="1" w:styleId="WW8Num1015z0">
    <w:name w:val="WW8Num1015z0"/>
    <w:rsid w:val="00544D31"/>
    <w:rPr>
      <w:rFonts w:ascii="Bookman Old Style" w:hAnsi="Bookman Old Style" w:cs="Bookman Old Style"/>
    </w:rPr>
  </w:style>
  <w:style w:type="character" w:customStyle="1" w:styleId="WW8Num1016z0">
    <w:name w:val="WW8Num1016z0"/>
    <w:rsid w:val="00544D31"/>
    <w:rPr>
      <w:rFonts w:ascii="Times New Roman" w:hAnsi="Times New Roman" w:cs="Times New Roman"/>
    </w:rPr>
  </w:style>
  <w:style w:type="character" w:customStyle="1" w:styleId="WW8Num1017z0">
    <w:name w:val="WW8Num1017z0"/>
    <w:rsid w:val="00544D31"/>
    <w:rPr>
      <w:rFonts w:ascii="Times New Roman" w:hAnsi="Times New Roman" w:cs="Times New Roman"/>
    </w:rPr>
  </w:style>
  <w:style w:type="character" w:customStyle="1" w:styleId="WW8Num1017z1">
    <w:name w:val="WW8Num1017z1"/>
    <w:rsid w:val="00544D31"/>
    <w:rPr>
      <w:rFonts w:ascii="Courier New" w:hAnsi="Courier New" w:cs="Courier New"/>
    </w:rPr>
  </w:style>
  <w:style w:type="character" w:customStyle="1" w:styleId="WW8Num1017z2">
    <w:name w:val="WW8Num1017z2"/>
    <w:rsid w:val="00544D31"/>
    <w:rPr>
      <w:rFonts w:ascii="Wingdings" w:hAnsi="Wingdings" w:cs="Wingdings"/>
    </w:rPr>
  </w:style>
  <w:style w:type="character" w:customStyle="1" w:styleId="WW8Num1017z3">
    <w:name w:val="WW8Num1017z3"/>
    <w:rsid w:val="00544D31"/>
    <w:rPr>
      <w:rFonts w:ascii="Symbol" w:hAnsi="Symbol" w:cs="Symbol"/>
    </w:rPr>
  </w:style>
  <w:style w:type="character" w:customStyle="1" w:styleId="WW8Num1018z0">
    <w:name w:val="WW8Num1018z0"/>
    <w:rsid w:val="00544D31"/>
    <w:rPr>
      <w:rFonts w:ascii="Times New Roman" w:hAnsi="Times New Roman" w:cs="Times New Roman"/>
    </w:rPr>
  </w:style>
  <w:style w:type="character" w:customStyle="1" w:styleId="WW8Num1019z0">
    <w:name w:val="WW8Num1019z0"/>
    <w:rsid w:val="00544D31"/>
    <w:rPr>
      <w:rFonts w:ascii="Wingdings" w:hAnsi="Wingdings" w:cs="Wingdings"/>
    </w:rPr>
  </w:style>
  <w:style w:type="character" w:customStyle="1" w:styleId="WW8Num1020z0">
    <w:name w:val="WW8Num1020z0"/>
    <w:rsid w:val="00544D31"/>
    <w:rPr>
      <w:rFonts w:ascii="Times New Roman" w:hAnsi="Times New Roman" w:cs="Times New Roman"/>
    </w:rPr>
  </w:style>
  <w:style w:type="character" w:customStyle="1" w:styleId="WW8Num1021z0">
    <w:name w:val="WW8Num1021z0"/>
    <w:rsid w:val="00544D31"/>
    <w:rPr>
      <w:rFonts w:ascii="Symbol" w:hAnsi="Symbol" w:cs="Symbol"/>
    </w:rPr>
  </w:style>
  <w:style w:type="character" w:customStyle="1" w:styleId="WW8Num1022z0">
    <w:name w:val="WW8Num1022z0"/>
    <w:rsid w:val="00544D31"/>
    <w:rPr>
      <w:rFonts w:ascii="Times New Roman" w:hAnsi="Times New Roman" w:cs="Times New Roman"/>
    </w:rPr>
  </w:style>
  <w:style w:type="character" w:customStyle="1" w:styleId="WW8Num1023z0">
    <w:name w:val="WW8Num1023z0"/>
    <w:rsid w:val="00544D31"/>
    <w:rPr>
      <w:b/>
      <w:bCs/>
    </w:rPr>
  </w:style>
  <w:style w:type="character" w:customStyle="1" w:styleId="WW8Num1024z0">
    <w:name w:val="WW8Num1024z0"/>
    <w:rsid w:val="00544D31"/>
    <w:rPr>
      <w:rFonts w:ascii="Times New Roman" w:hAnsi="Times New Roman" w:cs="Times New Roman"/>
    </w:rPr>
  </w:style>
  <w:style w:type="character" w:customStyle="1" w:styleId="WW8Num1025z0">
    <w:name w:val="WW8Num1025z0"/>
    <w:rsid w:val="00544D31"/>
    <w:rPr>
      <w:rFonts w:ascii="Times New Roman" w:hAnsi="Times New Roman" w:cs="Times New Roman"/>
    </w:rPr>
  </w:style>
  <w:style w:type="character" w:customStyle="1" w:styleId="WW8Num1025z1">
    <w:name w:val="WW8Num1025z1"/>
    <w:rsid w:val="00544D31"/>
    <w:rPr>
      <w:rFonts w:ascii="Courier New" w:hAnsi="Courier New" w:cs="Courier New"/>
    </w:rPr>
  </w:style>
  <w:style w:type="character" w:customStyle="1" w:styleId="WW8Num1025z2">
    <w:name w:val="WW8Num1025z2"/>
    <w:rsid w:val="00544D31"/>
    <w:rPr>
      <w:rFonts w:ascii="Wingdings" w:hAnsi="Wingdings" w:cs="Wingdings"/>
    </w:rPr>
  </w:style>
  <w:style w:type="character" w:customStyle="1" w:styleId="WW8Num1025z3">
    <w:name w:val="WW8Num1025z3"/>
    <w:rsid w:val="00544D31"/>
    <w:rPr>
      <w:rFonts w:ascii="Symbol" w:hAnsi="Symbol" w:cs="Symbol"/>
    </w:rPr>
  </w:style>
  <w:style w:type="character" w:customStyle="1" w:styleId="WW8Num1026z0">
    <w:name w:val="WW8Num1026z0"/>
    <w:rsid w:val="00544D31"/>
    <w:rPr>
      <w:rFonts w:ascii="Times New Roman" w:hAnsi="Times New Roman" w:cs="Times New Roman"/>
    </w:rPr>
  </w:style>
  <w:style w:type="character" w:customStyle="1" w:styleId="WW8Num1026z3">
    <w:name w:val="WW8Num1026z3"/>
    <w:rsid w:val="00544D31"/>
    <w:rPr>
      <w:rFonts w:ascii="Symbol" w:hAnsi="Symbol" w:cs="Symbol"/>
    </w:rPr>
  </w:style>
  <w:style w:type="character" w:customStyle="1" w:styleId="WW8Num1026z4">
    <w:name w:val="WW8Num1026z4"/>
    <w:rsid w:val="00544D31"/>
    <w:rPr>
      <w:rFonts w:ascii="Courier New" w:hAnsi="Courier New" w:cs="Courier New"/>
    </w:rPr>
  </w:style>
  <w:style w:type="character" w:customStyle="1" w:styleId="WW8Num1026z5">
    <w:name w:val="WW8Num1026z5"/>
    <w:rsid w:val="00544D31"/>
    <w:rPr>
      <w:rFonts w:ascii="Wingdings" w:hAnsi="Wingdings" w:cs="Wingdings"/>
    </w:rPr>
  </w:style>
  <w:style w:type="character" w:customStyle="1" w:styleId="WW8Num1027z0">
    <w:name w:val="WW8Num1027z0"/>
    <w:rsid w:val="00544D31"/>
    <w:rPr>
      <w:u w:val="none"/>
    </w:rPr>
  </w:style>
  <w:style w:type="character" w:customStyle="1" w:styleId="WW8Num1029z0">
    <w:name w:val="WW8Num1029z0"/>
    <w:rsid w:val="00544D31"/>
    <w:rPr>
      <w:rFonts w:ascii="Times New Roman" w:hAnsi="Times New Roman" w:cs="Times New Roman"/>
    </w:rPr>
  </w:style>
  <w:style w:type="character" w:customStyle="1" w:styleId="WW8Num1029z1">
    <w:name w:val="WW8Num1029z1"/>
    <w:rsid w:val="00544D31"/>
    <w:rPr>
      <w:rFonts w:ascii="Courier New" w:hAnsi="Courier New" w:cs="Courier New"/>
    </w:rPr>
  </w:style>
  <w:style w:type="character" w:customStyle="1" w:styleId="WW8Num1029z2">
    <w:name w:val="WW8Num1029z2"/>
    <w:rsid w:val="00544D31"/>
    <w:rPr>
      <w:rFonts w:ascii="Wingdings" w:hAnsi="Wingdings" w:cs="Wingdings"/>
    </w:rPr>
  </w:style>
  <w:style w:type="character" w:customStyle="1" w:styleId="WW8Num1029z3">
    <w:name w:val="WW8Num1029z3"/>
    <w:rsid w:val="00544D31"/>
    <w:rPr>
      <w:rFonts w:ascii="Symbol" w:hAnsi="Symbol" w:cs="Symbol"/>
    </w:rPr>
  </w:style>
  <w:style w:type="character" w:customStyle="1" w:styleId="WW8Num1030z0">
    <w:name w:val="WW8Num1030z0"/>
    <w:rsid w:val="00544D31"/>
    <w:rPr>
      <w:rFonts w:ascii="Symbol" w:hAnsi="Symbol" w:cs="Symbol"/>
      <w:sz w:val="24"/>
      <w:szCs w:val="24"/>
    </w:rPr>
  </w:style>
  <w:style w:type="character" w:customStyle="1" w:styleId="WW8Num1030z1">
    <w:name w:val="WW8Num1030z1"/>
    <w:rsid w:val="00544D31"/>
    <w:rPr>
      <w:rFonts w:ascii="Courier New" w:hAnsi="Courier New" w:cs="Courier New"/>
    </w:rPr>
  </w:style>
  <w:style w:type="character" w:customStyle="1" w:styleId="WW8Num1030z2">
    <w:name w:val="WW8Num1030z2"/>
    <w:rsid w:val="00544D31"/>
    <w:rPr>
      <w:rFonts w:ascii="Wingdings" w:hAnsi="Wingdings" w:cs="Wingdings"/>
    </w:rPr>
  </w:style>
  <w:style w:type="character" w:customStyle="1" w:styleId="WW8Num1030z3">
    <w:name w:val="WW8Num1030z3"/>
    <w:rsid w:val="00544D31"/>
    <w:rPr>
      <w:rFonts w:ascii="Symbol" w:hAnsi="Symbol" w:cs="Symbol"/>
    </w:rPr>
  </w:style>
  <w:style w:type="character" w:customStyle="1" w:styleId="WW8Num1031z0">
    <w:name w:val="WW8Num1031z0"/>
    <w:rsid w:val="00544D31"/>
    <w:rPr>
      <w:rFonts w:ascii="Bookman Old Style" w:hAnsi="Bookman Old Style" w:cs="Bookman Old Style"/>
    </w:rPr>
  </w:style>
  <w:style w:type="character" w:customStyle="1" w:styleId="WW8Num1032z0">
    <w:name w:val="WW8Num1032z0"/>
    <w:rsid w:val="00544D31"/>
    <w:rPr>
      <w:rFonts w:ascii="Times New Roman" w:hAnsi="Times New Roman" w:cs="Times New Roman"/>
    </w:rPr>
  </w:style>
  <w:style w:type="character" w:customStyle="1" w:styleId="WW8Num1032z1">
    <w:name w:val="WW8Num1032z1"/>
    <w:rsid w:val="00544D31"/>
    <w:rPr>
      <w:rFonts w:ascii="Courier New" w:hAnsi="Courier New" w:cs="Courier New"/>
    </w:rPr>
  </w:style>
  <w:style w:type="character" w:customStyle="1" w:styleId="WW8Num1032z2">
    <w:name w:val="WW8Num1032z2"/>
    <w:rsid w:val="00544D31"/>
    <w:rPr>
      <w:rFonts w:ascii="Wingdings" w:hAnsi="Wingdings" w:cs="Wingdings"/>
    </w:rPr>
  </w:style>
  <w:style w:type="character" w:customStyle="1" w:styleId="WW8Num1032z3">
    <w:name w:val="WW8Num1032z3"/>
    <w:rsid w:val="00544D31"/>
    <w:rPr>
      <w:rFonts w:ascii="Symbol" w:hAnsi="Symbol" w:cs="Symbol"/>
    </w:rPr>
  </w:style>
  <w:style w:type="character" w:customStyle="1" w:styleId="WW8Num1033z0">
    <w:name w:val="WW8Num1033z0"/>
    <w:rsid w:val="00544D31"/>
    <w:rPr>
      <w:rFonts w:ascii="Times New Roman" w:hAnsi="Times New Roman" w:cs="Times New Roman"/>
    </w:rPr>
  </w:style>
  <w:style w:type="character" w:customStyle="1" w:styleId="WW8Num1034z0">
    <w:name w:val="WW8Num1034z0"/>
    <w:rsid w:val="00544D31"/>
    <w:rPr>
      <w:rFonts w:ascii="Times New Roman" w:hAnsi="Times New Roman" w:cs="Times New Roman"/>
    </w:rPr>
  </w:style>
  <w:style w:type="character" w:customStyle="1" w:styleId="WW8Num1035z0">
    <w:name w:val="WW8Num1035z0"/>
    <w:rsid w:val="00544D31"/>
    <w:rPr>
      <w:rFonts w:ascii="Times New Roman" w:hAnsi="Times New Roman" w:cs="Times New Roman"/>
    </w:rPr>
  </w:style>
  <w:style w:type="character" w:customStyle="1" w:styleId="WW8Num1035z1">
    <w:name w:val="WW8Num1035z1"/>
    <w:rsid w:val="00544D31"/>
    <w:rPr>
      <w:rFonts w:ascii="Courier New" w:hAnsi="Courier New" w:cs="Courier New"/>
    </w:rPr>
  </w:style>
  <w:style w:type="character" w:customStyle="1" w:styleId="WW8Num1035z2">
    <w:name w:val="WW8Num1035z2"/>
    <w:rsid w:val="00544D31"/>
    <w:rPr>
      <w:rFonts w:ascii="Wingdings" w:hAnsi="Wingdings" w:cs="Wingdings"/>
    </w:rPr>
  </w:style>
  <w:style w:type="character" w:customStyle="1" w:styleId="WW8Num1035z3">
    <w:name w:val="WW8Num1035z3"/>
    <w:rsid w:val="00544D31"/>
    <w:rPr>
      <w:rFonts w:ascii="Symbol" w:hAnsi="Symbol" w:cs="Symbol"/>
    </w:rPr>
  </w:style>
  <w:style w:type="character" w:customStyle="1" w:styleId="WW8Num1036z0">
    <w:name w:val="WW8Num1036z0"/>
    <w:rsid w:val="00544D31"/>
    <w:rPr>
      <w:rFonts w:ascii="Wingdings" w:hAnsi="Wingdings" w:cs="Wingdings"/>
    </w:rPr>
  </w:style>
  <w:style w:type="character" w:customStyle="1" w:styleId="WW8Num1036z1">
    <w:name w:val="WW8Num1036z1"/>
    <w:rsid w:val="00544D31"/>
    <w:rPr>
      <w:rFonts w:ascii="Courier New" w:hAnsi="Courier New" w:cs="Courier New"/>
    </w:rPr>
  </w:style>
  <w:style w:type="character" w:customStyle="1" w:styleId="WW8Num1036z3">
    <w:name w:val="WW8Num1036z3"/>
    <w:rsid w:val="00544D31"/>
    <w:rPr>
      <w:rFonts w:ascii="Symbol" w:hAnsi="Symbol" w:cs="Symbol"/>
    </w:rPr>
  </w:style>
  <w:style w:type="character" w:customStyle="1" w:styleId="WW8Num1038z0">
    <w:name w:val="WW8Num1038z0"/>
    <w:rsid w:val="00544D31"/>
    <w:rPr>
      <w:rFonts w:ascii="Times New Roman" w:hAnsi="Times New Roman" w:cs="Times New Roman"/>
    </w:rPr>
  </w:style>
  <w:style w:type="character" w:customStyle="1" w:styleId="WW8Num1039z0">
    <w:name w:val="WW8Num1039z0"/>
    <w:rsid w:val="00544D31"/>
    <w:rPr>
      <w:u w:val="none"/>
    </w:rPr>
  </w:style>
  <w:style w:type="character" w:customStyle="1" w:styleId="WW8Num103z0">
    <w:name w:val="WW8Num103z0"/>
    <w:rsid w:val="00544D31"/>
    <w:rPr>
      <w:rFonts w:ascii="Bookman Old Style" w:hAnsi="Bookman Old Style" w:cs="Bookman Old Style"/>
      <w:b/>
      <w:bCs/>
    </w:rPr>
  </w:style>
  <w:style w:type="character" w:customStyle="1" w:styleId="WW8Num1040z0">
    <w:name w:val="WW8Num1040z0"/>
    <w:rsid w:val="00544D31"/>
    <w:rPr>
      <w:rFonts w:ascii="Times New Roman" w:hAnsi="Times New Roman" w:cs="Times New Roman"/>
    </w:rPr>
  </w:style>
  <w:style w:type="character" w:customStyle="1" w:styleId="WW8Num1040z1">
    <w:name w:val="WW8Num1040z1"/>
    <w:rsid w:val="00544D31"/>
    <w:rPr>
      <w:rFonts w:ascii="Courier New" w:hAnsi="Courier New" w:cs="Courier New"/>
    </w:rPr>
  </w:style>
  <w:style w:type="character" w:customStyle="1" w:styleId="WW8Num1040z2">
    <w:name w:val="WW8Num1040z2"/>
    <w:rsid w:val="00544D31"/>
    <w:rPr>
      <w:rFonts w:ascii="Wingdings" w:hAnsi="Wingdings" w:cs="Wingdings"/>
    </w:rPr>
  </w:style>
  <w:style w:type="character" w:customStyle="1" w:styleId="WW8Num1040z3">
    <w:name w:val="WW8Num1040z3"/>
    <w:rsid w:val="00544D31"/>
    <w:rPr>
      <w:rFonts w:ascii="Symbol" w:hAnsi="Symbol" w:cs="Symbol"/>
    </w:rPr>
  </w:style>
  <w:style w:type="character" w:customStyle="1" w:styleId="WW8Num1043z0">
    <w:name w:val="WW8Num1043z0"/>
    <w:rsid w:val="00544D31"/>
    <w:rPr>
      <w:rFonts w:ascii="Times New Roman" w:hAnsi="Times New Roman" w:cs="Times New Roman"/>
    </w:rPr>
  </w:style>
  <w:style w:type="character" w:customStyle="1" w:styleId="WW8Num1043z1">
    <w:name w:val="WW8Num1043z1"/>
    <w:rsid w:val="00544D31"/>
    <w:rPr>
      <w:rFonts w:ascii="Courier New" w:hAnsi="Courier New" w:cs="Courier New"/>
    </w:rPr>
  </w:style>
  <w:style w:type="character" w:customStyle="1" w:styleId="WW8Num1043z2">
    <w:name w:val="WW8Num1043z2"/>
    <w:rsid w:val="00544D31"/>
    <w:rPr>
      <w:rFonts w:ascii="Wingdings" w:hAnsi="Wingdings" w:cs="Wingdings"/>
    </w:rPr>
  </w:style>
  <w:style w:type="character" w:customStyle="1" w:styleId="WW8Num1043z3">
    <w:name w:val="WW8Num1043z3"/>
    <w:rsid w:val="00544D31"/>
    <w:rPr>
      <w:rFonts w:ascii="Symbol" w:hAnsi="Symbol" w:cs="Symbol"/>
    </w:rPr>
  </w:style>
  <w:style w:type="character" w:customStyle="1" w:styleId="WW8Num1044z0">
    <w:name w:val="WW8Num1044z0"/>
    <w:rsid w:val="00544D31"/>
    <w:rPr>
      <w:rFonts w:ascii="Times New Roman" w:hAnsi="Times New Roman" w:cs="Times New Roman"/>
    </w:rPr>
  </w:style>
  <w:style w:type="character" w:customStyle="1" w:styleId="WW8Num1044z1">
    <w:name w:val="WW8Num1044z1"/>
    <w:rsid w:val="00544D31"/>
    <w:rPr>
      <w:rFonts w:ascii="Courier New" w:hAnsi="Courier New" w:cs="Courier New"/>
    </w:rPr>
  </w:style>
  <w:style w:type="character" w:customStyle="1" w:styleId="WW8Num1044z2">
    <w:name w:val="WW8Num1044z2"/>
    <w:rsid w:val="00544D31"/>
    <w:rPr>
      <w:rFonts w:ascii="Wingdings" w:hAnsi="Wingdings" w:cs="Wingdings"/>
    </w:rPr>
  </w:style>
  <w:style w:type="character" w:customStyle="1" w:styleId="WW8Num1044z3">
    <w:name w:val="WW8Num1044z3"/>
    <w:rsid w:val="00544D31"/>
    <w:rPr>
      <w:rFonts w:ascii="Symbol" w:hAnsi="Symbol" w:cs="Symbol"/>
    </w:rPr>
  </w:style>
  <w:style w:type="character" w:customStyle="1" w:styleId="WW8Num1045z0">
    <w:name w:val="WW8Num104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045z1">
    <w:name w:val="WW8Num1045z1"/>
    <w:rsid w:val="00544D31"/>
    <w:rPr>
      <w:rFonts w:ascii="Courier New" w:hAnsi="Courier New" w:cs="Courier New"/>
    </w:rPr>
  </w:style>
  <w:style w:type="character" w:customStyle="1" w:styleId="WW8Num1045z2">
    <w:name w:val="WW8Num1045z2"/>
    <w:rsid w:val="00544D31"/>
    <w:rPr>
      <w:rFonts w:ascii="Wingdings" w:hAnsi="Wingdings" w:cs="Wingdings"/>
    </w:rPr>
  </w:style>
  <w:style w:type="character" w:customStyle="1" w:styleId="WW8Num1045z3">
    <w:name w:val="WW8Num1045z3"/>
    <w:rsid w:val="00544D31"/>
    <w:rPr>
      <w:rFonts w:ascii="Symbol" w:hAnsi="Symbol" w:cs="Symbol"/>
    </w:rPr>
  </w:style>
  <w:style w:type="character" w:customStyle="1" w:styleId="WW8Num1046z0">
    <w:name w:val="WW8Num1046z0"/>
    <w:rsid w:val="00544D31"/>
    <w:rPr>
      <w:rFonts w:ascii="Times New Roman" w:hAnsi="Times New Roman" w:cs="Times New Roman"/>
    </w:rPr>
  </w:style>
  <w:style w:type="character" w:customStyle="1" w:styleId="WW8Num1048z1">
    <w:name w:val="WW8Num1048z1"/>
    <w:rsid w:val="00544D31"/>
    <w:rPr>
      <w:rFonts w:ascii="Times New Roman" w:hAnsi="Times New Roman" w:cs="Times New Roman"/>
    </w:rPr>
  </w:style>
  <w:style w:type="character" w:customStyle="1" w:styleId="WW8Num1048z4">
    <w:name w:val="WW8Num1048z4"/>
    <w:rsid w:val="00544D31"/>
  </w:style>
  <w:style w:type="character" w:customStyle="1" w:styleId="WW8Num1049z0">
    <w:name w:val="WW8Num1049z0"/>
    <w:rsid w:val="00544D31"/>
    <w:rPr>
      <w:rFonts w:ascii="Symbol" w:hAnsi="Symbol" w:cs="Symbol"/>
    </w:rPr>
  </w:style>
  <w:style w:type="character" w:customStyle="1" w:styleId="WW8Num1050z0">
    <w:name w:val="WW8Num1050z0"/>
    <w:rsid w:val="00544D31"/>
    <w:rPr>
      <w:rFonts w:ascii="Times New Roman" w:hAnsi="Times New Roman" w:cs="Times New Roman"/>
    </w:rPr>
  </w:style>
  <w:style w:type="character" w:customStyle="1" w:styleId="WW8Num1053z0">
    <w:name w:val="WW8Num105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054z0">
    <w:name w:val="WW8Num1054z0"/>
    <w:rsid w:val="00544D31"/>
    <w:rPr>
      <w:rFonts w:ascii="Times New Roman" w:hAnsi="Times New Roman" w:cs="Times New Roman"/>
    </w:rPr>
  </w:style>
  <w:style w:type="character" w:customStyle="1" w:styleId="WW8Num1054z1">
    <w:name w:val="WW8Num1054z1"/>
    <w:rsid w:val="00544D31"/>
    <w:rPr>
      <w:rFonts w:ascii="Courier New" w:hAnsi="Courier New" w:cs="Courier New"/>
    </w:rPr>
  </w:style>
  <w:style w:type="character" w:customStyle="1" w:styleId="WW8Num1054z2">
    <w:name w:val="WW8Num1054z2"/>
    <w:rsid w:val="00544D31"/>
    <w:rPr>
      <w:rFonts w:ascii="Wingdings" w:hAnsi="Wingdings" w:cs="Wingdings"/>
    </w:rPr>
  </w:style>
  <w:style w:type="character" w:customStyle="1" w:styleId="WW8Num1054z3">
    <w:name w:val="WW8Num1054z3"/>
    <w:rsid w:val="00544D31"/>
    <w:rPr>
      <w:rFonts w:ascii="Symbol" w:hAnsi="Symbol" w:cs="Symbol"/>
    </w:rPr>
  </w:style>
  <w:style w:type="character" w:customStyle="1" w:styleId="WW8Num1056z0">
    <w:name w:val="WW8Num1056z0"/>
    <w:rsid w:val="00544D31"/>
    <w:rPr>
      <w:rFonts w:ascii="Times New Roman" w:hAnsi="Times New Roman" w:cs="Times New Roman"/>
    </w:rPr>
  </w:style>
  <w:style w:type="character" w:customStyle="1" w:styleId="WW8Num1057z0">
    <w:name w:val="WW8Num1057z0"/>
    <w:rsid w:val="00544D31"/>
    <w:rPr>
      <w:rFonts w:ascii="Symbol" w:hAnsi="Symbol" w:cs="Symbol"/>
      <w:sz w:val="20"/>
      <w:szCs w:val="20"/>
    </w:rPr>
  </w:style>
  <w:style w:type="character" w:customStyle="1" w:styleId="WW8Num1057z1">
    <w:name w:val="WW8Num1057z1"/>
    <w:rsid w:val="00544D31"/>
    <w:rPr>
      <w:rFonts w:ascii="Courier New" w:hAnsi="Courier New" w:cs="Courier New"/>
      <w:sz w:val="20"/>
      <w:szCs w:val="20"/>
    </w:rPr>
  </w:style>
  <w:style w:type="character" w:customStyle="1" w:styleId="WW8Num1057z2">
    <w:name w:val="WW8Num1057z2"/>
    <w:rsid w:val="00544D31"/>
    <w:rPr>
      <w:rFonts w:ascii="Wingdings" w:hAnsi="Wingdings" w:cs="Wingdings"/>
      <w:sz w:val="20"/>
      <w:szCs w:val="20"/>
    </w:rPr>
  </w:style>
  <w:style w:type="character" w:customStyle="1" w:styleId="WW8Num1058z0">
    <w:name w:val="WW8Num1058z0"/>
    <w:rsid w:val="00544D31"/>
    <w:rPr>
      <w:rFonts w:ascii="Times New Roman" w:hAnsi="Times New Roman" w:cs="Times New Roman"/>
    </w:rPr>
  </w:style>
  <w:style w:type="character" w:customStyle="1" w:styleId="WW8Num105z1">
    <w:name w:val="WW8Num105z1"/>
    <w:rsid w:val="00544D31"/>
    <w:rPr>
      <w:rFonts w:ascii="Courier New" w:hAnsi="Courier New" w:cs="Courier New"/>
    </w:rPr>
  </w:style>
  <w:style w:type="character" w:customStyle="1" w:styleId="WW8Num105z2">
    <w:name w:val="WW8Num105z2"/>
    <w:rsid w:val="00544D31"/>
    <w:rPr>
      <w:rFonts w:ascii="Wingdings" w:hAnsi="Wingdings" w:cs="Wingdings"/>
    </w:rPr>
  </w:style>
  <w:style w:type="character" w:customStyle="1" w:styleId="WW8Num1060z0">
    <w:name w:val="WW8Num106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061z0">
    <w:name w:val="WW8Num1061z0"/>
    <w:rsid w:val="00544D31"/>
    <w:rPr>
      <w:rFonts w:ascii="Times New Roman" w:hAnsi="Times New Roman" w:cs="Times New Roman"/>
    </w:rPr>
  </w:style>
  <w:style w:type="character" w:customStyle="1" w:styleId="WW8Num1064z0">
    <w:name w:val="WW8Num1064z0"/>
    <w:rsid w:val="00544D31"/>
    <w:rPr>
      <w:rFonts w:ascii="Times New Roman" w:hAnsi="Times New Roman" w:cs="Times New Roman"/>
    </w:rPr>
  </w:style>
  <w:style w:type="character" w:customStyle="1" w:styleId="WW8Num1064z1">
    <w:name w:val="WW8Num1064z1"/>
    <w:rsid w:val="00544D31"/>
    <w:rPr>
      <w:rFonts w:ascii="Courier New" w:hAnsi="Courier New" w:cs="Courier New"/>
    </w:rPr>
  </w:style>
  <w:style w:type="character" w:customStyle="1" w:styleId="WW8Num1064z2">
    <w:name w:val="WW8Num1064z2"/>
    <w:rsid w:val="00544D31"/>
    <w:rPr>
      <w:rFonts w:ascii="Wingdings" w:hAnsi="Wingdings" w:cs="Wingdings"/>
    </w:rPr>
  </w:style>
  <w:style w:type="character" w:customStyle="1" w:styleId="WW8Num1064z3">
    <w:name w:val="WW8Num1064z3"/>
    <w:rsid w:val="00544D31"/>
    <w:rPr>
      <w:rFonts w:ascii="Symbol" w:hAnsi="Symbol" w:cs="Symbol"/>
    </w:rPr>
  </w:style>
  <w:style w:type="character" w:customStyle="1" w:styleId="WW8Num1065z0">
    <w:name w:val="WW8Num1065z0"/>
    <w:rsid w:val="00544D31"/>
    <w:rPr>
      <w:rFonts w:ascii="Times New Roman" w:hAnsi="Times New Roman" w:cs="Times New Roman"/>
    </w:rPr>
  </w:style>
  <w:style w:type="character" w:customStyle="1" w:styleId="WW8Num1066z0">
    <w:name w:val="WW8Num1066z0"/>
    <w:rsid w:val="00544D31"/>
    <w:rPr>
      <w:rFonts w:ascii="Bookman Old Style" w:hAnsi="Bookman Old Style" w:cs="Bookman Old Style"/>
    </w:rPr>
  </w:style>
  <w:style w:type="character" w:customStyle="1" w:styleId="WW8Num1067z0">
    <w:name w:val="WW8Num1067z0"/>
    <w:rsid w:val="00544D31"/>
    <w:rPr>
      <w:rFonts w:ascii="Bookman Old Style" w:hAnsi="Bookman Old Style" w:cs="Bookman Old Style"/>
      <w:b/>
      <w:bCs/>
    </w:rPr>
  </w:style>
  <w:style w:type="character" w:customStyle="1" w:styleId="WW8Num1067z1">
    <w:name w:val="WW8Num106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67z2">
    <w:name w:val="WW8Num1067z2"/>
    <w:rsid w:val="00544D31"/>
    <w:rPr>
      <w:rFonts w:ascii="Symbol" w:hAnsi="Symbol" w:cs="Symbol"/>
    </w:rPr>
  </w:style>
  <w:style w:type="character" w:customStyle="1" w:styleId="WW8Num1067z3">
    <w:name w:val="WW8Num1067z3"/>
    <w:rsid w:val="00544D31"/>
    <w:rPr>
      <w:rFonts w:ascii="Times New Roman" w:hAnsi="Times New Roman" w:cs="Times New Roman"/>
    </w:rPr>
  </w:style>
  <w:style w:type="character" w:customStyle="1" w:styleId="WW8Num1068z1">
    <w:name w:val="WW8Num1068z1"/>
    <w:rsid w:val="00544D31"/>
    <w:rPr>
      <w:rFonts w:ascii="Courier New" w:hAnsi="Courier New" w:cs="Courier New"/>
    </w:rPr>
  </w:style>
  <w:style w:type="character" w:customStyle="1" w:styleId="WW8Num1068z2">
    <w:name w:val="WW8Num1068z2"/>
    <w:rsid w:val="00544D31"/>
    <w:rPr>
      <w:rFonts w:ascii="Wingdings" w:hAnsi="Wingdings" w:cs="Wingdings"/>
    </w:rPr>
  </w:style>
  <w:style w:type="character" w:customStyle="1" w:styleId="WW8Num1068z3">
    <w:name w:val="WW8Num1068z3"/>
    <w:rsid w:val="00544D31"/>
    <w:rPr>
      <w:rFonts w:ascii="Symbol" w:hAnsi="Symbol" w:cs="Symbol"/>
    </w:rPr>
  </w:style>
  <w:style w:type="character" w:customStyle="1" w:styleId="WW8Num1069z0">
    <w:name w:val="WW8Num1069z0"/>
    <w:rsid w:val="00544D31"/>
    <w:rPr>
      <w:rFonts w:ascii="Times New Roman" w:hAnsi="Times New Roman" w:cs="Times New Roman"/>
    </w:rPr>
  </w:style>
  <w:style w:type="character" w:customStyle="1" w:styleId="WW8Num1069z1">
    <w:name w:val="WW8Num1069z1"/>
    <w:rsid w:val="00544D31"/>
    <w:rPr>
      <w:rFonts w:ascii="Courier New" w:hAnsi="Courier New" w:cs="Courier New"/>
    </w:rPr>
  </w:style>
  <w:style w:type="character" w:customStyle="1" w:styleId="WW8Num1069z2">
    <w:name w:val="WW8Num1069z2"/>
    <w:rsid w:val="00544D31"/>
    <w:rPr>
      <w:rFonts w:ascii="Wingdings" w:hAnsi="Wingdings" w:cs="Wingdings"/>
    </w:rPr>
  </w:style>
  <w:style w:type="character" w:customStyle="1" w:styleId="WW8Num1069z3">
    <w:name w:val="WW8Num1069z3"/>
    <w:rsid w:val="00544D31"/>
    <w:rPr>
      <w:rFonts w:ascii="Symbol" w:hAnsi="Symbol" w:cs="Symbol"/>
    </w:rPr>
  </w:style>
  <w:style w:type="character" w:customStyle="1" w:styleId="WW8Num1070z0">
    <w:name w:val="WW8Num1070z0"/>
    <w:rsid w:val="00544D31"/>
    <w:rPr>
      <w:rFonts w:ascii="Times New Roman" w:hAnsi="Times New Roman" w:cs="Times New Roman"/>
    </w:rPr>
  </w:style>
  <w:style w:type="character" w:customStyle="1" w:styleId="WW8Num1070z1">
    <w:name w:val="WW8Num1070z1"/>
    <w:rsid w:val="00544D31"/>
    <w:rPr>
      <w:rFonts w:ascii="Courier New" w:hAnsi="Courier New" w:cs="Courier New"/>
    </w:rPr>
  </w:style>
  <w:style w:type="character" w:customStyle="1" w:styleId="WW8Num1070z2">
    <w:name w:val="WW8Num1070z2"/>
    <w:rsid w:val="00544D31"/>
    <w:rPr>
      <w:rFonts w:ascii="Wingdings" w:hAnsi="Wingdings" w:cs="Wingdings"/>
    </w:rPr>
  </w:style>
  <w:style w:type="character" w:customStyle="1" w:styleId="WW8Num1070z3">
    <w:name w:val="WW8Num1070z3"/>
    <w:rsid w:val="00544D31"/>
    <w:rPr>
      <w:rFonts w:ascii="Symbol" w:hAnsi="Symbol" w:cs="Symbol"/>
    </w:rPr>
  </w:style>
  <w:style w:type="character" w:customStyle="1" w:styleId="WW8Num1071z0">
    <w:name w:val="WW8Num1071z0"/>
    <w:rsid w:val="00544D31"/>
    <w:rPr>
      <w:rFonts w:ascii="Times New Roman" w:hAnsi="Times New Roman" w:cs="Times New Roman"/>
    </w:rPr>
  </w:style>
  <w:style w:type="character" w:customStyle="1" w:styleId="WW8Num1072z0">
    <w:name w:val="WW8Num1072z0"/>
    <w:rsid w:val="00544D31"/>
    <w:rPr>
      <w:rFonts w:ascii="Times New Roman" w:hAnsi="Times New Roman" w:cs="Times New Roman"/>
    </w:rPr>
  </w:style>
  <w:style w:type="character" w:customStyle="1" w:styleId="WW8Num1075z0">
    <w:name w:val="WW8Num1075z0"/>
    <w:rsid w:val="00544D31"/>
    <w:rPr>
      <w:rFonts w:ascii="Times New Roman" w:hAnsi="Times New Roman" w:cs="Times New Roman"/>
    </w:rPr>
  </w:style>
  <w:style w:type="character" w:customStyle="1" w:styleId="WW8Num1077z0">
    <w:name w:val="WW8Num1077z0"/>
    <w:rsid w:val="00544D31"/>
    <w:rPr>
      <w:rFonts w:ascii="Times New Roman" w:hAnsi="Times New Roman" w:cs="Times New Roman"/>
    </w:rPr>
  </w:style>
  <w:style w:type="character" w:customStyle="1" w:styleId="WW8Num1078z0">
    <w:name w:val="WW8Num1078z0"/>
    <w:rsid w:val="00544D31"/>
    <w:rPr>
      <w:rFonts w:ascii="Times New Roman" w:hAnsi="Times New Roman" w:cs="Times New Roman"/>
    </w:rPr>
  </w:style>
  <w:style w:type="character" w:customStyle="1" w:styleId="WW8Num1079z0">
    <w:name w:val="WW8Num1079z0"/>
    <w:rsid w:val="00544D31"/>
    <w:rPr>
      <w:rFonts w:ascii="Bookman Old Style" w:hAnsi="Bookman Old Style" w:cs="Bookman Old Style"/>
    </w:rPr>
  </w:style>
  <w:style w:type="character" w:customStyle="1" w:styleId="WW8Num1081z0">
    <w:name w:val="WW8Num1081z0"/>
    <w:rsid w:val="00544D31"/>
    <w:rPr>
      <w:rFonts w:ascii="Times New Roman" w:hAnsi="Times New Roman" w:cs="Times New Roman"/>
    </w:rPr>
  </w:style>
  <w:style w:type="character" w:customStyle="1" w:styleId="WW8Num1083z0">
    <w:name w:val="WW8Num1083z0"/>
    <w:rsid w:val="00544D31"/>
    <w:rPr>
      <w:rFonts w:ascii="Symbol" w:hAnsi="Symbol" w:cs="Symbol"/>
    </w:rPr>
  </w:style>
  <w:style w:type="character" w:customStyle="1" w:styleId="WW8Num1085z0">
    <w:name w:val="WW8Num1085z0"/>
    <w:rsid w:val="00544D31"/>
    <w:rPr>
      <w:rFonts w:ascii="Times New Roman" w:hAnsi="Times New Roman" w:cs="Times New Roman"/>
    </w:rPr>
  </w:style>
  <w:style w:type="character" w:customStyle="1" w:styleId="WW8Num1088z0">
    <w:name w:val="WW8Num1088z0"/>
    <w:rsid w:val="00544D31"/>
    <w:rPr>
      <w:rFonts w:ascii="Symbol" w:hAnsi="Symbol" w:cs="Symbol"/>
    </w:rPr>
  </w:style>
  <w:style w:type="character" w:customStyle="1" w:styleId="WW8Num1089z0">
    <w:name w:val="WW8Num1089z0"/>
    <w:rsid w:val="00544D31"/>
    <w:rPr>
      <w:rFonts w:ascii="Times New Roman" w:hAnsi="Times New Roman" w:cs="Times New Roman"/>
    </w:rPr>
  </w:style>
  <w:style w:type="character" w:customStyle="1" w:styleId="WW8Num108z1">
    <w:name w:val="WW8Num108z1"/>
    <w:rsid w:val="00544D31"/>
    <w:rPr>
      <w:rFonts w:ascii="Courier New" w:hAnsi="Courier New" w:cs="Courier New"/>
    </w:rPr>
  </w:style>
  <w:style w:type="character" w:customStyle="1" w:styleId="WW8Num108z2">
    <w:name w:val="WW8Num108z2"/>
    <w:rsid w:val="00544D31"/>
    <w:rPr>
      <w:rFonts w:ascii="Wingdings" w:hAnsi="Wingdings" w:cs="Wingdings"/>
    </w:rPr>
  </w:style>
  <w:style w:type="character" w:customStyle="1" w:styleId="WW8Num108z3">
    <w:name w:val="WW8Num108z3"/>
    <w:rsid w:val="00544D31"/>
    <w:rPr>
      <w:rFonts w:ascii="Symbol" w:hAnsi="Symbol" w:cs="Symbol"/>
    </w:rPr>
  </w:style>
  <w:style w:type="character" w:customStyle="1" w:styleId="WW8Num1091z0">
    <w:name w:val="WW8Num1091z0"/>
    <w:rsid w:val="00544D31"/>
    <w:rPr>
      <w:rFonts w:ascii="Times New Roman" w:hAnsi="Times New Roman" w:cs="Times New Roman"/>
    </w:rPr>
  </w:style>
  <w:style w:type="character" w:customStyle="1" w:styleId="WW8Num1093z0">
    <w:name w:val="WW8Num1093z0"/>
    <w:rsid w:val="00544D31"/>
    <w:rPr>
      <w:rFonts w:ascii="Times New Roman" w:hAnsi="Times New Roman" w:cs="Times New Roman"/>
    </w:rPr>
  </w:style>
  <w:style w:type="character" w:customStyle="1" w:styleId="WW8Num1094z0">
    <w:name w:val="WW8Num1094z0"/>
    <w:rsid w:val="00544D31"/>
    <w:rPr>
      <w:rFonts w:ascii="Symbol" w:hAnsi="Symbol" w:cs="Symbol"/>
    </w:rPr>
  </w:style>
  <w:style w:type="character" w:customStyle="1" w:styleId="WW8Num1095z0">
    <w:name w:val="WW8Num1095z0"/>
    <w:rsid w:val="00544D31"/>
    <w:rPr>
      <w:rFonts w:ascii="Times New Roman" w:hAnsi="Times New Roman" w:cs="Times New Roman"/>
    </w:rPr>
  </w:style>
  <w:style w:type="character" w:customStyle="1" w:styleId="WW8Num1095z1">
    <w:name w:val="WW8Num1095z1"/>
    <w:rsid w:val="00544D31"/>
    <w:rPr>
      <w:rFonts w:ascii="Courier New" w:hAnsi="Courier New" w:cs="Courier New"/>
    </w:rPr>
  </w:style>
  <w:style w:type="character" w:customStyle="1" w:styleId="WW8Num1095z2">
    <w:name w:val="WW8Num1095z2"/>
    <w:rsid w:val="00544D31"/>
    <w:rPr>
      <w:rFonts w:ascii="Wingdings" w:hAnsi="Wingdings" w:cs="Wingdings"/>
    </w:rPr>
  </w:style>
  <w:style w:type="character" w:customStyle="1" w:styleId="WW8Num1095z3">
    <w:name w:val="WW8Num1095z3"/>
    <w:rsid w:val="00544D31"/>
    <w:rPr>
      <w:rFonts w:ascii="Symbol" w:hAnsi="Symbol" w:cs="Symbol"/>
    </w:rPr>
  </w:style>
  <w:style w:type="character" w:customStyle="1" w:styleId="WW8Num1096z0">
    <w:name w:val="WW8Num1096z0"/>
    <w:rsid w:val="00544D31"/>
    <w:rPr>
      <w:b/>
      <w:bCs/>
    </w:rPr>
  </w:style>
  <w:style w:type="character" w:customStyle="1" w:styleId="WW8Num1097z0">
    <w:name w:val="WW8Num1097z0"/>
    <w:rsid w:val="00544D31"/>
    <w:rPr>
      <w:rFonts w:ascii="Times New Roman" w:hAnsi="Times New Roman" w:cs="Times New Roman"/>
    </w:rPr>
  </w:style>
  <w:style w:type="character" w:customStyle="1" w:styleId="WW8Num1098z0">
    <w:name w:val="WW8Num1098z0"/>
    <w:rsid w:val="00544D31"/>
    <w:rPr>
      <w:rFonts w:ascii="Bookman Old Style" w:hAnsi="Bookman Old Style" w:cs="Bookman Old Style"/>
    </w:rPr>
  </w:style>
  <w:style w:type="character" w:customStyle="1" w:styleId="WW8Num1098z1">
    <w:name w:val="WW8Num109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99z0">
    <w:name w:val="WW8Num1099z0"/>
    <w:rsid w:val="00544D31"/>
    <w:rPr>
      <w:rFonts w:ascii="Bookman Old Style" w:hAnsi="Bookman Old Style" w:cs="Bookman Old Style"/>
    </w:rPr>
  </w:style>
  <w:style w:type="character" w:customStyle="1" w:styleId="WW8Num10z1">
    <w:name w:val="WW8Num10z1"/>
    <w:rsid w:val="00544D31"/>
    <w:rPr>
      <w:rFonts w:ascii="Bookman Old Style" w:hAnsi="Bookman Old Style" w:cs="Bookman Old Style"/>
    </w:rPr>
  </w:style>
  <w:style w:type="character" w:customStyle="1" w:styleId="WW8Num10z2">
    <w:name w:val="WW8Num10z2"/>
    <w:rsid w:val="00544D31"/>
    <w:rPr>
      <w:rFonts w:ascii="Wingdings" w:hAnsi="Wingdings" w:cs="Wingdings"/>
    </w:rPr>
  </w:style>
  <w:style w:type="character" w:customStyle="1" w:styleId="WW8Num10z3">
    <w:name w:val="WW8Num10z3"/>
    <w:rsid w:val="00544D31"/>
    <w:rPr>
      <w:rFonts w:ascii="Symbol" w:hAnsi="Symbol" w:cs="Symbol"/>
    </w:rPr>
  </w:style>
  <w:style w:type="character" w:customStyle="1" w:styleId="WW8Num1100z0">
    <w:name w:val="WW8Num1100z0"/>
    <w:rsid w:val="00544D31"/>
    <w:rPr>
      <w:rFonts w:ascii="Times New Roman" w:hAnsi="Times New Roman" w:cs="Times New Roman"/>
    </w:rPr>
  </w:style>
  <w:style w:type="character" w:customStyle="1" w:styleId="WW8Num1100z1">
    <w:name w:val="WW8Num1100z1"/>
    <w:rsid w:val="00544D31"/>
    <w:rPr>
      <w:rFonts w:ascii="Courier New" w:hAnsi="Courier New" w:cs="Courier New"/>
    </w:rPr>
  </w:style>
  <w:style w:type="character" w:customStyle="1" w:styleId="WW8Num1100z2">
    <w:name w:val="WW8Num1100z2"/>
    <w:rsid w:val="00544D31"/>
    <w:rPr>
      <w:rFonts w:ascii="Wingdings" w:hAnsi="Wingdings" w:cs="Wingdings"/>
    </w:rPr>
  </w:style>
  <w:style w:type="character" w:customStyle="1" w:styleId="WW8Num1100z3">
    <w:name w:val="WW8Num1100z3"/>
    <w:rsid w:val="00544D31"/>
    <w:rPr>
      <w:rFonts w:ascii="Symbol" w:hAnsi="Symbol" w:cs="Symbol"/>
    </w:rPr>
  </w:style>
  <w:style w:type="character" w:customStyle="1" w:styleId="WW8Num1101z0">
    <w:name w:val="WW8Num1101z0"/>
    <w:rsid w:val="00544D31"/>
    <w:rPr>
      <w:rFonts w:ascii="Times New Roman" w:hAnsi="Times New Roman" w:cs="Times New Roman"/>
    </w:rPr>
  </w:style>
  <w:style w:type="character" w:customStyle="1" w:styleId="WW8Num1101z1">
    <w:name w:val="WW8Num1101z1"/>
    <w:rsid w:val="00544D31"/>
    <w:rPr>
      <w:rFonts w:ascii="Symbol" w:hAnsi="Symbol" w:cs="Symbol"/>
      <w:sz w:val="20"/>
      <w:szCs w:val="20"/>
    </w:rPr>
  </w:style>
  <w:style w:type="character" w:customStyle="1" w:styleId="WW8Num1102z0">
    <w:name w:val="WW8Num1102z0"/>
    <w:rsid w:val="00544D31"/>
    <w:rPr>
      <w:rFonts w:ascii="Times New Roman" w:hAnsi="Times New Roman" w:cs="Times New Roman"/>
    </w:rPr>
  </w:style>
  <w:style w:type="character" w:customStyle="1" w:styleId="WW8Num1102z1">
    <w:name w:val="WW8Num1102z1"/>
    <w:rsid w:val="00544D31"/>
    <w:rPr>
      <w:rFonts w:ascii="Courier New" w:hAnsi="Courier New" w:cs="Courier New"/>
    </w:rPr>
  </w:style>
  <w:style w:type="character" w:customStyle="1" w:styleId="WW8Num1102z2">
    <w:name w:val="WW8Num1102z2"/>
    <w:rsid w:val="00544D31"/>
    <w:rPr>
      <w:rFonts w:ascii="Wingdings" w:hAnsi="Wingdings" w:cs="Wingdings"/>
    </w:rPr>
  </w:style>
  <w:style w:type="character" w:customStyle="1" w:styleId="WW8Num1102z3">
    <w:name w:val="WW8Num1102z3"/>
    <w:rsid w:val="00544D31"/>
    <w:rPr>
      <w:rFonts w:ascii="Symbol" w:hAnsi="Symbol" w:cs="Symbol"/>
    </w:rPr>
  </w:style>
  <w:style w:type="character" w:customStyle="1" w:styleId="WW8Num1103z0">
    <w:name w:val="WW8Num1103z0"/>
    <w:rsid w:val="00544D31"/>
    <w:rPr>
      <w:rFonts w:ascii="Times New Roman" w:hAnsi="Times New Roman" w:cs="Times New Roman"/>
    </w:rPr>
  </w:style>
  <w:style w:type="character" w:customStyle="1" w:styleId="WW8Num1106z0">
    <w:name w:val="WW8Num1106z0"/>
    <w:rsid w:val="00544D31"/>
    <w:rPr>
      <w:rFonts w:ascii="Times New Roman" w:hAnsi="Times New Roman" w:cs="Times New Roman"/>
    </w:rPr>
  </w:style>
  <w:style w:type="character" w:customStyle="1" w:styleId="WW8Num1107z0">
    <w:name w:val="WW8Num1107z0"/>
    <w:rsid w:val="00544D31"/>
    <w:rPr>
      <w:rFonts w:ascii="Symbol" w:hAnsi="Symbol" w:cs="Symbol"/>
    </w:rPr>
  </w:style>
  <w:style w:type="character" w:customStyle="1" w:styleId="WW8Num1109z0">
    <w:name w:val="WW8Num1109z0"/>
    <w:rsid w:val="00544D31"/>
    <w:rPr>
      <w:rFonts w:ascii="Times New Roman" w:hAnsi="Times New Roman" w:cs="Times New Roman"/>
    </w:rPr>
  </w:style>
  <w:style w:type="character" w:customStyle="1" w:styleId="WW8Num1110z0">
    <w:name w:val="WW8Num1110z0"/>
    <w:rsid w:val="00544D31"/>
    <w:rPr>
      <w:rFonts w:ascii="Times New Roman" w:hAnsi="Times New Roman" w:cs="Times New Roman"/>
    </w:rPr>
  </w:style>
  <w:style w:type="character" w:customStyle="1" w:styleId="WW8Num1110z1">
    <w:name w:val="WW8Num1110z1"/>
    <w:rsid w:val="00544D31"/>
    <w:rPr>
      <w:rFonts w:ascii="Courier New" w:hAnsi="Courier New" w:cs="Courier New"/>
    </w:rPr>
  </w:style>
  <w:style w:type="character" w:customStyle="1" w:styleId="WW8Num1110z2">
    <w:name w:val="WW8Num1110z2"/>
    <w:rsid w:val="00544D31"/>
    <w:rPr>
      <w:rFonts w:ascii="Wingdings" w:hAnsi="Wingdings" w:cs="Wingdings"/>
    </w:rPr>
  </w:style>
  <w:style w:type="character" w:customStyle="1" w:styleId="WW8Num1110z3">
    <w:name w:val="WW8Num1110z3"/>
    <w:rsid w:val="00544D31"/>
    <w:rPr>
      <w:rFonts w:ascii="Symbol" w:hAnsi="Symbol" w:cs="Symbol"/>
    </w:rPr>
  </w:style>
  <w:style w:type="character" w:customStyle="1" w:styleId="WW8Num1111z0">
    <w:name w:val="WW8Num1111z0"/>
    <w:rsid w:val="00544D31"/>
    <w:rPr>
      <w:rFonts w:ascii="Symbol" w:hAnsi="Symbol" w:cs="Symbol"/>
      <w:sz w:val="24"/>
      <w:szCs w:val="24"/>
    </w:rPr>
  </w:style>
  <w:style w:type="character" w:customStyle="1" w:styleId="WW8Num1111z1">
    <w:name w:val="WW8Num1111z1"/>
    <w:rsid w:val="00544D31"/>
    <w:rPr>
      <w:rFonts w:ascii="Courier New" w:hAnsi="Courier New" w:cs="Courier New"/>
    </w:rPr>
  </w:style>
  <w:style w:type="character" w:customStyle="1" w:styleId="WW8Num1111z2">
    <w:name w:val="WW8Num1111z2"/>
    <w:rsid w:val="00544D31"/>
    <w:rPr>
      <w:rFonts w:ascii="Wingdings" w:hAnsi="Wingdings" w:cs="Wingdings"/>
    </w:rPr>
  </w:style>
  <w:style w:type="character" w:customStyle="1" w:styleId="WW8Num1111z3">
    <w:name w:val="WW8Num1111z3"/>
    <w:rsid w:val="00544D31"/>
    <w:rPr>
      <w:rFonts w:ascii="Symbol" w:hAnsi="Symbol" w:cs="Symbol"/>
    </w:rPr>
  </w:style>
  <w:style w:type="character" w:customStyle="1" w:styleId="WW8Num1112z1">
    <w:name w:val="WW8Num1112z1"/>
    <w:rsid w:val="00544D31"/>
    <w:rPr>
      <w:rFonts w:ascii="Times New Roman" w:hAnsi="Times New Roman" w:cs="Times New Roman"/>
    </w:rPr>
  </w:style>
  <w:style w:type="character" w:customStyle="1" w:styleId="WW8Num1112z4">
    <w:name w:val="WW8Num1112z4"/>
    <w:rsid w:val="00544D31"/>
  </w:style>
  <w:style w:type="character" w:customStyle="1" w:styleId="WW8Num1113z0">
    <w:name w:val="WW8Num1113z0"/>
    <w:rsid w:val="00544D31"/>
    <w:rPr>
      <w:rFonts w:ascii="Times New Roman" w:hAnsi="Times New Roman" w:cs="Times New Roman"/>
    </w:rPr>
  </w:style>
  <w:style w:type="character" w:customStyle="1" w:styleId="WW8Num1113z1">
    <w:name w:val="WW8Num1113z1"/>
    <w:rsid w:val="00544D31"/>
    <w:rPr>
      <w:rFonts w:ascii="Courier New" w:hAnsi="Courier New" w:cs="Courier New"/>
    </w:rPr>
  </w:style>
  <w:style w:type="character" w:customStyle="1" w:styleId="WW8Num1113z2">
    <w:name w:val="WW8Num1113z2"/>
    <w:rsid w:val="00544D31"/>
    <w:rPr>
      <w:rFonts w:ascii="Wingdings" w:hAnsi="Wingdings" w:cs="Wingdings"/>
    </w:rPr>
  </w:style>
  <w:style w:type="character" w:customStyle="1" w:styleId="WW8Num1113z3">
    <w:name w:val="WW8Num1113z3"/>
    <w:rsid w:val="00544D31"/>
    <w:rPr>
      <w:rFonts w:ascii="Symbol" w:hAnsi="Symbol" w:cs="Symbol"/>
    </w:rPr>
  </w:style>
  <w:style w:type="character" w:customStyle="1" w:styleId="WW8Num1114z0">
    <w:name w:val="WW8Num1114z0"/>
    <w:rsid w:val="00544D31"/>
    <w:rPr>
      <w:rFonts w:ascii="Times New Roman" w:hAnsi="Times New Roman" w:cs="Times New Roman"/>
    </w:rPr>
  </w:style>
  <w:style w:type="character" w:customStyle="1" w:styleId="WW8Num1114z1">
    <w:name w:val="WW8Num1114z1"/>
    <w:rsid w:val="00544D31"/>
    <w:rPr>
      <w:rFonts w:ascii="Courier New" w:hAnsi="Courier New" w:cs="Courier New"/>
    </w:rPr>
  </w:style>
  <w:style w:type="character" w:customStyle="1" w:styleId="WW8Num1114z2">
    <w:name w:val="WW8Num1114z2"/>
    <w:rsid w:val="00544D31"/>
    <w:rPr>
      <w:rFonts w:ascii="Wingdings" w:hAnsi="Wingdings" w:cs="Wingdings"/>
    </w:rPr>
  </w:style>
  <w:style w:type="character" w:customStyle="1" w:styleId="WW8Num1114z3">
    <w:name w:val="WW8Num1114z3"/>
    <w:rsid w:val="00544D31"/>
    <w:rPr>
      <w:rFonts w:ascii="Symbol" w:hAnsi="Symbol" w:cs="Symbol"/>
    </w:rPr>
  </w:style>
  <w:style w:type="character" w:customStyle="1" w:styleId="WW8Num1115z0">
    <w:name w:val="WW8Num1115z0"/>
    <w:rsid w:val="00544D31"/>
    <w:rPr>
      <w:u w:val="none"/>
    </w:rPr>
  </w:style>
  <w:style w:type="character" w:customStyle="1" w:styleId="WW8Num1116z0">
    <w:name w:val="WW8Num111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19z0">
    <w:name w:val="WW8Num1119z0"/>
    <w:rsid w:val="00544D31"/>
    <w:rPr>
      <w:rFonts w:ascii="Times New Roman" w:hAnsi="Times New Roman" w:cs="Times New Roman"/>
    </w:rPr>
  </w:style>
  <w:style w:type="character" w:customStyle="1" w:styleId="WW8Num1119z1">
    <w:name w:val="WW8Num1119z1"/>
    <w:rsid w:val="00544D31"/>
    <w:rPr>
      <w:rFonts w:ascii="Courier New" w:hAnsi="Courier New" w:cs="Courier New"/>
    </w:rPr>
  </w:style>
  <w:style w:type="character" w:customStyle="1" w:styleId="WW8Num1119z2">
    <w:name w:val="WW8Num1119z2"/>
    <w:rsid w:val="00544D31"/>
    <w:rPr>
      <w:rFonts w:ascii="Wingdings" w:hAnsi="Wingdings" w:cs="Wingdings"/>
    </w:rPr>
  </w:style>
  <w:style w:type="character" w:customStyle="1" w:styleId="WW8Num1119z3">
    <w:name w:val="WW8Num1119z3"/>
    <w:rsid w:val="00544D31"/>
    <w:rPr>
      <w:rFonts w:ascii="Symbol" w:hAnsi="Symbol" w:cs="Symbol"/>
    </w:rPr>
  </w:style>
  <w:style w:type="character" w:customStyle="1" w:styleId="WW8Num1120z0">
    <w:name w:val="WW8Num1120z0"/>
    <w:rsid w:val="00544D31"/>
    <w:rPr>
      <w:rFonts w:ascii="Times New Roman" w:hAnsi="Times New Roman" w:cs="Times New Roman"/>
    </w:rPr>
  </w:style>
  <w:style w:type="character" w:customStyle="1" w:styleId="WW8Num1121z0">
    <w:name w:val="WW8Num1121z0"/>
    <w:rsid w:val="00544D31"/>
    <w:rPr>
      <w:rFonts w:ascii="Times New Roman" w:hAnsi="Times New Roman" w:cs="Times New Roman"/>
    </w:rPr>
  </w:style>
  <w:style w:type="character" w:customStyle="1" w:styleId="WW8Num1123z0">
    <w:name w:val="WW8Num1123z0"/>
    <w:rsid w:val="00544D31"/>
    <w:rPr>
      <w:rFonts w:ascii="Bookman Old Style" w:hAnsi="Bookman Old Style" w:cs="Bookman Old Style"/>
    </w:rPr>
  </w:style>
  <w:style w:type="character" w:customStyle="1" w:styleId="WW8Num1124z0">
    <w:name w:val="WW8Num1124z0"/>
    <w:rsid w:val="00544D31"/>
    <w:rPr>
      <w:rFonts w:ascii="Times New Roman" w:hAnsi="Times New Roman" w:cs="Times New Roman"/>
    </w:rPr>
  </w:style>
  <w:style w:type="character" w:customStyle="1" w:styleId="WW8Num1124z3">
    <w:name w:val="WW8Num1124z3"/>
    <w:rsid w:val="00544D31"/>
    <w:rPr>
      <w:rFonts w:ascii="Symbol" w:hAnsi="Symbol" w:cs="Symbol"/>
    </w:rPr>
  </w:style>
  <w:style w:type="character" w:customStyle="1" w:styleId="WW8Num1124z4">
    <w:name w:val="WW8Num1124z4"/>
    <w:rsid w:val="00544D31"/>
    <w:rPr>
      <w:rFonts w:ascii="Courier New" w:hAnsi="Courier New" w:cs="Courier New"/>
    </w:rPr>
  </w:style>
  <w:style w:type="character" w:customStyle="1" w:styleId="WW8Num1124z5">
    <w:name w:val="WW8Num1124z5"/>
    <w:rsid w:val="00544D31"/>
    <w:rPr>
      <w:rFonts w:ascii="Wingdings" w:hAnsi="Wingdings" w:cs="Wingdings"/>
    </w:rPr>
  </w:style>
  <w:style w:type="character" w:customStyle="1" w:styleId="WW8Num1125z0">
    <w:name w:val="WW8Num1125z0"/>
    <w:rsid w:val="00544D31"/>
    <w:rPr>
      <w:rFonts w:ascii="Times New Roman" w:hAnsi="Times New Roman" w:cs="Times New Roman"/>
    </w:rPr>
  </w:style>
  <w:style w:type="character" w:customStyle="1" w:styleId="WW8Num1127z0">
    <w:name w:val="WW8Num1127z0"/>
    <w:rsid w:val="00544D31"/>
    <w:rPr>
      <w:rFonts w:ascii="Times New Roman" w:hAnsi="Times New Roman" w:cs="Times New Roman"/>
    </w:rPr>
  </w:style>
  <w:style w:type="character" w:customStyle="1" w:styleId="WW8Num1128z0">
    <w:name w:val="WW8Num1128z0"/>
    <w:rsid w:val="00544D31"/>
    <w:rPr>
      <w:rFonts w:ascii="Symbol" w:hAnsi="Symbol" w:cs="Symbol"/>
      <w:sz w:val="20"/>
      <w:szCs w:val="20"/>
    </w:rPr>
  </w:style>
  <w:style w:type="character" w:customStyle="1" w:styleId="WW8Num1128z1">
    <w:name w:val="WW8Num1128z1"/>
    <w:rsid w:val="00544D31"/>
    <w:rPr>
      <w:rFonts w:ascii="Courier New" w:hAnsi="Courier New" w:cs="Courier New"/>
      <w:sz w:val="20"/>
      <w:szCs w:val="20"/>
    </w:rPr>
  </w:style>
  <w:style w:type="character" w:customStyle="1" w:styleId="WW8Num1128z2">
    <w:name w:val="WW8Num1128z2"/>
    <w:rsid w:val="00544D31"/>
    <w:rPr>
      <w:rFonts w:ascii="Wingdings" w:hAnsi="Wingdings" w:cs="Wingdings"/>
      <w:sz w:val="20"/>
      <w:szCs w:val="20"/>
    </w:rPr>
  </w:style>
  <w:style w:type="character" w:customStyle="1" w:styleId="WW8Num1129z0">
    <w:name w:val="WW8Num1129z0"/>
    <w:rsid w:val="00544D31"/>
    <w:rPr>
      <w:rFonts w:ascii="Symbol" w:hAnsi="Symbol" w:cs="Symbol"/>
    </w:rPr>
  </w:style>
  <w:style w:type="character" w:customStyle="1" w:styleId="WW8Num112z0">
    <w:name w:val="WW8Num112z0"/>
    <w:rsid w:val="00544D31"/>
    <w:rPr>
      <w:rFonts w:ascii="Times New Roman" w:hAnsi="Times New Roman" w:cs="Times New Roman"/>
    </w:rPr>
  </w:style>
  <w:style w:type="character" w:customStyle="1" w:styleId="WW8Num112z1">
    <w:name w:val="WW8Num112z1"/>
    <w:rsid w:val="00544D31"/>
    <w:rPr>
      <w:rFonts w:ascii="Courier New" w:hAnsi="Courier New" w:cs="Courier New"/>
    </w:rPr>
  </w:style>
  <w:style w:type="character" w:customStyle="1" w:styleId="WW8Num112z2">
    <w:name w:val="WW8Num112z2"/>
    <w:rsid w:val="00544D31"/>
    <w:rPr>
      <w:rFonts w:ascii="Wingdings" w:hAnsi="Wingdings" w:cs="Wingdings"/>
    </w:rPr>
  </w:style>
  <w:style w:type="character" w:customStyle="1" w:styleId="WW8Num112z3">
    <w:name w:val="WW8Num112z3"/>
    <w:rsid w:val="00544D31"/>
    <w:rPr>
      <w:rFonts w:ascii="Symbol" w:hAnsi="Symbol" w:cs="Symbol"/>
    </w:rPr>
  </w:style>
  <w:style w:type="character" w:customStyle="1" w:styleId="WW8Num1131z0">
    <w:name w:val="WW8Num1131z0"/>
    <w:rsid w:val="00544D31"/>
    <w:rPr>
      <w:b/>
      <w:bCs/>
    </w:rPr>
  </w:style>
  <w:style w:type="character" w:customStyle="1" w:styleId="WW8Num1132z0">
    <w:name w:val="WW8Num1132z0"/>
    <w:rsid w:val="00544D31"/>
    <w:rPr>
      <w:b/>
      <w:bCs/>
    </w:rPr>
  </w:style>
  <w:style w:type="character" w:customStyle="1" w:styleId="WW8Num1133z0">
    <w:name w:val="WW8Num1133z0"/>
    <w:rsid w:val="00544D31"/>
    <w:rPr>
      <w:rFonts w:ascii="Times New Roman" w:hAnsi="Times New Roman" w:cs="Times New Roman"/>
    </w:rPr>
  </w:style>
  <w:style w:type="character" w:customStyle="1" w:styleId="WW8Num1134z0">
    <w:name w:val="WW8Num1134z0"/>
    <w:rsid w:val="00544D31"/>
    <w:rPr>
      <w:rFonts w:ascii="Times New Roman" w:hAnsi="Times New Roman" w:cs="Times New Roman"/>
    </w:rPr>
  </w:style>
  <w:style w:type="character" w:customStyle="1" w:styleId="WW8Num1134z1">
    <w:name w:val="WW8Num1134z1"/>
    <w:rsid w:val="00544D31"/>
    <w:rPr>
      <w:rFonts w:ascii="Courier New" w:hAnsi="Courier New" w:cs="Courier New"/>
    </w:rPr>
  </w:style>
  <w:style w:type="character" w:customStyle="1" w:styleId="WW8Num1134z2">
    <w:name w:val="WW8Num1134z2"/>
    <w:rsid w:val="00544D31"/>
    <w:rPr>
      <w:rFonts w:ascii="Wingdings" w:hAnsi="Wingdings" w:cs="Wingdings"/>
    </w:rPr>
  </w:style>
  <w:style w:type="character" w:customStyle="1" w:styleId="WW8Num1134z3">
    <w:name w:val="WW8Num1134z3"/>
    <w:rsid w:val="00544D31"/>
    <w:rPr>
      <w:rFonts w:ascii="Symbol" w:hAnsi="Symbol" w:cs="Symbol"/>
    </w:rPr>
  </w:style>
  <w:style w:type="character" w:customStyle="1" w:styleId="WW8Num1137z0">
    <w:name w:val="WW8Num1137z0"/>
    <w:rsid w:val="00544D31"/>
    <w:rPr>
      <w:rFonts w:ascii="Symbol" w:hAnsi="Symbol" w:cs="Symbol"/>
    </w:rPr>
  </w:style>
  <w:style w:type="character" w:customStyle="1" w:styleId="WW8Num1138z0">
    <w:name w:val="WW8Num1138z0"/>
    <w:rsid w:val="00544D31"/>
    <w:rPr>
      <w:rFonts w:ascii="Times New Roman" w:hAnsi="Times New Roman" w:cs="Times New Roman"/>
    </w:rPr>
  </w:style>
  <w:style w:type="character" w:customStyle="1" w:styleId="WW8Num1143z0">
    <w:name w:val="WW8Num1143z0"/>
    <w:rsid w:val="00544D31"/>
    <w:rPr>
      <w:rFonts w:ascii="Symbol" w:hAnsi="Symbol" w:cs="Symbol"/>
    </w:rPr>
  </w:style>
  <w:style w:type="character" w:customStyle="1" w:styleId="WW8Num1144z0">
    <w:name w:val="WW8Num1144z0"/>
    <w:rsid w:val="00544D31"/>
    <w:rPr>
      <w:rFonts w:ascii="Times New Roman" w:hAnsi="Times New Roman" w:cs="Times New Roman"/>
    </w:rPr>
  </w:style>
  <w:style w:type="character" w:customStyle="1" w:styleId="WW8Num1145z0">
    <w:name w:val="WW8Num1145z0"/>
    <w:rsid w:val="00544D31"/>
    <w:rPr>
      <w:rFonts w:ascii="Times New Roman" w:hAnsi="Times New Roman" w:cs="Times New Roman"/>
    </w:rPr>
  </w:style>
  <w:style w:type="character" w:customStyle="1" w:styleId="WW8Num1145z1">
    <w:name w:val="WW8Num1145z1"/>
    <w:rsid w:val="00544D31"/>
    <w:rPr>
      <w:rFonts w:ascii="Courier New" w:hAnsi="Courier New" w:cs="Courier New"/>
    </w:rPr>
  </w:style>
  <w:style w:type="character" w:customStyle="1" w:styleId="WW8Num1145z2">
    <w:name w:val="WW8Num1145z2"/>
    <w:rsid w:val="00544D31"/>
    <w:rPr>
      <w:rFonts w:ascii="Wingdings" w:hAnsi="Wingdings" w:cs="Wingdings"/>
    </w:rPr>
  </w:style>
  <w:style w:type="character" w:customStyle="1" w:styleId="WW8Num1145z3">
    <w:name w:val="WW8Num1145z3"/>
    <w:rsid w:val="00544D31"/>
    <w:rPr>
      <w:rFonts w:ascii="Symbol" w:hAnsi="Symbol" w:cs="Symbol"/>
    </w:rPr>
  </w:style>
  <w:style w:type="character" w:customStyle="1" w:styleId="WW8Num1148z1">
    <w:name w:val="WW8Num1148z1"/>
    <w:rsid w:val="00544D31"/>
    <w:rPr>
      <w:rFonts w:ascii="Courier New" w:hAnsi="Courier New" w:cs="Courier New"/>
    </w:rPr>
  </w:style>
  <w:style w:type="character" w:customStyle="1" w:styleId="WW8Num1148z2">
    <w:name w:val="WW8Num1148z2"/>
    <w:rsid w:val="00544D31"/>
    <w:rPr>
      <w:rFonts w:ascii="Wingdings" w:hAnsi="Wingdings" w:cs="Wingdings"/>
    </w:rPr>
  </w:style>
  <w:style w:type="character" w:customStyle="1" w:styleId="WW8Num1148z3">
    <w:name w:val="WW8Num1148z3"/>
    <w:rsid w:val="00544D31"/>
    <w:rPr>
      <w:rFonts w:ascii="Symbol" w:hAnsi="Symbol" w:cs="Symbol"/>
    </w:rPr>
  </w:style>
  <w:style w:type="character" w:customStyle="1" w:styleId="WW8Num1149z0">
    <w:name w:val="WW8Num1149z0"/>
    <w:rsid w:val="00544D31"/>
    <w:rPr>
      <w:b/>
      <w:bCs/>
      <w:sz w:val="24"/>
      <w:szCs w:val="24"/>
    </w:rPr>
  </w:style>
  <w:style w:type="character" w:customStyle="1" w:styleId="WW8Num1150z0">
    <w:name w:val="WW8Num1150z0"/>
    <w:rsid w:val="00544D31"/>
    <w:rPr>
      <w:rFonts w:ascii="Times New Roman" w:hAnsi="Times New Roman" w:cs="Times New Roman"/>
    </w:rPr>
  </w:style>
  <w:style w:type="character" w:customStyle="1" w:styleId="WW8Num1151z0">
    <w:name w:val="WW8Num1151z0"/>
    <w:rsid w:val="00544D31"/>
    <w:rPr>
      <w:u w:val="none"/>
    </w:rPr>
  </w:style>
  <w:style w:type="character" w:customStyle="1" w:styleId="WW8Num1152z0">
    <w:name w:val="WW8Num115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153z0">
    <w:name w:val="WW8Num1153z0"/>
    <w:rsid w:val="00544D31"/>
    <w:rPr>
      <w:b/>
      <w:bCs/>
    </w:rPr>
  </w:style>
  <w:style w:type="character" w:customStyle="1" w:styleId="WW8Num1156z0">
    <w:name w:val="WW8Num1156z0"/>
    <w:rsid w:val="00544D31"/>
    <w:rPr>
      <w:rFonts w:ascii="Times New Roman" w:hAnsi="Times New Roman" w:cs="Times New Roman"/>
    </w:rPr>
  </w:style>
  <w:style w:type="character" w:customStyle="1" w:styleId="WW8Num1157z1">
    <w:name w:val="WW8Num1157z1"/>
    <w:rsid w:val="00544D31"/>
    <w:rPr>
      <w:rFonts w:ascii="Bookman Old Style" w:hAnsi="Bookman Old Style" w:cs="Bookman Old Style"/>
    </w:rPr>
  </w:style>
  <w:style w:type="character" w:customStyle="1" w:styleId="WW8Num1158z0">
    <w:name w:val="WW8Num1158z0"/>
    <w:rsid w:val="00544D31"/>
    <w:rPr>
      <w:rFonts w:ascii="Comic Sans MS" w:hAnsi="Comic Sans MS" w:cs="Comic Sans MS"/>
    </w:rPr>
  </w:style>
  <w:style w:type="character" w:customStyle="1" w:styleId="WW8Num1158z1">
    <w:name w:val="WW8Num1158z1"/>
    <w:rsid w:val="00544D31"/>
    <w:rPr>
      <w:rFonts w:ascii="Courier New" w:hAnsi="Courier New" w:cs="Courier New"/>
    </w:rPr>
  </w:style>
  <w:style w:type="character" w:customStyle="1" w:styleId="WW8Num1158z2">
    <w:name w:val="WW8Num1158z2"/>
    <w:rsid w:val="00544D31"/>
    <w:rPr>
      <w:rFonts w:ascii="Wingdings" w:hAnsi="Wingdings" w:cs="Wingdings"/>
    </w:rPr>
  </w:style>
  <w:style w:type="character" w:customStyle="1" w:styleId="WW8Num1158z3">
    <w:name w:val="WW8Num1158z3"/>
    <w:rsid w:val="00544D31"/>
    <w:rPr>
      <w:rFonts w:ascii="Symbol" w:hAnsi="Symbol" w:cs="Symbol"/>
    </w:rPr>
  </w:style>
  <w:style w:type="character" w:customStyle="1" w:styleId="WW8Num1159z0">
    <w:name w:val="WW8Num1159z0"/>
    <w:rsid w:val="00544D31"/>
    <w:rPr>
      <w:rFonts w:ascii="Comic Sans MS" w:hAnsi="Comic Sans MS" w:cs="Comic Sans MS"/>
    </w:rPr>
  </w:style>
  <w:style w:type="character" w:customStyle="1" w:styleId="WW8Num1159z1">
    <w:name w:val="WW8Num1159z1"/>
    <w:rsid w:val="00544D31"/>
    <w:rPr>
      <w:rFonts w:ascii="Courier New" w:hAnsi="Courier New" w:cs="Courier New"/>
    </w:rPr>
  </w:style>
  <w:style w:type="character" w:customStyle="1" w:styleId="WW8Num1159z2">
    <w:name w:val="WW8Num1159z2"/>
    <w:rsid w:val="00544D31"/>
    <w:rPr>
      <w:rFonts w:ascii="Wingdings" w:hAnsi="Wingdings" w:cs="Wingdings"/>
    </w:rPr>
  </w:style>
  <w:style w:type="character" w:customStyle="1" w:styleId="WW8Num1159z3">
    <w:name w:val="WW8Num1159z3"/>
    <w:rsid w:val="00544D31"/>
    <w:rPr>
      <w:rFonts w:ascii="Symbol" w:hAnsi="Symbol" w:cs="Symbol"/>
    </w:rPr>
  </w:style>
  <w:style w:type="character" w:customStyle="1" w:styleId="WW8Num1160z0">
    <w:name w:val="WW8Num1160z0"/>
    <w:rsid w:val="00544D31"/>
    <w:rPr>
      <w:rFonts w:ascii="Times New Roman" w:hAnsi="Times New Roman" w:cs="Times New Roman"/>
    </w:rPr>
  </w:style>
  <w:style w:type="character" w:customStyle="1" w:styleId="WW8Num1162z0">
    <w:name w:val="WW8Num1162z0"/>
    <w:rsid w:val="00544D31"/>
    <w:rPr>
      <w:rFonts w:ascii="Symbol" w:hAnsi="Symbol" w:cs="Symbol"/>
    </w:rPr>
  </w:style>
  <w:style w:type="character" w:customStyle="1" w:styleId="WW8Num1163z0">
    <w:name w:val="WW8Num1163z0"/>
    <w:rsid w:val="00544D31"/>
    <w:rPr>
      <w:rFonts w:ascii="Times New Roman" w:hAnsi="Times New Roman" w:cs="Times New Roman"/>
    </w:rPr>
  </w:style>
  <w:style w:type="character" w:customStyle="1" w:styleId="WW8Num1163z1">
    <w:name w:val="WW8Num1163z1"/>
    <w:rsid w:val="00544D31"/>
    <w:rPr>
      <w:rFonts w:ascii="Courier New" w:hAnsi="Courier New" w:cs="Courier New"/>
    </w:rPr>
  </w:style>
  <w:style w:type="character" w:customStyle="1" w:styleId="WW8Num1163z2">
    <w:name w:val="WW8Num1163z2"/>
    <w:rsid w:val="00544D31"/>
    <w:rPr>
      <w:rFonts w:ascii="Wingdings" w:hAnsi="Wingdings" w:cs="Wingdings"/>
    </w:rPr>
  </w:style>
  <w:style w:type="character" w:customStyle="1" w:styleId="WW8Num1163z3">
    <w:name w:val="WW8Num1163z3"/>
    <w:rsid w:val="00544D31"/>
    <w:rPr>
      <w:rFonts w:ascii="Symbol" w:hAnsi="Symbol" w:cs="Symbol"/>
    </w:rPr>
  </w:style>
  <w:style w:type="character" w:customStyle="1" w:styleId="WW8Num1164z0">
    <w:name w:val="WW8Num1164z0"/>
    <w:rsid w:val="00544D31"/>
    <w:rPr>
      <w:rFonts w:ascii="Times New Roman" w:hAnsi="Times New Roman" w:cs="Times New Roman"/>
    </w:rPr>
  </w:style>
  <w:style w:type="character" w:customStyle="1" w:styleId="WW8Num1166z0">
    <w:name w:val="WW8Num1166z0"/>
    <w:rsid w:val="00544D31"/>
    <w:rPr>
      <w:rFonts w:ascii="Times New Roman" w:hAnsi="Times New Roman" w:cs="Times New Roman"/>
      <w:b/>
      <w:bCs/>
    </w:rPr>
  </w:style>
  <w:style w:type="character" w:customStyle="1" w:styleId="WW8Num1167z0">
    <w:name w:val="WW8Num1167z0"/>
    <w:rsid w:val="00544D31"/>
    <w:rPr>
      <w:rFonts w:ascii="Times New Roman" w:hAnsi="Times New Roman" w:cs="Times New Roman"/>
    </w:rPr>
  </w:style>
  <w:style w:type="character" w:customStyle="1" w:styleId="WW8Num1167z1">
    <w:name w:val="WW8Num1167z1"/>
    <w:rsid w:val="00544D31"/>
    <w:rPr>
      <w:rFonts w:ascii="Courier New" w:hAnsi="Courier New" w:cs="Courier New"/>
    </w:rPr>
  </w:style>
  <w:style w:type="character" w:customStyle="1" w:styleId="WW8Num1167z2">
    <w:name w:val="WW8Num1167z2"/>
    <w:rsid w:val="00544D31"/>
    <w:rPr>
      <w:rFonts w:ascii="Wingdings" w:hAnsi="Wingdings" w:cs="Wingdings"/>
    </w:rPr>
  </w:style>
  <w:style w:type="character" w:customStyle="1" w:styleId="WW8Num1167z3">
    <w:name w:val="WW8Num1167z3"/>
    <w:rsid w:val="00544D31"/>
    <w:rPr>
      <w:rFonts w:ascii="Symbol" w:hAnsi="Symbol" w:cs="Symbol"/>
    </w:rPr>
  </w:style>
  <w:style w:type="character" w:customStyle="1" w:styleId="WW8Num116z1">
    <w:name w:val="WW8Num116z1"/>
    <w:rsid w:val="00544D31"/>
    <w:rPr>
      <w:rFonts w:ascii="Times New Roman" w:hAnsi="Times New Roman" w:cs="Times New Roman"/>
    </w:rPr>
  </w:style>
  <w:style w:type="character" w:customStyle="1" w:styleId="WW8Num116z4">
    <w:name w:val="WW8Num116z4"/>
    <w:rsid w:val="00544D31"/>
    <w:rPr>
      <w:rFonts w:ascii="Courier New" w:hAnsi="Courier New" w:cs="Courier New"/>
    </w:rPr>
  </w:style>
  <w:style w:type="character" w:customStyle="1" w:styleId="WW8Num116z5">
    <w:name w:val="WW8Num116z5"/>
    <w:rsid w:val="00544D31"/>
    <w:rPr>
      <w:rFonts w:ascii="Wingdings" w:hAnsi="Wingdings" w:cs="Wingdings"/>
    </w:rPr>
  </w:style>
  <w:style w:type="character" w:customStyle="1" w:styleId="WW8Num1170z0">
    <w:name w:val="WW8Num1170z0"/>
    <w:rsid w:val="00544D31"/>
    <w:rPr>
      <w:rFonts w:ascii="Times New Roman" w:hAnsi="Times New Roman" w:cs="Times New Roman"/>
    </w:rPr>
  </w:style>
  <w:style w:type="character" w:customStyle="1" w:styleId="WW8Num1171z0">
    <w:name w:val="WW8Num1171z0"/>
    <w:rsid w:val="00544D31"/>
    <w:rPr>
      <w:rFonts w:ascii="Times New Roman" w:hAnsi="Times New Roman" w:cs="Times New Roman"/>
    </w:rPr>
  </w:style>
  <w:style w:type="character" w:customStyle="1" w:styleId="WW8Num1171z1">
    <w:name w:val="WW8Num1171z1"/>
    <w:rsid w:val="00544D31"/>
    <w:rPr>
      <w:rFonts w:ascii="Courier New" w:hAnsi="Courier New" w:cs="Courier New"/>
    </w:rPr>
  </w:style>
  <w:style w:type="character" w:customStyle="1" w:styleId="WW8Num1171z2">
    <w:name w:val="WW8Num1171z2"/>
    <w:rsid w:val="00544D31"/>
    <w:rPr>
      <w:rFonts w:ascii="Wingdings" w:hAnsi="Wingdings" w:cs="Wingdings"/>
    </w:rPr>
  </w:style>
  <w:style w:type="character" w:customStyle="1" w:styleId="WW8Num1171z3">
    <w:name w:val="WW8Num1171z3"/>
    <w:rsid w:val="00544D31"/>
    <w:rPr>
      <w:rFonts w:ascii="Symbol" w:hAnsi="Symbol" w:cs="Symbol"/>
    </w:rPr>
  </w:style>
  <w:style w:type="character" w:customStyle="1" w:styleId="WW8Num1172z0">
    <w:name w:val="WW8Num1172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1173z0">
    <w:name w:val="WW8Num1173z0"/>
    <w:rsid w:val="00544D31"/>
    <w:rPr>
      <w:u w:val="none"/>
    </w:rPr>
  </w:style>
  <w:style w:type="character" w:customStyle="1" w:styleId="WW8Num1173z1">
    <w:name w:val="WW8Num1173z1"/>
    <w:rsid w:val="00544D31"/>
    <w:rPr>
      <w:rFonts w:ascii="Times New Roman" w:hAnsi="Times New Roman" w:cs="Times New Roman"/>
    </w:rPr>
  </w:style>
  <w:style w:type="character" w:customStyle="1" w:styleId="WW8Num1174z0">
    <w:name w:val="WW8Num1174z0"/>
    <w:rsid w:val="00544D31"/>
    <w:rPr>
      <w:rFonts w:ascii="Symbol" w:hAnsi="Symbol" w:cs="Symbol"/>
    </w:rPr>
  </w:style>
  <w:style w:type="character" w:customStyle="1" w:styleId="WW8Num1175z0">
    <w:name w:val="WW8Num1175z0"/>
    <w:rsid w:val="00544D31"/>
    <w:rPr>
      <w:rFonts w:ascii="Times New Roman" w:hAnsi="Times New Roman" w:cs="Times New Roman"/>
    </w:rPr>
  </w:style>
  <w:style w:type="character" w:customStyle="1" w:styleId="WW8Num1177z0">
    <w:name w:val="WW8Num1177z0"/>
    <w:rsid w:val="00544D31"/>
    <w:rPr>
      <w:rFonts w:ascii="Times New Roman" w:hAnsi="Times New Roman" w:cs="Times New Roman"/>
    </w:rPr>
  </w:style>
  <w:style w:type="character" w:customStyle="1" w:styleId="WW8Num1177z1">
    <w:name w:val="WW8Num1177z1"/>
    <w:rsid w:val="00544D31"/>
    <w:rPr>
      <w:rFonts w:ascii="Courier New" w:hAnsi="Courier New" w:cs="Courier New"/>
    </w:rPr>
  </w:style>
  <w:style w:type="character" w:customStyle="1" w:styleId="WW8Num1177z2">
    <w:name w:val="WW8Num1177z2"/>
    <w:rsid w:val="00544D31"/>
    <w:rPr>
      <w:rFonts w:ascii="Wingdings" w:hAnsi="Wingdings" w:cs="Wingdings"/>
    </w:rPr>
  </w:style>
  <w:style w:type="character" w:customStyle="1" w:styleId="WW8Num1177z3">
    <w:name w:val="WW8Num1177z3"/>
    <w:rsid w:val="00544D31"/>
    <w:rPr>
      <w:rFonts w:ascii="Symbol" w:hAnsi="Symbol" w:cs="Symbol"/>
    </w:rPr>
  </w:style>
  <w:style w:type="character" w:customStyle="1" w:styleId="WW8Num1178z0">
    <w:name w:val="WW8Num1178z0"/>
    <w:rsid w:val="00544D31"/>
    <w:rPr>
      <w:rFonts w:ascii="Times New Roman" w:hAnsi="Times New Roman" w:cs="Times New Roman"/>
    </w:rPr>
  </w:style>
  <w:style w:type="character" w:customStyle="1" w:styleId="WW8Num1178z1">
    <w:name w:val="WW8Num1178z1"/>
    <w:rsid w:val="00544D31"/>
    <w:rPr>
      <w:rFonts w:ascii="Courier New" w:hAnsi="Courier New" w:cs="Courier New"/>
    </w:rPr>
  </w:style>
  <w:style w:type="character" w:customStyle="1" w:styleId="WW8Num1178z2">
    <w:name w:val="WW8Num1178z2"/>
    <w:rsid w:val="00544D31"/>
    <w:rPr>
      <w:rFonts w:ascii="Wingdings" w:hAnsi="Wingdings" w:cs="Wingdings"/>
    </w:rPr>
  </w:style>
  <w:style w:type="character" w:customStyle="1" w:styleId="WW8Num1178z3">
    <w:name w:val="WW8Num1178z3"/>
    <w:rsid w:val="00544D31"/>
    <w:rPr>
      <w:rFonts w:ascii="Symbol" w:hAnsi="Symbol" w:cs="Symbol"/>
    </w:rPr>
  </w:style>
  <w:style w:type="character" w:customStyle="1" w:styleId="WW8Num1179z0">
    <w:name w:val="WW8Num1179z0"/>
    <w:rsid w:val="00544D31"/>
    <w:rPr>
      <w:rFonts w:ascii="Times New Roman" w:hAnsi="Times New Roman" w:cs="Times New Roman"/>
    </w:rPr>
  </w:style>
  <w:style w:type="character" w:customStyle="1" w:styleId="WW8Num117z0">
    <w:name w:val="WW8Num11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83z0">
    <w:name w:val="WW8Num1183z0"/>
    <w:rsid w:val="00544D31"/>
    <w:rPr>
      <w:rFonts w:ascii="Symbol" w:hAnsi="Symbol" w:cs="Symbol"/>
      <w:sz w:val="20"/>
      <w:szCs w:val="20"/>
    </w:rPr>
  </w:style>
  <w:style w:type="character" w:customStyle="1" w:styleId="WW8Num1183z1">
    <w:name w:val="WW8Num1183z1"/>
    <w:rsid w:val="00544D31"/>
    <w:rPr>
      <w:rFonts w:ascii="Courier New" w:hAnsi="Courier New" w:cs="Courier New"/>
      <w:sz w:val="20"/>
      <w:szCs w:val="20"/>
    </w:rPr>
  </w:style>
  <w:style w:type="character" w:customStyle="1" w:styleId="WW8Num1183z2">
    <w:name w:val="WW8Num1183z2"/>
    <w:rsid w:val="00544D31"/>
    <w:rPr>
      <w:rFonts w:ascii="Wingdings" w:hAnsi="Wingdings" w:cs="Wingdings"/>
      <w:sz w:val="20"/>
      <w:szCs w:val="20"/>
    </w:rPr>
  </w:style>
  <w:style w:type="character" w:customStyle="1" w:styleId="WW8Num1184z0">
    <w:name w:val="WW8Num1184z0"/>
    <w:rsid w:val="00544D31"/>
    <w:rPr>
      <w:rFonts w:ascii="Times New Roman" w:hAnsi="Times New Roman" w:cs="Times New Roman"/>
    </w:rPr>
  </w:style>
  <w:style w:type="character" w:customStyle="1" w:styleId="WW8Num1184z1">
    <w:name w:val="WW8Num1184z1"/>
    <w:rsid w:val="00544D31"/>
    <w:rPr>
      <w:rFonts w:ascii="Bookman Old Style" w:hAnsi="Bookman Old Style" w:cs="Bookman Old Style"/>
    </w:rPr>
  </w:style>
  <w:style w:type="character" w:customStyle="1" w:styleId="WW8Num1186z0">
    <w:name w:val="WW8Num1186z0"/>
    <w:rsid w:val="00544D31"/>
    <w:rPr>
      <w:rFonts w:ascii="Times New Roman" w:hAnsi="Times New Roman" w:cs="Times New Roman"/>
    </w:rPr>
  </w:style>
  <w:style w:type="character" w:customStyle="1" w:styleId="WW8Num1187z0">
    <w:name w:val="WW8Num1187z0"/>
    <w:rsid w:val="00544D31"/>
    <w:rPr>
      <w:rFonts w:ascii="Times New Roman" w:hAnsi="Times New Roman" w:cs="Times New Roman"/>
    </w:rPr>
  </w:style>
  <w:style w:type="character" w:customStyle="1" w:styleId="WW8Num1187z1">
    <w:name w:val="WW8Num1187z1"/>
    <w:rsid w:val="00544D31"/>
    <w:rPr>
      <w:rFonts w:ascii="Courier New" w:hAnsi="Courier New" w:cs="Courier New"/>
    </w:rPr>
  </w:style>
  <w:style w:type="character" w:customStyle="1" w:styleId="WW8Num1187z2">
    <w:name w:val="WW8Num1187z2"/>
    <w:rsid w:val="00544D31"/>
    <w:rPr>
      <w:rFonts w:ascii="Wingdings" w:hAnsi="Wingdings" w:cs="Wingdings"/>
    </w:rPr>
  </w:style>
  <w:style w:type="character" w:customStyle="1" w:styleId="WW8Num1187z3">
    <w:name w:val="WW8Num1187z3"/>
    <w:rsid w:val="00544D31"/>
    <w:rPr>
      <w:rFonts w:ascii="Symbol" w:hAnsi="Symbol" w:cs="Symbol"/>
    </w:rPr>
  </w:style>
  <w:style w:type="character" w:customStyle="1" w:styleId="WW8Num1188z0">
    <w:name w:val="WW8Num1188z0"/>
    <w:rsid w:val="00544D31"/>
    <w:rPr>
      <w:rFonts w:ascii="Times New Roman" w:hAnsi="Times New Roman" w:cs="Times New Roman"/>
    </w:rPr>
  </w:style>
  <w:style w:type="character" w:customStyle="1" w:styleId="WW8Num1188z1">
    <w:name w:val="WW8Num1188z1"/>
    <w:rsid w:val="00544D31"/>
    <w:rPr>
      <w:rFonts w:ascii="Courier New" w:hAnsi="Courier New" w:cs="Courier New"/>
    </w:rPr>
  </w:style>
  <w:style w:type="character" w:customStyle="1" w:styleId="WW8Num1188z2">
    <w:name w:val="WW8Num1188z2"/>
    <w:rsid w:val="00544D31"/>
    <w:rPr>
      <w:rFonts w:ascii="Wingdings" w:hAnsi="Wingdings" w:cs="Wingdings"/>
    </w:rPr>
  </w:style>
  <w:style w:type="character" w:customStyle="1" w:styleId="WW8Num1188z3">
    <w:name w:val="WW8Num1188z3"/>
    <w:rsid w:val="00544D31"/>
    <w:rPr>
      <w:rFonts w:ascii="Symbol" w:hAnsi="Symbol" w:cs="Symbol"/>
    </w:rPr>
  </w:style>
  <w:style w:type="character" w:customStyle="1" w:styleId="WW8Num1189z0">
    <w:name w:val="WW8Num1189z0"/>
    <w:rsid w:val="00544D31"/>
    <w:rPr>
      <w:rFonts w:ascii="Bookman Old Style" w:hAnsi="Bookman Old Style" w:cs="Bookman Old Style"/>
    </w:rPr>
  </w:style>
  <w:style w:type="character" w:customStyle="1" w:styleId="WW8Num1191z0">
    <w:name w:val="WW8Num1191z0"/>
    <w:rsid w:val="00544D31"/>
    <w:rPr>
      <w:rFonts w:ascii="Times New Roman" w:hAnsi="Times New Roman" w:cs="Times New Roman"/>
    </w:rPr>
  </w:style>
  <w:style w:type="character" w:customStyle="1" w:styleId="WW8Num1192z0">
    <w:name w:val="WW8Num1192z0"/>
    <w:rsid w:val="00544D31"/>
    <w:rPr>
      <w:rFonts w:ascii="Bookman Old Style" w:hAnsi="Bookman Old Style" w:cs="Bookman Old Style"/>
    </w:rPr>
  </w:style>
  <w:style w:type="character" w:customStyle="1" w:styleId="WW8Num1193z0">
    <w:name w:val="WW8Num1193z0"/>
    <w:rsid w:val="00544D31"/>
    <w:rPr>
      <w:rFonts w:ascii="Symbol" w:hAnsi="Symbol" w:cs="Symbol"/>
      <w:sz w:val="24"/>
      <w:szCs w:val="24"/>
    </w:rPr>
  </w:style>
  <w:style w:type="character" w:customStyle="1" w:styleId="WW8Num1193z1">
    <w:name w:val="WW8Num1193z1"/>
    <w:rsid w:val="00544D31"/>
    <w:rPr>
      <w:rFonts w:ascii="Courier New" w:hAnsi="Courier New" w:cs="Courier New"/>
    </w:rPr>
  </w:style>
  <w:style w:type="character" w:customStyle="1" w:styleId="WW8Num1193z2">
    <w:name w:val="WW8Num1193z2"/>
    <w:rsid w:val="00544D31"/>
    <w:rPr>
      <w:rFonts w:ascii="Wingdings" w:hAnsi="Wingdings" w:cs="Wingdings"/>
    </w:rPr>
  </w:style>
  <w:style w:type="character" w:customStyle="1" w:styleId="WW8Num1193z3">
    <w:name w:val="WW8Num1193z3"/>
    <w:rsid w:val="00544D31"/>
    <w:rPr>
      <w:rFonts w:ascii="Symbol" w:hAnsi="Symbol" w:cs="Symbol"/>
    </w:rPr>
  </w:style>
  <w:style w:type="character" w:customStyle="1" w:styleId="WW8Num1194z0">
    <w:name w:val="WW8Num1194z0"/>
    <w:rsid w:val="00544D31"/>
    <w:rPr>
      <w:rFonts w:ascii="Times New Roman" w:hAnsi="Times New Roman" w:cs="Times New Roman"/>
    </w:rPr>
  </w:style>
  <w:style w:type="character" w:customStyle="1" w:styleId="WW8Num1194z1">
    <w:name w:val="WW8Num1194z1"/>
    <w:rsid w:val="00544D31"/>
    <w:rPr>
      <w:rFonts w:ascii="Courier New" w:hAnsi="Courier New" w:cs="Courier New"/>
    </w:rPr>
  </w:style>
  <w:style w:type="character" w:customStyle="1" w:styleId="WW8Num1194z2">
    <w:name w:val="WW8Num1194z2"/>
    <w:rsid w:val="00544D31"/>
    <w:rPr>
      <w:rFonts w:ascii="Wingdings" w:hAnsi="Wingdings" w:cs="Wingdings"/>
    </w:rPr>
  </w:style>
  <w:style w:type="character" w:customStyle="1" w:styleId="WW8Num1194z3">
    <w:name w:val="WW8Num1194z3"/>
    <w:rsid w:val="00544D31"/>
    <w:rPr>
      <w:rFonts w:ascii="Symbol" w:hAnsi="Symbol" w:cs="Symbol"/>
    </w:rPr>
  </w:style>
  <w:style w:type="character" w:customStyle="1" w:styleId="WW8Num1196z0">
    <w:name w:val="WW8Num1196z0"/>
    <w:rsid w:val="00544D31"/>
    <w:rPr>
      <w:rFonts w:ascii="Times New Roman" w:hAnsi="Times New Roman" w:cs="Times New Roman"/>
    </w:rPr>
  </w:style>
  <w:style w:type="character" w:customStyle="1" w:styleId="WW8Num1196z1">
    <w:name w:val="WW8Num1196z1"/>
    <w:rsid w:val="00544D31"/>
    <w:rPr>
      <w:rFonts w:ascii="Courier New" w:hAnsi="Courier New" w:cs="Courier New"/>
    </w:rPr>
  </w:style>
  <w:style w:type="character" w:customStyle="1" w:styleId="WW8Num1196z2">
    <w:name w:val="WW8Num1196z2"/>
    <w:rsid w:val="00544D31"/>
    <w:rPr>
      <w:rFonts w:ascii="Wingdings" w:hAnsi="Wingdings" w:cs="Wingdings"/>
    </w:rPr>
  </w:style>
  <w:style w:type="character" w:customStyle="1" w:styleId="WW8Num1196z3">
    <w:name w:val="WW8Num1196z3"/>
    <w:rsid w:val="00544D31"/>
    <w:rPr>
      <w:rFonts w:ascii="Symbol" w:hAnsi="Symbol" w:cs="Symbol"/>
    </w:rPr>
  </w:style>
  <w:style w:type="character" w:customStyle="1" w:styleId="WW8Num1197z0">
    <w:name w:val="WW8Num1197z0"/>
    <w:rsid w:val="00544D31"/>
    <w:rPr>
      <w:rFonts w:ascii="Times New Roman" w:hAnsi="Times New Roman" w:cs="Times New Roman"/>
    </w:rPr>
  </w:style>
  <w:style w:type="character" w:customStyle="1" w:styleId="WW8Num1197z1">
    <w:name w:val="WW8Num1197z1"/>
    <w:rsid w:val="00544D31"/>
    <w:rPr>
      <w:rFonts w:ascii="Courier New" w:hAnsi="Courier New" w:cs="Courier New"/>
    </w:rPr>
  </w:style>
  <w:style w:type="character" w:customStyle="1" w:styleId="WW8Num1197z2">
    <w:name w:val="WW8Num1197z2"/>
    <w:rsid w:val="00544D31"/>
    <w:rPr>
      <w:rFonts w:ascii="Wingdings" w:hAnsi="Wingdings" w:cs="Wingdings"/>
    </w:rPr>
  </w:style>
  <w:style w:type="character" w:customStyle="1" w:styleId="WW8Num1197z3">
    <w:name w:val="WW8Num1197z3"/>
    <w:rsid w:val="00544D31"/>
    <w:rPr>
      <w:rFonts w:ascii="Symbol" w:hAnsi="Symbol" w:cs="Symbol"/>
    </w:rPr>
  </w:style>
  <w:style w:type="character" w:customStyle="1" w:styleId="WW8Num1199z0">
    <w:name w:val="WW8Num1199z0"/>
    <w:rsid w:val="00544D31"/>
    <w:rPr>
      <w:rFonts w:ascii="Times New Roman" w:hAnsi="Times New Roman" w:cs="Times New Roman"/>
    </w:rPr>
  </w:style>
  <w:style w:type="character" w:customStyle="1" w:styleId="WW8Num119z1">
    <w:name w:val="WW8Num119z1"/>
    <w:rsid w:val="00544D31"/>
    <w:rPr>
      <w:rFonts w:ascii="Courier New" w:hAnsi="Courier New" w:cs="Courier New"/>
    </w:rPr>
  </w:style>
  <w:style w:type="character" w:customStyle="1" w:styleId="WW8Num119z2">
    <w:name w:val="WW8Num119z2"/>
    <w:rsid w:val="00544D31"/>
    <w:rPr>
      <w:rFonts w:ascii="Wingdings" w:hAnsi="Wingdings" w:cs="Wingdings"/>
    </w:rPr>
  </w:style>
  <w:style w:type="character" w:customStyle="1" w:styleId="WW8Num11z0">
    <w:name w:val="WW8Num11z0"/>
    <w:rsid w:val="00544D31"/>
    <w:rPr>
      <w:rFonts w:ascii="Times New Roman" w:hAnsi="Times New Roman" w:cs="Times New Roman"/>
    </w:rPr>
  </w:style>
  <w:style w:type="character" w:customStyle="1" w:styleId="WW8Num11z1">
    <w:name w:val="WW8Num11z1"/>
    <w:rsid w:val="00544D31"/>
    <w:rPr>
      <w:rFonts w:ascii="Courier New" w:hAnsi="Courier New" w:cs="Courier New"/>
    </w:rPr>
  </w:style>
  <w:style w:type="character" w:customStyle="1" w:styleId="WW8Num11z2">
    <w:name w:val="WW8Num11z2"/>
    <w:rsid w:val="00544D31"/>
    <w:rPr>
      <w:rFonts w:ascii="Wingdings" w:hAnsi="Wingdings" w:cs="Wingdings"/>
    </w:rPr>
  </w:style>
  <w:style w:type="character" w:customStyle="1" w:styleId="WW8Num11z3">
    <w:name w:val="WW8Num11z3"/>
    <w:rsid w:val="00544D31"/>
    <w:rPr>
      <w:rFonts w:ascii="Symbol" w:hAnsi="Symbol" w:cs="Symbol"/>
    </w:rPr>
  </w:style>
  <w:style w:type="character" w:customStyle="1" w:styleId="WW8Num1200z0">
    <w:name w:val="WW8Num1200z0"/>
    <w:rsid w:val="00544D31"/>
    <w:rPr>
      <w:rFonts w:ascii="Symbol" w:hAnsi="Symbol" w:cs="Symbol"/>
    </w:rPr>
  </w:style>
  <w:style w:type="character" w:customStyle="1" w:styleId="WW8Num1201z0">
    <w:name w:val="WW8Num1201z0"/>
    <w:rsid w:val="00544D31"/>
    <w:rPr>
      <w:u w:val="none"/>
    </w:rPr>
  </w:style>
  <w:style w:type="character" w:customStyle="1" w:styleId="WW8Num1202z0">
    <w:name w:val="WW8Num1202z0"/>
    <w:rsid w:val="00544D31"/>
    <w:rPr>
      <w:rFonts w:ascii="Times New Roman" w:hAnsi="Times New Roman" w:cs="Times New Roman"/>
    </w:rPr>
  </w:style>
  <w:style w:type="character" w:customStyle="1" w:styleId="WW8Num1202z1">
    <w:name w:val="WW8Num1202z1"/>
    <w:rsid w:val="00544D31"/>
    <w:rPr>
      <w:rFonts w:ascii="Courier New" w:hAnsi="Courier New" w:cs="Courier New"/>
    </w:rPr>
  </w:style>
  <w:style w:type="character" w:customStyle="1" w:styleId="WW8Num1202z2">
    <w:name w:val="WW8Num1202z2"/>
    <w:rsid w:val="00544D31"/>
    <w:rPr>
      <w:rFonts w:ascii="Wingdings" w:hAnsi="Wingdings" w:cs="Wingdings"/>
    </w:rPr>
  </w:style>
  <w:style w:type="character" w:customStyle="1" w:styleId="WW8Num1202z3">
    <w:name w:val="WW8Num1202z3"/>
    <w:rsid w:val="00544D31"/>
    <w:rPr>
      <w:rFonts w:ascii="Symbol" w:hAnsi="Symbol" w:cs="Symbol"/>
    </w:rPr>
  </w:style>
  <w:style w:type="character" w:customStyle="1" w:styleId="WW8Num1203z0">
    <w:name w:val="WW8Num1203z0"/>
    <w:rsid w:val="00544D31"/>
    <w:rPr>
      <w:rFonts w:ascii="Times New Roman" w:hAnsi="Times New Roman" w:cs="Times New Roman"/>
    </w:rPr>
  </w:style>
  <w:style w:type="character" w:customStyle="1" w:styleId="WW8Num1204z0">
    <w:name w:val="WW8Num1204z0"/>
    <w:rsid w:val="00544D31"/>
    <w:rPr>
      <w:rFonts w:ascii="Times New Roman" w:hAnsi="Times New Roman" w:cs="Times New Roman"/>
    </w:rPr>
  </w:style>
  <w:style w:type="character" w:customStyle="1" w:styleId="WW8Num1207z0">
    <w:name w:val="WW8Num1207z0"/>
    <w:rsid w:val="00544D31"/>
    <w:rPr>
      <w:rFonts w:ascii="Symbol" w:hAnsi="Symbol" w:cs="Symbol"/>
    </w:rPr>
  </w:style>
  <w:style w:type="character" w:customStyle="1" w:styleId="WW8Num1207z1">
    <w:name w:val="WW8Num1207z1"/>
    <w:rsid w:val="00544D31"/>
    <w:rPr>
      <w:rFonts w:ascii="Courier New" w:hAnsi="Courier New" w:cs="Courier New"/>
    </w:rPr>
  </w:style>
  <w:style w:type="character" w:customStyle="1" w:styleId="WW8Num1207z2">
    <w:name w:val="WW8Num1207z2"/>
    <w:rsid w:val="00544D31"/>
    <w:rPr>
      <w:rFonts w:ascii="Wingdings" w:hAnsi="Wingdings" w:cs="Wingdings"/>
    </w:rPr>
  </w:style>
  <w:style w:type="character" w:customStyle="1" w:styleId="WW8Num1208z0">
    <w:name w:val="WW8Num1208z0"/>
    <w:rsid w:val="00544D31"/>
    <w:rPr>
      <w:rFonts w:ascii="Times New Roman" w:hAnsi="Times New Roman" w:cs="Times New Roman"/>
    </w:rPr>
  </w:style>
  <w:style w:type="character" w:customStyle="1" w:styleId="WW8Num1209z1">
    <w:name w:val="WW8Num1209z1"/>
    <w:rsid w:val="00544D31"/>
    <w:rPr>
      <w:rFonts w:ascii="Courier New" w:hAnsi="Courier New" w:cs="Courier New"/>
    </w:rPr>
  </w:style>
  <w:style w:type="character" w:customStyle="1" w:styleId="WW8Num1209z2">
    <w:name w:val="WW8Num1209z2"/>
    <w:rsid w:val="00544D31"/>
    <w:rPr>
      <w:rFonts w:ascii="Wingdings" w:hAnsi="Wingdings" w:cs="Wingdings"/>
    </w:rPr>
  </w:style>
  <w:style w:type="character" w:customStyle="1" w:styleId="WW8Num1209z3">
    <w:name w:val="WW8Num1209z3"/>
    <w:rsid w:val="00544D31"/>
    <w:rPr>
      <w:rFonts w:ascii="Symbol" w:hAnsi="Symbol" w:cs="Symbol"/>
    </w:rPr>
  </w:style>
  <w:style w:type="character" w:customStyle="1" w:styleId="WW8Num1210z0">
    <w:name w:val="WW8Num1210z0"/>
    <w:rsid w:val="00544D31"/>
    <w:rPr>
      <w:rFonts w:ascii="Bookman Old Style" w:hAnsi="Bookman Old Style" w:cs="Bookman Old Style"/>
      <w:b/>
      <w:bCs/>
    </w:rPr>
  </w:style>
  <w:style w:type="character" w:customStyle="1" w:styleId="WW8Num1211z0">
    <w:name w:val="WW8Num1211z0"/>
    <w:rsid w:val="00544D31"/>
    <w:rPr>
      <w:rFonts w:ascii="Times New Roman" w:hAnsi="Times New Roman" w:cs="Times New Roman"/>
    </w:rPr>
  </w:style>
  <w:style w:type="character" w:customStyle="1" w:styleId="WW8Num1211z1">
    <w:name w:val="WW8Num1211z1"/>
    <w:rsid w:val="00544D31"/>
    <w:rPr>
      <w:rFonts w:ascii="Courier New" w:hAnsi="Courier New" w:cs="Courier New"/>
    </w:rPr>
  </w:style>
  <w:style w:type="character" w:customStyle="1" w:styleId="WW8Num1211z2">
    <w:name w:val="WW8Num1211z2"/>
    <w:rsid w:val="00544D31"/>
    <w:rPr>
      <w:rFonts w:ascii="Wingdings" w:hAnsi="Wingdings" w:cs="Wingdings"/>
    </w:rPr>
  </w:style>
  <w:style w:type="character" w:customStyle="1" w:styleId="WW8Num1211z3">
    <w:name w:val="WW8Num1211z3"/>
    <w:rsid w:val="00544D31"/>
    <w:rPr>
      <w:rFonts w:ascii="Symbol" w:hAnsi="Symbol" w:cs="Symbol"/>
    </w:rPr>
  </w:style>
  <w:style w:type="character" w:customStyle="1" w:styleId="WW8Num1213z0">
    <w:name w:val="WW8Num12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214z0">
    <w:name w:val="WW8Num1214z0"/>
    <w:rsid w:val="00544D31"/>
    <w:rPr>
      <w:rFonts w:ascii="Symbol" w:hAnsi="Symbol" w:cs="Symbol"/>
    </w:rPr>
  </w:style>
  <w:style w:type="character" w:customStyle="1" w:styleId="WW8Num1215z0">
    <w:name w:val="WW8Num1215z0"/>
    <w:rsid w:val="00544D31"/>
    <w:rPr>
      <w:rFonts w:ascii="Times New Roman" w:hAnsi="Times New Roman" w:cs="Times New Roman"/>
    </w:rPr>
  </w:style>
  <w:style w:type="character" w:customStyle="1" w:styleId="WW8Num1216z0">
    <w:name w:val="WW8Num1216z0"/>
    <w:rsid w:val="00544D31"/>
    <w:rPr>
      <w:rFonts w:ascii="Times New Roman" w:hAnsi="Times New Roman" w:cs="Times New Roman"/>
    </w:rPr>
  </w:style>
  <w:style w:type="character" w:customStyle="1" w:styleId="WW8Num1217z0">
    <w:name w:val="WW8Num1217z0"/>
    <w:rsid w:val="00544D31"/>
    <w:rPr>
      <w:rFonts w:ascii="Bookman Old Style" w:hAnsi="Bookman Old Style" w:cs="Bookman Old Style"/>
    </w:rPr>
  </w:style>
  <w:style w:type="character" w:customStyle="1" w:styleId="WW8Num1218z0">
    <w:name w:val="WW8Num1218z0"/>
    <w:rsid w:val="00544D31"/>
    <w:rPr>
      <w:rFonts w:ascii="Times New Roman" w:hAnsi="Times New Roman" w:cs="Times New Roman"/>
    </w:rPr>
  </w:style>
  <w:style w:type="character" w:customStyle="1" w:styleId="WW8Num1219z0">
    <w:name w:val="WW8Num1219z0"/>
    <w:rsid w:val="00544D31"/>
    <w:rPr>
      <w:rFonts w:ascii="Times New Roman" w:hAnsi="Times New Roman" w:cs="Times New Roman"/>
    </w:rPr>
  </w:style>
  <w:style w:type="character" w:customStyle="1" w:styleId="WW8Num1222z0">
    <w:name w:val="WW8Num1222z0"/>
    <w:rsid w:val="00544D31"/>
    <w:rPr>
      <w:u w:val="none"/>
    </w:rPr>
  </w:style>
  <w:style w:type="character" w:customStyle="1" w:styleId="WW8Num1225z0">
    <w:name w:val="WW8Num1225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26z0">
    <w:name w:val="WW8Num1226z0"/>
    <w:rsid w:val="00544D31"/>
    <w:rPr>
      <w:rFonts w:ascii="Symbol" w:hAnsi="Symbol" w:cs="Symbol"/>
      <w:sz w:val="20"/>
      <w:szCs w:val="20"/>
    </w:rPr>
  </w:style>
  <w:style w:type="character" w:customStyle="1" w:styleId="WW8Num1226z1">
    <w:name w:val="WW8Num1226z1"/>
    <w:rsid w:val="00544D31"/>
    <w:rPr>
      <w:rFonts w:ascii="Times New Roman" w:hAnsi="Times New Roman" w:cs="Times New Roman"/>
    </w:rPr>
  </w:style>
  <w:style w:type="character" w:customStyle="1" w:styleId="WW8Num1226z2">
    <w:name w:val="WW8Num1226z2"/>
    <w:rsid w:val="00544D31"/>
    <w:rPr>
      <w:rFonts w:ascii="Wingdings" w:hAnsi="Wingdings" w:cs="Wingdings"/>
      <w:sz w:val="20"/>
      <w:szCs w:val="20"/>
    </w:rPr>
  </w:style>
  <w:style w:type="character" w:customStyle="1" w:styleId="WW8Num1227z0">
    <w:name w:val="WW8Num1227z0"/>
    <w:rsid w:val="00544D31"/>
    <w:rPr>
      <w:rFonts w:ascii="Bookman Old Style" w:hAnsi="Bookman Old Style" w:cs="Bookman Old Style"/>
    </w:rPr>
  </w:style>
  <w:style w:type="character" w:customStyle="1" w:styleId="WW8Num1228z0">
    <w:name w:val="WW8Num1228z0"/>
    <w:rsid w:val="00544D31"/>
    <w:rPr>
      <w:u w:val="none"/>
    </w:rPr>
  </w:style>
  <w:style w:type="character" w:customStyle="1" w:styleId="WW8Num1229z0">
    <w:name w:val="WW8Num1229z0"/>
    <w:rsid w:val="00544D31"/>
    <w:rPr>
      <w:rFonts w:ascii="Times New Roman" w:hAnsi="Times New Roman" w:cs="Times New Roman"/>
    </w:rPr>
  </w:style>
  <w:style w:type="character" w:customStyle="1" w:styleId="WW8Num1229z1">
    <w:name w:val="WW8Num1229z1"/>
    <w:rsid w:val="00544D31"/>
    <w:rPr>
      <w:rFonts w:ascii="Courier New" w:hAnsi="Courier New" w:cs="Courier New"/>
    </w:rPr>
  </w:style>
  <w:style w:type="character" w:customStyle="1" w:styleId="WW8Num1229z2">
    <w:name w:val="WW8Num1229z2"/>
    <w:rsid w:val="00544D31"/>
    <w:rPr>
      <w:rFonts w:ascii="Wingdings" w:hAnsi="Wingdings" w:cs="Wingdings"/>
    </w:rPr>
  </w:style>
  <w:style w:type="character" w:customStyle="1" w:styleId="WW8Num1229z3">
    <w:name w:val="WW8Num1229z3"/>
    <w:rsid w:val="00544D31"/>
    <w:rPr>
      <w:rFonts w:ascii="Symbol" w:hAnsi="Symbol" w:cs="Symbol"/>
    </w:rPr>
  </w:style>
  <w:style w:type="character" w:customStyle="1" w:styleId="WW8Num1230z0">
    <w:name w:val="WW8Num1230z0"/>
    <w:rsid w:val="00544D31"/>
    <w:rPr>
      <w:rFonts w:ascii="Times New Roman" w:hAnsi="Times New Roman" w:cs="Times New Roman"/>
    </w:rPr>
  </w:style>
  <w:style w:type="character" w:customStyle="1" w:styleId="WW8Num1231z0">
    <w:name w:val="WW8Num1231z0"/>
    <w:rsid w:val="00544D31"/>
    <w:rPr>
      <w:rFonts w:ascii="Times New Roman" w:hAnsi="Times New Roman" w:cs="Times New Roman"/>
    </w:rPr>
  </w:style>
  <w:style w:type="character" w:customStyle="1" w:styleId="WW8Num1232z0">
    <w:name w:val="WW8Num1232z0"/>
    <w:rsid w:val="00544D31"/>
    <w:rPr>
      <w:rFonts w:ascii="Symbol" w:hAnsi="Symbol" w:cs="Symbol"/>
    </w:rPr>
  </w:style>
  <w:style w:type="character" w:customStyle="1" w:styleId="WW8Num1233z0">
    <w:name w:val="WW8Num1233z0"/>
    <w:rsid w:val="00544D31"/>
    <w:rPr>
      <w:rFonts w:ascii="Symbol" w:hAnsi="Symbol" w:cs="Symbol"/>
    </w:rPr>
  </w:style>
  <w:style w:type="character" w:customStyle="1" w:styleId="WW8Num1233z1">
    <w:name w:val="WW8Num1233z1"/>
    <w:rsid w:val="00544D31"/>
    <w:rPr>
      <w:rFonts w:ascii="Courier New" w:hAnsi="Courier New" w:cs="Courier New"/>
    </w:rPr>
  </w:style>
  <w:style w:type="character" w:customStyle="1" w:styleId="WW8Num1233z2">
    <w:name w:val="WW8Num1233z2"/>
    <w:rsid w:val="00544D31"/>
    <w:rPr>
      <w:rFonts w:ascii="Wingdings" w:hAnsi="Wingdings" w:cs="Wingdings"/>
    </w:rPr>
  </w:style>
  <w:style w:type="character" w:customStyle="1" w:styleId="WW8Num1234z0">
    <w:name w:val="WW8Num1234z0"/>
    <w:rsid w:val="00544D31"/>
    <w:rPr>
      <w:rFonts w:ascii="Times New Roman" w:hAnsi="Times New Roman" w:cs="Times New Roman"/>
    </w:rPr>
  </w:style>
  <w:style w:type="character" w:customStyle="1" w:styleId="WW8Num1234z1">
    <w:name w:val="WW8Num1234z1"/>
    <w:rsid w:val="00544D31"/>
    <w:rPr>
      <w:rFonts w:ascii="Courier New" w:hAnsi="Courier New" w:cs="Courier New"/>
    </w:rPr>
  </w:style>
  <w:style w:type="character" w:customStyle="1" w:styleId="WW8Num1234z2">
    <w:name w:val="WW8Num1234z2"/>
    <w:rsid w:val="00544D31"/>
    <w:rPr>
      <w:rFonts w:ascii="Wingdings" w:hAnsi="Wingdings" w:cs="Wingdings"/>
    </w:rPr>
  </w:style>
  <w:style w:type="character" w:customStyle="1" w:styleId="WW8Num1234z3">
    <w:name w:val="WW8Num1234z3"/>
    <w:rsid w:val="00544D31"/>
    <w:rPr>
      <w:rFonts w:ascii="Symbol" w:hAnsi="Symbol" w:cs="Symbol"/>
    </w:rPr>
  </w:style>
  <w:style w:type="character" w:customStyle="1" w:styleId="WW8Num1235z0">
    <w:name w:val="WW8Num1235z0"/>
    <w:rsid w:val="00544D31"/>
    <w:rPr>
      <w:rFonts w:ascii="Bookman Old Style" w:hAnsi="Bookman Old Style" w:cs="Bookman Old Style"/>
    </w:rPr>
  </w:style>
  <w:style w:type="character" w:customStyle="1" w:styleId="WW8Num1236z0">
    <w:name w:val="WW8Num1236z0"/>
    <w:rsid w:val="00544D31"/>
    <w:rPr>
      <w:b/>
      <w:bCs/>
    </w:rPr>
  </w:style>
  <w:style w:type="character" w:customStyle="1" w:styleId="WW8Num1237z0">
    <w:name w:val="WW8Num1237z0"/>
    <w:rsid w:val="00544D31"/>
    <w:rPr>
      <w:rFonts w:ascii="Times New Roman" w:hAnsi="Times New Roman" w:cs="Times New Roman"/>
    </w:rPr>
  </w:style>
  <w:style w:type="character" w:customStyle="1" w:styleId="WW8Num1238z0">
    <w:name w:val="WW8Num1238z0"/>
    <w:rsid w:val="00544D31"/>
    <w:rPr>
      <w:rFonts w:ascii="Times New Roman" w:hAnsi="Times New Roman" w:cs="Times New Roman"/>
    </w:rPr>
  </w:style>
  <w:style w:type="character" w:customStyle="1" w:styleId="WW8Num1238z1">
    <w:name w:val="WW8Num1238z1"/>
    <w:rsid w:val="00544D31"/>
    <w:rPr>
      <w:rFonts w:ascii="Courier New" w:hAnsi="Courier New" w:cs="Courier New"/>
    </w:rPr>
  </w:style>
  <w:style w:type="character" w:customStyle="1" w:styleId="WW8Num1238z2">
    <w:name w:val="WW8Num1238z2"/>
    <w:rsid w:val="00544D31"/>
    <w:rPr>
      <w:rFonts w:ascii="Wingdings" w:hAnsi="Wingdings" w:cs="Wingdings"/>
    </w:rPr>
  </w:style>
  <w:style w:type="character" w:customStyle="1" w:styleId="WW8Num1238z3">
    <w:name w:val="WW8Num1238z3"/>
    <w:rsid w:val="00544D31"/>
    <w:rPr>
      <w:rFonts w:ascii="Symbol" w:hAnsi="Symbol" w:cs="Symbol"/>
    </w:rPr>
  </w:style>
  <w:style w:type="character" w:customStyle="1" w:styleId="WW8Num1239z0">
    <w:name w:val="WW8Num1239z0"/>
    <w:rsid w:val="00544D31"/>
    <w:rPr>
      <w:rFonts w:ascii="Times New Roman" w:hAnsi="Times New Roman" w:cs="Times New Roman"/>
    </w:rPr>
  </w:style>
  <w:style w:type="character" w:customStyle="1" w:styleId="WW8Num1239z1">
    <w:name w:val="WW8Num1239z1"/>
    <w:rsid w:val="00544D31"/>
    <w:rPr>
      <w:rFonts w:ascii="Courier New" w:hAnsi="Courier New" w:cs="Courier New"/>
    </w:rPr>
  </w:style>
  <w:style w:type="character" w:customStyle="1" w:styleId="WW8Num1239z2">
    <w:name w:val="WW8Num1239z2"/>
    <w:rsid w:val="00544D31"/>
    <w:rPr>
      <w:rFonts w:ascii="Wingdings" w:hAnsi="Wingdings" w:cs="Wingdings"/>
    </w:rPr>
  </w:style>
  <w:style w:type="character" w:customStyle="1" w:styleId="WW8Num1239z3">
    <w:name w:val="WW8Num1239z3"/>
    <w:rsid w:val="00544D31"/>
    <w:rPr>
      <w:rFonts w:ascii="Symbol" w:hAnsi="Symbol" w:cs="Symbol"/>
    </w:rPr>
  </w:style>
  <w:style w:type="character" w:customStyle="1" w:styleId="WW8Num1240z0">
    <w:name w:val="WW8Num1240z0"/>
    <w:rsid w:val="00544D31"/>
    <w:rPr>
      <w:rFonts w:ascii="Symbol" w:hAnsi="Symbol" w:cs="Symbol"/>
    </w:rPr>
  </w:style>
  <w:style w:type="character" w:customStyle="1" w:styleId="WW8Num1241z0">
    <w:name w:val="WW8Num1241z0"/>
    <w:rsid w:val="00544D31"/>
    <w:rPr>
      <w:rFonts w:ascii="Times New Roman" w:hAnsi="Times New Roman" w:cs="Times New Roman"/>
    </w:rPr>
  </w:style>
  <w:style w:type="character" w:customStyle="1" w:styleId="WW8Num1242z4">
    <w:name w:val="WW8Num124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43z0">
    <w:name w:val="WW8Num1243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46z0">
    <w:name w:val="WW8Num1246z0"/>
    <w:rsid w:val="00544D31"/>
    <w:rPr>
      <w:rFonts w:ascii="Times New Roman" w:hAnsi="Times New Roman" w:cs="Times New Roman"/>
    </w:rPr>
  </w:style>
  <w:style w:type="character" w:customStyle="1" w:styleId="WW8Num1246z1">
    <w:name w:val="WW8Num1246z1"/>
    <w:rsid w:val="00544D31"/>
    <w:rPr>
      <w:rFonts w:ascii="Courier New" w:hAnsi="Courier New" w:cs="Courier New"/>
    </w:rPr>
  </w:style>
  <w:style w:type="character" w:customStyle="1" w:styleId="WW8Num1246z2">
    <w:name w:val="WW8Num1246z2"/>
    <w:rsid w:val="00544D31"/>
    <w:rPr>
      <w:rFonts w:ascii="Wingdings" w:hAnsi="Wingdings" w:cs="Wingdings"/>
    </w:rPr>
  </w:style>
  <w:style w:type="character" w:customStyle="1" w:styleId="WW8Num1246z3">
    <w:name w:val="WW8Num1246z3"/>
    <w:rsid w:val="00544D31"/>
    <w:rPr>
      <w:rFonts w:ascii="Symbol" w:hAnsi="Symbol" w:cs="Symbol"/>
    </w:rPr>
  </w:style>
  <w:style w:type="character" w:customStyle="1" w:styleId="WW8Num1248z0">
    <w:name w:val="WW8Num1248z0"/>
    <w:rsid w:val="00544D31"/>
    <w:rPr>
      <w:rFonts w:ascii="Times New Roman" w:hAnsi="Times New Roman" w:cs="Times New Roman"/>
    </w:rPr>
  </w:style>
  <w:style w:type="character" w:customStyle="1" w:styleId="WW8Num1248z1">
    <w:name w:val="WW8Num1248z1"/>
    <w:rsid w:val="00544D31"/>
    <w:rPr>
      <w:rFonts w:ascii="Courier New" w:hAnsi="Courier New" w:cs="Courier New"/>
    </w:rPr>
  </w:style>
  <w:style w:type="character" w:customStyle="1" w:styleId="WW8Num1248z2">
    <w:name w:val="WW8Num1248z2"/>
    <w:rsid w:val="00544D31"/>
    <w:rPr>
      <w:rFonts w:ascii="Wingdings" w:hAnsi="Wingdings" w:cs="Wingdings"/>
    </w:rPr>
  </w:style>
  <w:style w:type="character" w:customStyle="1" w:styleId="WW8Num1248z3">
    <w:name w:val="WW8Num1248z3"/>
    <w:rsid w:val="00544D31"/>
    <w:rPr>
      <w:rFonts w:ascii="Symbol" w:hAnsi="Symbol" w:cs="Symbol"/>
    </w:rPr>
  </w:style>
  <w:style w:type="character" w:customStyle="1" w:styleId="WW8Num1249z0">
    <w:name w:val="WW8Num1249z0"/>
    <w:rsid w:val="00544D31"/>
    <w:rPr>
      <w:rFonts w:ascii="Times New Roman" w:hAnsi="Times New Roman" w:cs="Times New Roman"/>
    </w:rPr>
  </w:style>
  <w:style w:type="character" w:customStyle="1" w:styleId="WW8Num1250z1">
    <w:name w:val="WW8Num1250z1"/>
    <w:rsid w:val="00544D31"/>
    <w:rPr>
      <w:rFonts w:ascii="Symbol" w:hAnsi="Symbol" w:cs="Symbol"/>
    </w:rPr>
  </w:style>
  <w:style w:type="character" w:customStyle="1" w:styleId="WW8Num1252z0">
    <w:name w:val="WW8Num1252z0"/>
    <w:rsid w:val="00544D31"/>
    <w:rPr>
      <w:rFonts w:ascii="Times New Roman" w:hAnsi="Times New Roman" w:cs="Times New Roman"/>
    </w:rPr>
  </w:style>
  <w:style w:type="character" w:customStyle="1" w:styleId="WW8Num1253z0">
    <w:name w:val="WW8Num1253z0"/>
    <w:rsid w:val="00544D31"/>
    <w:rPr>
      <w:rFonts w:ascii="Times New Roman" w:hAnsi="Times New Roman" w:cs="Times New Roman"/>
    </w:rPr>
  </w:style>
  <w:style w:type="character" w:customStyle="1" w:styleId="WW8Num1253z1">
    <w:name w:val="WW8Num1253z1"/>
    <w:rsid w:val="00544D31"/>
    <w:rPr>
      <w:rFonts w:ascii="Courier New" w:hAnsi="Courier New" w:cs="Courier New"/>
    </w:rPr>
  </w:style>
  <w:style w:type="character" w:customStyle="1" w:styleId="WW8Num1253z2">
    <w:name w:val="WW8Num1253z2"/>
    <w:rsid w:val="00544D31"/>
    <w:rPr>
      <w:rFonts w:ascii="Wingdings" w:hAnsi="Wingdings" w:cs="Wingdings"/>
    </w:rPr>
  </w:style>
  <w:style w:type="character" w:customStyle="1" w:styleId="WW8Num1253z3">
    <w:name w:val="WW8Num1253z3"/>
    <w:rsid w:val="00544D31"/>
    <w:rPr>
      <w:rFonts w:ascii="Symbol" w:hAnsi="Symbol" w:cs="Symbol"/>
    </w:rPr>
  </w:style>
  <w:style w:type="character" w:customStyle="1" w:styleId="WW8Num1255z0">
    <w:name w:val="WW8Num125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56z1">
    <w:name w:val="WW8Num1256z1"/>
    <w:rsid w:val="00544D31"/>
    <w:rPr>
      <w:rFonts w:ascii="Courier New" w:hAnsi="Courier New" w:cs="Courier New"/>
      <w:sz w:val="20"/>
      <w:szCs w:val="20"/>
    </w:rPr>
  </w:style>
  <w:style w:type="character" w:customStyle="1" w:styleId="WW8Num1257z0">
    <w:name w:val="WW8Num1257z0"/>
    <w:rsid w:val="00544D31"/>
    <w:rPr>
      <w:rFonts w:ascii="Wingdings" w:hAnsi="Wingdings" w:cs="Wingdings"/>
    </w:rPr>
  </w:style>
  <w:style w:type="character" w:customStyle="1" w:styleId="WW8Num1259z0">
    <w:name w:val="WW8Num1259z0"/>
    <w:rsid w:val="00544D31"/>
    <w:rPr>
      <w:rFonts w:ascii="Bookman Old Style" w:hAnsi="Bookman Old Style" w:cs="Bookman Old Style"/>
    </w:rPr>
  </w:style>
  <w:style w:type="character" w:customStyle="1" w:styleId="WW8Num1260z0">
    <w:name w:val="WW8Num1260z0"/>
    <w:rsid w:val="00544D31"/>
    <w:rPr>
      <w:rFonts w:ascii="Symbol" w:hAnsi="Symbol" w:cs="Symbol"/>
    </w:rPr>
  </w:style>
  <w:style w:type="character" w:customStyle="1" w:styleId="WW8Num1261z0">
    <w:name w:val="WW8Num1261z0"/>
    <w:rsid w:val="00544D31"/>
    <w:rPr>
      <w:rFonts w:ascii="Symbol" w:hAnsi="Symbol" w:cs="Symbol"/>
    </w:rPr>
  </w:style>
  <w:style w:type="character" w:customStyle="1" w:styleId="WW8Num1262z0">
    <w:name w:val="WW8Num1262z0"/>
    <w:rsid w:val="00544D31"/>
    <w:rPr>
      <w:u w:val="none"/>
    </w:rPr>
  </w:style>
  <w:style w:type="character" w:customStyle="1" w:styleId="WW8Num1265z0">
    <w:name w:val="WW8Num1265z0"/>
    <w:rsid w:val="00544D31"/>
    <w:rPr>
      <w:rFonts w:ascii="Times New Roman" w:hAnsi="Times New Roman" w:cs="Times New Roman"/>
    </w:rPr>
  </w:style>
  <w:style w:type="character" w:customStyle="1" w:styleId="WW8Num1266z0">
    <w:name w:val="WW8Num1266z0"/>
    <w:rsid w:val="00544D31"/>
    <w:rPr>
      <w:rFonts w:ascii="Times New Roman" w:hAnsi="Times New Roman" w:cs="Times New Roman"/>
    </w:rPr>
  </w:style>
  <w:style w:type="character" w:customStyle="1" w:styleId="WW8Num1266z1">
    <w:name w:val="WW8Num1266z1"/>
    <w:rsid w:val="00544D31"/>
    <w:rPr>
      <w:rFonts w:ascii="Courier New" w:hAnsi="Courier New" w:cs="Courier New"/>
    </w:rPr>
  </w:style>
  <w:style w:type="character" w:customStyle="1" w:styleId="WW8Num1266z2">
    <w:name w:val="WW8Num1266z2"/>
    <w:rsid w:val="00544D31"/>
    <w:rPr>
      <w:rFonts w:ascii="Wingdings" w:hAnsi="Wingdings" w:cs="Wingdings"/>
    </w:rPr>
  </w:style>
  <w:style w:type="character" w:customStyle="1" w:styleId="WW8Num1266z3">
    <w:name w:val="WW8Num1266z3"/>
    <w:rsid w:val="00544D31"/>
    <w:rPr>
      <w:rFonts w:ascii="Symbol" w:hAnsi="Symbol" w:cs="Symbol"/>
    </w:rPr>
  </w:style>
  <w:style w:type="character" w:customStyle="1" w:styleId="WW8Num1267z0">
    <w:name w:val="WW8Num1267z0"/>
    <w:rsid w:val="00544D31"/>
    <w:rPr>
      <w:rFonts w:ascii="Symbol" w:hAnsi="Symbol" w:cs="Symbol"/>
      <w:sz w:val="24"/>
      <w:szCs w:val="24"/>
    </w:rPr>
  </w:style>
  <w:style w:type="character" w:customStyle="1" w:styleId="WW8Num1267z1">
    <w:name w:val="WW8Num1267z1"/>
    <w:rsid w:val="00544D31"/>
    <w:rPr>
      <w:rFonts w:ascii="Courier New" w:hAnsi="Courier New" w:cs="Courier New"/>
    </w:rPr>
  </w:style>
  <w:style w:type="character" w:customStyle="1" w:styleId="WW8Num1267z2">
    <w:name w:val="WW8Num1267z2"/>
    <w:rsid w:val="00544D31"/>
    <w:rPr>
      <w:rFonts w:ascii="Wingdings" w:hAnsi="Wingdings" w:cs="Wingdings"/>
    </w:rPr>
  </w:style>
  <w:style w:type="character" w:customStyle="1" w:styleId="WW8Num1267z3">
    <w:name w:val="WW8Num1267z3"/>
    <w:rsid w:val="00544D31"/>
    <w:rPr>
      <w:rFonts w:ascii="Symbol" w:hAnsi="Symbol" w:cs="Symbol"/>
    </w:rPr>
  </w:style>
  <w:style w:type="character" w:customStyle="1" w:styleId="WW8Num1268z0">
    <w:name w:val="WW8Num1268z0"/>
    <w:rsid w:val="00544D31"/>
    <w:rPr>
      <w:rFonts w:ascii="Times New Roman" w:hAnsi="Times New Roman" w:cs="Times New Roman"/>
    </w:rPr>
  </w:style>
  <w:style w:type="character" w:customStyle="1" w:styleId="WW8Num1268z1">
    <w:name w:val="WW8Num1268z1"/>
    <w:rsid w:val="00544D31"/>
    <w:rPr>
      <w:rFonts w:ascii="Courier New" w:hAnsi="Courier New" w:cs="Courier New"/>
    </w:rPr>
  </w:style>
  <w:style w:type="character" w:customStyle="1" w:styleId="WW8Num1268z2">
    <w:name w:val="WW8Num1268z2"/>
    <w:rsid w:val="00544D31"/>
    <w:rPr>
      <w:rFonts w:ascii="Wingdings" w:hAnsi="Wingdings" w:cs="Wingdings"/>
    </w:rPr>
  </w:style>
  <w:style w:type="character" w:customStyle="1" w:styleId="WW8Num1268z3">
    <w:name w:val="WW8Num1268z3"/>
    <w:rsid w:val="00544D31"/>
    <w:rPr>
      <w:rFonts w:ascii="Symbol" w:hAnsi="Symbol" w:cs="Symbol"/>
    </w:rPr>
  </w:style>
  <w:style w:type="character" w:customStyle="1" w:styleId="WW8Num1269z0">
    <w:name w:val="WW8Num1269z0"/>
    <w:rsid w:val="00544D31"/>
    <w:rPr>
      <w:rFonts w:ascii="Times New Roman" w:hAnsi="Times New Roman" w:cs="Times New Roman"/>
      <w:b/>
      <w:bCs/>
    </w:rPr>
  </w:style>
  <w:style w:type="character" w:customStyle="1" w:styleId="WW8Num126z0">
    <w:name w:val="WW8Num126z0"/>
    <w:rsid w:val="00544D31"/>
    <w:rPr>
      <w:rFonts w:ascii="Times New Roman" w:hAnsi="Times New Roman" w:cs="Times New Roman"/>
    </w:rPr>
  </w:style>
  <w:style w:type="character" w:customStyle="1" w:styleId="WW8Num1270z0">
    <w:name w:val="WW8Num1270z0"/>
    <w:rsid w:val="00544D31"/>
    <w:rPr>
      <w:rFonts w:ascii="Symbol" w:hAnsi="Symbol" w:cs="Symbol"/>
    </w:rPr>
  </w:style>
  <w:style w:type="character" w:customStyle="1" w:styleId="WW8Num1270z1">
    <w:name w:val="WW8Num1270z1"/>
    <w:rsid w:val="00544D31"/>
    <w:rPr>
      <w:rFonts w:ascii="Courier New" w:hAnsi="Courier New" w:cs="Courier New"/>
    </w:rPr>
  </w:style>
  <w:style w:type="character" w:customStyle="1" w:styleId="WW8Num1270z2">
    <w:name w:val="WW8Num1270z2"/>
    <w:rsid w:val="00544D31"/>
    <w:rPr>
      <w:rFonts w:ascii="Wingdings" w:hAnsi="Wingdings" w:cs="Wingdings"/>
    </w:rPr>
  </w:style>
  <w:style w:type="character" w:customStyle="1" w:styleId="WW8Num1271z0">
    <w:name w:val="WW8Num1271z0"/>
    <w:rsid w:val="00544D31"/>
    <w:rPr>
      <w:rFonts w:ascii="Times New Roman" w:hAnsi="Times New Roman" w:cs="Times New Roman"/>
    </w:rPr>
  </w:style>
  <w:style w:type="character" w:customStyle="1" w:styleId="WW8Num1272z0">
    <w:name w:val="WW8Num1272z0"/>
    <w:rsid w:val="00544D31"/>
    <w:rPr>
      <w:sz w:val="24"/>
      <w:szCs w:val="24"/>
    </w:rPr>
  </w:style>
  <w:style w:type="character" w:customStyle="1" w:styleId="WW8Num1273z0">
    <w:name w:val="WW8Num1273z0"/>
    <w:rsid w:val="00544D31"/>
    <w:rPr>
      <w:rFonts w:ascii="Times New Roman" w:hAnsi="Times New Roman" w:cs="Times New Roman"/>
    </w:rPr>
  </w:style>
  <w:style w:type="character" w:customStyle="1" w:styleId="WW8Num1273z1">
    <w:name w:val="WW8Num1273z1"/>
    <w:rsid w:val="00544D31"/>
    <w:rPr>
      <w:rFonts w:ascii="Courier New" w:hAnsi="Courier New" w:cs="Courier New"/>
    </w:rPr>
  </w:style>
  <w:style w:type="character" w:customStyle="1" w:styleId="WW8Num1273z2">
    <w:name w:val="WW8Num1273z2"/>
    <w:rsid w:val="00544D31"/>
    <w:rPr>
      <w:rFonts w:ascii="Wingdings" w:hAnsi="Wingdings" w:cs="Wingdings"/>
    </w:rPr>
  </w:style>
  <w:style w:type="character" w:customStyle="1" w:styleId="WW8Num1273z3">
    <w:name w:val="WW8Num1273z3"/>
    <w:rsid w:val="00544D31"/>
    <w:rPr>
      <w:rFonts w:ascii="Symbol" w:hAnsi="Symbol" w:cs="Symbol"/>
    </w:rPr>
  </w:style>
  <w:style w:type="character" w:customStyle="1" w:styleId="WW8Num1274z0">
    <w:name w:val="WW8Num1274z0"/>
    <w:rsid w:val="00544D31"/>
    <w:rPr>
      <w:rFonts w:ascii="Times New Roman" w:hAnsi="Times New Roman" w:cs="Times New Roman"/>
    </w:rPr>
  </w:style>
  <w:style w:type="character" w:customStyle="1" w:styleId="WW8Num1274z2">
    <w:name w:val="WW8Num1274z2"/>
    <w:rsid w:val="00544D31"/>
    <w:rPr>
      <w:rFonts w:ascii="Wingdings" w:hAnsi="Wingdings" w:cs="Wingdings"/>
    </w:rPr>
  </w:style>
  <w:style w:type="character" w:customStyle="1" w:styleId="WW8Num1274z3">
    <w:name w:val="WW8Num1274z3"/>
    <w:rsid w:val="00544D31"/>
    <w:rPr>
      <w:rFonts w:ascii="Symbol" w:hAnsi="Symbol" w:cs="Symbol"/>
    </w:rPr>
  </w:style>
  <w:style w:type="character" w:customStyle="1" w:styleId="WW8Num1274z4">
    <w:name w:val="WW8Num1274z4"/>
    <w:rsid w:val="00544D31"/>
    <w:rPr>
      <w:rFonts w:ascii="Courier New" w:hAnsi="Courier New" w:cs="Courier New"/>
    </w:rPr>
  </w:style>
  <w:style w:type="character" w:customStyle="1" w:styleId="WW8Num1275z0">
    <w:name w:val="WW8Num1275z0"/>
    <w:rsid w:val="00544D31"/>
    <w:rPr>
      <w:rFonts w:ascii="Bookman Old Style" w:hAnsi="Bookman Old Style" w:cs="Bookman Old Style"/>
    </w:rPr>
  </w:style>
  <w:style w:type="character" w:customStyle="1" w:styleId="WW8Num1276z0">
    <w:name w:val="WW8Num1276z0"/>
    <w:rsid w:val="00544D31"/>
    <w:rPr>
      <w:rFonts w:ascii="Symbol" w:hAnsi="Symbol" w:cs="Symbol"/>
    </w:rPr>
  </w:style>
  <w:style w:type="character" w:customStyle="1" w:styleId="WW8Num1277z0">
    <w:name w:val="WW8Num127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7z1">
    <w:name w:val="WW8Num1277z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277z2">
    <w:name w:val="WW8Num1277z2"/>
    <w:rsid w:val="00544D31"/>
    <w:rPr>
      <w:rFonts w:ascii="Times New Roman" w:hAnsi="Times New Roman" w:cs="Times New Roman"/>
    </w:rPr>
  </w:style>
  <w:style w:type="character" w:customStyle="1" w:styleId="WW8Num1278z0">
    <w:name w:val="WW8Num1278z0"/>
    <w:rsid w:val="00544D31"/>
    <w:rPr>
      <w:rFonts w:ascii="Symbol" w:hAnsi="Symbol" w:cs="Symbol"/>
    </w:rPr>
  </w:style>
  <w:style w:type="character" w:customStyle="1" w:styleId="WW8Num1278z1">
    <w:name w:val="WW8Num1278z1"/>
    <w:rsid w:val="00544D31"/>
    <w:rPr>
      <w:rFonts w:ascii="Courier New" w:hAnsi="Courier New" w:cs="Courier New"/>
    </w:rPr>
  </w:style>
  <w:style w:type="character" w:customStyle="1" w:styleId="WW8Num1278z2">
    <w:name w:val="WW8Num1278z2"/>
    <w:rsid w:val="00544D31"/>
    <w:rPr>
      <w:rFonts w:ascii="Wingdings" w:hAnsi="Wingdings" w:cs="Wingdings"/>
    </w:rPr>
  </w:style>
  <w:style w:type="character" w:customStyle="1" w:styleId="WW8Num1279z0">
    <w:name w:val="WW8Num1279z0"/>
    <w:rsid w:val="00544D31"/>
    <w:rPr>
      <w:u w:val="none"/>
    </w:rPr>
  </w:style>
  <w:style w:type="character" w:customStyle="1" w:styleId="WW8Num1279z1">
    <w:name w:val="WW8Num1279z1"/>
    <w:rsid w:val="00544D31"/>
    <w:rPr>
      <w:rFonts w:ascii="Times New Roman" w:hAnsi="Times New Roman" w:cs="Times New Roman"/>
    </w:rPr>
  </w:style>
  <w:style w:type="character" w:customStyle="1" w:styleId="WW8Num127z1">
    <w:name w:val="WW8Num127z1"/>
    <w:rsid w:val="00544D31"/>
    <w:rPr>
      <w:rFonts w:ascii="Courier New" w:hAnsi="Courier New" w:cs="Courier New"/>
    </w:rPr>
  </w:style>
  <w:style w:type="character" w:customStyle="1" w:styleId="WW8Num127z2">
    <w:name w:val="WW8Num127z2"/>
    <w:rsid w:val="00544D31"/>
    <w:rPr>
      <w:rFonts w:ascii="Wingdings" w:hAnsi="Wingdings" w:cs="Wingdings"/>
    </w:rPr>
  </w:style>
  <w:style w:type="character" w:customStyle="1" w:styleId="WW8Num127z3">
    <w:name w:val="WW8Num127z3"/>
    <w:rsid w:val="00544D31"/>
    <w:rPr>
      <w:rFonts w:ascii="Symbol" w:hAnsi="Symbol" w:cs="Symbol"/>
    </w:rPr>
  </w:style>
  <w:style w:type="character" w:customStyle="1" w:styleId="WW8Num1280z0">
    <w:name w:val="WW8Num1280z0"/>
    <w:rsid w:val="00544D31"/>
    <w:rPr>
      <w:rFonts w:ascii="Times New Roman" w:hAnsi="Times New Roman" w:cs="Times New Roman"/>
    </w:rPr>
  </w:style>
  <w:style w:type="character" w:customStyle="1" w:styleId="WW8Num1281z0">
    <w:name w:val="WW8Num1281z0"/>
    <w:rsid w:val="00544D31"/>
    <w:rPr>
      <w:rFonts w:ascii="Bookman Old Style" w:hAnsi="Bookman Old Style" w:cs="Bookman Old Style"/>
    </w:rPr>
  </w:style>
  <w:style w:type="character" w:customStyle="1" w:styleId="WW8Num1281z1">
    <w:name w:val="WW8Num12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82z0">
    <w:name w:val="WW8Num1282z0"/>
    <w:rsid w:val="00544D31"/>
    <w:rPr>
      <w:rFonts w:ascii="Symbol" w:hAnsi="Symbol" w:cs="Symbol"/>
    </w:rPr>
  </w:style>
  <w:style w:type="character" w:customStyle="1" w:styleId="WW8Num1283z0">
    <w:name w:val="WW8Num1283z0"/>
    <w:rsid w:val="00544D31"/>
    <w:rPr>
      <w:rFonts w:ascii="Times New Roman" w:hAnsi="Times New Roman" w:cs="Times New Roman"/>
    </w:rPr>
  </w:style>
  <w:style w:type="character" w:customStyle="1" w:styleId="WW8Num1284z0">
    <w:name w:val="WW8Num1284z0"/>
    <w:rsid w:val="00544D31"/>
    <w:rPr>
      <w:rFonts w:ascii="Times New Roman" w:hAnsi="Times New Roman" w:cs="Times New Roman"/>
    </w:rPr>
  </w:style>
  <w:style w:type="character" w:customStyle="1" w:styleId="WW8Num1285z0">
    <w:name w:val="WW8Num1285z0"/>
    <w:rsid w:val="00544D31"/>
    <w:rPr>
      <w:rFonts w:ascii="Symbol" w:hAnsi="Symbol" w:cs="Symbol"/>
    </w:rPr>
  </w:style>
  <w:style w:type="character" w:customStyle="1" w:styleId="WW8Num1285z1">
    <w:name w:val="WW8Num1285z1"/>
    <w:rsid w:val="00544D31"/>
    <w:rPr>
      <w:rFonts w:ascii="Courier New" w:hAnsi="Courier New" w:cs="Courier New"/>
    </w:rPr>
  </w:style>
  <w:style w:type="character" w:customStyle="1" w:styleId="WW8Num1285z2">
    <w:name w:val="WW8Num1285z2"/>
    <w:rsid w:val="00544D31"/>
    <w:rPr>
      <w:rFonts w:ascii="Wingdings" w:hAnsi="Wingdings" w:cs="Wingdings"/>
    </w:rPr>
  </w:style>
  <w:style w:type="character" w:customStyle="1" w:styleId="WW8Num1286z0">
    <w:name w:val="WW8Num1286z0"/>
    <w:rsid w:val="00544D31"/>
    <w:rPr>
      <w:rFonts w:ascii="Times New Roman" w:hAnsi="Times New Roman" w:cs="Times New Roman"/>
    </w:rPr>
  </w:style>
  <w:style w:type="character" w:customStyle="1" w:styleId="WW8Num1287z0">
    <w:name w:val="WW8Num1287z0"/>
    <w:rsid w:val="00544D31"/>
    <w:rPr>
      <w:rFonts w:ascii="Times New Roman" w:hAnsi="Times New Roman" w:cs="Times New Roman"/>
    </w:rPr>
  </w:style>
  <w:style w:type="character" w:customStyle="1" w:styleId="WW8Num1288z0">
    <w:name w:val="WW8Num1288z0"/>
    <w:rsid w:val="00544D31"/>
    <w:rPr>
      <w:rFonts w:ascii="Times New Roman" w:hAnsi="Times New Roman" w:cs="Times New Roman"/>
    </w:rPr>
  </w:style>
  <w:style w:type="character" w:customStyle="1" w:styleId="WW8Num128z1">
    <w:name w:val="WW8Num128z1"/>
    <w:rsid w:val="00544D31"/>
    <w:rPr>
      <w:rFonts w:ascii="Courier New" w:hAnsi="Courier New" w:cs="Courier New"/>
    </w:rPr>
  </w:style>
  <w:style w:type="character" w:customStyle="1" w:styleId="WW8Num128z2">
    <w:name w:val="WW8Num128z2"/>
    <w:rsid w:val="00544D31"/>
    <w:rPr>
      <w:rFonts w:ascii="Wingdings" w:hAnsi="Wingdings" w:cs="Wingdings"/>
    </w:rPr>
  </w:style>
  <w:style w:type="character" w:customStyle="1" w:styleId="WW8Num1290z0">
    <w:name w:val="WW8Num1290z0"/>
    <w:rsid w:val="00544D31"/>
    <w:rPr>
      <w:rFonts w:ascii="Times New Roman" w:hAnsi="Times New Roman" w:cs="Times New Roman"/>
    </w:rPr>
  </w:style>
  <w:style w:type="character" w:customStyle="1" w:styleId="WW8Num1292z0">
    <w:name w:val="WW8Num1292z0"/>
    <w:rsid w:val="00544D31"/>
    <w:rPr>
      <w:rFonts w:ascii="Symbol" w:hAnsi="Symbol" w:cs="Symbol"/>
      <w:sz w:val="20"/>
      <w:szCs w:val="20"/>
    </w:rPr>
  </w:style>
  <w:style w:type="character" w:customStyle="1" w:styleId="WW8Num1292z1">
    <w:name w:val="WW8Num1292z1"/>
    <w:rsid w:val="00544D31"/>
    <w:rPr>
      <w:rFonts w:ascii="Courier New" w:hAnsi="Courier New" w:cs="Courier New"/>
      <w:sz w:val="20"/>
      <w:szCs w:val="20"/>
    </w:rPr>
  </w:style>
  <w:style w:type="character" w:customStyle="1" w:styleId="WW8Num1292z2">
    <w:name w:val="WW8Num1292z2"/>
    <w:rsid w:val="00544D31"/>
    <w:rPr>
      <w:rFonts w:ascii="Wingdings" w:hAnsi="Wingdings" w:cs="Wingdings"/>
      <w:sz w:val="20"/>
      <w:szCs w:val="20"/>
    </w:rPr>
  </w:style>
  <w:style w:type="character" w:customStyle="1" w:styleId="WW8Num1293z0">
    <w:name w:val="WW8Num1293z0"/>
    <w:rsid w:val="00544D31"/>
    <w:rPr>
      <w:rFonts w:ascii="Times New Roman" w:hAnsi="Times New Roman" w:cs="Times New Roman"/>
    </w:rPr>
  </w:style>
  <w:style w:type="character" w:customStyle="1" w:styleId="WW8Num1293z1">
    <w:name w:val="WW8Num1293z1"/>
    <w:rsid w:val="00544D31"/>
    <w:rPr>
      <w:rFonts w:ascii="Courier New" w:hAnsi="Courier New" w:cs="Courier New"/>
    </w:rPr>
  </w:style>
  <w:style w:type="character" w:customStyle="1" w:styleId="WW8Num1293z2">
    <w:name w:val="WW8Num1293z2"/>
    <w:rsid w:val="00544D31"/>
    <w:rPr>
      <w:rFonts w:ascii="Wingdings" w:hAnsi="Wingdings" w:cs="Wingdings"/>
    </w:rPr>
  </w:style>
  <w:style w:type="character" w:customStyle="1" w:styleId="WW8Num1293z3">
    <w:name w:val="WW8Num1293z3"/>
    <w:rsid w:val="00544D31"/>
    <w:rPr>
      <w:rFonts w:ascii="Symbol" w:hAnsi="Symbol" w:cs="Symbol"/>
    </w:rPr>
  </w:style>
  <w:style w:type="character" w:customStyle="1" w:styleId="WW8Num1295z0">
    <w:name w:val="WW8Num1295z0"/>
    <w:rsid w:val="00544D31"/>
    <w:rPr>
      <w:rFonts w:ascii="Times New Roman" w:hAnsi="Times New Roman" w:cs="Times New Roman"/>
    </w:rPr>
  </w:style>
  <w:style w:type="character" w:customStyle="1" w:styleId="WW8Num1295z1">
    <w:name w:val="WW8Num1295z1"/>
    <w:rsid w:val="00544D31"/>
    <w:rPr>
      <w:rFonts w:ascii="Courier New" w:hAnsi="Courier New" w:cs="Courier New"/>
    </w:rPr>
  </w:style>
  <w:style w:type="character" w:customStyle="1" w:styleId="WW8Num1295z2">
    <w:name w:val="WW8Num1295z2"/>
    <w:rsid w:val="00544D31"/>
    <w:rPr>
      <w:rFonts w:ascii="Wingdings" w:hAnsi="Wingdings" w:cs="Wingdings"/>
    </w:rPr>
  </w:style>
  <w:style w:type="character" w:customStyle="1" w:styleId="WW8Num1295z3">
    <w:name w:val="WW8Num1295z3"/>
    <w:rsid w:val="00544D31"/>
    <w:rPr>
      <w:rFonts w:ascii="Symbol" w:hAnsi="Symbol" w:cs="Symbol"/>
    </w:rPr>
  </w:style>
  <w:style w:type="character" w:customStyle="1" w:styleId="WW8Num1296z0">
    <w:name w:val="WW8Num1296z0"/>
    <w:rsid w:val="00544D31"/>
    <w:rPr>
      <w:rFonts w:ascii="Times New Roman" w:hAnsi="Times New Roman" w:cs="Times New Roman"/>
    </w:rPr>
  </w:style>
  <w:style w:type="character" w:customStyle="1" w:styleId="WW8Num1297z0">
    <w:name w:val="WW8Num1297z0"/>
    <w:rsid w:val="00544D31"/>
    <w:rPr>
      <w:rFonts w:ascii="Times New Roman" w:hAnsi="Times New Roman" w:cs="Times New Roman"/>
    </w:rPr>
  </w:style>
  <w:style w:type="character" w:customStyle="1" w:styleId="WW8Num1297z1">
    <w:name w:val="WW8Num1297z1"/>
    <w:rsid w:val="00544D31"/>
    <w:rPr>
      <w:rFonts w:ascii="Courier New" w:hAnsi="Courier New" w:cs="Courier New"/>
    </w:rPr>
  </w:style>
  <w:style w:type="character" w:customStyle="1" w:styleId="WW8Num1297z2">
    <w:name w:val="WW8Num1297z2"/>
    <w:rsid w:val="00544D31"/>
    <w:rPr>
      <w:rFonts w:ascii="Wingdings" w:hAnsi="Wingdings" w:cs="Wingdings"/>
    </w:rPr>
  </w:style>
  <w:style w:type="character" w:customStyle="1" w:styleId="WW8Num1297z3">
    <w:name w:val="WW8Num1297z3"/>
    <w:rsid w:val="00544D31"/>
    <w:rPr>
      <w:rFonts w:ascii="Symbol" w:hAnsi="Symbol" w:cs="Symbol"/>
    </w:rPr>
  </w:style>
  <w:style w:type="character" w:customStyle="1" w:styleId="WW8Num1299z0">
    <w:name w:val="WW8Num1299z0"/>
    <w:rsid w:val="00544D31"/>
    <w:rPr>
      <w:rFonts w:ascii="Times New Roman" w:hAnsi="Times New Roman" w:cs="Times New Roman"/>
    </w:rPr>
  </w:style>
  <w:style w:type="character" w:customStyle="1" w:styleId="WW8Num129z0">
    <w:name w:val="WW8Num129z0"/>
    <w:rsid w:val="00544D31"/>
    <w:rPr>
      <w:rFonts w:ascii="Times New Roman" w:hAnsi="Times New Roman" w:cs="Times New Roman"/>
    </w:rPr>
  </w:style>
  <w:style w:type="character" w:customStyle="1" w:styleId="WW8Num129z1">
    <w:name w:val="WW8Num129z1"/>
    <w:rsid w:val="00544D31"/>
    <w:rPr>
      <w:rFonts w:ascii="Courier New" w:hAnsi="Courier New" w:cs="Courier New"/>
    </w:rPr>
  </w:style>
  <w:style w:type="character" w:customStyle="1" w:styleId="WW8Num129z2">
    <w:name w:val="WW8Num129z2"/>
    <w:rsid w:val="00544D31"/>
    <w:rPr>
      <w:rFonts w:ascii="Wingdings" w:hAnsi="Wingdings" w:cs="Wingdings"/>
    </w:rPr>
  </w:style>
  <w:style w:type="character" w:customStyle="1" w:styleId="WW8Num129z3">
    <w:name w:val="WW8Num129z3"/>
    <w:rsid w:val="00544D31"/>
    <w:rPr>
      <w:rFonts w:ascii="Symbol" w:hAnsi="Symbol" w:cs="Symbol"/>
    </w:rPr>
  </w:style>
  <w:style w:type="character" w:customStyle="1" w:styleId="WW8Num12z0">
    <w:name w:val="WW8Num12z0"/>
    <w:rsid w:val="00544D31"/>
    <w:rPr>
      <w:rFonts w:ascii="Times New Roman" w:hAnsi="Times New Roman" w:cs="Times New Roman"/>
    </w:rPr>
  </w:style>
  <w:style w:type="character" w:customStyle="1" w:styleId="WW8Num12z1">
    <w:name w:val="WW8Num12z1"/>
    <w:rsid w:val="00544D31"/>
    <w:rPr>
      <w:rFonts w:ascii="Courier New" w:hAnsi="Courier New" w:cs="Courier New"/>
    </w:rPr>
  </w:style>
  <w:style w:type="character" w:customStyle="1" w:styleId="WW8Num12z2">
    <w:name w:val="WW8Num12z2"/>
    <w:rsid w:val="00544D31"/>
    <w:rPr>
      <w:rFonts w:ascii="Wingdings" w:hAnsi="Wingdings" w:cs="Wingdings"/>
    </w:rPr>
  </w:style>
  <w:style w:type="character" w:customStyle="1" w:styleId="WW8Num12z3">
    <w:name w:val="WW8Num12z3"/>
    <w:rsid w:val="00544D31"/>
    <w:rPr>
      <w:rFonts w:ascii="Symbol" w:hAnsi="Symbol" w:cs="Symbol"/>
    </w:rPr>
  </w:style>
  <w:style w:type="character" w:customStyle="1" w:styleId="WW8Num12z4">
    <w:name w:val="WW8Num1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00z0">
    <w:name w:val="WW8Num1300z0"/>
    <w:rsid w:val="00544D31"/>
    <w:rPr>
      <w:rFonts w:ascii="Times New Roman" w:hAnsi="Times New Roman" w:cs="Times New Roman"/>
    </w:rPr>
  </w:style>
  <w:style w:type="character" w:customStyle="1" w:styleId="WW8Num1301z0">
    <w:name w:val="WW8Num1301z0"/>
    <w:rsid w:val="00544D31"/>
    <w:rPr>
      <w:rFonts w:ascii="Bookman Old Style" w:hAnsi="Bookman Old Style" w:cs="Bookman Old Style"/>
    </w:rPr>
  </w:style>
  <w:style w:type="character" w:customStyle="1" w:styleId="WW8Num1303z0">
    <w:name w:val="WW8Num1303z0"/>
    <w:rsid w:val="00544D31"/>
    <w:rPr>
      <w:rFonts w:ascii="Times New Roman" w:hAnsi="Times New Roman" w:cs="Times New Roman"/>
    </w:rPr>
  </w:style>
  <w:style w:type="character" w:customStyle="1" w:styleId="WW8Num1303z1">
    <w:name w:val="WW8Num1303z1"/>
    <w:rsid w:val="00544D31"/>
    <w:rPr>
      <w:rFonts w:ascii="Courier New" w:hAnsi="Courier New" w:cs="Courier New"/>
    </w:rPr>
  </w:style>
  <w:style w:type="character" w:customStyle="1" w:styleId="WW8Num1303z2">
    <w:name w:val="WW8Num1303z2"/>
    <w:rsid w:val="00544D31"/>
    <w:rPr>
      <w:rFonts w:ascii="Wingdings" w:hAnsi="Wingdings" w:cs="Wingdings"/>
    </w:rPr>
  </w:style>
  <w:style w:type="character" w:customStyle="1" w:styleId="WW8Num1303z3">
    <w:name w:val="WW8Num1303z3"/>
    <w:rsid w:val="00544D31"/>
    <w:rPr>
      <w:rFonts w:ascii="Symbol" w:hAnsi="Symbol" w:cs="Symbol"/>
    </w:rPr>
  </w:style>
  <w:style w:type="character" w:customStyle="1" w:styleId="WW8Num1304z0">
    <w:name w:val="WW8Num1304z0"/>
    <w:rsid w:val="00544D31"/>
    <w:rPr>
      <w:rFonts w:ascii="Times New Roman" w:hAnsi="Times New Roman" w:cs="Times New Roman"/>
    </w:rPr>
  </w:style>
  <w:style w:type="character" w:customStyle="1" w:styleId="WW8Num1305z0">
    <w:name w:val="WW8Num1305z0"/>
    <w:rsid w:val="00544D31"/>
    <w:rPr>
      <w:rFonts w:ascii="Symbol" w:hAnsi="Symbol" w:cs="Symbol"/>
    </w:rPr>
  </w:style>
  <w:style w:type="character" w:customStyle="1" w:styleId="WW8Num1306z0">
    <w:name w:val="WW8Num1306z0"/>
    <w:rsid w:val="00544D31"/>
    <w:rPr>
      <w:b/>
      <w:bCs/>
    </w:rPr>
  </w:style>
  <w:style w:type="character" w:customStyle="1" w:styleId="WW8Num1307z0">
    <w:name w:val="WW8Num1307z0"/>
    <w:rsid w:val="00544D31"/>
    <w:rPr>
      <w:rFonts w:ascii="Times New Roman" w:hAnsi="Times New Roman" w:cs="Times New Roman"/>
    </w:rPr>
  </w:style>
  <w:style w:type="character" w:customStyle="1" w:styleId="WW8Num1308z0">
    <w:name w:val="WW8Num1308z0"/>
    <w:rsid w:val="00544D31"/>
    <w:rPr>
      <w:u w:val="none"/>
    </w:rPr>
  </w:style>
  <w:style w:type="character" w:customStyle="1" w:styleId="WW8Num130z2">
    <w:name w:val="WW8Num130z2"/>
    <w:rsid w:val="00544D31"/>
    <w:rPr>
      <w:rFonts w:ascii="Symbol" w:hAnsi="Symbol" w:cs="Symbol"/>
    </w:rPr>
  </w:style>
  <w:style w:type="character" w:customStyle="1" w:styleId="WW8Num1311z0">
    <w:name w:val="WW8Num1311z0"/>
    <w:rsid w:val="00544D31"/>
    <w:rPr>
      <w:rFonts w:ascii="Symbol" w:hAnsi="Symbol" w:cs="Symbol"/>
      <w:sz w:val="24"/>
      <w:szCs w:val="24"/>
    </w:rPr>
  </w:style>
  <w:style w:type="character" w:customStyle="1" w:styleId="WW8Num1311z1">
    <w:name w:val="WW8Num1311z1"/>
    <w:rsid w:val="00544D31"/>
    <w:rPr>
      <w:rFonts w:ascii="Courier New" w:hAnsi="Courier New" w:cs="Courier New"/>
    </w:rPr>
  </w:style>
  <w:style w:type="character" w:customStyle="1" w:styleId="WW8Num1311z2">
    <w:name w:val="WW8Num1311z2"/>
    <w:rsid w:val="00544D31"/>
    <w:rPr>
      <w:rFonts w:ascii="Wingdings" w:hAnsi="Wingdings" w:cs="Wingdings"/>
    </w:rPr>
  </w:style>
  <w:style w:type="character" w:customStyle="1" w:styleId="WW8Num1311z3">
    <w:name w:val="WW8Num1311z3"/>
    <w:rsid w:val="00544D31"/>
    <w:rPr>
      <w:rFonts w:ascii="Symbol" w:hAnsi="Symbol" w:cs="Symbol"/>
    </w:rPr>
  </w:style>
  <w:style w:type="character" w:customStyle="1" w:styleId="WW8Num1313z0">
    <w:name w:val="WW8Num1313z0"/>
    <w:rsid w:val="00544D31"/>
    <w:rPr>
      <w:rFonts w:ascii="Times New Roman" w:hAnsi="Times New Roman" w:cs="Times New Roman"/>
    </w:rPr>
  </w:style>
  <w:style w:type="character" w:customStyle="1" w:styleId="WW8Num1314z0">
    <w:name w:val="WW8Num1314z0"/>
    <w:rsid w:val="00544D31"/>
    <w:rPr>
      <w:rFonts w:ascii="Times New Roman" w:hAnsi="Times New Roman" w:cs="Times New Roman"/>
    </w:rPr>
  </w:style>
  <w:style w:type="character" w:customStyle="1" w:styleId="WW8Num1314z1">
    <w:name w:val="WW8Num1314z1"/>
    <w:rsid w:val="00544D31"/>
    <w:rPr>
      <w:rFonts w:ascii="Courier New" w:hAnsi="Courier New" w:cs="Courier New"/>
    </w:rPr>
  </w:style>
  <w:style w:type="character" w:customStyle="1" w:styleId="WW8Num1314z2">
    <w:name w:val="WW8Num1314z2"/>
    <w:rsid w:val="00544D31"/>
    <w:rPr>
      <w:rFonts w:ascii="Wingdings" w:hAnsi="Wingdings" w:cs="Wingdings"/>
    </w:rPr>
  </w:style>
  <w:style w:type="character" w:customStyle="1" w:styleId="WW8Num1314z3">
    <w:name w:val="WW8Num1314z3"/>
    <w:rsid w:val="00544D31"/>
    <w:rPr>
      <w:rFonts w:ascii="Symbol" w:hAnsi="Symbol" w:cs="Symbol"/>
    </w:rPr>
  </w:style>
  <w:style w:type="character" w:customStyle="1" w:styleId="WW8Num1315z0">
    <w:name w:val="WW8Num1315z0"/>
    <w:rsid w:val="00544D31"/>
    <w:rPr>
      <w:rFonts w:ascii="Times New Roman" w:hAnsi="Times New Roman" w:cs="Times New Roman"/>
    </w:rPr>
  </w:style>
  <w:style w:type="character" w:customStyle="1" w:styleId="WW8Num1315z3">
    <w:name w:val="WW8Num1315z3"/>
    <w:rsid w:val="00544D31"/>
    <w:rPr>
      <w:rFonts w:ascii="Symbol" w:hAnsi="Symbol" w:cs="Symbol"/>
    </w:rPr>
  </w:style>
  <w:style w:type="character" w:customStyle="1" w:styleId="WW8Num1315z4">
    <w:name w:val="WW8Num1315z4"/>
    <w:rsid w:val="00544D31"/>
    <w:rPr>
      <w:rFonts w:ascii="Courier New" w:hAnsi="Courier New" w:cs="Courier New"/>
    </w:rPr>
  </w:style>
  <w:style w:type="character" w:customStyle="1" w:styleId="WW8Num1315z5">
    <w:name w:val="WW8Num1315z5"/>
    <w:rsid w:val="00544D31"/>
    <w:rPr>
      <w:rFonts w:ascii="Wingdings" w:hAnsi="Wingdings" w:cs="Wingdings"/>
    </w:rPr>
  </w:style>
  <w:style w:type="character" w:customStyle="1" w:styleId="WW8Num1318z0">
    <w:name w:val="WW8Num1318z0"/>
    <w:rsid w:val="00544D31"/>
    <w:rPr>
      <w:rFonts w:ascii="Times New Roman" w:hAnsi="Times New Roman" w:cs="Times New Roman"/>
    </w:rPr>
  </w:style>
  <w:style w:type="character" w:customStyle="1" w:styleId="WW8Num1318z1">
    <w:name w:val="WW8Num1318z1"/>
    <w:rsid w:val="00544D31"/>
    <w:rPr>
      <w:rFonts w:ascii="Courier New" w:hAnsi="Courier New" w:cs="Courier New"/>
    </w:rPr>
  </w:style>
  <w:style w:type="character" w:customStyle="1" w:styleId="WW8Num1318z2">
    <w:name w:val="WW8Num1318z2"/>
    <w:rsid w:val="00544D31"/>
    <w:rPr>
      <w:rFonts w:ascii="Wingdings" w:hAnsi="Wingdings" w:cs="Wingdings"/>
    </w:rPr>
  </w:style>
  <w:style w:type="character" w:customStyle="1" w:styleId="WW8Num1318z3">
    <w:name w:val="WW8Num1318z3"/>
    <w:rsid w:val="00544D31"/>
    <w:rPr>
      <w:rFonts w:ascii="Symbol" w:hAnsi="Symbol" w:cs="Symbol"/>
    </w:rPr>
  </w:style>
  <w:style w:type="character" w:customStyle="1" w:styleId="WW8Num1319z0">
    <w:name w:val="WW8Num1319z0"/>
    <w:rsid w:val="00544D31"/>
    <w:rPr>
      <w:rFonts w:ascii="Times New Roman" w:hAnsi="Times New Roman" w:cs="Times New Roman"/>
    </w:rPr>
  </w:style>
  <w:style w:type="character" w:customStyle="1" w:styleId="WW8Num1319z1">
    <w:name w:val="WW8Num1319z1"/>
    <w:rsid w:val="00544D31"/>
    <w:rPr>
      <w:rFonts w:ascii="Courier New" w:hAnsi="Courier New" w:cs="Courier New"/>
    </w:rPr>
  </w:style>
  <w:style w:type="character" w:customStyle="1" w:styleId="WW8Num1319z2">
    <w:name w:val="WW8Num1319z2"/>
    <w:rsid w:val="00544D31"/>
    <w:rPr>
      <w:rFonts w:ascii="Wingdings" w:hAnsi="Wingdings" w:cs="Wingdings"/>
    </w:rPr>
  </w:style>
  <w:style w:type="character" w:customStyle="1" w:styleId="WW8Num1319z3">
    <w:name w:val="WW8Num1319z3"/>
    <w:rsid w:val="00544D31"/>
    <w:rPr>
      <w:rFonts w:ascii="Symbol" w:hAnsi="Symbol" w:cs="Symbol"/>
    </w:rPr>
  </w:style>
  <w:style w:type="character" w:customStyle="1" w:styleId="WW8Num1320z0">
    <w:name w:val="WW8Num1320z0"/>
    <w:rsid w:val="00544D31"/>
    <w:rPr>
      <w:rFonts w:ascii="Times New Roman" w:hAnsi="Times New Roman" w:cs="Times New Roman"/>
    </w:rPr>
  </w:style>
  <w:style w:type="character" w:customStyle="1" w:styleId="WW8Num1320z1">
    <w:name w:val="WW8Num1320z1"/>
    <w:rsid w:val="00544D31"/>
    <w:rPr>
      <w:rFonts w:ascii="Courier New" w:hAnsi="Courier New" w:cs="Courier New"/>
    </w:rPr>
  </w:style>
  <w:style w:type="character" w:customStyle="1" w:styleId="WW8Num1320z2">
    <w:name w:val="WW8Num1320z2"/>
    <w:rsid w:val="00544D31"/>
    <w:rPr>
      <w:rFonts w:ascii="Wingdings" w:hAnsi="Wingdings" w:cs="Wingdings"/>
    </w:rPr>
  </w:style>
  <w:style w:type="character" w:customStyle="1" w:styleId="WW8Num1320z3">
    <w:name w:val="WW8Num1320z3"/>
    <w:rsid w:val="00544D31"/>
    <w:rPr>
      <w:rFonts w:ascii="Symbol" w:hAnsi="Symbol" w:cs="Symbol"/>
    </w:rPr>
  </w:style>
  <w:style w:type="character" w:customStyle="1" w:styleId="WW8Num1321z0">
    <w:name w:val="WW8Num1321z0"/>
    <w:rsid w:val="00544D31"/>
    <w:rPr>
      <w:rFonts w:ascii="Times New Roman" w:hAnsi="Times New Roman" w:cs="Times New Roman"/>
    </w:rPr>
  </w:style>
  <w:style w:type="character" w:customStyle="1" w:styleId="WW8Num1321z1">
    <w:name w:val="WW8Num1321z1"/>
    <w:rsid w:val="00544D31"/>
    <w:rPr>
      <w:rFonts w:ascii="Courier New" w:hAnsi="Courier New" w:cs="Courier New"/>
    </w:rPr>
  </w:style>
  <w:style w:type="character" w:customStyle="1" w:styleId="WW8Num1321z2">
    <w:name w:val="WW8Num1321z2"/>
    <w:rsid w:val="00544D31"/>
    <w:rPr>
      <w:rFonts w:ascii="Wingdings" w:hAnsi="Wingdings" w:cs="Wingdings"/>
    </w:rPr>
  </w:style>
  <w:style w:type="character" w:customStyle="1" w:styleId="WW8Num1321z3">
    <w:name w:val="WW8Num1321z3"/>
    <w:rsid w:val="00544D31"/>
    <w:rPr>
      <w:rFonts w:ascii="Symbol" w:hAnsi="Symbol" w:cs="Symbol"/>
    </w:rPr>
  </w:style>
  <w:style w:type="character" w:customStyle="1" w:styleId="WW8Num1323z0">
    <w:name w:val="WW8Num1323z0"/>
    <w:rsid w:val="00544D31"/>
    <w:rPr>
      <w:rFonts w:ascii="Times New Roman" w:hAnsi="Times New Roman" w:cs="Times New Roman"/>
    </w:rPr>
  </w:style>
  <w:style w:type="character" w:customStyle="1" w:styleId="WW8Num1324z0">
    <w:name w:val="WW8Num1324z0"/>
    <w:rsid w:val="00544D31"/>
    <w:rPr>
      <w:rFonts w:ascii="Bookman Old Style" w:hAnsi="Bookman Old Style" w:cs="Bookman Old Style"/>
    </w:rPr>
  </w:style>
  <w:style w:type="character" w:customStyle="1" w:styleId="WW8Num1325z0">
    <w:name w:val="WW8Num1325z0"/>
    <w:rsid w:val="00544D31"/>
    <w:rPr>
      <w:rFonts w:ascii="Times New Roman" w:hAnsi="Times New Roman" w:cs="Times New Roman"/>
    </w:rPr>
  </w:style>
  <w:style w:type="character" w:customStyle="1" w:styleId="WW8Num1327z0">
    <w:name w:val="WW8Num1327z0"/>
    <w:rsid w:val="00544D31"/>
    <w:rPr>
      <w:rFonts w:ascii="Comic Sans MS" w:hAnsi="Comic Sans MS" w:cs="Comic Sans MS"/>
    </w:rPr>
  </w:style>
  <w:style w:type="character" w:customStyle="1" w:styleId="WW8Num1328z0">
    <w:name w:val="WW8Num1328z0"/>
    <w:rsid w:val="00544D31"/>
    <w:rPr>
      <w:rFonts w:ascii="Times New Roman" w:hAnsi="Times New Roman" w:cs="Times New Roman"/>
    </w:rPr>
  </w:style>
  <w:style w:type="character" w:customStyle="1" w:styleId="WW8Num1330z0">
    <w:name w:val="WW8Num1330z0"/>
    <w:rsid w:val="00544D31"/>
    <w:rPr>
      <w:rFonts w:ascii="Times New Roman" w:hAnsi="Times New Roman" w:cs="Times New Roman"/>
    </w:rPr>
  </w:style>
  <w:style w:type="character" w:customStyle="1" w:styleId="WW8Num1332z0">
    <w:name w:val="WW8Num1332z0"/>
    <w:rsid w:val="00544D31"/>
    <w:rPr>
      <w:rFonts w:ascii="Times New Roman" w:hAnsi="Times New Roman" w:cs="Times New Roman"/>
    </w:rPr>
  </w:style>
  <w:style w:type="character" w:customStyle="1" w:styleId="WW8Num1332z1">
    <w:name w:val="WW8Num1332z1"/>
    <w:rsid w:val="00544D31"/>
    <w:rPr>
      <w:rFonts w:ascii="Bookman Old Style" w:hAnsi="Bookman Old Style" w:cs="Bookman Old Style"/>
    </w:rPr>
  </w:style>
  <w:style w:type="character" w:customStyle="1" w:styleId="WW8Num1333z0">
    <w:name w:val="WW8Num1333z0"/>
    <w:rsid w:val="00544D31"/>
    <w:rPr>
      <w:rFonts w:ascii="Times New Roman" w:hAnsi="Times New Roman" w:cs="Times New Roman"/>
    </w:rPr>
  </w:style>
  <w:style w:type="character" w:customStyle="1" w:styleId="WW8Num1333z1">
    <w:name w:val="WW8Num1333z1"/>
    <w:rsid w:val="00544D31"/>
    <w:rPr>
      <w:rFonts w:ascii="Courier New" w:hAnsi="Courier New" w:cs="Courier New"/>
    </w:rPr>
  </w:style>
  <w:style w:type="character" w:customStyle="1" w:styleId="WW8Num1333z2">
    <w:name w:val="WW8Num1333z2"/>
    <w:rsid w:val="00544D31"/>
    <w:rPr>
      <w:rFonts w:ascii="Wingdings" w:hAnsi="Wingdings" w:cs="Wingdings"/>
    </w:rPr>
  </w:style>
  <w:style w:type="character" w:customStyle="1" w:styleId="WW8Num1333z3">
    <w:name w:val="WW8Num1333z3"/>
    <w:rsid w:val="00544D31"/>
    <w:rPr>
      <w:rFonts w:ascii="Symbol" w:hAnsi="Symbol" w:cs="Symbol"/>
    </w:rPr>
  </w:style>
  <w:style w:type="character" w:customStyle="1" w:styleId="WW8Num1335z0">
    <w:name w:val="WW8Num1335z0"/>
    <w:rsid w:val="00544D31"/>
    <w:rPr>
      <w:rFonts w:ascii="Bookman Old Style" w:hAnsi="Bookman Old Style" w:cs="Bookman Old Style"/>
    </w:rPr>
  </w:style>
  <w:style w:type="character" w:customStyle="1" w:styleId="WW8Num1336z0">
    <w:name w:val="WW8Num1336z0"/>
    <w:rsid w:val="00544D31"/>
    <w:rPr>
      <w:rFonts w:ascii="Symbol" w:hAnsi="Symbol" w:cs="Symbol"/>
      <w:sz w:val="24"/>
      <w:szCs w:val="24"/>
    </w:rPr>
  </w:style>
  <w:style w:type="character" w:customStyle="1" w:styleId="WW8Num1336z1">
    <w:name w:val="WW8Num1336z1"/>
    <w:rsid w:val="00544D31"/>
    <w:rPr>
      <w:rFonts w:ascii="Courier New" w:hAnsi="Courier New" w:cs="Courier New"/>
    </w:rPr>
  </w:style>
  <w:style w:type="character" w:customStyle="1" w:styleId="WW8Num1336z2">
    <w:name w:val="WW8Num1336z2"/>
    <w:rsid w:val="00544D31"/>
    <w:rPr>
      <w:rFonts w:ascii="Wingdings" w:hAnsi="Wingdings" w:cs="Wingdings"/>
    </w:rPr>
  </w:style>
  <w:style w:type="character" w:customStyle="1" w:styleId="WW8Num1336z3">
    <w:name w:val="WW8Num1336z3"/>
    <w:rsid w:val="00544D31"/>
    <w:rPr>
      <w:rFonts w:ascii="Symbol" w:hAnsi="Symbol" w:cs="Symbol"/>
    </w:rPr>
  </w:style>
  <w:style w:type="character" w:customStyle="1" w:styleId="WW8Num1337z0">
    <w:name w:val="WW8Num1337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339z0">
    <w:name w:val="WW8Num1339z0"/>
    <w:rsid w:val="00544D31"/>
    <w:rPr>
      <w:rFonts w:ascii="Times New Roman" w:hAnsi="Times New Roman" w:cs="Times New Roman"/>
    </w:rPr>
  </w:style>
  <w:style w:type="character" w:customStyle="1" w:styleId="WW8Num1340z0">
    <w:name w:val="WW8Num1340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344z0">
    <w:name w:val="WW8Num1344z0"/>
    <w:rsid w:val="00544D31"/>
    <w:rPr>
      <w:rFonts w:ascii="Times New Roman" w:hAnsi="Times New Roman" w:cs="Times New Roman"/>
    </w:rPr>
  </w:style>
  <w:style w:type="character" w:customStyle="1" w:styleId="WW8Num1345z0">
    <w:name w:val="WW8Num1345z0"/>
    <w:rsid w:val="00544D31"/>
    <w:rPr>
      <w:rFonts w:ascii="Times New Roman" w:hAnsi="Times New Roman" w:cs="Times New Roman"/>
    </w:rPr>
  </w:style>
  <w:style w:type="character" w:customStyle="1" w:styleId="WW8Num1346z0">
    <w:name w:val="WW8Num1346z0"/>
    <w:rsid w:val="00544D31"/>
    <w:rPr>
      <w:rFonts w:ascii="Symbol" w:hAnsi="Symbol" w:cs="Symbol"/>
    </w:rPr>
  </w:style>
  <w:style w:type="character" w:customStyle="1" w:styleId="WW8Num1348z0">
    <w:name w:val="WW8Num1348z0"/>
    <w:rsid w:val="00544D31"/>
    <w:rPr>
      <w:rFonts w:ascii="Times New Roman" w:hAnsi="Times New Roman" w:cs="Times New Roman"/>
    </w:rPr>
  </w:style>
  <w:style w:type="character" w:customStyle="1" w:styleId="WW8Num1348z1">
    <w:name w:val="WW8Num1348z1"/>
    <w:rsid w:val="00544D31"/>
    <w:rPr>
      <w:rFonts w:ascii="Courier New" w:hAnsi="Courier New" w:cs="Courier New"/>
    </w:rPr>
  </w:style>
  <w:style w:type="character" w:customStyle="1" w:styleId="WW8Num1348z2">
    <w:name w:val="WW8Num1348z2"/>
    <w:rsid w:val="00544D31"/>
    <w:rPr>
      <w:rFonts w:ascii="Wingdings" w:hAnsi="Wingdings" w:cs="Wingdings"/>
    </w:rPr>
  </w:style>
  <w:style w:type="character" w:customStyle="1" w:styleId="WW8Num1348z3">
    <w:name w:val="WW8Num1348z3"/>
    <w:rsid w:val="00544D31"/>
    <w:rPr>
      <w:rFonts w:ascii="Symbol" w:hAnsi="Symbol" w:cs="Symbol"/>
    </w:rPr>
  </w:style>
  <w:style w:type="character" w:customStyle="1" w:styleId="WW8Num1350z0">
    <w:name w:val="WW8Num1350z0"/>
    <w:rsid w:val="00544D31"/>
    <w:rPr>
      <w:rFonts w:ascii="Symbol" w:hAnsi="Symbol" w:cs="Symbol"/>
    </w:rPr>
  </w:style>
  <w:style w:type="character" w:customStyle="1" w:styleId="WW8Num1350z1">
    <w:name w:val="WW8Num1350z1"/>
    <w:rsid w:val="00544D31"/>
    <w:rPr>
      <w:rFonts w:ascii="Courier New" w:hAnsi="Courier New" w:cs="Courier New"/>
    </w:rPr>
  </w:style>
  <w:style w:type="character" w:customStyle="1" w:styleId="WW8Num1350z2">
    <w:name w:val="WW8Num1350z2"/>
    <w:rsid w:val="00544D31"/>
    <w:rPr>
      <w:rFonts w:ascii="Wingdings" w:hAnsi="Wingdings" w:cs="Wingdings"/>
    </w:rPr>
  </w:style>
  <w:style w:type="character" w:customStyle="1" w:styleId="WW8Num1351z0">
    <w:name w:val="WW8Num1351z0"/>
    <w:rsid w:val="00544D31"/>
    <w:rPr>
      <w:rFonts w:ascii="Symbol" w:hAnsi="Symbol" w:cs="Symbol"/>
      <w:color w:val="auto"/>
    </w:rPr>
  </w:style>
  <w:style w:type="character" w:customStyle="1" w:styleId="WW8Num1352z0">
    <w:name w:val="WW8Num1352z0"/>
    <w:rsid w:val="00544D31"/>
    <w:rPr>
      <w:rFonts w:ascii="Symbol" w:hAnsi="Symbol" w:cs="Symbol"/>
    </w:rPr>
  </w:style>
  <w:style w:type="character" w:customStyle="1" w:styleId="WW8Num1353z0">
    <w:name w:val="WW8Num1353z0"/>
    <w:rsid w:val="00544D31"/>
    <w:rPr>
      <w:rFonts w:ascii="Times New Roman" w:hAnsi="Times New Roman" w:cs="Times New Roman"/>
    </w:rPr>
  </w:style>
  <w:style w:type="character" w:customStyle="1" w:styleId="WW8Num1355z0">
    <w:name w:val="WW8Num1355z0"/>
    <w:rsid w:val="00544D31"/>
    <w:rPr>
      <w:rFonts w:ascii="Symbol" w:hAnsi="Symbol" w:cs="Symbol"/>
      <w:sz w:val="20"/>
      <w:szCs w:val="20"/>
    </w:rPr>
  </w:style>
  <w:style w:type="character" w:customStyle="1" w:styleId="WW8Num1356z0">
    <w:name w:val="WW8Num1356z0"/>
    <w:rsid w:val="00544D31"/>
    <w:rPr>
      <w:rFonts w:ascii="Times New Roman" w:hAnsi="Times New Roman" w:cs="Times New Roman"/>
    </w:rPr>
  </w:style>
  <w:style w:type="character" w:customStyle="1" w:styleId="WW8Num1356z1">
    <w:name w:val="WW8Num1356z1"/>
    <w:rsid w:val="00544D31"/>
    <w:rPr>
      <w:rFonts w:ascii="Courier New" w:hAnsi="Courier New" w:cs="Courier New"/>
    </w:rPr>
  </w:style>
  <w:style w:type="character" w:customStyle="1" w:styleId="WW8Num1356z2">
    <w:name w:val="WW8Num1356z2"/>
    <w:rsid w:val="00544D31"/>
    <w:rPr>
      <w:rFonts w:ascii="Wingdings" w:hAnsi="Wingdings" w:cs="Wingdings"/>
    </w:rPr>
  </w:style>
  <w:style w:type="character" w:customStyle="1" w:styleId="WW8Num1356z3">
    <w:name w:val="WW8Num1356z3"/>
    <w:rsid w:val="00544D31"/>
    <w:rPr>
      <w:rFonts w:ascii="Symbol" w:hAnsi="Symbol" w:cs="Symbol"/>
    </w:rPr>
  </w:style>
  <w:style w:type="character" w:customStyle="1" w:styleId="WW8Num1357z0">
    <w:name w:val="WW8Num1357z0"/>
    <w:rsid w:val="00544D31"/>
    <w:rPr>
      <w:rFonts w:ascii="Times New Roman" w:hAnsi="Times New Roman" w:cs="Times New Roman"/>
    </w:rPr>
  </w:style>
  <w:style w:type="character" w:customStyle="1" w:styleId="WW8Num1358z0">
    <w:name w:val="WW8Num1358z0"/>
    <w:rsid w:val="00544D31"/>
    <w:rPr>
      <w:rFonts w:ascii="Times New Roman" w:hAnsi="Times New Roman" w:cs="Times New Roman"/>
    </w:rPr>
  </w:style>
  <w:style w:type="character" w:customStyle="1" w:styleId="WW8Num1358z1">
    <w:name w:val="WW8Num1358z1"/>
    <w:rsid w:val="00544D31"/>
    <w:rPr>
      <w:rFonts w:ascii="Courier New" w:hAnsi="Courier New" w:cs="Courier New"/>
    </w:rPr>
  </w:style>
  <w:style w:type="character" w:customStyle="1" w:styleId="WW8Num1358z2">
    <w:name w:val="WW8Num1358z2"/>
    <w:rsid w:val="00544D31"/>
    <w:rPr>
      <w:rFonts w:ascii="Wingdings" w:hAnsi="Wingdings" w:cs="Wingdings"/>
    </w:rPr>
  </w:style>
  <w:style w:type="character" w:customStyle="1" w:styleId="WW8Num1358z3">
    <w:name w:val="WW8Num1358z3"/>
    <w:rsid w:val="00544D31"/>
    <w:rPr>
      <w:rFonts w:ascii="Symbol" w:hAnsi="Symbol" w:cs="Symbol"/>
    </w:rPr>
  </w:style>
  <w:style w:type="character" w:customStyle="1" w:styleId="WW8Num1359z0">
    <w:name w:val="WW8Num1359z0"/>
    <w:rsid w:val="00544D31"/>
    <w:rPr>
      <w:rFonts w:ascii="Symbol" w:hAnsi="Symbol" w:cs="Symbol"/>
    </w:rPr>
  </w:style>
  <w:style w:type="character" w:customStyle="1" w:styleId="WW8Num1359z1">
    <w:name w:val="WW8Num1359z1"/>
    <w:rsid w:val="00544D31"/>
    <w:rPr>
      <w:rFonts w:ascii="Courier New" w:hAnsi="Courier New" w:cs="Courier New"/>
    </w:rPr>
  </w:style>
  <w:style w:type="character" w:customStyle="1" w:styleId="WW8Num1359z2">
    <w:name w:val="WW8Num1359z2"/>
    <w:rsid w:val="00544D31"/>
    <w:rPr>
      <w:rFonts w:ascii="Wingdings" w:hAnsi="Wingdings" w:cs="Wingdings"/>
    </w:rPr>
  </w:style>
  <w:style w:type="character" w:customStyle="1" w:styleId="WW8Num1360z1">
    <w:name w:val="WW8Num1360z1"/>
    <w:rsid w:val="00544D31"/>
    <w:rPr>
      <w:rFonts w:ascii="Symbol" w:hAnsi="Symbol" w:cs="Symbol"/>
    </w:rPr>
  </w:style>
  <w:style w:type="character" w:customStyle="1" w:styleId="WW8Num1361z0">
    <w:name w:val="WW8Num1361z0"/>
    <w:rsid w:val="00544D31"/>
    <w:rPr>
      <w:rFonts w:ascii="Times New Roman" w:hAnsi="Times New Roman" w:cs="Times New Roman"/>
    </w:rPr>
  </w:style>
  <w:style w:type="character" w:customStyle="1" w:styleId="WW8Num1361z1">
    <w:name w:val="WW8Num1361z1"/>
    <w:rsid w:val="00544D31"/>
    <w:rPr>
      <w:rFonts w:ascii="Courier New" w:hAnsi="Courier New" w:cs="Courier New"/>
    </w:rPr>
  </w:style>
  <w:style w:type="character" w:customStyle="1" w:styleId="WW8Num1361z2">
    <w:name w:val="WW8Num1361z2"/>
    <w:rsid w:val="00544D31"/>
    <w:rPr>
      <w:rFonts w:ascii="Wingdings" w:hAnsi="Wingdings" w:cs="Wingdings"/>
    </w:rPr>
  </w:style>
  <w:style w:type="character" w:customStyle="1" w:styleId="WW8Num1361z3">
    <w:name w:val="WW8Num1361z3"/>
    <w:rsid w:val="00544D31"/>
    <w:rPr>
      <w:rFonts w:ascii="Symbol" w:hAnsi="Symbol" w:cs="Symbol"/>
    </w:rPr>
  </w:style>
  <w:style w:type="character" w:customStyle="1" w:styleId="WW8Num1362z0">
    <w:name w:val="WW8Num1362z0"/>
    <w:rsid w:val="00544D31"/>
    <w:rPr>
      <w:rFonts w:ascii="Symbol" w:hAnsi="Symbol" w:cs="Symbol"/>
      <w:sz w:val="24"/>
      <w:szCs w:val="24"/>
    </w:rPr>
  </w:style>
  <w:style w:type="character" w:customStyle="1" w:styleId="WW8Num1362z1">
    <w:name w:val="WW8Num1362z1"/>
    <w:rsid w:val="00544D31"/>
    <w:rPr>
      <w:rFonts w:ascii="Courier New" w:hAnsi="Courier New" w:cs="Courier New"/>
    </w:rPr>
  </w:style>
  <w:style w:type="character" w:customStyle="1" w:styleId="WW8Num1362z2">
    <w:name w:val="WW8Num1362z2"/>
    <w:rsid w:val="00544D31"/>
    <w:rPr>
      <w:rFonts w:ascii="Wingdings" w:hAnsi="Wingdings" w:cs="Wingdings"/>
    </w:rPr>
  </w:style>
  <w:style w:type="character" w:customStyle="1" w:styleId="WW8Num1362z3">
    <w:name w:val="WW8Num1362z3"/>
    <w:rsid w:val="00544D31"/>
    <w:rPr>
      <w:rFonts w:ascii="Symbol" w:hAnsi="Symbol" w:cs="Symbol"/>
    </w:rPr>
  </w:style>
  <w:style w:type="character" w:customStyle="1" w:styleId="WW8Num1365z0">
    <w:name w:val="WW8Num136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365z1">
    <w:name w:val="WW8Num1365z1"/>
    <w:rsid w:val="00544D31"/>
    <w:rPr>
      <w:rFonts w:ascii="Courier New" w:hAnsi="Courier New" w:cs="Courier New"/>
    </w:rPr>
  </w:style>
  <w:style w:type="character" w:customStyle="1" w:styleId="WW8Num1365z2">
    <w:name w:val="WW8Num1365z2"/>
    <w:rsid w:val="00544D31"/>
    <w:rPr>
      <w:rFonts w:ascii="Wingdings" w:hAnsi="Wingdings" w:cs="Wingdings"/>
    </w:rPr>
  </w:style>
  <w:style w:type="character" w:customStyle="1" w:styleId="WW8Num1365z3">
    <w:name w:val="WW8Num1365z3"/>
    <w:rsid w:val="00544D31"/>
    <w:rPr>
      <w:rFonts w:ascii="Symbol" w:hAnsi="Symbol" w:cs="Symbol"/>
    </w:rPr>
  </w:style>
  <w:style w:type="character" w:customStyle="1" w:styleId="WW8Num1366z0">
    <w:name w:val="WW8Num1366z0"/>
    <w:rsid w:val="00544D31"/>
    <w:rPr>
      <w:rFonts w:ascii="Symbol" w:hAnsi="Symbol" w:cs="Symbol"/>
    </w:rPr>
  </w:style>
  <w:style w:type="character" w:customStyle="1" w:styleId="WW8Num1367z0">
    <w:name w:val="WW8Num1367z0"/>
    <w:rsid w:val="00544D31"/>
    <w:rPr>
      <w:rFonts w:ascii="Times New Roman" w:hAnsi="Times New Roman" w:cs="Times New Roman"/>
    </w:rPr>
  </w:style>
  <w:style w:type="character" w:customStyle="1" w:styleId="WW8Num1367z2">
    <w:name w:val="WW8Num1367z2"/>
    <w:rsid w:val="00544D31"/>
    <w:rPr>
      <w:rFonts w:ascii="Wingdings" w:hAnsi="Wingdings" w:cs="Wingdings"/>
    </w:rPr>
  </w:style>
  <w:style w:type="character" w:customStyle="1" w:styleId="WW8Num1367z3">
    <w:name w:val="WW8Num1367z3"/>
    <w:rsid w:val="00544D31"/>
    <w:rPr>
      <w:rFonts w:ascii="Symbol" w:hAnsi="Symbol" w:cs="Symbol"/>
    </w:rPr>
  </w:style>
  <w:style w:type="character" w:customStyle="1" w:styleId="WW8Num1367z4">
    <w:name w:val="WW8Num1367z4"/>
    <w:rsid w:val="00544D31"/>
    <w:rPr>
      <w:rFonts w:ascii="Courier New" w:hAnsi="Courier New" w:cs="Courier New"/>
    </w:rPr>
  </w:style>
  <w:style w:type="character" w:customStyle="1" w:styleId="WW8Num1368z0">
    <w:name w:val="WW8Num1368z0"/>
    <w:rsid w:val="00544D31"/>
    <w:rPr>
      <w:rFonts w:ascii="Times New Roman" w:hAnsi="Times New Roman" w:cs="Times New Roman"/>
    </w:rPr>
  </w:style>
  <w:style w:type="character" w:customStyle="1" w:styleId="WW8Num1368z1">
    <w:name w:val="WW8Num1368z1"/>
    <w:rsid w:val="00544D31"/>
    <w:rPr>
      <w:rFonts w:ascii="Courier New" w:hAnsi="Courier New" w:cs="Courier New"/>
    </w:rPr>
  </w:style>
  <w:style w:type="character" w:customStyle="1" w:styleId="WW8Num1368z2">
    <w:name w:val="WW8Num1368z2"/>
    <w:rsid w:val="00544D31"/>
    <w:rPr>
      <w:rFonts w:ascii="Wingdings" w:hAnsi="Wingdings" w:cs="Wingdings"/>
    </w:rPr>
  </w:style>
  <w:style w:type="character" w:customStyle="1" w:styleId="WW8Num1368z3">
    <w:name w:val="WW8Num1368z3"/>
    <w:rsid w:val="00544D31"/>
    <w:rPr>
      <w:rFonts w:ascii="Symbol" w:hAnsi="Symbol" w:cs="Symbol"/>
    </w:rPr>
  </w:style>
  <w:style w:type="character" w:customStyle="1" w:styleId="WW8Num1369z0">
    <w:name w:val="WW8Num1369z0"/>
    <w:rsid w:val="00544D31"/>
    <w:rPr>
      <w:rFonts w:ascii="Times New Roman" w:hAnsi="Times New Roman" w:cs="Times New Roman"/>
    </w:rPr>
  </w:style>
  <w:style w:type="character" w:customStyle="1" w:styleId="WW8Num136z1">
    <w:name w:val="WW8Num136z1"/>
    <w:rsid w:val="00544D31"/>
    <w:rPr>
      <w:rFonts w:ascii="Symbol" w:hAnsi="Symbol" w:cs="Symbol"/>
    </w:rPr>
  </w:style>
  <w:style w:type="character" w:customStyle="1" w:styleId="WW8Num1370z0">
    <w:name w:val="WW8Num1370z0"/>
    <w:rsid w:val="00544D31"/>
    <w:rPr>
      <w:rFonts w:ascii="Times New Roman" w:hAnsi="Times New Roman" w:cs="Times New Roman"/>
    </w:rPr>
  </w:style>
  <w:style w:type="character" w:customStyle="1" w:styleId="WW8Num1370z1">
    <w:name w:val="WW8Num1370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71z0">
    <w:name w:val="WW8Num1371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372z0">
    <w:name w:val="WW8Num1372z0"/>
    <w:rsid w:val="00544D31"/>
    <w:rPr>
      <w:rFonts w:ascii="Times New Roman" w:hAnsi="Times New Roman" w:cs="Times New Roman"/>
    </w:rPr>
  </w:style>
  <w:style w:type="character" w:customStyle="1" w:styleId="WW8Num1372z2">
    <w:name w:val="WW8Num1372z2"/>
    <w:rsid w:val="00544D31"/>
    <w:rPr>
      <w:rFonts w:ascii="Wingdings" w:hAnsi="Wingdings" w:cs="Wingdings"/>
    </w:rPr>
  </w:style>
  <w:style w:type="character" w:customStyle="1" w:styleId="WW8Num1372z3">
    <w:name w:val="WW8Num1372z3"/>
    <w:rsid w:val="00544D31"/>
    <w:rPr>
      <w:rFonts w:ascii="Symbol" w:hAnsi="Symbol" w:cs="Symbol"/>
    </w:rPr>
  </w:style>
  <w:style w:type="character" w:customStyle="1" w:styleId="WW8Num1372z4">
    <w:name w:val="WW8Num1372z4"/>
    <w:rsid w:val="00544D31"/>
    <w:rPr>
      <w:rFonts w:ascii="Courier New" w:hAnsi="Courier New" w:cs="Courier New"/>
    </w:rPr>
  </w:style>
  <w:style w:type="character" w:customStyle="1" w:styleId="WW8Num1373z0">
    <w:name w:val="WW8Num1373z0"/>
    <w:rsid w:val="00544D31"/>
    <w:rPr>
      <w:rFonts w:ascii="Times New Roman" w:hAnsi="Times New Roman" w:cs="Times New Roman"/>
    </w:rPr>
  </w:style>
  <w:style w:type="character" w:customStyle="1" w:styleId="WW8Num1377z0">
    <w:name w:val="WW8Num1377z0"/>
    <w:rsid w:val="00544D31"/>
    <w:rPr>
      <w:rFonts w:ascii="Times New Roman" w:hAnsi="Times New Roman" w:cs="Times New Roman"/>
    </w:rPr>
  </w:style>
  <w:style w:type="character" w:customStyle="1" w:styleId="WW8Num1378z0">
    <w:name w:val="WW8Num1378z0"/>
    <w:rsid w:val="00544D31"/>
    <w:rPr>
      <w:rFonts w:ascii="Times New Roman" w:hAnsi="Times New Roman" w:cs="Times New Roman"/>
    </w:rPr>
  </w:style>
  <w:style w:type="character" w:customStyle="1" w:styleId="WW8Num1378z1">
    <w:name w:val="WW8Num1378z1"/>
    <w:rsid w:val="00544D31"/>
    <w:rPr>
      <w:rFonts w:ascii="Bookman Old Style" w:hAnsi="Bookman Old Style" w:cs="Bookman Old Style"/>
    </w:rPr>
  </w:style>
  <w:style w:type="character" w:customStyle="1" w:styleId="WW8Num1379z0">
    <w:name w:val="WW8Num1379z0"/>
    <w:rsid w:val="00544D31"/>
    <w:rPr>
      <w:rFonts w:ascii="Times New Roman" w:hAnsi="Times New Roman" w:cs="Times New Roman"/>
    </w:rPr>
  </w:style>
  <w:style w:type="character" w:customStyle="1" w:styleId="WW8Num1380z0">
    <w:name w:val="WW8Num1380z0"/>
    <w:rsid w:val="00544D31"/>
    <w:rPr>
      <w:rFonts w:ascii="Times New Roman" w:hAnsi="Times New Roman" w:cs="Times New Roman"/>
    </w:rPr>
  </w:style>
  <w:style w:type="character" w:customStyle="1" w:styleId="WW8Num1380z1">
    <w:name w:val="WW8Num1380z1"/>
    <w:rsid w:val="00544D31"/>
    <w:rPr>
      <w:rFonts w:ascii="Courier New" w:hAnsi="Courier New" w:cs="Courier New"/>
    </w:rPr>
  </w:style>
  <w:style w:type="character" w:customStyle="1" w:styleId="WW8Num1380z2">
    <w:name w:val="WW8Num1380z2"/>
    <w:rsid w:val="00544D31"/>
    <w:rPr>
      <w:rFonts w:ascii="Wingdings" w:hAnsi="Wingdings" w:cs="Wingdings"/>
    </w:rPr>
  </w:style>
  <w:style w:type="character" w:customStyle="1" w:styleId="WW8Num1380z3">
    <w:name w:val="WW8Num1380z3"/>
    <w:rsid w:val="00544D31"/>
    <w:rPr>
      <w:rFonts w:ascii="Symbol" w:hAnsi="Symbol" w:cs="Symbol"/>
    </w:rPr>
  </w:style>
  <w:style w:type="character" w:customStyle="1" w:styleId="WW8Num1382z0">
    <w:name w:val="WW8Num1382z0"/>
    <w:rsid w:val="00544D31"/>
    <w:rPr>
      <w:u w:val="none"/>
    </w:rPr>
  </w:style>
  <w:style w:type="character" w:customStyle="1" w:styleId="WW8Num1383z0">
    <w:name w:val="WW8Num1383z0"/>
    <w:rsid w:val="00544D31"/>
    <w:rPr>
      <w:rFonts w:ascii="Times New Roman" w:hAnsi="Times New Roman" w:cs="Times New Roman"/>
    </w:rPr>
  </w:style>
  <w:style w:type="character" w:customStyle="1" w:styleId="WW8Num1384z0">
    <w:name w:val="WW8Num1384z0"/>
    <w:rsid w:val="00544D31"/>
    <w:rPr>
      <w:rFonts w:ascii="Times New Roman" w:hAnsi="Times New Roman" w:cs="Times New Roman"/>
    </w:rPr>
  </w:style>
  <w:style w:type="character" w:customStyle="1" w:styleId="WW8Num1384z2">
    <w:name w:val="WW8Num1384z2"/>
    <w:rsid w:val="00544D31"/>
    <w:rPr>
      <w:rFonts w:ascii="Wingdings" w:hAnsi="Wingdings" w:cs="Wingdings"/>
    </w:rPr>
  </w:style>
  <w:style w:type="character" w:customStyle="1" w:styleId="WW8Num1384z3">
    <w:name w:val="WW8Num1384z3"/>
    <w:rsid w:val="00544D31"/>
    <w:rPr>
      <w:rFonts w:ascii="Symbol" w:hAnsi="Symbol" w:cs="Symbol"/>
    </w:rPr>
  </w:style>
  <w:style w:type="character" w:customStyle="1" w:styleId="WW8Num1384z4">
    <w:name w:val="WW8Num1384z4"/>
    <w:rsid w:val="00544D31"/>
    <w:rPr>
      <w:rFonts w:ascii="Courier New" w:hAnsi="Courier New" w:cs="Courier New"/>
    </w:rPr>
  </w:style>
  <w:style w:type="character" w:customStyle="1" w:styleId="WW8Num1385z0">
    <w:name w:val="WW8Num1385z0"/>
    <w:rsid w:val="00544D31"/>
    <w:rPr>
      <w:rFonts w:ascii="Times New Roman" w:hAnsi="Times New Roman" w:cs="Times New Roman"/>
    </w:rPr>
  </w:style>
  <w:style w:type="character" w:customStyle="1" w:styleId="WW8Num1385z1">
    <w:name w:val="WW8Num1385z1"/>
    <w:rsid w:val="00544D31"/>
    <w:rPr>
      <w:rFonts w:ascii="Courier New" w:hAnsi="Courier New" w:cs="Courier New"/>
    </w:rPr>
  </w:style>
  <w:style w:type="character" w:customStyle="1" w:styleId="WW8Num1385z2">
    <w:name w:val="WW8Num1385z2"/>
    <w:rsid w:val="00544D31"/>
    <w:rPr>
      <w:rFonts w:ascii="Wingdings" w:hAnsi="Wingdings" w:cs="Wingdings"/>
    </w:rPr>
  </w:style>
  <w:style w:type="character" w:customStyle="1" w:styleId="WW8Num1385z3">
    <w:name w:val="WW8Num1385z3"/>
    <w:rsid w:val="00544D31"/>
    <w:rPr>
      <w:rFonts w:ascii="Symbol" w:hAnsi="Symbol" w:cs="Symbol"/>
    </w:rPr>
  </w:style>
  <w:style w:type="character" w:customStyle="1" w:styleId="WW8Num1387z0">
    <w:name w:val="WW8Num1387z0"/>
    <w:rsid w:val="00544D31"/>
    <w:rPr>
      <w:rFonts w:ascii="Times New Roman" w:hAnsi="Times New Roman" w:cs="Times New Roman"/>
    </w:rPr>
  </w:style>
  <w:style w:type="character" w:customStyle="1" w:styleId="WW8Num1387z1">
    <w:name w:val="WW8Num1387z1"/>
    <w:rsid w:val="00544D31"/>
    <w:rPr>
      <w:rFonts w:ascii="Bookman Old Style" w:hAnsi="Bookman Old Style" w:cs="Bookman Old Style"/>
    </w:rPr>
  </w:style>
  <w:style w:type="character" w:customStyle="1" w:styleId="WW8Num1387z2">
    <w:name w:val="WW8Num1387z2"/>
    <w:rsid w:val="00544D31"/>
  </w:style>
  <w:style w:type="character" w:customStyle="1" w:styleId="WW8Num1388z0">
    <w:name w:val="WW8Num1388z0"/>
    <w:rsid w:val="00544D31"/>
    <w:rPr>
      <w:rFonts w:ascii="Times New Roman" w:hAnsi="Times New Roman" w:cs="Times New Roman"/>
    </w:rPr>
  </w:style>
  <w:style w:type="character" w:customStyle="1" w:styleId="WW8Num1388z1">
    <w:name w:val="WW8Num1388z1"/>
    <w:rsid w:val="00544D31"/>
    <w:rPr>
      <w:rFonts w:ascii="Courier New" w:hAnsi="Courier New" w:cs="Courier New"/>
    </w:rPr>
  </w:style>
  <w:style w:type="character" w:customStyle="1" w:styleId="WW8Num1388z2">
    <w:name w:val="WW8Num1388z2"/>
    <w:rsid w:val="00544D31"/>
    <w:rPr>
      <w:rFonts w:ascii="Wingdings" w:hAnsi="Wingdings" w:cs="Wingdings"/>
    </w:rPr>
  </w:style>
  <w:style w:type="character" w:customStyle="1" w:styleId="WW8Num1388z3">
    <w:name w:val="WW8Num1388z3"/>
    <w:rsid w:val="00544D31"/>
    <w:rPr>
      <w:rFonts w:ascii="Symbol" w:hAnsi="Symbol" w:cs="Symbol"/>
    </w:rPr>
  </w:style>
  <w:style w:type="character" w:customStyle="1" w:styleId="WW8Num1389z0">
    <w:name w:val="WW8Num1389z0"/>
    <w:rsid w:val="00544D31"/>
    <w:rPr>
      <w:b/>
      <w:bCs/>
    </w:rPr>
  </w:style>
  <w:style w:type="character" w:customStyle="1" w:styleId="WW8Num1392z1">
    <w:name w:val="WW8Num1392z1"/>
    <w:rsid w:val="00544D31"/>
    <w:rPr>
      <w:rFonts w:ascii="Times New Roman" w:hAnsi="Times New Roman" w:cs="Times New Roman"/>
    </w:rPr>
  </w:style>
  <w:style w:type="character" w:customStyle="1" w:styleId="WW8Num1393z0">
    <w:name w:val="WW8Num1393z0"/>
    <w:rsid w:val="00544D31"/>
    <w:rPr>
      <w:rFonts w:ascii="Times New Roman" w:hAnsi="Times New Roman" w:cs="Times New Roman"/>
    </w:rPr>
  </w:style>
  <w:style w:type="character" w:customStyle="1" w:styleId="WW8Num1393z1">
    <w:name w:val="WW8Num1393z1"/>
    <w:rsid w:val="00544D31"/>
    <w:rPr>
      <w:rFonts w:ascii="Bookman Old Style" w:hAnsi="Bookman Old Style" w:cs="Bookman Old Style"/>
    </w:rPr>
  </w:style>
  <w:style w:type="character" w:customStyle="1" w:styleId="WW8Num1394z0">
    <w:name w:val="WW8Num1394z0"/>
    <w:rsid w:val="00544D31"/>
    <w:rPr>
      <w:rFonts w:ascii="Times New Roman" w:hAnsi="Times New Roman" w:cs="Times New Roman"/>
    </w:rPr>
  </w:style>
  <w:style w:type="character" w:customStyle="1" w:styleId="WW8Num1395z0">
    <w:name w:val="WW8Num1395z0"/>
    <w:rsid w:val="00544D31"/>
    <w:rPr>
      <w:rFonts w:ascii="Times New Roman" w:hAnsi="Times New Roman" w:cs="Times New Roman"/>
    </w:rPr>
  </w:style>
  <w:style w:type="character" w:customStyle="1" w:styleId="WW8Num1396z0">
    <w:name w:val="WW8Num1396z0"/>
    <w:rsid w:val="00544D31"/>
    <w:rPr>
      <w:rFonts w:ascii="Symbol" w:hAnsi="Symbol" w:cs="Symbol"/>
    </w:rPr>
  </w:style>
  <w:style w:type="character" w:customStyle="1" w:styleId="WW8Num1396z1">
    <w:name w:val="WW8Num1396z1"/>
    <w:rsid w:val="00544D31"/>
    <w:rPr>
      <w:rFonts w:ascii="Courier New" w:hAnsi="Courier New" w:cs="Courier New"/>
    </w:rPr>
  </w:style>
  <w:style w:type="character" w:customStyle="1" w:styleId="WW8Num1396z2">
    <w:name w:val="WW8Num1396z2"/>
    <w:rsid w:val="00544D31"/>
    <w:rPr>
      <w:rFonts w:ascii="Wingdings" w:hAnsi="Wingdings" w:cs="Wingdings"/>
    </w:rPr>
  </w:style>
  <w:style w:type="character" w:customStyle="1" w:styleId="WW8Num1397z0">
    <w:name w:val="WW8Num1397z0"/>
    <w:rsid w:val="00544D31"/>
    <w:rPr>
      <w:rFonts w:ascii="Times New Roman" w:hAnsi="Times New Roman" w:cs="Times New Roman"/>
    </w:rPr>
  </w:style>
  <w:style w:type="character" w:customStyle="1" w:styleId="WW8Num1397z1">
    <w:name w:val="WW8Num1397z1"/>
    <w:rsid w:val="00544D31"/>
    <w:rPr>
      <w:rFonts w:ascii="Courier New" w:hAnsi="Courier New" w:cs="Courier New"/>
    </w:rPr>
  </w:style>
  <w:style w:type="character" w:customStyle="1" w:styleId="WW8Num1397z2">
    <w:name w:val="WW8Num1397z2"/>
    <w:rsid w:val="00544D31"/>
    <w:rPr>
      <w:rFonts w:ascii="Wingdings" w:hAnsi="Wingdings" w:cs="Wingdings"/>
    </w:rPr>
  </w:style>
  <w:style w:type="character" w:customStyle="1" w:styleId="WW8Num1397z3">
    <w:name w:val="WW8Num1397z3"/>
    <w:rsid w:val="00544D31"/>
    <w:rPr>
      <w:rFonts w:ascii="Symbol" w:hAnsi="Symbol" w:cs="Symbol"/>
    </w:rPr>
  </w:style>
  <w:style w:type="character" w:customStyle="1" w:styleId="WW8Num1398z0">
    <w:name w:val="WW8Num1398z0"/>
    <w:rsid w:val="00544D31"/>
    <w:rPr>
      <w:rFonts w:ascii="Symbol" w:hAnsi="Symbol" w:cs="Symbol"/>
    </w:rPr>
  </w:style>
  <w:style w:type="character" w:customStyle="1" w:styleId="WW8Num1399z0">
    <w:name w:val="WW8Num1399z0"/>
    <w:rsid w:val="00544D31"/>
    <w:rPr>
      <w:rFonts w:ascii="Times New Roman" w:hAnsi="Times New Roman" w:cs="Times New Roman"/>
    </w:rPr>
  </w:style>
  <w:style w:type="character" w:customStyle="1" w:styleId="WW8Num13z1">
    <w:name w:val="WW8Num13z1"/>
    <w:rsid w:val="00544D31"/>
    <w:rPr>
      <w:rFonts w:ascii="Courier New" w:hAnsi="Courier New" w:cs="Courier New"/>
    </w:rPr>
  </w:style>
  <w:style w:type="character" w:customStyle="1" w:styleId="WW8Num13z2">
    <w:name w:val="WW8Num13z2"/>
    <w:rsid w:val="00544D31"/>
    <w:rPr>
      <w:rFonts w:ascii="Wingdings" w:hAnsi="Wingdings" w:cs="Wingdings"/>
    </w:rPr>
  </w:style>
  <w:style w:type="character" w:customStyle="1" w:styleId="WW8Num13z3">
    <w:name w:val="WW8Num13z3"/>
    <w:rsid w:val="00544D31"/>
    <w:rPr>
      <w:rFonts w:ascii="Symbol" w:hAnsi="Symbol" w:cs="Symbol"/>
    </w:rPr>
  </w:style>
  <w:style w:type="character" w:customStyle="1" w:styleId="WW8Num13z4">
    <w:name w:val="WW8Num13z4"/>
    <w:rsid w:val="00544D31"/>
    <w:rPr>
      <w:rFonts w:ascii="Courier New" w:hAnsi="Courier New" w:cs="Courier New"/>
    </w:rPr>
  </w:style>
  <w:style w:type="character" w:customStyle="1" w:styleId="WW8Num13z5">
    <w:name w:val="WW8Num13z5"/>
    <w:rsid w:val="00544D31"/>
    <w:rPr>
      <w:rFonts w:ascii="Wingdings" w:hAnsi="Wingdings" w:cs="Wingdings"/>
    </w:rPr>
  </w:style>
  <w:style w:type="character" w:customStyle="1" w:styleId="WW8Num13z6">
    <w:name w:val="WW8Num13z6"/>
    <w:rsid w:val="00544D31"/>
    <w:rPr>
      <w:rFonts w:ascii="Symbol" w:hAnsi="Symbol" w:cs="Symbol"/>
    </w:rPr>
  </w:style>
  <w:style w:type="character" w:customStyle="1" w:styleId="WW8Num1400z0">
    <w:name w:val="WW8Num1400z0"/>
    <w:rsid w:val="00544D31"/>
    <w:rPr>
      <w:rFonts w:ascii="Times New Roman" w:hAnsi="Times New Roman" w:cs="Times New Roman"/>
    </w:rPr>
  </w:style>
  <w:style w:type="character" w:customStyle="1" w:styleId="WW8Num1400z1">
    <w:name w:val="WW8Num1400z1"/>
    <w:rsid w:val="00544D31"/>
    <w:rPr>
      <w:rFonts w:ascii="Courier New" w:hAnsi="Courier New" w:cs="Courier New"/>
    </w:rPr>
  </w:style>
  <w:style w:type="character" w:customStyle="1" w:styleId="WW8Num1400z2">
    <w:name w:val="WW8Num1400z2"/>
    <w:rsid w:val="00544D31"/>
    <w:rPr>
      <w:rFonts w:ascii="Wingdings" w:hAnsi="Wingdings" w:cs="Wingdings"/>
    </w:rPr>
  </w:style>
  <w:style w:type="character" w:customStyle="1" w:styleId="WW8Num1400z3">
    <w:name w:val="WW8Num1400z3"/>
    <w:rsid w:val="00544D31"/>
    <w:rPr>
      <w:rFonts w:ascii="Symbol" w:hAnsi="Symbol" w:cs="Symbol"/>
    </w:rPr>
  </w:style>
  <w:style w:type="character" w:customStyle="1" w:styleId="WW8Num1401z0">
    <w:name w:val="WW8Num1401z0"/>
    <w:rsid w:val="00544D31"/>
    <w:rPr>
      <w:rFonts w:ascii="Times New Roman" w:hAnsi="Times New Roman" w:cs="Times New Roman"/>
    </w:rPr>
  </w:style>
  <w:style w:type="character" w:customStyle="1" w:styleId="WW8Num1402z0">
    <w:name w:val="WW8Num1402z0"/>
    <w:rsid w:val="00544D31"/>
    <w:rPr>
      <w:rFonts w:ascii="Symbol" w:hAnsi="Symbol" w:cs="Symbol"/>
    </w:rPr>
  </w:style>
  <w:style w:type="character" w:customStyle="1" w:styleId="WW8Num1403z0">
    <w:name w:val="WW8Num1403z0"/>
    <w:rsid w:val="00544D31"/>
    <w:rPr>
      <w:rFonts w:ascii="Bookman Old Style" w:hAnsi="Bookman Old Style" w:cs="Bookman Old Style"/>
    </w:rPr>
  </w:style>
  <w:style w:type="character" w:customStyle="1" w:styleId="WW8Num1403z1">
    <w:name w:val="WW8Num1403z1"/>
    <w:rsid w:val="00544D31"/>
    <w:rPr>
      <w:rFonts w:ascii="Courier New" w:hAnsi="Courier New" w:cs="Courier New"/>
    </w:rPr>
  </w:style>
  <w:style w:type="character" w:customStyle="1" w:styleId="WW8Num1403z2">
    <w:name w:val="WW8Num1403z2"/>
    <w:rsid w:val="00544D31"/>
    <w:rPr>
      <w:rFonts w:ascii="Wingdings" w:hAnsi="Wingdings" w:cs="Wingdings"/>
    </w:rPr>
  </w:style>
  <w:style w:type="character" w:customStyle="1" w:styleId="WW8Num1403z3">
    <w:name w:val="WW8Num1403z3"/>
    <w:rsid w:val="00544D31"/>
    <w:rPr>
      <w:rFonts w:ascii="Symbol" w:hAnsi="Symbol" w:cs="Symbol"/>
    </w:rPr>
  </w:style>
  <w:style w:type="character" w:customStyle="1" w:styleId="WW8Num1405z0">
    <w:name w:val="WW8Num1405z0"/>
    <w:rsid w:val="00544D31"/>
    <w:rPr>
      <w:rFonts w:ascii="Times New Roman" w:hAnsi="Times New Roman" w:cs="Times New Roman"/>
    </w:rPr>
  </w:style>
  <w:style w:type="character" w:customStyle="1" w:styleId="WW8Num1407z0">
    <w:name w:val="WW8Num1407z0"/>
    <w:rsid w:val="00544D31"/>
    <w:rPr>
      <w:u w:val="none"/>
    </w:rPr>
  </w:style>
  <w:style w:type="character" w:customStyle="1" w:styleId="WW8Num1408z0">
    <w:name w:val="WW8Num1408z0"/>
    <w:rsid w:val="00544D31"/>
    <w:rPr>
      <w:rFonts w:ascii="Bookman Old Style" w:hAnsi="Bookman Old Style" w:cs="Bookman Old Style"/>
    </w:rPr>
  </w:style>
  <w:style w:type="character" w:customStyle="1" w:styleId="WW8Num1408z3">
    <w:name w:val="WW8Num1408z3"/>
    <w:rsid w:val="00544D31"/>
    <w:rPr>
      <w:rFonts w:ascii="Bookman Old Style" w:hAnsi="Bookman Old Style" w:cs="Bookman Old Style"/>
    </w:rPr>
  </w:style>
  <w:style w:type="character" w:customStyle="1" w:styleId="WW8Num1411z0">
    <w:name w:val="WW8Num1411z0"/>
    <w:rsid w:val="00544D31"/>
    <w:rPr>
      <w:rFonts w:ascii="Bookman Old Style" w:hAnsi="Bookman Old Style" w:cs="Bookman Old Style"/>
    </w:rPr>
  </w:style>
  <w:style w:type="character" w:customStyle="1" w:styleId="WW8Num1411z1">
    <w:name w:val="WW8Num141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12z0">
    <w:name w:val="WW8Num1412z0"/>
    <w:rsid w:val="00544D31"/>
    <w:rPr>
      <w:rFonts w:ascii="Symbol" w:hAnsi="Symbol" w:cs="Symbol"/>
    </w:rPr>
  </w:style>
  <w:style w:type="character" w:customStyle="1" w:styleId="WW8Num1414z0">
    <w:name w:val="WW8Num1414z0"/>
    <w:rsid w:val="00544D31"/>
    <w:rPr>
      <w:rFonts w:ascii="Times New Roman" w:hAnsi="Times New Roman" w:cs="Times New Roman"/>
    </w:rPr>
  </w:style>
  <w:style w:type="character" w:customStyle="1" w:styleId="WW8Num1414z1">
    <w:name w:val="WW8Num1414z1"/>
    <w:rsid w:val="00544D31"/>
    <w:rPr>
      <w:rFonts w:ascii="Courier New" w:hAnsi="Courier New" w:cs="Courier New"/>
    </w:rPr>
  </w:style>
  <w:style w:type="character" w:customStyle="1" w:styleId="WW8Num1414z2">
    <w:name w:val="WW8Num1414z2"/>
    <w:rsid w:val="00544D31"/>
    <w:rPr>
      <w:rFonts w:ascii="Wingdings" w:hAnsi="Wingdings" w:cs="Wingdings"/>
    </w:rPr>
  </w:style>
  <w:style w:type="character" w:customStyle="1" w:styleId="WW8Num1414z3">
    <w:name w:val="WW8Num1414z3"/>
    <w:rsid w:val="00544D31"/>
    <w:rPr>
      <w:rFonts w:ascii="Symbol" w:hAnsi="Symbol" w:cs="Symbol"/>
    </w:rPr>
  </w:style>
  <w:style w:type="character" w:customStyle="1" w:styleId="WW8Num1415z0">
    <w:name w:val="WW8Num1415z0"/>
    <w:rsid w:val="00544D31"/>
    <w:rPr>
      <w:rFonts w:ascii="Times New Roman" w:hAnsi="Times New Roman" w:cs="Times New Roman"/>
    </w:rPr>
  </w:style>
  <w:style w:type="character" w:customStyle="1" w:styleId="WW8Num1415z1">
    <w:name w:val="WW8Num1415z1"/>
    <w:rsid w:val="00544D31"/>
    <w:rPr>
      <w:rFonts w:ascii="Courier New" w:hAnsi="Courier New" w:cs="Courier New"/>
    </w:rPr>
  </w:style>
  <w:style w:type="character" w:customStyle="1" w:styleId="WW8Num1415z2">
    <w:name w:val="WW8Num1415z2"/>
    <w:rsid w:val="00544D31"/>
    <w:rPr>
      <w:rFonts w:ascii="Wingdings" w:hAnsi="Wingdings" w:cs="Wingdings"/>
    </w:rPr>
  </w:style>
  <w:style w:type="character" w:customStyle="1" w:styleId="WW8Num1415z3">
    <w:name w:val="WW8Num1415z3"/>
    <w:rsid w:val="00544D31"/>
    <w:rPr>
      <w:rFonts w:ascii="Symbol" w:hAnsi="Symbol" w:cs="Symbol"/>
    </w:rPr>
  </w:style>
  <w:style w:type="character" w:customStyle="1" w:styleId="WW8Num1418z4">
    <w:name w:val="WW8Num141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21z0">
    <w:name w:val="WW8Num1421z0"/>
    <w:rsid w:val="00544D31"/>
    <w:rPr>
      <w:rFonts w:ascii="Times New Roman" w:hAnsi="Times New Roman" w:cs="Times New Roman"/>
    </w:rPr>
  </w:style>
  <w:style w:type="character" w:customStyle="1" w:styleId="WW8Num1422z0">
    <w:name w:val="WW8Num1422z0"/>
    <w:rsid w:val="00544D31"/>
    <w:rPr>
      <w:rFonts w:ascii="Times New Roman" w:hAnsi="Times New Roman" w:cs="Times New Roman"/>
      <w:b/>
      <w:bCs/>
    </w:rPr>
  </w:style>
  <w:style w:type="character" w:customStyle="1" w:styleId="WW8Num1423z0">
    <w:name w:val="WW8Num1423z0"/>
    <w:rsid w:val="00544D31"/>
    <w:rPr>
      <w:rFonts w:ascii="Times New Roman" w:hAnsi="Times New Roman" w:cs="Times New Roman"/>
    </w:rPr>
  </w:style>
  <w:style w:type="character" w:customStyle="1" w:styleId="WW8Num1423z1">
    <w:name w:val="WW8Num1423z1"/>
    <w:rsid w:val="00544D31"/>
    <w:rPr>
      <w:rFonts w:ascii="Courier New" w:hAnsi="Courier New" w:cs="Courier New"/>
    </w:rPr>
  </w:style>
  <w:style w:type="character" w:customStyle="1" w:styleId="WW8Num1423z2">
    <w:name w:val="WW8Num1423z2"/>
    <w:rsid w:val="00544D31"/>
    <w:rPr>
      <w:rFonts w:ascii="Wingdings" w:hAnsi="Wingdings" w:cs="Wingdings"/>
    </w:rPr>
  </w:style>
  <w:style w:type="character" w:customStyle="1" w:styleId="WW8Num1423z3">
    <w:name w:val="WW8Num1423z3"/>
    <w:rsid w:val="00544D31"/>
    <w:rPr>
      <w:rFonts w:ascii="Symbol" w:hAnsi="Symbol" w:cs="Symbol"/>
    </w:rPr>
  </w:style>
  <w:style w:type="character" w:customStyle="1" w:styleId="WW8Num1424z0">
    <w:name w:val="WW8Num1424z0"/>
    <w:rsid w:val="00544D31"/>
    <w:rPr>
      <w:u w:val="none"/>
    </w:rPr>
  </w:style>
  <w:style w:type="character" w:customStyle="1" w:styleId="WW8Num1424z1">
    <w:name w:val="WW8Num1424z1"/>
    <w:rsid w:val="00544D31"/>
    <w:rPr>
      <w:rFonts w:ascii="Symbol" w:hAnsi="Symbol" w:cs="Symbol"/>
    </w:rPr>
  </w:style>
  <w:style w:type="character" w:customStyle="1" w:styleId="WW8Num1424z2">
    <w:name w:val="WW8Num142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425z0">
    <w:name w:val="WW8Num1425z0"/>
    <w:rsid w:val="00544D31"/>
    <w:rPr>
      <w:rFonts w:ascii="Times New Roman" w:hAnsi="Times New Roman" w:cs="Times New Roman"/>
    </w:rPr>
  </w:style>
  <w:style w:type="character" w:customStyle="1" w:styleId="WW8Num1426z0">
    <w:name w:val="WW8Num142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429z0">
    <w:name w:val="WW8Num1429z0"/>
    <w:rsid w:val="00544D31"/>
    <w:rPr>
      <w:rFonts w:ascii="Times New Roman" w:hAnsi="Times New Roman" w:cs="Times New Roman"/>
    </w:rPr>
  </w:style>
  <w:style w:type="character" w:customStyle="1" w:styleId="WW8Num142z0">
    <w:name w:val="WW8Num142z0"/>
    <w:rsid w:val="00544D31"/>
    <w:rPr>
      <w:rFonts w:ascii="Symbol" w:hAnsi="Symbol" w:cs="Symbol"/>
    </w:rPr>
  </w:style>
  <w:style w:type="character" w:customStyle="1" w:styleId="WW8Num1430z0">
    <w:name w:val="WW8Num1430z0"/>
    <w:rsid w:val="00544D31"/>
    <w:rPr>
      <w:rFonts w:ascii="Times New Roman" w:hAnsi="Times New Roman" w:cs="Times New Roman"/>
    </w:rPr>
  </w:style>
  <w:style w:type="character" w:customStyle="1" w:styleId="WW8Num1432z0">
    <w:name w:val="WW8Num1432z0"/>
    <w:rsid w:val="00544D31"/>
    <w:rPr>
      <w:rFonts w:ascii="Times New Roman" w:hAnsi="Times New Roman" w:cs="Times New Roman"/>
    </w:rPr>
  </w:style>
  <w:style w:type="character" w:customStyle="1" w:styleId="WW8Num1432z1">
    <w:name w:val="WW8Num1432z1"/>
    <w:rsid w:val="00544D31"/>
    <w:rPr>
      <w:rFonts w:ascii="Courier New" w:hAnsi="Courier New" w:cs="Courier New"/>
    </w:rPr>
  </w:style>
  <w:style w:type="character" w:customStyle="1" w:styleId="WW8Num1432z2">
    <w:name w:val="WW8Num1432z2"/>
    <w:rsid w:val="00544D31"/>
    <w:rPr>
      <w:rFonts w:ascii="Wingdings" w:hAnsi="Wingdings" w:cs="Wingdings"/>
    </w:rPr>
  </w:style>
  <w:style w:type="character" w:customStyle="1" w:styleId="WW8Num1432z3">
    <w:name w:val="WW8Num1432z3"/>
    <w:rsid w:val="00544D31"/>
    <w:rPr>
      <w:rFonts w:ascii="Symbol" w:hAnsi="Symbol" w:cs="Symbol"/>
    </w:rPr>
  </w:style>
  <w:style w:type="character" w:customStyle="1" w:styleId="WW8Num1433z0">
    <w:name w:val="WW8Num1433z0"/>
    <w:rsid w:val="00544D31"/>
    <w:rPr>
      <w:rFonts w:ascii="Times New Roman" w:hAnsi="Times New Roman" w:cs="Times New Roman"/>
    </w:rPr>
  </w:style>
  <w:style w:type="character" w:customStyle="1" w:styleId="WW8Num1434z0">
    <w:name w:val="WW8Num1434z0"/>
    <w:rsid w:val="00544D31"/>
    <w:rPr>
      <w:rFonts w:ascii="Times New Roman" w:hAnsi="Times New Roman" w:cs="Times New Roman"/>
    </w:rPr>
  </w:style>
  <w:style w:type="character" w:customStyle="1" w:styleId="WW8Num1436z0">
    <w:name w:val="WW8Num1436z0"/>
    <w:rsid w:val="00544D31"/>
    <w:rPr>
      <w:rFonts w:ascii="Times New Roman" w:hAnsi="Times New Roman" w:cs="Times New Roman"/>
    </w:rPr>
  </w:style>
  <w:style w:type="character" w:customStyle="1" w:styleId="WW8Num1436z1">
    <w:name w:val="WW8Num1436z1"/>
    <w:rsid w:val="00544D31"/>
    <w:rPr>
      <w:rFonts w:ascii="Courier New" w:hAnsi="Courier New" w:cs="Courier New"/>
    </w:rPr>
  </w:style>
  <w:style w:type="character" w:customStyle="1" w:styleId="WW8Num1436z2">
    <w:name w:val="WW8Num1436z2"/>
    <w:rsid w:val="00544D31"/>
    <w:rPr>
      <w:rFonts w:ascii="Wingdings" w:hAnsi="Wingdings" w:cs="Wingdings"/>
    </w:rPr>
  </w:style>
  <w:style w:type="character" w:customStyle="1" w:styleId="WW8Num1436z3">
    <w:name w:val="WW8Num1436z3"/>
    <w:rsid w:val="00544D31"/>
    <w:rPr>
      <w:rFonts w:ascii="Symbol" w:hAnsi="Symbol" w:cs="Symbol"/>
    </w:rPr>
  </w:style>
  <w:style w:type="character" w:customStyle="1" w:styleId="WW8Num1437z0">
    <w:name w:val="WW8Num1437z0"/>
    <w:rsid w:val="00544D31"/>
    <w:rPr>
      <w:rFonts w:ascii="Times New Roman" w:hAnsi="Times New Roman" w:cs="Times New Roman"/>
    </w:rPr>
  </w:style>
  <w:style w:type="character" w:customStyle="1" w:styleId="WW8Num1437z1">
    <w:name w:val="WW8Num1437z1"/>
    <w:rsid w:val="00544D31"/>
    <w:rPr>
      <w:rFonts w:ascii="Courier New" w:hAnsi="Courier New" w:cs="Courier New"/>
    </w:rPr>
  </w:style>
  <w:style w:type="character" w:customStyle="1" w:styleId="WW8Num1437z2">
    <w:name w:val="WW8Num1437z2"/>
    <w:rsid w:val="00544D31"/>
    <w:rPr>
      <w:rFonts w:ascii="Wingdings" w:hAnsi="Wingdings" w:cs="Wingdings"/>
    </w:rPr>
  </w:style>
  <w:style w:type="character" w:customStyle="1" w:styleId="WW8Num1437z3">
    <w:name w:val="WW8Num1437z3"/>
    <w:rsid w:val="00544D31"/>
    <w:rPr>
      <w:rFonts w:ascii="Symbol" w:hAnsi="Symbol" w:cs="Symbol"/>
    </w:rPr>
  </w:style>
  <w:style w:type="character" w:customStyle="1" w:styleId="WW8Num1439z0">
    <w:name w:val="WW8Num1439z0"/>
    <w:rsid w:val="00544D31"/>
    <w:rPr>
      <w:rFonts w:ascii="Times New Roman" w:hAnsi="Times New Roman" w:cs="Times New Roman"/>
    </w:rPr>
  </w:style>
  <w:style w:type="character" w:customStyle="1" w:styleId="WW8Num143z0">
    <w:name w:val="WW8Num143z0"/>
    <w:rsid w:val="00544D31"/>
    <w:rPr>
      <w:rFonts w:ascii="Symbol" w:hAnsi="Symbol" w:cs="Symbol"/>
    </w:rPr>
  </w:style>
  <w:style w:type="character" w:customStyle="1" w:styleId="WW8Num143z1">
    <w:name w:val="WW8Num143z1"/>
    <w:rsid w:val="00544D31"/>
    <w:rPr>
      <w:rFonts w:ascii="Courier New" w:hAnsi="Courier New" w:cs="Courier New"/>
    </w:rPr>
  </w:style>
  <w:style w:type="character" w:customStyle="1" w:styleId="WW8Num143z2">
    <w:name w:val="WW8Num143z2"/>
    <w:rsid w:val="00544D31"/>
    <w:rPr>
      <w:rFonts w:ascii="Wingdings" w:hAnsi="Wingdings" w:cs="Wingdings"/>
    </w:rPr>
  </w:style>
  <w:style w:type="character" w:customStyle="1" w:styleId="WW8Num143z3">
    <w:name w:val="WW8Num143z3"/>
    <w:rsid w:val="00544D31"/>
    <w:rPr>
      <w:rFonts w:ascii="Symbol" w:hAnsi="Symbol" w:cs="Symbol"/>
    </w:rPr>
  </w:style>
  <w:style w:type="character" w:customStyle="1" w:styleId="WW8Num1440z0">
    <w:name w:val="WW8Num1440z0"/>
    <w:rsid w:val="00544D31"/>
    <w:rPr>
      <w:rFonts w:ascii="Times New Roman" w:hAnsi="Times New Roman" w:cs="Times New Roman"/>
    </w:rPr>
  </w:style>
  <w:style w:type="character" w:customStyle="1" w:styleId="WW8Num1440z1">
    <w:name w:val="WW8Num1440z1"/>
    <w:rsid w:val="00544D31"/>
    <w:rPr>
      <w:rFonts w:ascii="Courier New" w:hAnsi="Courier New" w:cs="Courier New"/>
    </w:rPr>
  </w:style>
  <w:style w:type="character" w:customStyle="1" w:styleId="WW8Num1440z2">
    <w:name w:val="WW8Num1440z2"/>
    <w:rsid w:val="00544D31"/>
    <w:rPr>
      <w:rFonts w:ascii="Wingdings" w:hAnsi="Wingdings" w:cs="Wingdings"/>
    </w:rPr>
  </w:style>
  <w:style w:type="character" w:customStyle="1" w:styleId="WW8Num1440z3">
    <w:name w:val="WW8Num1440z3"/>
    <w:rsid w:val="00544D31"/>
    <w:rPr>
      <w:rFonts w:ascii="Symbol" w:hAnsi="Symbol" w:cs="Symbol"/>
    </w:rPr>
  </w:style>
  <w:style w:type="character" w:customStyle="1" w:styleId="WW8Num1444z0">
    <w:name w:val="WW8Num1444z0"/>
    <w:rsid w:val="00544D31"/>
    <w:rPr>
      <w:rFonts w:ascii="Times New Roman" w:hAnsi="Times New Roman" w:cs="Times New Roman"/>
    </w:rPr>
  </w:style>
  <w:style w:type="character" w:customStyle="1" w:styleId="WW8Num1444z1">
    <w:name w:val="WW8Num1444z1"/>
    <w:rsid w:val="00544D31"/>
    <w:rPr>
      <w:rFonts w:ascii="Courier New" w:hAnsi="Courier New" w:cs="Courier New"/>
    </w:rPr>
  </w:style>
  <w:style w:type="character" w:customStyle="1" w:styleId="WW8Num1444z2">
    <w:name w:val="WW8Num1444z2"/>
    <w:rsid w:val="00544D31"/>
    <w:rPr>
      <w:rFonts w:ascii="Wingdings" w:hAnsi="Wingdings" w:cs="Wingdings"/>
    </w:rPr>
  </w:style>
  <w:style w:type="character" w:customStyle="1" w:styleId="WW8Num1444z3">
    <w:name w:val="WW8Num1444z3"/>
    <w:rsid w:val="00544D31"/>
    <w:rPr>
      <w:rFonts w:ascii="Symbol" w:hAnsi="Symbol" w:cs="Symbol"/>
    </w:rPr>
  </w:style>
  <w:style w:type="character" w:customStyle="1" w:styleId="WW8Num1445z0">
    <w:name w:val="WW8Num1445z0"/>
    <w:rsid w:val="00544D31"/>
    <w:rPr>
      <w:rFonts w:ascii="Symbol" w:hAnsi="Symbol" w:cs="Symbol"/>
    </w:rPr>
  </w:style>
  <w:style w:type="character" w:customStyle="1" w:styleId="WW8Num1445z1">
    <w:name w:val="WW8Num1445z1"/>
    <w:rsid w:val="00544D31"/>
    <w:rPr>
      <w:rFonts w:ascii="Times New Roman" w:hAnsi="Times New Roman" w:cs="Times New Roman"/>
    </w:rPr>
  </w:style>
  <w:style w:type="character" w:customStyle="1" w:styleId="WW8Num1445z4">
    <w:name w:val="WW8Num1445z4"/>
    <w:rsid w:val="00544D31"/>
    <w:rPr>
      <w:rFonts w:ascii="Courier New" w:hAnsi="Courier New" w:cs="Courier New"/>
    </w:rPr>
  </w:style>
  <w:style w:type="character" w:customStyle="1" w:styleId="WW8Num1445z5">
    <w:name w:val="WW8Num1445z5"/>
    <w:rsid w:val="00544D31"/>
    <w:rPr>
      <w:rFonts w:ascii="Wingdings" w:hAnsi="Wingdings" w:cs="Wingdings"/>
    </w:rPr>
  </w:style>
  <w:style w:type="character" w:customStyle="1" w:styleId="WW8Num1447z0">
    <w:name w:val="WW8Num1447z0"/>
    <w:rsid w:val="00544D31"/>
    <w:rPr>
      <w:rFonts w:ascii="Times New Roman" w:hAnsi="Times New Roman" w:cs="Times New Roman"/>
    </w:rPr>
  </w:style>
  <w:style w:type="character" w:customStyle="1" w:styleId="WW8Num1448z0">
    <w:name w:val="WW8Num1448z0"/>
    <w:rsid w:val="00544D31"/>
    <w:rPr>
      <w:u w:val="none"/>
    </w:rPr>
  </w:style>
  <w:style w:type="character" w:customStyle="1" w:styleId="WW8Num1450z0">
    <w:name w:val="WW8Num1450z0"/>
    <w:rsid w:val="00544D31"/>
    <w:rPr>
      <w:rFonts w:ascii="Symbol" w:hAnsi="Symbol" w:cs="Symbol"/>
    </w:rPr>
  </w:style>
  <w:style w:type="character" w:customStyle="1" w:styleId="WW8Num1451z0">
    <w:name w:val="WW8Num1451z0"/>
    <w:rsid w:val="00544D31"/>
    <w:rPr>
      <w:u w:val="none"/>
    </w:rPr>
  </w:style>
  <w:style w:type="character" w:customStyle="1" w:styleId="WW8Num1452z0">
    <w:name w:val="WW8Num1452z0"/>
    <w:rsid w:val="00544D31"/>
    <w:rPr>
      <w:rFonts w:ascii="Times New Roman" w:hAnsi="Times New Roman" w:cs="Times New Roman"/>
    </w:rPr>
  </w:style>
  <w:style w:type="character" w:customStyle="1" w:styleId="WW8Num1452z1">
    <w:name w:val="WW8Num1452z1"/>
    <w:rsid w:val="00544D31"/>
    <w:rPr>
      <w:rFonts w:ascii="Courier New" w:hAnsi="Courier New" w:cs="Courier New"/>
    </w:rPr>
  </w:style>
  <w:style w:type="character" w:customStyle="1" w:styleId="WW8Num1452z2">
    <w:name w:val="WW8Num1452z2"/>
    <w:rsid w:val="00544D31"/>
    <w:rPr>
      <w:rFonts w:ascii="Wingdings" w:hAnsi="Wingdings" w:cs="Wingdings"/>
    </w:rPr>
  </w:style>
  <w:style w:type="character" w:customStyle="1" w:styleId="WW8Num1452z3">
    <w:name w:val="WW8Num1452z3"/>
    <w:rsid w:val="00544D31"/>
    <w:rPr>
      <w:rFonts w:ascii="Symbol" w:hAnsi="Symbol" w:cs="Symbol"/>
    </w:rPr>
  </w:style>
  <w:style w:type="character" w:customStyle="1" w:styleId="WW8Num1453z1">
    <w:name w:val="WW8Num1453z1"/>
    <w:rsid w:val="00544D31"/>
    <w:rPr>
      <w:rFonts w:ascii="Courier New" w:hAnsi="Courier New" w:cs="Courier New"/>
    </w:rPr>
  </w:style>
  <w:style w:type="character" w:customStyle="1" w:styleId="WW8Num1453z2">
    <w:name w:val="WW8Num1453z2"/>
    <w:rsid w:val="00544D31"/>
    <w:rPr>
      <w:rFonts w:ascii="Wingdings" w:hAnsi="Wingdings" w:cs="Wingdings"/>
    </w:rPr>
  </w:style>
  <w:style w:type="character" w:customStyle="1" w:styleId="WW8Num1453z3">
    <w:name w:val="WW8Num1453z3"/>
    <w:rsid w:val="00544D31"/>
    <w:rPr>
      <w:rFonts w:ascii="Symbol" w:hAnsi="Symbol" w:cs="Symbol"/>
    </w:rPr>
  </w:style>
  <w:style w:type="character" w:customStyle="1" w:styleId="WW8Num1454z0">
    <w:name w:val="WW8Num1454z0"/>
    <w:rsid w:val="00544D31"/>
    <w:rPr>
      <w:rFonts w:ascii="Times New Roman" w:hAnsi="Times New Roman" w:cs="Times New Roman"/>
    </w:rPr>
  </w:style>
  <w:style w:type="character" w:customStyle="1" w:styleId="WW8Num1454z1">
    <w:name w:val="WW8Num1454z1"/>
    <w:rsid w:val="00544D31"/>
    <w:rPr>
      <w:rFonts w:ascii="Courier New" w:hAnsi="Courier New" w:cs="Courier New"/>
    </w:rPr>
  </w:style>
  <w:style w:type="character" w:customStyle="1" w:styleId="WW8Num1454z2">
    <w:name w:val="WW8Num1454z2"/>
    <w:rsid w:val="00544D31"/>
    <w:rPr>
      <w:rFonts w:ascii="Wingdings" w:hAnsi="Wingdings" w:cs="Wingdings"/>
    </w:rPr>
  </w:style>
  <w:style w:type="character" w:customStyle="1" w:styleId="WW8Num1454z3">
    <w:name w:val="WW8Num1454z3"/>
    <w:rsid w:val="00544D31"/>
    <w:rPr>
      <w:rFonts w:ascii="Symbol" w:hAnsi="Symbol" w:cs="Symbol"/>
    </w:rPr>
  </w:style>
  <w:style w:type="character" w:customStyle="1" w:styleId="WW8Num1456z0">
    <w:name w:val="WW8Num1456z0"/>
    <w:rsid w:val="00544D31"/>
    <w:rPr>
      <w:u w:val="none"/>
    </w:rPr>
  </w:style>
  <w:style w:type="character" w:customStyle="1" w:styleId="WW8Num1457z0">
    <w:name w:val="WW8Num1457z0"/>
    <w:rsid w:val="00544D31"/>
    <w:rPr>
      <w:rFonts w:ascii="Times New Roman" w:hAnsi="Times New Roman" w:cs="Times New Roman"/>
    </w:rPr>
  </w:style>
  <w:style w:type="character" w:customStyle="1" w:styleId="WW8Num1457z1">
    <w:name w:val="WW8Num1457z1"/>
    <w:rsid w:val="00544D31"/>
    <w:rPr>
      <w:rFonts w:ascii="Courier New" w:hAnsi="Courier New" w:cs="Courier New"/>
    </w:rPr>
  </w:style>
  <w:style w:type="character" w:customStyle="1" w:styleId="WW8Num1457z2">
    <w:name w:val="WW8Num1457z2"/>
    <w:rsid w:val="00544D31"/>
    <w:rPr>
      <w:rFonts w:ascii="Wingdings" w:hAnsi="Wingdings" w:cs="Wingdings"/>
    </w:rPr>
  </w:style>
  <w:style w:type="character" w:customStyle="1" w:styleId="WW8Num1457z3">
    <w:name w:val="WW8Num1457z3"/>
    <w:rsid w:val="00544D31"/>
    <w:rPr>
      <w:rFonts w:ascii="Symbol" w:hAnsi="Symbol" w:cs="Symbol"/>
    </w:rPr>
  </w:style>
  <w:style w:type="character" w:customStyle="1" w:styleId="WW8Num1458z0">
    <w:name w:val="WW8Num1458z0"/>
    <w:rsid w:val="00544D31"/>
    <w:rPr>
      <w:rFonts w:ascii="Bookman Old Style" w:hAnsi="Bookman Old Style" w:cs="Bookman Old Style"/>
    </w:rPr>
  </w:style>
  <w:style w:type="character" w:customStyle="1" w:styleId="WW8Num1458z1">
    <w:name w:val="WW8Num145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60z0">
    <w:name w:val="WW8Num1460z0"/>
    <w:rsid w:val="00544D31"/>
    <w:rPr>
      <w:rFonts w:ascii="Times New Roman" w:hAnsi="Times New Roman" w:cs="Times New Roman"/>
    </w:rPr>
  </w:style>
  <w:style w:type="character" w:customStyle="1" w:styleId="WW8Num1460z1">
    <w:name w:val="WW8Num1460z1"/>
    <w:rsid w:val="00544D31"/>
    <w:rPr>
      <w:rFonts w:ascii="Courier New" w:hAnsi="Courier New" w:cs="Courier New"/>
    </w:rPr>
  </w:style>
  <w:style w:type="character" w:customStyle="1" w:styleId="WW8Num1460z2">
    <w:name w:val="WW8Num1460z2"/>
    <w:rsid w:val="00544D31"/>
    <w:rPr>
      <w:rFonts w:ascii="Wingdings" w:hAnsi="Wingdings" w:cs="Wingdings"/>
    </w:rPr>
  </w:style>
  <w:style w:type="character" w:customStyle="1" w:styleId="WW8Num1460z3">
    <w:name w:val="WW8Num1460z3"/>
    <w:rsid w:val="00544D31"/>
    <w:rPr>
      <w:rFonts w:ascii="Symbol" w:hAnsi="Symbol" w:cs="Symbol"/>
    </w:rPr>
  </w:style>
  <w:style w:type="character" w:customStyle="1" w:styleId="WW8Num1463z0">
    <w:name w:val="WW8Num1463z0"/>
    <w:rsid w:val="00544D31"/>
    <w:rPr>
      <w:rFonts w:ascii="Times New Roman" w:hAnsi="Times New Roman" w:cs="Times New Roman"/>
      <w:b/>
      <w:bCs/>
    </w:rPr>
  </w:style>
  <w:style w:type="character" w:customStyle="1" w:styleId="WW8Num1465z0">
    <w:name w:val="WW8Num1465z0"/>
    <w:rsid w:val="00544D31"/>
    <w:rPr>
      <w:rFonts w:ascii="Times New Roman" w:hAnsi="Times New Roman" w:cs="Times New Roman"/>
    </w:rPr>
  </w:style>
  <w:style w:type="character" w:customStyle="1" w:styleId="WW8Num1465z1">
    <w:name w:val="WW8Num1465z1"/>
    <w:rsid w:val="00544D31"/>
    <w:rPr>
      <w:rFonts w:ascii="Courier New" w:hAnsi="Courier New" w:cs="Courier New"/>
    </w:rPr>
  </w:style>
  <w:style w:type="character" w:customStyle="1" w:styleId="WW8Num1465z2">
    <w:name w:val="WW8Num1465z2"/>
    <w:rsid w:val="00544D31"/>
    <w:rPr>
      <w:rFonts w:ascii="Wingdings" w:hAnsi="Wingdings" w:cs="Wingdings"/>
    </w:rPr>
  </w:style>
  <w:style w:type="character" w:customStyle="1" w:styleId="WW8Num1465z3">
    <w:name w:val="WW8Num1465z3"/>
    <w:rsid w:val="00544D31"/>
    <w:rPr>
      <w:rFonts w:ascii="Symbol" w:hAnsi="Symbol" w:cs="Symbol"/>
    </w:rPr>
  </w:style>
  <w:style w:type="character" w:customStyle="1" w:styleId="WW8Num1467z0">
    <w:name w:val="WW8Num1467z0"/>
    <w:rsid w:val="00544D31"/>
    <w:rPr>
      <w:rFonts w:ascii="Times New Roman" w:hAnsi="Times New Roman" w:cs="Times New Roman"/>
    </w:rPr>
  </w:style>
  <w:style w:type="character" w:customStyle="1" w:styleId="WW8Num1467z1">
    <w:name w:val="WW8Num1467z1"/>
    <w:rsid w:val="00544D31"/>
    <w:rPr>
      <w:rFonts w:ascii="Courier New" w:hAnsi="Courier New" w:cs="Courier New"/>
    </w:rPr>
  </w:style>
  <w:style w:type="character" w:customStyle="1" w:styleId="WW8Num1467z2">
    <w:name w:val="WW8Num1467z2"/>
    <w:rsid w:val="00544D31"/>
    <w:rPr>
      <w:rFonts w:ascii="Wingdings" w:hAnsi="Wingdings" w:cs="Wingdings"/>
    </w:rPr>
  </w:style>
  <w:style w:type="character" w:customStyle="1" w:styleId="WW8Num1467z3">
    <w:name w:val="WW8Num1467z3"/>
    <w:rsid w:val="00544D31"/>
    <w:rPr>
      <w:rFonts w:ascii="Symbol" w:hAnsi="Symbol" w:cs="Symbol"/>
    </w:rPr>
  </w:style>
  <w:style w:type="character" w:customStyle="1" w:styleId="WW8Num1468z0">
    <w:name w:val="WW8Num1468z0"/>
    <w:rsid w:val="00544D31"/>
    <w:rPr>
      <w:rFonts w:ascii="Times New Roman" w:hAnsi="Times New Roman" w:cs="Times New Roman"/>
    </w:rPr>
  </w:style>
  <w:style w:type="character" w:customStyle="1" w:styleId="WW8Num1468z1">
    <w:name w:val="WW8Num1468z1"/>
    <w:rsid w:val="00544D31"/>
    <w:rPr>
      <w:rFonts w:ascii="Courier New" w:hAnsi="Courier New" w:cs="Courier New"/>
    </w:rPr>
  </w:style>
  <w:style w:type="character" w:customStyle="1" w:styleId="WW8Num1468z2">
    <w:name w:val="WW8Num1468z2"/>
    <w:rsid w:val="00544D31"/>
    <w:rPr>
      <w:rFonts w:ascii="Wingdings" w:hAnsi="Wingdings" w:cs="Wingdings"/>
    </w:rPr>
  </w:style>
  <w:style w:type="character" w:customStyle="1" w:styleId="WW8Num1468z3">
    <w:name w:val="WW8Num1468z3"/>
    <w:rsid w:val="00544D31"/>
    <w:rPr>
      <w:rFonts w:ascii="Symbol" w:hAnsi="Symbol" w:cs="Symbol"/>
    </w:rPr>
  </w:style>
  <w:style w:type="character" w:customStyle="1" w:styleId="WW8Num1469z1">
    <w:name w:val="WW8Num1469z1"/>
    <w:rsid w:val="00544D31"/>
    <w:rPr>
      <w:b/>
      <w:bCs/>
    </w:rPr>
  </w:style>
  <w:style w:type="character" w:customStyle="1" w:styleId="WW8Num1471z0">
    <w:name w:val="WW8Num1471z0"/>
    <w:rsid w:val="00544D31"/>
    <w:rPr>
      <w:rFonts w:ascii="Times New Roman" w:hAnsi="Times New Roman" w:cs="Times New Roman"/>
    </w:rPr>
  </w:style>
  <w:style w:type="character" w:customStyle="1" w:styleId="WW8Num1472z0">
    <w:name w:val="WW8Num1472z0"/>
    <w:rsid w:val="00544D31"/>
    <w:rPr>
      <w:rFonts w:ascii="Times New Roman" w:hAnsi="Times New Roman" w:cs="Times New Roman"/>
    </w:rPr>
  </w:style>
  <w:style w:type="character" w:customStyle="1" w:styleId="WW8Num1472z1">
    <w:name w:val="WW8Num1472z1"/>
    <w:rsid w:val="00544D31"/>
    <w:rPr>
      <w:rFonts w:ascii="Bookman Old Style" w:hAnsi="Bookman Old Style" w:cs="Bookman Old Style"/>
    </w:rPr>
  </w:style>
  <w:style w:type="character" w:customStyle="1" w:styleId="WW8Num1472z2">
    <w:name w:val="WW8Num1472z2"/>
    <w:rsid w:val="00544D31"/>
  </w:style>
  <w:style w:type="character" w:customStyle="1" w:styleId="WW8Num1473z0">
    <w:name w:val="WW8Num1473z0"/>
    <w:rsid w:val="00544D31"/>
    <w:rPr>
      <w:rFonts w:ascii="Times New Roman" w:hAnsi="Times New Roman" w:cs="Times New Roman"/>
    </w:rPr>
  </w:style>
  <w:style w:type="character" w:customStyle="1" w:styleId="WW8Num1473z1">
    <w:name w:val="WW8Num1473z1"/>
    <w:rsid w:val="00544D31"/>
    <w:rPr>
      <w:rFonts w:ascii="Courier New" w:hAnsi="Courier New" w:cs="Courier New"/>
    </w:rPr>
  </w:style>
  <w:style w:type="character" w:customStyle="1" w:styleId="WW8Num1473z2">
    <w:name w:val="WW8Num1473z2"/>
    <w:rsid w:val="00544D31"/>
    <w:rPr>
      <w:rFonts w:ascii="Wingdings" w:hAnsi="Wingdings" w:cs="Wingdings"/>
    </w:rPr>
  </w:style>
  <w:style w:type="character" w:customStyle="1" w:styleId="WW8Num1473z3">
    <w:name w:val="WW8Num1473z3"/>
    <w:rsid w:val="00544D31"/>
    <w:rPr>
      <w:rFonts w:ascii="Symbol" w:hAnsi="Symbol" w:cs="Symbol"/>
    </w:rPr>
  </w:style>
  <w:style w:type="character" w:customStyle="1" w:styleId="WW8Num1475z0">
    <w:name w:val="WW8Num1475z0"/>
    <w:rsid w:val="00544D31"/>
    <w:rPr>
      <w:b/>
      <w:bCs/>
    </w:rPr>
  </w:style>
  <w:style w:type="character" w:customStyle="1" w:styleId="WW8Num1477z0">
    <w:name w:val="WW8Num1477z0"/>
    <w:rsid w:val="00544D31"/>
    <w:rPr>
      <w:rFonts w:ascii="Bookman Old Style" w:hAnsi="Bookman Old Style" w:cs="Bookman Old Style"/>
    </w:rPr>
  </w:style>
  <w:style w:type="character" w:customStyle="1" w:styleId="WW8Num1478z0">
    <w:name w:val="WW8Num1478z0"/>
    <w:rsid w:val="00544D31"/>
    <w:rPr>
      <w:rFonts w:ascii="Times New Roman" w:hAnsi="Times New Roman" w:cs="Times New Roman"/>
    </w:rPr>
  </w:style>
  <w:style w:type="character" w:customStyle="1" w:styleId="WW8Num1479z0">
    <w:name w:val="WW8Num1479z0"/>
    <w:rsid w:val="00544D31"/>
    <w:rPr>
      <w:rFonts w:ascii="Symbol" w:hAnsi="Symbol" w:cs="Symbol"/>
    </w:rPr>
  </w:style>
  <w:style w:type="character" w:customStyle="1" w:styleId="WW8Num147z0">
    <w:name w:val="WW8Num147z0"/>
    <w:rsid w:val="00544D31"/>
    <w:rPr>
      <w:rFonts w:ascii="Times New Roman" w:hAnsi="Times New Roman" w:cs="Times New Roman"/>
    </w:rPr>
  </w:style>
  <w:style w:type="character" w:customStyle="1" w:styleId="WW8Num1480z0">
    <w:name w:val="WW8Num1480z0"/>
    <w:rsid w:val="00544D31"/>
    <w:rPr>
      <w:b/>
      <w:bCs/>
    </w:rPr>
  </w:style>
  <w:style w:type="character" w:customStyle="1" w:styleId="WW8Num1481z2">
    <w:name w:val="WW8Num1481z2"/>
    <w:rsid w:val="00544D31"/>
    <w:rPr>
      <w:rFonts w:ascii="Wingdings" w:hAnsi="Wingdings" w:cs="Wingdings"/>
    </w:rPr>
  </w:style>
  <w:style w:type="character" w:customStyle="1" w:styleId="WW8Num1481z3">
    <w:name w:val="WW8Num1481z3"/>
    <w:rsid w:val="00544D31"/>
    <w:rPr>
      <w:rFonts w:ascii="Symbol" w:hAnsi="Symbol" w:cs="Symbol"/>
    </w:rPr>
  </w:style>
  <w:style w:type="character" w:customStyle="1" w:styleId="WW8Num1481z4">
    <w:name w:val="WW8Num1481z4"/>
    <w:rsid w:val="00544D31"/>
    <w:rPr>
      <w:rFonts w:ascii="Courier New" w:hAnsi="Courier New" w:cs="Courier New"/>
    </w:rPr>
  </w:style>
  <w:style w:type="character" w:customStyle="1" w:styleId="WW8Num1483z0">
    <w:name w:val="WW8Num1483z0"/>
    <w:rsid w:val="00544D31"/>
    <w:rPr>
      <w:rFonts w:ascii="Times New Roman" w:hAnsi="Times New Roman" w:cs="Times New Roman"/>
    </w:rPr>
  </w:style>
  <w:style w:type="character" w:customStyle="1" w:styleId="WW8Num1484z0">
    <w:name w:val="WW8Num1484z0"/>
    <w:rsid w:val="00544D31"/>
    <w:rPr>
      <w:rFonts w:ascii="Times New Roman" w:hAnsi="Times New Roman" w:cs="Times New Roman"/>
    </w:rPr>
  </w:style>
  <w:style w:type="character" w:customStyle="1" w:styleId="WW8Num1484z1">
    <w:name w:val="WW8Num1484z1"/>
    <w:rsid w:val="00544D31"/>
    <w:rPr>
      <w:rFonts w:ascii="Courier New" w:hAnsi="Courier New" w:cs="Courier New"/>
    </w:rPr>
  </w:style>
  <w:style w:type="character" w:customStyle="1" w:styleId="WW8Num1484z2">
    <w:name w:val="WW8Num1484z2"/>
    <w:rsid w:val="00544D31"/>
    <w:rPr>
      <w:rFonts w:ascii="Wingdings" w:hAnsi="Wingdings" w:cs="Wingdings"/>
    </w:rPr>
  </w:style>
  <w:style w:type="character" w:customStyle="1" w:styleId="WW8Num1484z3">
    <w:name w:val="WW8Num1484z3"/>
    <w:rsid w:val="00544D31"/>
    <w:rPr>
      <w:rFonts w:ascii="Symbol" w:hAnsi="Symbol" w:cs="Symbol"/>
    </w:rPr>
  </w:style>
  <w:style w:type="character" w:customStyle="1" w:styleId="WW8Num1485z0">
    <w:name w:val="WW8Num1485z0"/>
    <w:rsid w:val="00544D31"/>
    <w:rPr>
      <w:rFonts w:ascii="Symbol" w:hAnsi="Symbol" w:cs="Symbol"/>
    </w:rPr>
  </w:style>
  <w:style w:type="character" w:customStyle="1" w:styleId="WW8Num1486z0">
    <w:name w:val="WW8Num1486z0"/>
    <w:rsid w:val="00544D31"/>
    <w:rPr>
      <w:rFonts w:ascii="Times New Roman" w:hAnsi="Times New Roman" w:cs="Times New Roman"/>
    </w:rPr>
  </w:style>
  <w:style w:type="character" w:customStyle="1" w:styleId="WW8Num1486z1">
    <w:name w:val="WW8Num1486z1"/>
    <w:rsid w:val="00544D31"/>
    <w:rPr>
      <w:rFonts w:ascii="Courier New" w:hAnsi="Courier New" w:cs="Courier New"/>
    </w:rPr>
  </w:style>
  <w:style w:type="character" w:customStyle="1" w:styleId="WW8Num1486z2">
    <w:name w:val="WW8Num1486z2"/>
    <w:rsid w:val="00544D31"/>
    <w:rPr>
      <w:rFonts w:ascii="Wingdings" w:hAnsi="Wingdings" w:cs="Wingdings"/>
    </w:rPr>
  </w:style>
  <w:style w:type="character" w:customStyle="1" w:styleId="WW8Num1486z3">
    <w:name w:val="WW8Num1486z3"/>
    <w:rsid w:val="00544D31"/>
    <w:rPr>
      <w:rFonts w:ascii="Symbol" w:hAnsi="Symbol" w:cs="Symbol"/>
    </w:rPr>
  </w:style>
  <w:style w:type="character" w:customStyle="1" w:styleId="WW8Num1488z0">
    <w:name w:val="WW8Num1488z0"/>
    <w:rsid w:val="00544D31"/>
    <w:rPr>
      <w:rFonts w:ascii="Bookman Old Style" w:hAnsi="Bookman Old Style" w:cs="Bookman Old Style"/>
    </w:rPr>
  </w:style>
  <w:style w:type="character" w:customStyle="1" w:styleId="WW8Num1488z1">
    <w:name w:val="WW8Num148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89z0">
    <w:name w:val="WW8Num1489z0"/>
    <w:rsid w:val="00544D31"/>
    <w:rPr>
      <w:rFonts w:ascii="Times New Roman" w:hAnsi="Times New Roman" w:cs="Times New Roman"/>
    </w:rPr>
  </w:style>
  <w:style w:type="character" w:customStyle="1" w:styleId="WW8Num1490z0">
    <w:name w:val="WW8Num1490z0"/>
    <w:rsid w:val="00544D31"/>
    <w:rPr>
      <w:rFonts w:ascii="Times New Roman" w:hAnsi="Times New Roman" w:cs="Times New Roman"/>
    </w:rPr>
  </w:style>
  <w:style w:type="character" w:customStyle="1" w:styleId="WW8Num1491z0">
    <w:name w:val="WW8Num1491z0"/>
    <w:rsid w:val="00544D31"/>
    <w:rPr>
      <w:rFonts w:ascii="Symbol" w:hAnsi="Symbol" w:cs="Symbol"/>
      <w:sz w:val="20"/>
      <w:szCs w:val="20"/>
    </w:rPr>
  </w:style>
  <w:style w:type="character" w:customStyle="1" w:styleId="WW8Num1491z1">
    <w:name w:val="WW8Num1491z1"/>
    <w:rsid w:val="00544D31"/>
    <w:rPr>
      <w:rFonts w:ascii="Courier New" w:hAnsi="Courier New" w:cs="Courier New"/>
      <w:sz w:val="20"/>
      <w:szCs w:val="20"/>
    </w:rPr>
  </w:style>
  <w:style w:type="character" w:customStyle="1" w:styleId="WW8Num1491z2">
    <w:name w:val="WW8Num1491z2"/>
    <w:rsid w:val="00544D31"/>
    <w:rPr>
      <w:rFonts w:ascii="Wingdings" w:hAnsi="Wingdings" w:cs="Wingdings"/>
      <w:sz w:val="20"/>
      <w:szCs w:val="20"/>
    </w:rPr>
  </w:style>
  <w:style w:type="character" w:customStyle="1" w:styleId="WW8Num1492z0">
    <w:name w:val="WW8Num1492z0"/>
    <w:rsid w:val="00544D31"/>
    <w:rPr>
      <w:rFonts w:ascii="Symbol" w:hAnsi="Symbol" w:cs="Symbol"/>
    </w:rPr>
  </w:style>
  <w:style w:type="character" w:customStyle="1" w:styleId="WW8Num1492z1">
    <w:name w:val="WW8Num1492z1"/>
    <w:rsid w:val="00544D31"/>
    <w:rPr>
      <w:rFonts w:ascii="Courier New" w:hAnsi="Courier New" w:cs="Courier New"/>
    </w:rPr>
  </w:style>
  <w:style w:type="character" w:customStyle="1" w:styleId="WW8Num1492z2">
    <w:name w:val="WW8Num1492z2"/>
    <w:rsid w:val="00544D31"/>
    <w:rPr>
      <w:rFonts w:ascii="Wingdings" w:hAnsi="Wingdings" w:cs="Wingdings"/>
    </w:rPr>
  </w:style>
  <w:style w:type="character" w:customStyle="1" w:styleId="WW8Num1493z0">
    <w:name w:val="WW8Num1493z0"/>
    <w:rsid w:val="00544D31"/>
    <w:rPr>
      <w:rFonts w:ascii="Symbol" w:hAnsi="Symbol" w:cs="Symbol"/>
    </w:rPr>
  </w:style>
  <w:style w:type="character" w:customStyle="1" w:styleId="WW8Num1494z0">
    <w:name w:val="WW8Num1494z0"/>
    <w:rsid w:val="00544D31"/>
    <w:rPr>
      <w:rFonts w:ascii="Times New Roman" w:hAnsi="Times New Roman" w:cs="Times New Roman"/>
    </w:rPr>
  </w:style>
  <w:style w:type="character" w:customStyle="1" w:styleId="WW8Num1495z0">
    <w:name w:val="WW8Num1495z0"/>
    <w:rsid w:val="00544D31"/>
    <w:rPr>
      <w:rFonts w:ascii="Times New Roman" w:hAnsi="Times New Roman" w:cs="Times New Roman"/>
    </w:rPr>
  </w:style>
  <w:style w:type="character" w:customStyle="1" w:styleId="WW8Num1495z1">
    <w:name w:val="WW8Num1495z1"/>
    <w:rsid w:val="00544D31"/>
    <w:rPr>
      <w:rFonts w:ascii="Courier New" w:hAnsi="Courier New" w:cs="Courier New"/>
    </w:rPr>
  </w:style>
  <w:style w:type="character" w:customStyle="1" w:styleId="WW8Num1495z2">
    <w:name w:val="WW8Num1495z2"/>
    <w:rsid w:val="00544D31"/>
    <w:rPr>
      <w:rFonts w:ascii="Wingdings" w:hAnsi="Wingdings" w:cs="Wingdings"/>
    </w:rPr>
  </w:style>
  <w:style w:type="character" w:customStyle="1" w:styleId="WW8Num1495z3">
    <w:name w:val="WW8Num1495z3"/>
    <w:rsid w:val="00544D31"/>
    <w:rPr>
      <w:rFonts w:ascii="Symbol" w:hAnsi="Symbol" w:cs="Symbol"/>
    </w:rPr>
  </w:style>
  <w:style w:type="character" w:customStyle="1" w:styleId="WW8Num1496z0">
    <w:name w:val="WW8Num1496z0"/>
    <w:rsid w:val="00544D31"/>
    <w:rPr>
      <w:rFonts w:ascii="Times New Roman" w:hAnsi="Times New Roman" w:cs="Times New Roman"/>
    </w:rPr>
  </w:style>
  <w:style w:type="character" w:customStyle="1" w:styleId="WW8Num1497z0">
    <w:name w:val="WW8Num1497z0"/>
    <w:rsid w:val="00544D31"/>
    <w:rPr>
      <w:rFonts w:ascii="Times New Roman" w:hAnsi="Times New Roman" w:cs="Times New Roman"/>
    </w:rPr>
  </w:style>
  <w:style w:type="character" w:customStyle="1" w:styleId="WW8Num1497z1">
    <w:name w:val="WW8Num1497z1"/>
    <w:rsid w:val="00544D31"/>
    <w:rPr>
      <w:rFonts w:ascii="Courier New" w:hAnsi="Courier New" w:cs="Courier New"/>
    </w:rPr>
  </w:style>
  <w:style w:type="character" w:customStyle="1" w:styleId="WW8Num1497z2">
    <w:name w:val="WW8Num1497z2"/>
    <w:rsid w:val="00544D31"/>
    <w:rPr>
      <w:rFonts w:ascii="Wingdings" w:hAnsi="Wingdings" w:cs="Wingdings"/>
    </w:rPr>
  </w:style>
  <w:style w:type="character" w:customStyle="1" w:styleId="WW8Num1497z3">
    <w:name w:val="WW8Num1497z3"/>
    <w:rsid w:val="00544D31"/>
    <w:rPr>
      <w:rFonts w:ascii="Symbol" w:hAnsi="Symbol" w:cs="Symbol"/>
    </w:rPr>
  </w:style>
  <w:style w:type="character" w:customStyle="1" w:styleId="WW8Num1498z0">
    <w:name w:val="WW8Num1498z0"/>
    <w:rsid w:val="00544D31"/>
    <w:rPr>
      <w:rFonts w:ascii="Symbol" w:hAnsi="Symbol" w:cs="Symbol"/>
    </w:rPr>
  </w:style>
  <w:style w:type="character" w:customStyle="1" w:styleId="WW8Num1499z0">
    <w:name w:val="WW8Num1499z0"/>
    <w:rsid w:val="00544D31"/>
    <w:rPr>
      <w:b/>
      <w:bCs/>
    </w:rPr>
  </w:style>
  <w:style w:type="character" w:customStyle="1" w:styleId="WW8Num14z0">
    <w:name w:val="WW8Num14z0"/>
    <w:rsid w:val="00544D31"/>
    <w:rPr>
      <w:rFonts w:ascii="Times New Roman" w:hAnsi="Times New Roman" w:cs="Times New Roman"/>
    </w:rPr>
  </w:style>
  <w:style w:type="character" w:customStyle="1" w:styleId="WW8Num14z1">
    <w:name w:val="WW8Num14z1"/>
    <w:rsid w:val="00544D31"/>
    <w:rPr>
      <w:rFonts w:ascii="Courier New" w:hAnsi="Courier New" w:cs="Courier New"/>
    </w:rPr>
  </w:style>
  <w:style w:type="character" w:customStyle="1" w:styleId="WW8Num14z2">
    <w:name w:val="WW8Num14z2"/>
    <w:rsid w:val="00544D31"/>
    <w:rPr>
      <w:rFonts w:ascii="Wingdings" w:hAnsi="Wingdings" w:cs="Wingdings"/>
    </w:rPr>
  </w:style>
  <w:style w:type="character" w:customStyle="1" w:styleId="WW8Num14z3">
    <w:name w:val="WW8Num14z3"/>
    <w:rsid w:val="00544D31"/>
    <w:rPr>
      <w:rFonts w:ascii="Symbol" w:hAnsi="Symbol" w:cs="Symbol"/>
    </w:rPr>
  </w:style>
  <w:style w:type="character" w:customStyle="1" w:styleId="WW8Num1501z1">
    <w:name w:val="WW8Num1501z1"/>
    <w:rsid w:val="00544D31"/>
    <w:rPr>
      <w:rFonts w:ascii="Symbol" w:hAnsi="Symbol" w:cs="Symbol"/>
    </w:rPr>
  </w:style>
  <w:style w:type="character" w:customStyle="1" w:styleId="WW8Num1501z2">
    <w:name w:val="WW8Num1501z2"/>
    <w:rsid w:val="00544D31"/>
    <w:rPr>
      <w:rFonts w:ascii="Times New Roman" w:hAnsi="Times New Roman" w:cs="Times New Roman"/>
    </w:rPr>
  </w:style>
  <w:style w:type="character" w:customStyle="1" w:styleId="WW8Num1502z0">
    <w:name w:val="WW8Num1502z0"/>
    <w:rsid w:val="00544D31"/>
    <w:rPr>
      <w:rFonts w:ascii="Times New Roman" w:hAnsi="Times New Roman" w:cs="Times New Roman"/>
    </w:rPr>
  </w:style>
  <w:style w:type="character" w:customStyle="1" w:styleId="WW8Num1503z0">
    <w:name w:val="WW8Num150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504z0">
    <w:name w:val="WW8Num1504z0"/>
    <w:rsid w:val="00544D31"/>
    <w:rPr>
      <w:rFonts w:ascii="Bookman Old Style" w:hAnsi="Bookman Old Style" w:cs="Bookman Old Style"/>
    </w:rPr>
  </w:style>
  <w:style w:type="character" w:customStyle="1" w:styleId="WW8Num1504z1">
    <w:name w:val="WW8Num150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06z0">
    <w:name w:val="WW8Num1506z0"/>
    <w:rsid w:val="00544D31"/>
    <w:rPr>
      <w:rFonts w:ascii="Times New Roman" w:hAnsi="Times New Roman" w:cs="Times New Roman"/>
      <w:b/>
      <w:bCs/>
    </w:rPr>
  </w:style>
  <w:style w:type="character" w:customStyle="1" w:styleId="WW8Num1507z0">
    <w:name w:val="WW8Num1507z0"/>
    <w:rsid w:val="00544D31"/>
    <w:rPr>
      <w:u w:val="none"/>
    </w:rPr>
  </w:style>
  <w:style w:type="character" w:customStyle="1" w:styleId="WW8Num1508z0">
    <w:name w:val="WW8Num1508z0"/>
    <w:rsid w:val="00544D31"/>
    <w:rPr>
      <w:rFonts w:ascii="Times New Roman" w:hAnsi="Times New Roman" w:cs="Times New Roman"/>
    </w:rPr>
  </w:style>
  <w:style w:type="character" w:customStyle="1" w:styleId="WW8Num1509z0">
    <w:name w:val="WW8Num1509z0"/>
    <w:rsid w:val="00544D31"/>
    <w:rPr>
      <w:rFonts w:ascii="Times New Roman" w:hAnsi="Times New Roman" w:cs="Times New Roman"/>
    </w:rPr>
  </w:style>
  <w:style w:type="character" w:customStyle="1" w:styleId="WW8Num1510z0">
    <w:name w:val="WW8Num1510z0"/>
    <w:rsid w:val="00544D31"/>
    <w:rPr>
      <w:rFonts w:ascii="Times New Roman" w:hAnsi="Times New Roman" w:cs="Times New Roman"/>
    </w:rPr>
  </w:style>
  <w:style w:type="character" w:customStyle="1" w:styleId="WW8Num1510z1">
    <w:name w:val="WW8Num1510z1"/>
    <w:rsid w:val="00544D31"/>
    <w:rPr>
      <w:rFonts w:ascii="Courier New" w:hAnsi="Courier New" w:cs="Courier New"/>
    </w:rPr>
  </w:style>
  <w:style w:type="character" w:customStyle="1" w:styleId="WW8Num1510z2">
    <w:name w:val="WW8Num1510z2"/>
    <w:rsid w:val="00544D31"/>
    <w:rPr>
      <w:rFonts w:ascii="Wingdings" w:hAnsi="Wingdings" w:cs="Wingdings"/>
    </w:rPr>
  </w:style>
  <w:style w:type="character" w:customStyle="1" w:styleId="WW8Num1510z3">
    <w:name w:val="WW8Num1510z3"/>
    <w:rsid w:val="00544D31"/>
    <w:rPr>
      <w:rFonts w:ascii="Symbol" w:hAnsi="Symbol" w:cs="Symbol"/>
    </w:rPr>
  </w:style>
  <w:style w:type="character" w:customStyle="1" w:styleId="WW8Num1511z1">
    <w:name w:val="WW8Num1511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512z0">
    <w:name w:val="WW8Num1512z0"/>
    <w:rsid w:val="00544D31"/>
    <w:rPr>
      <w:rFonts w:ascii="Times New Roman" w:hAnsi="Times New Roman" w:cs="Times New Roman"/>
    </w:rPr>
  </w:style>
  <w:style w:type="character" w:customStyle="1" w:styleId="WW8Num1514z0">
    <w:name w:val="WW8Num1514z0"/>
    <w:rsid w:val="00544D31"/>
    <w:rPr>
      <w:rFonts w:ascii="Symbol" w:hAnsi="Symbol" w:cs="Symbol"/>
      <w:sz w:val="20"/>
      <w:szCs w:val="20"/>
    </w:rPr>
  </w:style>
  <w:style w:type="character" w:customStyle="1" w:styleId="WW8Num1514z1">
    <w:name w:val="WW8Num1514z1"/>
    <w:rsid w:val="00544D31"/>
    <w:rPr>
      <w:rFonts w:ascii="Courier New" w:hAnsi="Courier New" w:cs="Courier New"/>
      <w:sz w:val="20"/>
      <w:szCs w:val="20"/>
    </w:rPr>
  </w:style>
  <w:style w:type="character" w:customStyle="1" w:styleId="WW8Num1514z2">
    <w:name w:val="WW8Num1514z2"/>
    <w:rsid w:val="00544D31"/>
    <w:rPr>
      <w:rFonts w:ascii="Wingdings" w:hAnsi="Wingdings" w:cs="Wingdings"/>
      <w:sz w:val="20"/>
      <w:szCs w:val="20"/>
    </w:rPr>
  </w:style>
  <w:style w:type="character" w:customStyle="1" w:styleId="WW8Num1515z0">
    <w:name w:val="WW8Num1515z0"/>
    <w:rsid w:val="00544D31"/>
    <w:rPr>
      <w:rFonts w:ascii="Times New Roman" w:hAnsi="Times New Roman" w:cs="Times New Roman"/>
    </w:rPr>
  </w:style>
  <w:style w:type="character" w:customStyle="1" w:styleId="WW8Num1516z0">
    <w:name w:val="WW8Num1516z0"/>
    <w:rsid w:val="00544D31"/>
    <w:rPr>
      <w:rFonts w:ascii="Times New Roman" w:hAnsi="Times New Roman" w:cs="Times New Roman"/>
    </w:rPr>
  </w:style>
  <w:style w:type="character" w:customStyle="1" w:styleId="WW8Num1520z0">
    <w:name w:val="WW8Num1520z0"/>
    <w:rsid w:val="00544D31"/>
    <w:rPr>
      <w:rFonts w:ascii="Times New Roman" w:hAnsi="Times New Roman" w:cs="Times New Roman"/>
    </w:rPr>
  </w:style>
  <w:style w:type="character" w:customStyle="1" w:styleId="WW8Num1521z0">
    <w:name w:val="WW8Num1521z0"/>
    <w:rsid w:val="00544D31"/>
    <w:rPr>
      <w:rFonts w:ascii="Symbol" w:hAnsi="Symbol" w:cs="Symbol"/>
    </w:rPr>
  </w:style>
  <w:style w:type="character" w:customStyle="1" w:styleId="WW8Num1522z0">
    <w:name w:val="WW8Num1522z0"/>
    <w:rsid w:val="00544D31"/>
    <w:rPr>
      <w:rFonts w:ascii="Times New Roman" w:hAnsi="Times New Roman" w:cs="Times New Roman"/>
    </w:rPr>
  </w:style>
  <w:style w:type="character" w:customStyle="1" w:styleId="WW8Num1522z1">
    <w:name w:val="WW8Num1522z1"/>
    <w:rsid w:val="00544D31"/>
    <w:rPr>
      <w:rFonts w:ascii="Courier New" w:hAnsi="Courier New" w:cs="Courier New"/>
    </w:rPr>
  </w:style>
  <w:style w:type="character" w:customStyle="1" w:styleId="WW8Num1522z2">
    <w:name w:val="WW8Num1522z2"/>
    <w:rsid w:val="00544D31"/>
    <w:rPr>
      <w:rFonts w:ascii="Wingdings" w:hAnsi="Wingdings" w:cs="Wingdings"/>
    </w:rPr>
  </w:style>
  <w:style w:type="character" w:customStyle="1" w:styleId="WW8Num1522z3">
    <w:name w:val="WW8Num1522z3"/>
    <w:rsid w:val="00544D31"/>
    <w:rPr>
      <w:rFonts w:ascii="Symbol" w:hAnsi="Symbol" w:cs="Symbol"/>
    </w:rPr>
  </w:style>
  <w:style w:type="character" w:customStyle="1" w:styleId="WW8Num1523z0">
    <w:name w:val="WW8Num1523z0"/>
    <w:rsid w:val="00544D31"/>
    <w:rPr>
      <w:rFonts w:ascii="Times New Roman" w:hAnsi="Times New Roman" w:cs="Times New Roman"/>
    </w:rPr>
  </w:style>
  <w:style w:type="character" w:customStyle="1" w:styleId="WW8Num1523z1">
    <w:name w:val="WW8Num1523z1"/>
    <w:rsid w:val="00544D31"/>
    <w:rPr>
      <w:rFonts w:ascii="Courier New" w:hAnsi="Courier New" w:cs="Courier New"/>
    </w:rPr>
  </w:style>
  <w:style w:type="character" w:customStyle="1" w:styleId="WW8Num1523z2">
    <w:name w:val="WW8Num1523z2"/>
    <w:rsid w:val="00544D31"/>
    <w:rPr>
      <w:rFonts w:ascii="Wingdings" w:hAnsi="Wingdings" w:cs="Wingdings"/>
    </w:rPr>
  </w:style>
  <w:style w:type="character" w:customStyle="1" w:styleId="WW8Num1523z3">
    <w:name w:val="WW8Num1523z3"/>
    <w:rsid w:val="00544D31"/>
    <w:rPr>
      <w:rFonts w:ascii="Symbol" w:hAnsi="Symbol" w:cs="Symbol"/>
    </w:rPr>
  </w:style>
  <w:style w:type="character" w:customStyle="1" w:styleId="WW8Num1524z0">
    <w:name w:val="WW8Num1524z0"/>
    <w:rsid w:val="00544D31"/>
    <w:rPr>
      <w:rFonts w:ascii="Times New Roman" w:eastAsia="Arial Unicode MS" w:hAnsi="Times New Roman" w:cs="Times New Roman"/>
    </w:rPr>
  </w:style>
  <w:style w:type="character" w:customStyle="1" w:styleId="WW8Num1524z1">
    <w:name w:val="WW8Num1524z1"/>
    <w:rsid w:val="00544D31"/>
    <w:rPr>
      <w:rFonts w:ascii="Courier New" w:hAnsi="Courier New" w:cs="Courier New"/>
    </w:rPr>
  </w:style>
  <w:style w:type="character" w:customStyle="1" w:styleId="WW8Num1524z2">
    <w:name w:val="WW8Num1524z2"/>
    <w:rsid w:val="00544D31"/>
    <w:rPr>
      <w:rFonts w:ascii="Wingdings" w:hAnsi="Wingdings" w:cs="Wingdings"/>
    </w:rPr>
  </w:style>
  <w:style w:type="character" w:customStyle="1" w:styleId="WW8Num1524z3">
    <w:name w:val="WW8Num1524z3"/>
    <w:rsid w:val="00544D31"/>
    <w:rPr>
      <w:rFonts w:ascii="Symbol" w:hAnsi="Symbol" w:cs="Symbol"/>
    </w:rPr>
  </w:style>
  <w:style w:type="character" w:customStyle="1" w:styleId="WW8Num1525z0">
    <w:name w:val="WW8Num15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26z0">
    <w:name w:val="WW8Num1526z0"/>
    <w:rsid w:val="00544D31"/>
    <w:rPr>
      <w:rFonts w:ascii="Times New Roman" w:hAnsi="Times New Roman" w:cs="Times New Roman"/>
    </w:rPr>
  </w:style>
  <w:style w:type="character" w:customStyle="1" w:styleId="WW8Num1527z0">
    <w:name w:val="WW8Num1527z0"/>
    <w:rsid w:val="00544D31"/>
    <w:rPr>
      <w:rFonts w:ascii="Symbol" w:hAnsi="Symbol" w:cs="Symbol"/>
    </w:rPr>
  </w:style>
  <w:style w:type="character" w:customStyle="1" w:styleId="WW8Num1528z0">
    <w:name w:val="WW8Num1528z0"/>
    <w:rsid w:val="00544D31"/>
    <w:rPr>
      <w:rFonts w:ascii="Symbol" w:hAnsi="Symbol" w:cs="Symbol"/>
    </w:rPr>
  </w:style>
  <w:style w:type="character" w:customStyle="1" w:styleId="WW8Num1528z1">
    <w:name w:val="WW8Num1528z1"/>
    <w:rsid w:val="00544D31"/>
    <w:rPr>
      <w:rFonts w:ascii="Courier New" w:hAnsi="Courier New" w:cs="Courier New"/>
    </w:rPr>
  </w:style>
  <w:style w:type="character" w:customStyle="1" w:styleId="WW8Num1528z2">
    <w:name w:val="WW8Num1528z2"/>
    <w:rsid w:val="00544D31"/>
    <w:rPr>
      <w:rFonts w:ascii="Wingdings" w:hAnsi="Wingdings" w:cs="Wingdings"/>
    </w:rPr>
  </w:style>
  <w:style w:type="character" w:customStyle="1" w:styleId="WW8Num1529z0">
    <w:name w:val="WW8Num1529z0"/>
    <w:rsid w:val="00544D31"/>
    <w:rPr>
      <w:rFonts w:ascii="Times New Roman" w:hAnsi="Times New Roman" w:cs="Times New Roman"/>
    </w:rPr>
  </w:style>
  <w:style w:type="character" w:customStyle="1" w:styleId="WW8Num1529z1">
    <w:name w:val="WW8Num1529z1"/>
    <w:rsid w:val="00544D31"/>
    <w:rPr>
      <w:rFonts w:ascii="Courier New" w:hAnsi="Courier New" w:cs="Courier New"/>
    </w:rPr>
  </w:style>
  <w:style w:type="character" w:customStyle="1" w:styleId="WW8Num1529z2">
    <w:name w:val="WW8Num1529z2"/>
    <w:rsid w:val="00544D31"/>
    <w:rPr>
      <w:rFonts w:ascii="Wingdings" w:hAnsi="Wingdings" w:cs="Wingdings"/>
    </w:rPr>
  </w:style>
  <w:style w:type="character" w:customStyle="1" w:styleId="WW8Num1529z3">
    <w:name w:val="WW8Num1529z3"/>
    <w:rsid w:val="00544D31"/>
    <w:rPr>
      <w:rFonts w:ascii="Symbol" w:hAnsi="Symbol" w:cs="Symbol"/>
    </w:rPr>
  </w:style>
  <w:style w:type="character" w:customStyle="1" w:styleId="WW8Num152z1">
    <w:name w:val="WW8Num152z1"/>
    <w:rsid w:val="00544D31"/>
    <w:rPr>
      <w:rFonts w:ascii="Courier New" w:hAnsi="Courier New" w:cs="Courier New"/>
      <w:sz w:val="20"/>
      <w:szCs w:val="20"/>
    </w:rPr>
  </w:style>
  <w:style w:type="character" w:customStyle="1" w:styleId="WW8Num152z2">
    <w:name w:val="WW8Num152z2"/>
    <w:rsid w:val="00544D31"/>
    <w:rPr>
      <w:rFonts w:ascii="Wingdings" w:hAnsi="Wingdings" w:cs="Wingdings"/>
      <w:sz w:val="20"/>
      <w:szCs w:val="20"/>
    </w:rPr>
  </w:style>
  <w:style w:type="character" w:customStyle="1" w:styleId="WW8Num1530z0">
    <w:name w:val="WW8Num1530z0"/>
    <w:rsid w:val="00544D31"/>
    <w:rPr>
      <w:rFonts w:ascii="Times New Roman" w:hAnsi="Times New Roman" w:cs="Times New Roman"/>
    </w:rPr>
  </w:style>
  <w:style w:type="character" w:customStyle="1" w:styleId="WW8Num1530z1">
    <w:name w:val="WW8Num1530z1"/>
    <w:rsid w:val="00544D31"/>
    <w:rPr>
      <w:rFonts w:ascii="Courier New" w:hAnsi="Courier New" w:cs="Courier New"/>
    </w:rPr>
  </w:style>
  <w:style w:type="character" w:customStyle="1" w:styleId="WW8Num1530z2">
    <w:name w:val="WW8Num1530z2"/>
    <w:rsid w:val="00544D31"/>
    <w:rPr>
      <w:rFonts w:ascii="Wingdings" w:hAnsi="Wingdings" w:cs="Wingdings"/>
    </w:rPr>
  </w:style>
  <w:style w:type="character" w:customStyle="1" w:styleId="WW8Num1530z3">
    <w:name w:val="WW8Num1530z3"/>
    <w:rsid w:val="00544D31"/>
    <w:rPr>
      <w:rFonts w:ascii="Symbol" w:hAnsi="Symbol" w:cs="Symbol"/>
    </w:rPr>
  </w:style>
  <w:style w:type="character" w:customStyle="1" w:styleId="WW8Num1532z0">
    <w:name w:val="WW8Num1532z0"/>
    <w:rsid w:val="00544D31"/>
    <w:rPr>
      <w:rFonts w:ascii="Times New Roman" w:hAnsi="Times New Roman" w:cs="Times New Roman"/>
    </w:rPr>
  </w:style>
  <w:style w:type="character" w:customStyle="1" w:styleId="WW8Num1533z0">
    <w:name w:val="WW8Num1533z0"/>
    <w:rsid w:val="00544D31"/>
    <w:rPr>
      <w:rFonts w:ascii="Bookman Old Style" w:hAnsi="Bookman Old Style" w:cs="Bookman Old Style"/>
    </w:rPr>
  </w:style>
  <w:style w:type="character" w:customStyle="1" w:styleId="WW8Num1536z0">
    <w:name w:val="WW8Num1536z0"/>
    <w:rsid w:val="00544D31"/>
    <w:rPr>
      <w:rFonts w:ascii="Times New Roman" w:hAnsi="Times New Roman" w:cs="Times New Roman"/>
    </w:rPr>
  </w:style>
  <w:style w:type="character" w:customStyle="1" w:styleId="WW8Num1538z1">
    <w:name w:val="WW8Num1538z1"/>
    <w:rsid w:val="00544D31"/>
    <w:rPr>
      <w:rFonts w:ascii="Symbol" w:hAnsi="Symbol" w:cs="Symbol"/>
    </w:rPr>
  </w:style>
  <w:style w:type="character" w:customStyle="1" w:styleId="WW8Num1538z2">
    <w:name w:val="WW8Num1538z2"/>
    <w:rsid w:val="00544D31"/>
    <w:rPr>
      <w:u w:val="none"/>
    </w:rPr>
  </w:style>
  <w:style w:type="character" w:customStyle="1" w:styleId="WW8Num1539z0">
    <w:name w:val="WW8Num1539z0"/>
    <w:rsid w:val="00544D31"/>
    <w:rPr>
      <w:rFonts w:ascii="Symbol" w:hAnsi="Symbol" w:cs="Symbol"/>
    </w:rPr>
  </w:style>
  <w:style w:type="character" w:customStyle="1" w:styleId="WW8Num1540z0">
    <w:name w:val="WW8Num1540z0"/>
    <w:rsid w:val="00544D31"/>
    <w:rPr>
      <w:rFonts w:ascii="Times New Roman" w:hAnsi="Times New Roman" w:cs="Times New Roman"/>
    </w:rPr>
  </w:style>
  <w:style w:type="character" w:customStyle="1" w:styleId="WW8Num1540z1">
    <w:name w:val="WW8Num1540z1"/>
    <w:rsid w:val="00544D31"/>
    <w:rPr>
      <w:rFonts w:ascii="Courier New" w:hAnsi="Courier New" w:cs="Courier New"/>
    </w:rPr>
  </w:style>
  <w:style w:type="character" w:customStyle="1" w:styleId="WW8Num1540z2">
    <w:name w:val="WW8Num1540z2"/>
    <w:rsid w:val="00544D31"/>
    <w:rPr>
      <w:rFonts w:ascii="Wingdings" w:hAnsi="Wingdings" w:cs="Wingdings"/>
    </w:rPr>
  </w:style>
  <w:style w:type="character" w:customStyle="1" w:styleId="WW8Num1540z3">
    <w:name w:val="WW8Num1540z3"/>
    <w:rsid w:val="00544D31"/>
    <w:rPr>
      <w:rFonts w:ascii="Symbol" w:hAnsi="Symbol" w:cs="Symbol"/>
    </w:rPr>
  </w:style>
  <w:style w:type="character" w:customStyle="1" w:styleId="WW8Num1542z0">
    <w:name w:val="WW8Num1542z0"/>
    <w:rsid w:val="00544D31"/>
    <w:rPr>
      <w:rFonts w:ascii="Times New Roman" w:hAnsi="Times New Roman" w:cs="Times New Roman"/>
    </w:rPr>
  </w:style>
  <w:style w:type="character" w:customStyle="1" w:styleId="WW8Num1544z0">
    <w:name w:val="WW8Num1544z0"/>
    <w:rsid w:val="00544D31"/>
    <w:rPr>
      <w:rFonts w:ascii="Times New Roman" w:hAnsi="Times New Roman" w:cs="Times New Roman"/>
    </w:rPr>
  </w:style>
  <w:style w:type="character" w:customStyle="1" w:styleId="WW8Num1545z0">
    <w:name w:val="WW8Num1545z0"/>
    <w:rsid w:val="00544D31"/>
    <w:rPr>
      <w:rFonts w:ascii="Symbol" w:hAnsi="Symbol" w:cs="Symbol"/>
      <w:sz w:val="24"/>
      <w:szCs w:val="24"/>
    </w:rPr>
  </w:style>
  <w:style w:type="character" w:customStyle="1" w:styleId="WW8Num1545z1">
    <w:name w:val="WW8Num1545z1"/>
    <w:rsid w:val="00544D31"/>
    <w:rPr>
      <w:rFonts w:ascii="Courier New" w:hAnsi="Courier New" w:cs="Courier New"/>
    </w:rPr>
  </w:style>
  <w:style w:type="character" w:customStyle="1" w:styleId="WW8Num1545z2">
    <w:name w:val="WW8Num1545z2"/>
    <w:rsid w:val="00544D31"/>
    <w:rPr>
      <w:rFonts w:ascii="Wingdings" w:hAnsi="Wingdings" w:cs="Wingdings"/>
    </w:rPr>
  </w:style>
  <w:style w:type="character" w:customStyle="1" w:styleId="WW8Num1545z3">
    <w:name w:val="WW8Num1545z3"/>
    <w:rsid w:val="00544D31"/>
    <w:rPr>
      <w:rFonts w:ascii="Symbol" w:hAnsi="Symbol" w:cs="Symbol"/>
    </w:rPr>
  </w:style>
  <w:style w:type="character" w:customStyle="1" w:styleId="WW8Num1546z0">
    <w:name w:val="WW8Num1546z0"/>
    <w:rsid w:val="00544D31"/>
    <w:rPr>
      <w:rFonts w:ascii="Symbol" w:hAnsi="Symbol" w:cs="Symbol"/>
    </w:rPr>
  </w:style>
  <w:style w:type="character" w:customStyle="1" w:styleId="WW8Num1547z0">
    <w:name w:val="WW8Num1547z0"/>
    <w:rsid w:val="00544D31"/>
    <w:rPr>
      <w:rFonts w:ascii="Bookman Old Style" w:hAnsi="Bookman Old Style" w:cs="Bookman Old Style"/>
    </w:rPr>
  </w:style>
  <w:style w:type="character" w:customStyle="1" w:styleId="WW8Num1548z0">
    <w:name w:val="WW8Num1548z0"/>
    <w:rsid w:val="00544D31"/>
    <w:rPr>
      <w:rFonts w:ascii="Wingdings" w:hAnsi="Wingdings" w:cs="Wingdings"/>
    </w:rPr>
  </w:style>
  <w:style w:type="character" w:customStyle="1" w:styleId="WW8Num1548z1">
    <w:name w:val="WW8Num1548z1"/>
    <w:rsid w:val="00544D31"/>
    <w:rPr>
      <w:rFonts w:ascii="Courier New" w:hAnsi="Courier New" w:cs="Courier New"/>
    </w:rPr>
  </w:style>
  <w:style w:type="character" w:customStyle="1" w:styleId="WW8Num1548z3">
    <w:name w:val="WW8Num1548z3"/>
    <w:rsid w:val="00544D31"/>
    <w:rPr>
      <w:rFonts w:ascii="Symbol" w:hAnsi="Symbol" w:cs="Symbol"/>
    </w:rPr>
  </w:style>
  <w:style w:type="character" w:customStyle="1" w:styleId="WW8Num1549z0">
    <w:name w:val="WW8Num1549z0"/>
    <w:rsid w:val="00544D31"/>
    <w:rPr>
      <w:rFonts w:ascii="Times New Roman" w:hAnsi="Times New Roman" w:cs="Times New Roman"/>
    </w:rPr>
  </w:style>
  <w:style w:type="character" w:customStyle="1" w:styleId="WW8Num154z0">
    <w:name w:val="WW8Num154z0"/>
    <w:rsid w:val="00544D31"/>
    <w:rPr>
      <w:rFonts w:ascii="Times New Roman" w:hAnsi="Times New Roman" w:cs="Times New Roman"/>
    </w:rPr>
  </w:style>
  <w:style w:type="character" w:customStyle="1" w:styleId="WW8Num154z1">
    <w:name w:val="WW8Num154z1"/>
    <w:rsid w:val="00544D31"/>
    <w:rPr>
      <w:rFonts w:ascii="Courier New" w:hAnsi="Courier New" w:cs="Courier New"/>
    </w:rPr>
  </w:style>
  <w:style w:type="character" w:customStyle="1" w:styleId="WW8Num154z2">
    <w:name w:val="WW8Num154z2"/>
    <w:rsid w:val="00544D31"/>
    <w:rPr>
      <w:rFonts w:ascii="Wingdings" w:hAnsi="Wingdings" w:cs="Wingdings"/>
    </w:rPr>
  </w:style>
  <w:style w:type="character" w:customStyle="1" w:styleId="WW8Num154z3">
    <w:name w:val="WW8Num154z3"/>
    <w:rsid w:val="00544D31"/>
    <w:rPr>
      <w:rFonts w:ascii="Symbol" w:hAnsi="Symbol" w:cs="Symbol"/>
    </w:rPr>
  </w:style>
  <w:style w:type="character" w:customStyle="1" w:styleId="WW8Num1551z0">
    <w:name w:val="WW8Num1551z0"/>
    <w:rsid w:val="00544D31"/>
    <w:rPr>
      <w:rFonts w:ascii="Times New Roman" w:hAnsi="Times New Roman" w:cs="Times New Roman"/>
    </w:rPr>
  </w:style>
  <w:style w:type="character" w:customStyle="1" w:styleId="WW8Num1554z0">
    <w:name w:val="WW8Num1554z0"/>
    <w:rsid w:val="00544D31"/>
    <w:rPr>
      <w:u w:val="none"/>
    </w:rPr>
  </w:style>
  <w:style w:type="character" w:customStyle="1" w:styleId="WW8Num1555z0">
    <w:name w:val="WW8Num1555z0"/>
    <w:rsid w:val="00544D31"/>
    <w:rPr>
      <w:rFonts w:ascii="Bookman Old Style" w:hAnsi="Bookman Old Style" w:cs="Bookman Old Style"/>
    </w:rPr>
  </w:style>
  <w:style w:type="character" w:customStyle="1" w:styleId="WW8Num1557z0">
    <w:name w:val="WW8Num1557z0"/>
    <w:rsid w:val="00544D31"/>
    <w:rPr>
      <w:rFonts w:ascii="Symbol" w:hAnsi="Symbol" w:cs="Symbol"/>
      <w:color w:val="auto"/>
    </w:rPr>
  </w:style>
  <w:style w:type="character" w:customStyle="1" w:styleId="WW8Num1558z0">
    <w:name w:val="WW8Num1558z0"/>
    <w:rsid w:val="00544D31"/>
    <w:rPr>
      <w:rFonts w:ascii="Times New Roman" w:hAnsi="Times New Roman" w:cs="Times New Roman"/>
    </w:rPr>
  </w:style>
  <w:style w:type="character" w:customStyle="1" w:styleId="WW8Num1558z1">
    <w:name w:val="WW8Num1558z1"/>
    <w:rsid w:val="00544D31"/>
    <w:rPr>
      <w:rFonts w:ascii="Courier New" w:hAnsi="Courier New" w:cs="Courier New"/>
    </w:rPr>
  </w:style>
  <w:style w:type="character" w:customStyle="1" w:styleId="WW8Num1558z2">
    <w:name w:val="WW8Num1558z2"/>
    <w:rsid w:val="00544D31"/>
    <w:rPr>
      <w:rFonts w:ascii="Wingdings" w:hAnsi="Wingdings" w:cs="Wingdings"/>
    </w:rPr>
  </w:style>
  <w:style w:type="character" w:customStyle="1" w:styleId="WW8Num1558z3">
    <w:name w:val="WW8Num1558z3"/>
    <w:rsid w:val="00544D31"/>
    <w:rPr>
      <w:rFonts w:ascii="Symbol" w:hAnsi="Symbol" w:cs="Symbol"/>
    </w:rPr>
  </w:style>
  <w:style w:type="character" w:customStyle="1" w:styleId="WW8Num155z1">
    <w:name w:val="WW8Num155z1"/>
    <w:rsid w:val="00544D31"/>
    <w:rPr>
      <w:rFonts w:ascii="Courier New" w:hAnsi="Courier New" w:cs="Courier New"/>
    </w:rPr>
  </w:style>
  <w:style w:type="character" w:customStyle="1" w:styleId="WW8Num155z2">
    <w:name w:val="WW8Num155z2"/>
    <w:rsid w:val="00544D31"/>
    <w:rPr>
      <w:rFonts w:ascii="Wingdings" w:hAnsi="Wingdings" w:cs="Wingdings"/>
    </w:rPr>
  </w:style>
  <w:style w:type="character" w:customStyle="1" w:styleId="WW8Num155z3">
    <w:name w:val="WW8Num155z3"/>
    <w:rsid w:val="00544D31"/>
    <w:rPr>
      <w:rFonts w:ascii="Symbol" w:hAnsi="Symbol" w:cs="Symbol"/>
    </w:rPr>
  </w:style>
  <w:style w:type="character" w:customStyle="1" w:styleId="WW8Num1560z0">
    <w:name w:val="WW8Num1560z0"/>
    <w:rsid w:val="00544D31"/>
  </w:style>
  <w:style w:type="character" w:customStyle="1" w:styleId="WW8Num1563z0">
    <w:name w:val="WW8Num1563z0"/>
    <w:rsid w:val="00544D31"/>
    <w:rPr>
      <w:rFonts w:ascii="Times New Roman" w:hAnsi="Times New Roman" w:cs="Times New Roman"/>
    </w:rPr>
  </w:style>
  <w:style w:type="character" w:customStyle="1" w:styleId="WW8Num1563z1">
    <w:name w:val="WW8Num1563z1"/>
    <w:rsid w:val="00544D31"/>
    <w:rPr>
      <w:rFonts w:ascii="Courier New" w:hAnsi="Courier New" w:cs="Courier New"/>
    </w:rPr>
  </w:style>
  <w:style w:type="character" w:customStyle="1" w:styleId="WW8Num1563z2">
    <w:name w:val="WW8Num1563z2"/>
    <w:rsid w:val="00544D31"/>
    <w:rPr>
      <w:rFonts w:ascii="Wingdings" w:hAnsi="Wingdings" w:cs="Wingdings"/>
    </w:rPr>
  </w:style>
  <w:style w:type="character" w:customStyle="1" w:styleId="WW8Num1563z3">
    <w:name w:val="WW8Num1563z3"/>
    <w:rsid w:val="00544D31"/>
    <w:rPr>
      <w:rFonts w:ascii="Symbol" w:hAnsi="Symbol" w:cs="Symbol"/>
    </w:rPr>
  </w:style>
  <w:style w:type="character" w:customStyle="1" w:styleId="WW8Num1565z0">
    <w:name w:val="WW8Num1565z0"/>
    <w:rsid w:val="00544D31"/>
    <w:rPr>
      <w:rFonts w:ascii="Times New Roman" w:hAnsi="Times New Roman" w:cs="Times New Roman"/>
    </w:rPr>
  </w:style>
  <w:style w:type="character" w:customStyle="1" w:styleId="WW8Num1565z1">
    <w:name w:val="WW8Num1565z1"/>
    <w:rsid w:val="00544D31"/>
    <w:rPr>
      <w:rFonts w:ascii="Courier New" w:hAnsi="Courier New" w:cs="Courier New"/>
    </w:rPr>
  </w:style>
  <w:style w:type="character" w:customStyle="1" w:styleId="WW8Num1565z2">
    <w:name w:val="WW8Num1565z2"/>
    <w:rsid w:val="00544D31"/>
    <w:rPr>
      <w:rFonts w:ascii="Wingdings" w:hAnsi="Wingdings" w:cs="Wingdings"/>
    </w:rPr>
  </w:style>
  <w:style w:type="character" w:customStyle="1" w:styleId="WW8Num1565z3">
    <w:name w:val="WW8Num1565z3"/>
    <w:rsid w:val="00544D31"/>
    <w:rPr>
      <w:rFonts w:ascii="Symbol" w:hAnsi="Symbol" w:cs="Symbol"/>
    </w:rPr>
  </w:style>
  <w:style w:type="character" w:customStyle="1" w:styleId="WW8Num1566z0">
    <w:name w:val="WW8Num1566z0"/>
    <w:rsid w:val="00544D31"/>
    <w:rPr>
      <w:rFonts w:ascii="Bookman Old Style" w:hAnsi="Bookman Old Style" w:cs="Bookman Old Style"/>
    </w:rPr>
  </w:style>
  <w:style w:type="character" w:customStyle="1" w:styleId="WW8Num1567z0">
    <w:name w:val="WW8Num1567z0"/>
    <w:rsid w:val="00544D31"/>
    <w:rPr>
      <w:rFonts w:ascii="Times New Roman" w:hAnsi="Times New Roman" w:cs="Times New Roman"/>
    </w:rPr>
  </w:style>
  <w:style w:type="character" w:customStyle="1" w:styleId="WW8Num1568z0">
    <w:name w:val="WW8Num1568z0"/>
    <w:rsid w:val="00544D31"/>
    <w:rPr>
      <w:rFonts w:ascii="Times New Roman" w:hAnsi="Times New Roman" w:cs="Times New Roman"/>
    </w:rPr>
  </w:style>
  <w:style w:type="character" w:customStyle="1" w:styleId="WW8Num1569z0">
    <w:name w:val="WW8Num1569z0"/>
    <w:rsid w:val="00544D31"/>
    <w:rPr>
      <w:rFonts w:ascii="Times New Roman" w:hAnsi="Times New Roman" w:cs="Times New Roman"/>
    </w:rPr>
  </w:style>
  <w:style w:type="character" w:customStyle="1" w:styleId="WW8Num1569z1">
    <w:name w:val="WW8Num1569z1"/>
    <w:rsid w:val="00544D31"/>
    <w:rPr>
      <w:rFonts w:ascii="Courier New" w:hAnsi="Courier New" w:cs="Courier New"/>
    </w:rPr>
  </w:style>
  <w:style w:type="character" w:customStyle="1" w:styleId="WW8Num1569z2">
    <w:name w:val="WW8Num1569z2"/>
    <w:rsid w:val="00544D31"/>
    <w:rPr>
      <w:rFonts w:ascii="Wingdings" w:hAnsi="Wingdings" w:cs="Wingdings"/>
    </w:rPr>
  </w:style>
  <w:style w:type="character" w:customStyle="1" w:styleId="WW8Num1569z3">
    <w:name w:val="WW8Num1569z3"/>
    <w:rsid w:val="00544D31"/>
    <w:rPr>
      <w:rFonts w:ascii="Symbol" w:hAnsi="Symbol" w:cs="Symbol"/>
    </w:rPr>
  </w:style>
  <w:style w:type="character" w:customStyle="1" w:styleId="WW8Num156z0">
    <w:name w:val="WW8Num156z0"/>
    <w:rsid w:val="00544D31"/>
    <w:rPr>
      <w:u w:val="none"/>
    </w:rPr>
  </w:style>
  <w:style w:type="character" w:customStyle="1" w:styleId="WW8Num1572z0">
    <w:name w:val="WW8Num1572z0"/>
    <w:rsid w:val="00544D31"/>
    <w:rPr>
      <w:rFonts w:ascii="Times New Roman" w:hAnsi="Times New Roman" w:cs="Times New Roman"/>
    </w:rPr>
  </w:style>
  <w:style w:type="character" w:customStyle="1" w:styleId="WW8Num1572z1">
    <w:name w:val="WW8Num1572z1"/>
    <w:rsid w:val="00544D31"/>
    <w:rPr>
      <w:rFonts w:ascii="Bookman Old Style" w:hAnsi="Bookman Old Style" w:cs="Bookman Old Style"/>
    </w:rPr>
  </w:style>
  <w:style w:type="character" w:customStyle="1" w:styleId="WW8Num1574z0">
    <w:name w:val="WW8Num1574z0"/>
    <w:rsid w:val="00544D31"/>
    <w:rPr>
      <w:rFonts w:ascii="Times New Roman" w:hAnsi="Times New Roman" w:cs="Times New Roman"/>
    </w:rPr>
  </w:style>
  <w:style w:type="character" w:customStyle="1" w:styleId="WW8Num1575z0">
    <w:name w:val="WW8Num1575z0"/>
    <w:rsid w:val="00544D31"/>
    <w:rPr>
      <w:rFonts w:ascii="Symbol" w:hAnsi="Symbol" w:cs="Symbol"/>
      <w:sz w:val="24"/>
      <w:szCs w:val="24"/>
    </w:rPr>
  </w:style>
  <w:style w:type="character" w:customStyle="1" w:styleId="WW8Num1575z1">
    <w:name w:val="WW8Num1575z1"/>
    <w:rsid w:val="00544D31"/>
    <w:rPr>
      <w:rFonts w:ascii="Courier New" w:hAnsi="Courier New" w:cs="Courier New"/>
    </w:rPr>
  </w:style>
  <w:style w:type="character" w:customStyle="1" w:styleId="WW8Num1575z2">
    <w:name w:val="WW8Num1575z2"/>
    <w:rsid w:val="00544D31"/>
    <w:rPr>
      <w:rFonts w:ascii="Wingdings" w:hAnsi="Wingdings" w:cs="Wingdings"/>
    </w:rPr>
  </w:style>
  <w:style w:type="character" w:customStyle="1" w:styleId="WW8Num1575z3">
    <w:name w:val="WW8Num1575z3"/>
    <w:rsid w:val="00544D31"/>
    <w:rPr>
      <w:rFonts w:ascii="Symbol" w:hAnsi="Symbol" w:cs="Symbol"/>
    </w:rPr>
  </w:style>
  <w:style w:type="character" w:customStyle="1" w:styleId="WW8Num1576z1">
    <w:name w:val="WW8Num1576z1"/>
    <w:rsid w:val="00544D31"/>
    <w:rPr>
      <w:b/>
      <w:bCs/>
    </w:rPr>
  </w:style>
  <w:style w:type="character" w:customStyle="1" w:styleId="WW8Num1578z0">
    <w:name w:val="WW8Num1578z0"/>
    <w:rsid w:val="00544D31"/>
    <w:rPr>
      <w:rFonts w:ascii="Times New Roman" w:hAnsi="Times New Roman" w:cs="Times New Roman"/>
    </w:rPr>
  </w:style>
  <w:style w:type="character" w:customStyle="1" w:styleId="WW8Num1579z0">
    <w:name w:val="WW8Num1579z0"/>
    <w:rsid w:val="00544D31"/>
  </w:style>
  <w:style w:type="character" w:customStyle="1" w:styleId="WW8Num1580z0">
    <w:name w:val="WW8Num1580z0"/>
    <w:rsid w:val="00544D31"/>
    <w:rPr>
      <w:rFonts w:ascii="Bookman Old Style" w:hAnsi="Bookman Old Style" w:cs="Bookman Old Style"/>
    </w:rPr>
  </w:style>
  <w:style w:type="character" w:customStyle="1" w:styleId="WW8Num1581z0">
    <w:name w:val="WW8Num1581z0"/>
    <w:rsid w:val="00544D31"/>
    <w:rPr>
      <w:rFonts w:ascii="Times New Roman" w:hAnsi="Times New Roman" w:cs="Times New Roman"/>
    </w:rPr>
  </w:style>
  <w:style w:type="character" w:customStyle="1" w:styleId="WW8Num1586z0">
    <w:name w:val="WW8Num1586z0"/>
    <w:rsid w:val="00544D31"/>
    <w:rPr>
      <w:b/>
      <w:bCs/>
    </w:rPr>
  </w:style>
  <w:style w:type="character" w:customStyle="1" w:styleId="WW8Num1589z0">
    <w:name w:val="WW8Num1589z0"/>
    <w:rsid w:val="00544D31"/>
    <w:rPr>
      <w:rFonts w:ascii="Times New Roman" w:hAnsi="Times New Roman" w:cs="Times New Roman"/>
    </w:rPr>
  </w:style>
  <w:style w:type="character" w:customStyle="1" w:styleId="WW8Num1591z0">
    <w:name w:val="WW8Num1591z0"/>
    <w:rsid w:val="00544D31"/>
    <w:rPr>
      <w:rFonts w:ascii="Symbol" w:hAnsi="Symbol" w:cs="Symbol"/>
    </w:rPr>
  </w:style>
  <w:style w:type="character" w:customStyle="1" w:styleId="WW8Num1592z0">
    <w:name w:val="WW8Num1592z0"/>
    <w:rsid w:val="00544D31"/>
    <w:rPr>
      <w:b/>
      <w:bCs/>
    </w:rPr>
  </w:style>
  <w:style w:type="character" w:customStyle="1" w:styleId="WW8Num1593z0">
    <w:name w:val="WW8Num1593z0"/>
    <w:rsid w:val="00544D31"/>
    <w:rPr>
      <w:rFonts w:ascii="Times New Roman" w:hAnsi="Times New Roman" w:cs="Times New Roman"/>
    </w:rPr>
  </w:style>
  <w:style w:type="character" w:customStyle="1" w:styleId="WW8Num1593z1">
    <w:name w:val="WW8Num1593z1"/>
    <w:rsid w:val="00544D31"/>
    <w:rPr>
      <w:rFonts w:ascii="Courier New" w:hAnsi="Courier New" w:cs="Courier New"/>
    </w:rPr>
  </w:style>
  <w:style w:type="character" w:customStyle="1" w:styleId="WW8Num1593z2">
    <w:name w:val="WW8Num1593z2"/>
    <w:rsid w:val="00544D31"/>
    <w:rPr>
      <w:rFonts w:ascii="Wingdings" w:hAnsi="Wingdings" w:cs="Wingdings"/>
    </w:rPr>
  </w:style>
  <w:style w:type="character" w:customStyle="1" w:styleId="WW8Num1593z3">
    <w:name w:val="WW8Num1593z3"/>
    <w:rsid w:val="00544D31"/>
    <w:rPr>
      <w:rFonts w:ascii="Symbol" w:hAnsi="Symbol" w:cs="Symbol"/>
    </w:rPr>
  </w:style>
  <w:style w:type="character" w:customStyle="1" w:styleId="WW8Num1594z0">
    <w:name w:val="WW8Num1594z0"/>
    <w:rsid w:val="00544D31"/>
    <w:rPr>
      <w:rFonts w:ascii="Times New Roman" w:hAnsi="Times New Roman" w:cs="Times New Roman"/>
    </w:rPr>
  </w:style>
  <w:style w:type="character" w:customStyle="1" w:styleId="WW8Num1594z1">
    <w:name w:val="WW8Num1594z1"/>
    <w:rsid w:val="00544D31"/>
    <w:rPr>
      <w:rFonts w:ascii="Courier New" w:hAnsi="Courier New" w:cs="Courier New"/>
    </w:rPr>
  </w:style>
  <w:style w:type="character" w:customStyle="1" w:styleId="WW8Num1594z2">
    <w:name w:val="WW8Num1594z2"/>
    <w:rsid w:val="00544D31"/>
    <w:rPr>
      <w:rFonts w:ascii="Wingdings" w:hAnsi="Wingdings" w:cs="Wingdings"/>
    </w:rPr>
  </w:style>
  <w:style w:type="character" w:customStyle="1" w:styleId="WW8Num1594z3">
    <w:name w:val="WW8Num1594z3"/>
    <w:rsid w:val="00544D31"/>
    <w:rPr>
      <w:rFonts w:ascii="Symbol" w:hAnsi="Symbol" w:cs="Symbol"/>
    </w:rPr>
  </w:style>
  <w:style w:type="character" w:customStyle="1" w:styleId="WW8Num1596z0">
    <w:name w:val="WW8Num1596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597z0">
    <w:name w:val="WW8Num159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599z0">
    <w:name w:val="WW8Num1599z0"/>
    <w:rsid w:val="00544D31"/>
    <w:rPr>
      <w:rFonts w:ascii="Times New Roman" w:hAnsi="Times New Roman" w:cs="Times New Roman"/>
    </w:rPr>
  </w:style>
  <w:style w:type="character" w:customStyle="1" w:styleId="WW8Num15z1">
    <w:name w:val="WW8Num15z1"/>
    <w:rsid w:val="00544D31"/>
    <w:rPr>
      <w:rFonts w:ascii="Courier New" w:hAnsi="Courier New" w:cs="Courier New"/>
    </w:rPr>
  </w:style>
  <w:style w:type="character" w:customStyle="1" w:styleId="WW8Num15z2">
    <w:name w:val="WW8Num15z2"/>
    <w:rsid w:val="00544D31"/>
    <w:rPr>
      <w:rFonts w:ascii="Wingdings" w:hAnsi="Wingdings" w:cs="Wingdings"/>
    </w:rPr>
  </w:style>
  <w:style w:type="character" w:customStyle="1" w:styleId="WW8Num15z3">
    <w:name w:val="WW8Num15z3"/>
    <w:rsid w:val="00544D31"/>
    <w:rPr>
      <w:rFonts w:ascii="Symbol" w:hAnsi="Symbol" w:cs="Symbol"/>
    </w:rPr>
  </w:style>
  <w:style w:type="character" w:customStyle="1" w:styleId="WW8Num1600z0">
    <w:name w:val="WW8Num1600z0"/>
    <w:rsid w:val="00544D31"/>
    <w:rPr>
      <w:rFonts w:ascii="Times New Roman" w:hAnsi="Times New Roman" w:cs="Times New Roman"/>
    </w:rPr>
  </w:style>
  <w:style w:type="character" w:customStyle="1" w:styleId="WW8Num1600z1">
    <w:name w:val="WW8Num1600z1"/>
    <w:rsid w:val="00544D31"/>
    <w:rPr>
      <w:rFonts w:ascii="Courier New" w:hAnsi="Courier New" w:cs="Courier New"/>
    </w:rPr>
  </w:style>
  <w:style w:type="character" w:customStyle="1" w:styleId="WW8Num1600z2">
    <w:name w:val="WW8Num1600z2"/>
    <w:rsid w:val="00544D31"/>
    <w:rPr>
      <w:rFonts w:ascii="Wingdings" w:hAnsi="Wingdings" w:cs="Wingdings"/>
    </w:rPr>
  </w:style>
  <w:style w:type="character" w:customStyle="1" w:styleId="WW8Num1600z3">
    <w:name w:val="WW8Num1600z3"/>
    <w:rsid w:val="00544D31"/>
    <w:rPr>
      <w:rFonts w:ascii="Symbol" w:hAnsi="Symbol" w:cs="Symbol"/>
    </w:rPr>
  </w:style>
  <w:style w:type="character" w:customStyle="1" w:styleId="WW8Num1603z0">
    <w:name w:val="WW8Num1603z0"/>
    <w:rsid w:val="00544D31"/>
    <w:rPr>
      <w:u w:val="none"/>
    </w:rPr>
  </w:style>
  <w:style w:type="character" w:customStyle="1" w:styleId="WW8Num1604z0">
    <w:name w:val="WW8Num1604z0"/>
    <w:rsid w:val="00544D31"/>
    <w:rPr>
      <w:rFonts w:ascii="Times New Roman" w:hAnsi="Times New Roman" w:cs="Times New Roman"/>
    </w:rPr>
  </w:style>
  <w:style w:type="character" w:customStyle="1" w:styleId="WW8Num1607z0">
    <w:name w:val="WW8Num1607z0"/>
    <w:rsid w:val="00544D31"/>
    <w:rPr>
      <w:rFonts w:ascii="Bookman Old Style" w:hAnsi="Bookman Old Style" w:cs="Bookman Old Style"/>
    </w:rPr>
  </w:style>
  <w:style w:type="character" w:customStyle="1" w:styleId="WW8Num1608z0">
    <w:name w:val="WW8Num1608z0"/>
    <w:rsid w:val="00544D31"/>
    <w:rPr>
      <w:rFonts w:ascii="Times New Roman" w:hAnsi="Times New Roman" w:cs="Times New Roman"/>
    </w:rPr>
  </w:style>
  <w:style w:type="character" w:customStyle="1" w:styleId="WW8Num1609z0">
    <w:name w:val="WW8Num1609z0"/>
    <w:rsid w:val="00544D31"/>
    <w:rPr>
      <w:rFonts w:ascii="Times New Roman" w:hAnsi="Times New Roman" w:cs="Times New Roman"/>
    </w:rPr>
  </w:style>
  <w:style w:type="character" w:customStyle="1" w:styleId="WW8Num160z0">
    <w:name w:val="WW8Num160z0"/>
    <w:rsid w:val="00544D31"/>
    <w:rPr>
      <w:rFonts w:ascii="Times New Roman" w:hAnsi="Times New Roman" w:cs="Times New Roman"/>
    </w:rPr>
  </w:style>
  <w:style w:type="character" w:customStyle="1" w:styleId="WW8Num1610z0">
    <w:name w:val="WW8Num1610z0"/>
    <w:rsid w:val="00544D31"/>
    <w:rPr>
      <w:rFonts w:ascii="Times New Roman" w:hAnsi="Times New Roman" w:cs="Times New Roman"/>
    </w:rPr>
  </w:style>
  <w:style w:type="character" w:customStyle="1" w:styleId="WW8Num1610z1">
    <w:name w:val="WW8Num1610z1"/>
    <w:rsid w:val="00544D31"/>
    <w:rPr>
      <w:rFonts w:ascii="Courier New" w:hAnsi="Courier New" w:cs="Courier New"/>
    </w:rPr>
  </w:style>
  <w:style w:type="character" w:customStyle="1" w:styleId="WW8Num1610z2">
    <w:name w:val="WW8Num1610z2"/>
    <w:rsid w:val="00544D31"/>
    <w:rPr>
      <w:rFonts w:ascii="Wingdings" w:hAnsi="Wingdings" w:cs="Wingdings"/>
    </w:rPr>
  </w:style>
  <w:style w:type="character" w:customStyle="1" w:styleId="WW8Num1610z3">
    <w:name w:val="WW8Num1610z3"/>
    <w:rsid w:val="00544D31"/>
    <w:rPr>
      <w:rFonts w:ascii="Symbol" w:hAnsi="Symbol" w:cs="Symbol"/>
    </w:rPr>
  </w:style>
  <w:style w:type="character" w:customStyle="1" w:styleId="WW8Num1611z0">
    <w:name w:val="WW8Num1611z0"/>
    <w:rsid w:val="00544D31"/>
    <w:rPr>
      <w:rFonts w:ascii="Times New Roman" w:hAnsi="Times New Roman" w:cs="Times New Roman"/>
    </w:rPr>
  </w:style>
  <w:style w:type="character" w:customStyle="1" w:styleId="WW8Num1612z0">
    <w:name w:val="WW8Num1612z0"/>
    <w:rsid w:val="00544D31"/>
    <w:rPr>
      <w:rFonts w:ascii="Times New Roman" w:hAnsi="Times New Roman" w:cs="Times New Roman"/>
    </w:rPr>
  </w:style>
  <w:style w:type="character" w:customStyle="1" w:styleId="WW8Num1612z1">
    <w:name w:val="WW8Num1612z1"/>
    <w:rsid w:val="00544D31"/>
    <w:rPr>
      <w:rFonts w:ascii="Courier New" w:hAnsi="Courier New" w:cs="Courier New"/>
    </w:rPr>
  </w:style>
  <w:style w:type="character" w:customStyle="1" w:styleId="WW8Num1612z2">
    <w:name w:val="WW8Num1612z2"/>
    <w:rsid w:val="00544D31"/>
    <w:rPr>
      <w:rFonts w:ascii="Wingdings" w:hAnsi="Wingdings" w:cs="Wingdings"/>
    </w:rPr>
  </w:style>
  <w:style w:type="character" w:customStyle="1" w:styleId="WW8Num1612z3">
    <w:name w:val="WW8Num1612z3"/>
    <w:rsid w:val="00544D31"/>
    <w:rPr>
      <w:rFonts w:ascii="Symbol" w:hAnsi="Symbol" w:cs="Symbol"/>
    </w:rPr>
  </w:style>
  <w:style w:type="character" w:customStyle="1" w:styleId="WW8Num1613z0">
    <w:name w:val="WW8Num1613z0"/>
    <w:rsid w:val="00544D31"/>
    <w:rPr>
      <w:rFonts w:ascii="Times New Roman" w:hAnsi="Times New Roman" w:cs="Times New Roman"/>
    </w:rPr>
  </w:style>
  <w:style w:type="character" w:customStyle="1" w:styleId="WW8Num1614z0">
    <w:name w:val="WW8Num1614z0"/>
    <w:rsid w:val="00544D31"/>
    <w:rPr>
      <w:rFonts w:ascii="Times New Roman" w:hAnsi="Times New Roman" w:cs="Times New Roman"/>
    </w:rPr>
  </w:style>
  <w:style w:type="character" w:customStyle="1" w:styleId="WW8Num1615z0">
    <w:name w:val="WW8Num1615z0"/>
    <w:rsid w:val="00544D31"/>
    <w:rPr>
      <w:rFonts w:ascii="Times New Roman" w:hAnsi="Times New Roman" w:cs="Times New Roman"/>
    </w:rPr>
  </w:style>
  <w:style w:type="character" w:customStyle="1" w:styleId="WW8Num1616z0">
    <w:name w:val="WW8Num1616z0"/>
    <w:rsid w:val="00544D31"/>
    <w:rPr>
      <w:rFonts w:ascii="Times New Roman" w:hAnsi="Times New Roman" w:cs="Times New Roman"/>
    </w:rPr>
  </w:style>
  <w:style w:type="character" w:customStyle="1" w:styleId="WW8Num1616z1">
    <w:name w:val="WW8Num1616z1"/>
    <w:rsid w:val="00544D31"/>
    <w:rPr>
      <w:rFonts w:ascii="Courier New" w:hAnsi="Courier New" w:cs="Courier New"/>
    </w:rPr>
  </w:style>
  <w:style w:type="character" w:customStyle="1" w:styleId="WW8Num1616z2">
    <w:name w:val="WW8Num1616z2"/>
    <w:rsid w:val="00544D31"/>
    <w:rPr>
      <w:rFonts w:ascii="Wingdings" w:hAnsi="Wingdings" w:cs="Wingdings"/>
    </w:rPr>
  </w:style>
  <w:style w:type="character" w:customStyle="1" w:styleId="WW8Num1616z3">
    <w:name w:val="WW8Num1616z3"/>
    <w:rsid w:val="00544D31"/>
    <w:rPr>
      <w:rFonts w:ascii="Symbol" w:hAnsi="Symbol" w:cs="Symbol"/>
    </w:rPr>
  </w:style>
  <w:style w:type="character" w:customStyle="1" w:styleId="WW8Num1617z0">
    <w:name w:val="WW8Num1617z0"/>
    <w:rsid w:val="00544D31"/>
    <w:rPr>
      <w:rFonts w:ascii="Times New Roman" w:hAnsi="Times New Roman" w:cs="Times New Roman"/>
    </w:rPr>
  </w:style>
  <w:style w:type="character" w:customStyle="1" w:styleId="WW8Num1618z0">
    <w:name w:val="WW8Num1618z0"/>
    <w:rsid w:val="00544D31"/>
    <w:rPr>
      <w:u w:val="none"/>
    </w:rPr>
  </w:style>
  <w:style w:type="character" w:customStyle="1" w:styleId="WW8Num1618z1">
    <w:name w:val="WW8Num1618z1"/>
    <w:rsid w:val="00544D31"/>
  </w:style>
  <w:style w:type="character" w:customStyle="1" w:styleId="WW8Num1618z2">
    <w:name w:val="WW8Num1618z2"/>
    <w:rsid w:val="00544D31"/>
    <w:rPr>
      <w:rFonts w:ascii="Symbol" w:hAnsi="Symbol" w:cs="Symbol"/>
    </w:rPr>
  </w:style>
  <w:style w:type="character" w:customStyle="1" w:styleId="WW8Num1619z0">
    <w:name w:val="WW8Num1619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20z0">
    <w:name w:val="WW8Num1620z0"/>
    <w:rsid w:val="00544D31"/>
    <w:rPr>
      <w:rFonts w:ascii="Times New Roman" w:hAnsi="Times New Roman" w:cs="Times New Roman"/>
    </w:rPr>
  </w:style>
  <w:style w:type="character" w:customStyle="1" w:styleId="WW8Num1621z0">
    <w:name w:val="WW8Num1621z0"/>
    <w:rsid w:val="00544D31"/>
    <w:rPr>
      <w:rFonts w:ascii="Times New Roman" w:hAnsi="Times New Roman" w:cs="Times New Roman"/>
    </w:rPr>
  </w:style>
  <w:style w:type="character" w:customStyle="1" w:styleId="WW8Num1623z0">
    <w:name w:val="WW8Num1623z0"/>
    <w:rsid w:val="00544D31"/>
    <w:rPr>
      <w:rFonts w:ascii="Times New Roman" w:hAnsi="Times New Roman" w:cs="Times New Roman"/>
    </w:rPr>
  </w:style>
  <w:style w:type="character" w:customStyle="1" w:styleId="WW8Num1624z0">
    <w:name w:val="WW8Num1624z0"/>
    <w:rsid w:val="00544D31"/>
    <w:rPr>
      <w:rFonts w:ascii="Bookman Old Style" w:hAnsi="Bookman Old Style" w:cs="Bookman Old Style"/>
    </w:rPr>
  </w:style>
  <w:style w:type="character" w:customStyle="1" w:styleId="WW8Num1625z0">
    <w:name w:val="WW8Num1625z0"/>
    <w:rsid w:val="00544D31"/>
    <w:rPr>
      <w:rFonts w:ascii="Symbol" w:hAnsi="Symbol" w:cs="Symbol"/>
      <w:sz w:val="24"/>
      <w:szCs w:val="24"/>
    </w:rPr>
  </w:style>
  <w:style w:type="character" w:customStyle="1" w:styleId="WW8Num1625z1">
    <w:name w:val="WW8Num1625z1"/>
    <w:rsid w:val="00544D31"/>
    <w:rPr>
      <w:rFonts w:ascii="Courier New" w:hAnsi="Courier New" w:cs="Courier New"/>
    </w:rPr>
  </w:style>
  <w:style w:type="character" w:customStyle="1" w:styleId="WW8Num1625z2">
    <w:name w:val="WW8Num1625z2"/>
    <w:rsid w:val="00544D31"/>
    <w:rPr>
      <w:rFonts w:ascii="Wingdings" w:hAnsi="Wingdings" w:cs="Wingdings"/>
    </w:rPr>
  </w:style>
  <w:style w:type="character" w:customStyle="1" w:styleId="WW8Num1625z3">
    <w:name w:val="WW8Num1625z3"/>
    <w:rsid w:val="00544D31"/>
    <w:rPr>
      <w:rFonts w:ascii="Symbol" w:hAnsi="Symbol" w:cs="Symbol"/>
    </w:rPr>
  </w:style>
  <w:style w:type="character" w:customStyle="1" w:styleId="WW8Num1626z0">
    <w:name w:val="WW8Num1626z0"/>
    <w:rsid w:val="00544D31"/>
    <w:rPr>
      <w:rFonts w:ascii="Symbol" w:hAnsi="Symbol" w:cs="Symbol"/>
      <w:sz w:val="24"/>
      <w:szCs w:val="24"/>
    </w:rPr>
  </w:style>
  <w:style w:type="character" w:customStyle="1" w:styleId="WW8Num1626z1">
    <w:name w:val="WW8Num1626z1"/>
    <w:rsid w:val="00544D31"/>
    <w:rPr>
      <w:rFonts w:ascii="Courier New" w:hAnsi="Courier New" w:cs="Courier New"/>
    </w:rPr>
  </w:style>
  <w:style w:type="character" w:customStyle="1" w:styleId="WW8Num1626z2">
    <w:name w:val="WW8Num1626z2"/>
    <w:rsid w:val="00544D31"/>
    <w:rPr>
      <w:rFonts w:ascii="Wingdings" w:hAnsi="Wingdings" w:cs="Wingdings"/>
    </w:rPr>
  </w:style>
  <w:style w:type="character" w:customStyle="1" w:styleId="WW8Num1626z3">
    <w:name w:val="WW8Num1626z3"/>
    <w:rsid w:val="00544D31"/>
    <w:rPr>
      <w:rFonts w:ascii="Symbol" w:hAnsi="Symbol" w:cs="Symbol"/>
    </w:rPr>
  </w:style>
  <w:style w:type="character" w:customStyle="1" w:styleId="WW8Num1628z0">
    <w:name w:val="WW8Num162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29z0">
    <w:name w:val="WW8Num1629z0"/>
    <w:rsid w:val="00544D31"/>
    <w:rPr>
      <w:rFonts w:ascii="Symbol" w:hAnsi="Symbol" w:cs="Symbol"/>
    </w:rPr>
  </w:style>
  <w:style w:type="character" w:customStyle="1" w:styleId="WW8Num1630z0">
    <w:name w:val="WW8Num1630z0"/>
    <w:rsid w:val="00544D31"/>
    <w:rPr>
      <w:rFonts w:ascii="Times New Roman" w:hAnsi="Times New Roman" w:cs="Times New Roman"/>
    </w:rPr>
  </w:style>
  <w:style w:type="character" w:customStyle="1" w:styleId="WW8Num1632z0">
    <w:name w:val="WW8Num163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633z0">
    <w:name w:val="WW8Num1633z0"/>
    <w:rsid w:val="00544D31"/>
    <w:rPr>
      <w:rFonts w:ascii="Times New Roman" w:hAnsi="Times New Roman" w:cs="Times New Roman"/>
    </w:rPr>
  </w:style>
  <w:style w:type="character" w:customStyle="1" w:styleId="WW8Num1633z1">
    <w:name w:val="WW8Num1633z1"/>
    <w:rsid w:val="00544D31"/>
    <w:rPr>
      <w:rFonts w:ascii="Courier New" w:hAnsi="Courier New" w:cs="Courier New"/>
    </w:rPr>
  </w:style>
  <w:style w:type="character" w:customStyle="1" w:styleId="WW8Num1633z2">
    <w:name w:val="WW8Num1633z2"/>
    <w:rsid w:val="00544D31"/>
    <w:rPr>
      <w:rFonts w:ascii="Wingdings" w:hAnsi="Wingdings" w:cs="Wingdings"/>
    </w:rPr>
  </w:style>
  <w:style w:type="character" w:customStyle="1" w:styleId="WW8Num1633z3">
    <w:name w:val="WW8Num1633z3"/>
    <w:rsid w:val="00544D31"/>
    <w:rPr>
      <w:rFonts w:ascii="Symbol" w:hAnsi="Symbol" w:cs="Symbol"/>
    </w:rPr>
  </w:style>
  <w:style w:type="character" w:customStyle="1" w:styleId="WW8Num1634z0">
    <w:name w:val="WW8Num1634z0"/>
    <w:rsid w:val="00544D31"/>
    <w:rPr>
      <w:rFonts w:ascii="Bookman Old Style" w:hAnsi="Bookman Old Style" w:cs="Bookman Old Style"/>
    </w:rPr>
  </w:style>
  <w:style w:type="character" w:customStyle="1" w:styleId="WW8Num1634z1">
    <w:name w:val="WW8Num163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36z0">
    <w:name w:val="WW8Num1636z0"/>
    <w:rsid w:val="00544D31"/>
    <w:rPr>
      <w:rFonts w:ascii="Arial" w:hAnsi="Arial" w:cs="Arial"/>
      <w:b/>
      <w:bCs/>
      <w:sz w:val="20"/>
      <w:szCs w:val="20"/>
    </w:rPr>
  </w:style>
  <w:style w:type="character" w:customStyle="1" w:styleId="WW8Num1637z0">
    <w:name w:val="WW8Num1637z0"/>
    <w:rsid w:val="00544D31"/>
    <w:rPr>
      <w:rFonts w:ascii="Times New Roman" w:hAnsi="Times New Roman" w:cs="Times New Roman"/>
    </w:rPr>
  </w:style>
  <w:style w:type="character" w:customStyle="1" w:styleId="WW8Num1638z0">
    <w:name w:val="WW8Num1638z0"/>
    <w:rsid w:val="00544D31"/>
    <w:rPr>
      <w:rFonts w:ascii="Times New Roman" w:hAnsi="Times New Roman" w:cs="Times New Roman"/>
    </w:rPr>
  </w:style>
  <w:style w:type="character" w:customStyle="1" w:styleId="WW8Num1638z1">
    <w:name w:val="WW8Num1638z1"/>
    <w:rsid w:val="00544D31"/>
    <w:rPr>
      <w:rFonts w:ascii="Courier New" w:hAnsi="Courier New" w:cs="Courier New"/>
    </w:rPr>
  </w:style>
  <w:style w:type="character" w:customStyle="1" w:styleId="WW8Num1638z2">
    <w:name w:val="WW8Num1638z2"/>
    <w:rsid w:val="00544D31"/>
    <w:rPr>
      <w:rFonts w:ascii="Wingdings" w:hAnsi="Wingdings" w:cs="Wingdings"/>
    </w:rPr>
  </w:style>
  <w:style w:type="character" w:customStyle="1" w:styleId="WW8Num1638z3">
    <w:name w:val="WW8Num1638z3"/>
    <w:rsid w:val="00544D31"/>
    <w:rPr>
      <w:rFonts w:ascii="Symbol" w:hAnsi="Symbol" w:cs="Symbol"/>
    </w:rPr>
  </w:style>
  <w:style w:type="character" w:customStyle="1" w:styleId="WW8Num1639z1">
    <w:name w:val="WW8Num1639z1"/>
    <w:rsid w:val="00544D31"/>
    <w:rPr>
      <w:rFonts w:ascii="Times New Roman" w:hAnsi="Times New Roman" w:cs="Times New Roman"/>
    </w:rPr>
  </w:style>
  <w:style w:type="character" w:customStyle="1" w:styleId="WW8Num1640z0">
    <w:name w:val="WW8Num1640z0"/>
    <w:rsid w:val="00544D31"/>
    <w:rPr>
      <w:rFonts w:ascii="Times New Roman" w:hAnsi="Times New Roman" w:cs="Times New Roman"/>
    </w:rPr>
  </w:style>
  <w:style w:type="character" w:customStyle="1" w:styleId="WW8Num1640z1">
    <w:name w:val="WW8Num1640z1"/>
    <w:rsid w:val="00544D31"/>
    <w:rPr>
      <w:rFonts w:ascii="Courier New" w:hAnsi="Courier New" w:cs="Courier New"/>
    </w:rPr>
  </w:style>
  <w:style w:type="character" w:customStyle="1" w:styleId="WW8Num1640z2">
    <w:name w:val="WW8Num1640z2"/>
    <w:rsid w:val="00544D31"/>
    <w:rPr>
      <w:rFonts w:ascii="Wingdings" w:hAnsi="Wingdings" w:cs="Wingdings"/>
    </w:rPr>
  </w:style>
  <w:style w:type="character" w:customStyle="1" w:styleId="WW8Num1640z3">
    <w:name w:val="WW8Num1640z3"/>
    <w:rsid w:val="00544D31"/>
    <w:rPr>
      <w:rFonts w:ascii="Symbol" w:hAnsi="Symbol" w:cs="Symbol"/>
    </w:rPr>
  </w:style>
  <w:style w:type="character" w:customStyle="1" w:styleId="WW8Num1642z0">
    <w:name w:val="WW8Num1642z0"/>
    <w:rsid w:val="00544D31"/>
    <w:rPr>
      <w:rFonts w:ascii="Bookman Old Style" w:hAnsi="Bookman Old Style" w:cs="Bookman Old Style"/>
    </w:rPr>
  </w:style>
  <w:style w:type="character" w:customStyle="1" w:styleId="WW8Num1642z1">
    <w:name w:val="WW8Num1642z1"/>
    <w:rsid w:val="00544D31"/>
    <w:rPr>
      <w:rFonts w:ascii="Times New Roman" w:hAnsi="Times New Roman" w:cs="Times New Roman"/>
    </w:rPr>
  </w:style>
  <w:style w:type="character" w:customStyle="1" w:styleId="WW8Num1644z1">
    <w:name w:val="WW8Num1644z1"/>
    <w:rsid w:val="00544D31"/>
    <w:rPr>
      <w:rFonts w:ascii="Courier New" w:hAnsi="Courier New" w:cs="Courier New"/>
    </w:rPr>
  </w:style>
  <w:style w:type="character" w:customStyle="1" w:styleId="WW8Num1644z2">
    <w:name w:val="WW8Num1644z2"/>
    <w:rsid w:val="00544D31"/>
    <w:rPr>
      <w:rFonts w:ascii="Wingdings" w:hAnsi="Wingdings" w:cs="Wingdings"/>
    </w:rPr>
  </w:style>
  <w:style w:type="character" w:customStyle="1" w:styleId="WW8Num1644z3">
    <w:name w:val="WW8Num1644z3"/>
    <w:rsid w:val="00544D31"/>
    <w:rPr>
      <w:rFonts w:ascii="Symbol" w:hAnsi="Symbol" w:cs="Symbol"/>
    </w:rPr>
  </w:style>
  <w:style w:type="character" w:customStyle="1" w:styleId="WW8Num1645z0">
    <w:name w:val="WW8Num1645z0"/>
    <w:rsid w:val="00544D31"/>
    <w:rPr>
      <w:rFonts w:ascii="Times New Roman" w:hAnsi="Times New Roman" w:cs="Times New Roman"/>
    </w:rPr>
  </w:style>
  <w:style w:type="character" w:customStyle="1" w:styleId="WW8Num1645z1">
    <w:name w:val="WW8Num1645z1"/>
    <w:rsid w:val="00544D31"/>
    <w:rPr>
      <w:rFonts w:ascii="Courier New" w:hAnsi="Courier New" w:cs="Courier New"/>
    </w:rPr>
  </w:style>
  <w:style w:type="character" w:customStyle="1" w:styleId="WW8Num1645z2">
    <w:name w:val="WW8Num1645z2"/>
    <w:rsid w:val="00544D31"/>
    <w:rPr>
      <w:rFonts w:ascii="Wingdings" w:hAnsi="Wingdings" w:cs="Wingdings"/>
    </w:rPr>
  </w:style>
  <w:style w:type="character" w:customStyle="1" w:styleId="WW8Num1645z3">
    <w:name w:val="WW8Num1645z3"/>
    <w:rsid w:val="00544D31"/>
    <w:rPr>
      <w:rFonts w:ascii="Symbol" w:hAnsi="Symbol" w:cs="Symbol"/>
    </w:rPr>
  </w:style>
  <w:style w:type="character" w:customStyle="1" w:styleId="WW8Num1648z0">
    <w:name w:val="WW8Num1648z0"/>
    <w:rsid w:val="00544D31"/>
    <w:rPr>
      <w:rFonts w:ascii="Times New Roman" w:hAnsi="Times New Roman" w:cs="Times New Roman"/>
    </w:rPr>
  </w:style>
  <w:style w:type="character" w:customStyle="1" w:styleId="WW8Num1648z2">
    <w:name w:val="WW8Num1648z2"/>
    <w:rsid w:val="00544D31"/>
    <w:rPr>
      <w:rFonts w:ascii="Wingdings" w:hAnsi="Wingdings" w:cs="Wingdings"/>
    </w:rPr>
  </w:style>
  <w:style w:type="character" w:customStyle="1" w:styleId="WW8Num1648z3">
    <w:name w:val="WW8Num1648z3"/>
    <w:rsid w:val="00544D31"/>
    <w:rPr>
      <w:rFonts w:ascii="Symbol" w:hAnsi="Symbol" w:cs="Symbol"/>
    </w:rPr>
  </w:style>
  <w:style w:type="character" w:customStyle="1" w:styleId="WW8Num1648z4">
    <w:name w:val="WW8Num1648z4"/>
    <w:rsid w:val="00544D31"/>
    <w:rPr>
      <w:rFonts w:ascii="Courier New" w:hAnsi="Courier New" w:cs="Courier New"/>
    </w:rPr>
  </w:style>
  <w:style w:type="character" w:customStyle="1" w:styleId="WW8Num1649z0">
    <w:name w:val="WW8Num1649z0"/>
    <w:rsid w:val="00544D31"/>
    <w:rPr>
      <w:u w:val="none"/>
    </w:rPr>
  </w:style>
  <w:style w:type="character" w:customStyle="1" w:styleId="WW8Num164z0">
    <w:name w:val="WW8Num164z0"/>
    <w:rsid w:val="00544D31"/>
    <w:rPr>
      <w:rFonts w:ascii="Times New Roman" w:hAnsi="Times New Roman" w:cs="Times New Roman"/>
    </w:rPr>
  </w:style>
  <w:style w:type="character" w:customStyle="1" w:styleId="WW8Num164z1">
    <w:name w:val="WW8Num164z1"/>
    <w:rsid w:val="00544D31"/>
    <w:rPr>
      <w:rFonts w:ascii="Courier New" w:hAnsi="Courier New" w:cs="Courier New"/>
    </w:rPr>
  </w:style>
  <w:style w:type="character" w:customStyle="1" w:styleId="WW8Num164z2">
    <w:name w:val="WW8Num164z2"/>
    <w:rsid w:val="00544D31"/>
    <w:rPr>
      <w:rFonts w:ascii="Wingdings" w:hAnsi="Wingdings" w:cs="Wingdings"/>
    </w:rPr>
  </w:style>
  <w:style w:type="character" w:customStyle="1" w:styleId="WW8Num164z3">
    <w:name w:val="WW8Num164z3"/>
    <w:rsid w:val="00544D31"/>
    <w:rPr>
      <w:rFonts w:ascii="Symbol" w:hAnsi="Symbol" w:cs="Symbol"/>
    </w:rPr>
  </w:style>
  <w:style w:type="character" w:customStyle="1" w:styleId="WW8Num1651z0">
    <w:name w:val="WW8Num1651z0"/>
    <w:rsid w:val="00544D31"/>
    <w:rPr>
      <w:rFonts w:ascii="Times New Roman" w:hAnsi="Times New Roman" w:cs="Times New Roman"/>
    </w:rPr>
  </w:style>
  <w:style w:type="character" w:customStyle="1" w:styleId="WW8Num1651z1">
    <w:name w:val="WW8Num1651z1"/>
    <w:rsid w:val="00544D31"/>
    <w:rPr>
      <w:rFonts w:ascii="Courier New" w:hAnsi="Courier New" w:cs="Courier New"/>
    </w:rPr>
  </w:style>
  <w:style w:type="character" w:customStyle="1" w:styleId="WW8Num1651z2">
    <w:name w:val="WW8Num1651z2"/>
    <w:rsid w:val="00544D31"/>
    <w:rPr>
      <w:rFonts w:ascii="Wingdings" w:hAnsi="Wingdings" w:cs="Wingdings"/>
    </w:rPr>
  </w:style>
  <w:style w:type="character" w:customStyle="1" w:styleId="WW8Num1651z3">
    <w:name w:val="WW8Num1651z3"/>
    <w:rsid w:val="00544D31"/>
    <w:rPr>
      <w:rFonts w:ascii="Symbol" w:hAnsi="Symbol" w:cs="Symbol"/>
    </w:rPr>
  </w:style>
  <w:style w:type="character" w:customStyle="1" w:styleId="WW8Num1652z0">
    <w:name w:val="WW8Num1652z0"/>
    <w:rsid w:val="00544D31"/>
    <w:rPr>
      <w:rFonts w:ascii="Symbol" w:hAnsi="Symbol" w:cs="Symbol"/>
    </w:rPr>
  </w:style>
  <w:style w:type="character" w:customStyle="1" w:styleId="WW8Num1653z0">
    <w:name w:val="WW8Num1653z0"/>
    <w:rsid w:val="00544D31"/>
    <w:rPr>
      <w:rFonts w:ascii="Times New Roman" w:hAnsi="Times New Roman" w:cs="Times New Roman"/>
    </w:rPr>
  </w:style>
  <w:style w:type="character" w:customStyle="1" w:styleId="WW8Num1657z1">
    <w:name w:val="WW8Num1657z1"/>
    <w:rsid w:val="00544D31"/>
    <w:rPr>
      <w:rFonts w:ascii="Times New Roman" w:hAnsi="Times New Roman" w:cs="Times New Roman"/>
    </w:rPr>
  </w:style>
  <w:style w:type="character" w:customStyle="1" w:styleId="WW8Num1660z0">
    <w:name w:val="WW8Num1660z0"/>
    <w:rsid w:val="00544D31"/>
    <w:rPr>
      <w:u w:val="none"/>
    </w:rPr>
  </w:style>
  <w:style w:type="character" w:customStyle="1" w:styleId="WW8Num1661z0">
    <w:name w:val="WW8Num1661z0"/>
    <w:rsid w:val="00544D31"/>
    <w:rPr>
      <w:rFonts w:ascii="Symbol" w:hAnsi="Symbol" w:cs="Symbol"/>
    </w:rPr>
  </w:style>
  <w:style w:type="character" w:customStyle="1" w:styleId="WW8Num1662z0">
    <w:name w:val="WW8Num1662z0"/>
    <w:rsid w:val="00544D31"/>
    <w:rPr>
      <w:rFonts w:ascii="Symbol" w:hAnsi="Symbol" w:cs="Symbol"/>
    </w:rPr>
  </w:style>
  <w:style w:type="character" w:customStyle="1" w:styleId="WW8Num1663z0">
    <w:name w:val="WW8Num1663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1664z0">
    <w:name w:val="WW8Num1664z0"/>
    <w:rsid w:val="00544D31"/>
    <w:rPr>
      <w:rFonts w:ascii="Times New Roman" w:hAnsi="Times New Roman" w:cs="Times New Roman"/>
    </w:rPr>
  </w:style>
  <w:style w:type="character" w:customStyle="1" w:styleId="WW8Num1664z1">
    <w:name w:val="WW8Num1664z1"/>
    <w:rsid w:val="00544D31"/>
    <w:rPr>
      <w:rFonts w:ascii="Courier New" w:hAnsi="Courier New" w:cs="Courier New"/>
    </w:rPr>
  </w:style>
  <w:style w:type="character" w:customStyle="1" w:styleId="WW8Num1664z2">
    <w:name w:val="WW8Num1664z2"/>
    <w:rsid w:val="00544D31"/>
    <w:rPr>
      <w:rFonts w:ascii="Wingdings" w:hAnsi="Wingdings" w:cs="Wingdings"/>
    </w:rPr>
  </w:style>
  <w:style w:type="character" w:customStyle="1" w:styleId="WW8Num1664z3">
    <w:name w:val="WW8Num1664z3"/>
    <w:rsid w:val="00544D31"/>
    <w:rPr>
      <w:rFonts w:ascii="Symbol" w:hAnsi="Symbol" w:cs="Symbol"/>
    </w:rPr>
  </w:style>
  <w:style w:type="character" w:customStyle="1" w:styleId="WW8Num1665z0">
    <w:name w:val="WW8Num1665z0"/>
    <w:rsid w:val="00544D31"/>
    <w:rPr>
      <w:rFonts w:ascii="Times New Roman" w:hAnsi="Times New Roman" w:cs="Times New Roman"/>
    </w:rPr>
  </w:style>
  <w:style w:type="character" w:customStyle="1" w:styleId="WW8Num1665z1">
    <w:name w:val="WW8Num1665z1"/>
    <w:rsid w:val="00544D31"/>
    <w:rPr>
      <w:rFonts w:ascii="Courier New" w:hAnsi="Courier New" w:cs="Courier New"/>
    </w:rPr>
  </w:style>
  <w:style w:type="character" w:customStyle="1" w:styleId="WW8Num1665z2">
    <w:name w:val="WW8Num1665z2"/>
    <w:rsid w:val="00544D31"/>
    <w:rPr>
      <w:rFonts w:ascii="Wingdings" w:hAnsi="Wingdings" w:cs="Wingdings"/>
    </w:rPr>
  </w:style>
  <w:style w:type="character" w:customStyle="1" w:styleId="WW8Num1665z3">
    <w:name w:val="WW8Num1665z3"/>
    <w:rsid w:val="00544D31"/>
    <w:rPr>
      <w:rFonts w:ascii="Symbol" w:hAnsi="Symbol" w:cs="Symbol"/>
    </w:rPr>
  </w:style>
  <w:style w:type="character" w:customStyle="1" w:styleId="WW8Num1668z0">
    <w:name w:val="WW8Num1668z0"/>
    <w:rsid w:val="00544D31"/>
    <w:rPr>
      <w:rFonts w:ascii="Symbol" w:hAnsi="Symbol" w:cs="Symbol"/>
      <w:sz w:val="24"/>
      <w:szCs w:val="24"/>
    </w:rPr>
  </w:style>
  <w:style w:type="character" w:customStyle="1" w:styleId="WW8Num1668z1">
    <w:name w:val="WW8Num1668z1"/>
    <w:rsid w:val="00544D31"/>
    <w:rPr>
      <w:rFonts w:ascii="Courier New" w:hAnsi="Courier New" w:cs="Courier New"/>
    </w:rPr>
  </w:style>
  <w:style w:type="character" w:customStyle="1" w:styleId="WW8Num1668z2">
    <w:name w:val="WW8Num1668z2"/>
    <w:rsid w:val="00544D31"/>
    <w:rPr>
      <w:rFonts w:ascii="Wingdings" w:hAnsi="Wingdings" w:cs="Wingdings"/>
    </w:rPr>
  </w:style>
  <w:style w:type="character" w:customStyle="1" w:styleId="WW8Num1668z3">
    <w:name w:val="WW8Num1668z3"/>
    <w:rsid w:val="00544D31"/>
    <w:rPr>
      <w:rFonts w:ascii="Symbol" w:hAnsi="Symbol" w:cs="Symbol"/>
    </w:rPr>
  </w:style>
  <w:style w:type="character" w:customStyle="1" w:styleId="WW8Num166z0">
    <w:name w:val="WW8Num166z0"/>
    <w:rsid w:val="00544D31"/>
    <w:rPr>
      <w:rFonts w:ascii="Times New Roman" w:hAnsi="Times New Roman" w:cs="Times New Roman"/>
    </w:rPr>
  </w:style>
  <w:style w:type="character" w:customStyle="1" w:styleId="WW8Num1670z0">
    <w:name w:val="WW8Num1670z0"/>
    <w:rsid w:val="00544D31"/>
    <w:rPr>
      <w:rFonts w:ascii="Wingdings" w:hAnsi="Wingdings" w:cs="Wingdings"/>
    </w:rPr>
  </w:style>
  <w:style w:type="character" w:customStyle="1" w:styleId="WW8Num1670z1">
    <w:name w:val="WW8Num1670z1"/>
    <w:rsid w:val="00544D31"/>
    <w:rPr>
      <w:rFonts w:ascii="Courier New" w:hAnsi="Courier New" w:cs="Courier New"/>
    </w:rPr>
  </w:style>
  <w:style w:type="character" w:customStyle="1" w:styleId="WW8Num1670z3">
    <w:name w:val="WW8Num1670z3"/>
    <w:rsid w:val="00544D31"/>
    <w:rPr>
      <w:rFonts w:ascii="Symbol" w:hAnsi="Symbol" w:cs="Symbol"/>
    </w:rPr>
  </w:style>
  <w:style w:type="character" w:customStyle="1" w:styleId="WW8Num1671z0">
    <w:name w:val="WW8Num1671z0"/>
    <w:rsid w:val="00544D31"/>
    <w:rPr>
      <w:rFonts w:ascii="Symbol" w:hAnsi="Symbol" w:cs="Symbol"/>
    </w:rPr>
  </w:style>
  <w:style w:type="character" w:customStyle="1" w:styleId="WW8Num1673z0">
    <w:name w:val="WW8Num1673z0"/>
    <w:rsid w:val="00544D31"/>
    <w:rPr>
      <w:rFonts w:ascii="Times New Roman" w:hAnsi="Times New Roman" w:cs="Times New Roman"/>
    </w:rPr>
  </w:style>
  <w:style w:type="character" w:customStyle="1" w:styleId="WW8Num1674z0">
    <w:name w:val="WW8Num1674z0"/>
    <w:rsid w:val="00544D31"/>
    <w:rPr>
      <w:rFonts w:ascii="Times New Roman" w:hAnsi="Times New Roman" w:cs="Times New Roman"/>
    </w:rPr>
  </w:style>
  <w:style w:type="character" w:customStyle="1" w:styleId="WW8Num1674z2">
    <w:name w:val="WW8Num1674z2"/>
    <w:rsid w:val="00544D31"/>
    <w:rPr>
      <w:rFonts w:ascii="Wingdings" w:hAnsi="Wingdings" w:cs="Wingdings"/>
    </w:rPr>
  </w:style>
  <w:style w:type="character" w:customStyle="1" w:styleId="WW8Num1674z3">
    <w:name w:val="WW8Num1674z3"/>
    <w:rsid w:val="00544D31"/>
    <w:rPr>
      <w:rFonts w:ascii="Symbol" w:hAnsi="Symbol" w:cs="Symbol"/>
    </w:rPr>
  </w:style>
  <w:style w:type="character" w:customStyle="1" w:styleId="WW8Num1674z4">
    <w:name w:val="WW8Num1674z4"/>
    <w:rsid w:val="00544D31"/>
    <w:rPr>
      <w:rFonts w:ascii="Courier New" w:hAnsi="Courier New" w:cs="Courier New"/>
    </w:rPr>
  </w:style>
  <w:style w:type="character" w:customStyle="1" w:styleId="WW8Num1675z0">
    <w:name w:val="WW8Num1675z0"/>
    <w:rsid w:val="00544D31"/>
    <w:rPr>
      <w:rFonts w:ascii="Times New Roman" w:hAnsi="Times New Roman" w:cs="Times New Roman"/>
    </w:rPr>
  </w:style>
  <w:style w:type="character" w:customStyle="1" w:styleId="WW8Num1676z0">
    <w:name w:val="WW8Num1676z0"/>
    <w:rsid w:val="00544D31"/>
    <w:rPr>
      <w:b/>
      <w:bCs/>
      <w:sz w:val="24"/>
      <w:szCs w:val="24"/>
    </w:rPr>
  </w:style>
  <w:style w:type="character" w:customStyle="1" w:styleId="WW8Num1677z0">
    <w:name w:val="WW8Num1677z0"/>
    <w:rsid w:val="00544D31"/>
    <w:rPr>
      <w:rFonts w:ascii="Times New Roman" w:hAnsi="Times New Roman" w:cs="Times New Roman"/>
    </w:rPr>
  </w:style>
  <w:style w:type="character" w:customStyle="1" w:styleId="WW8Num1677z1">
    <w:name w:val="WW8Num1677z1"/>
    <w:rsid w:val="00544D31"/>
    <w:rPr>
      <w:rFonts w:ascii="Courier New" w:hAnsi="Courier New" w:cs="Courier New"/>
    </w:rPr>
  </w:style>
  <w:style w:type="character" w:customStyle="1" w:styleId="WW8Num1677z2">
    <w:name w:val="WW8Num1677z2"/>
    <w:rsid w:val="00544D31"/>
    <w:rPr>
      <w:rFonts w:ascii="Wingdings" w:hAnsi="Wingdings" w:cs="Wingdings"/>
    </w:rPr>
  </w:style>
  <w:style w:type="character" w:customStyle="1" w:styleId="WW8Num1677z3">
    <w:name w:val="WW8Num1677z3"/>
    <w:rsid w:val="00544D31"/>
    <w:rPr>
      <w:rFonts w:ascii="Symbol" w:hAnsi="Symbol" w:cs="Symbol"/>
    </w:rPr>
  </w:style>
  <w:style w:type="character" w:customStyle="1" w:styleId="WW8Num1678z0">
    <w:name w:val="WW8Num1678z0"/>
    <w:rsid w:val="00544D31"/>
    <w:rPr>
      <w:rFonts w:ascii="Times New Roman" w:hAnsi="Times New Roman" w:cs="Times New Roman"/>
    </w:rPr>
  </w:style>
  <w:style w:type="character" w:customStyle="1" w:styleId="WW8Num1679z0">
    <w:name w:val="WW8Num1679z0"/>
    <w:rsid w:val="00544D31"/>
    <w:rPr>
      <w:rFonts w:ascii="Times New Roman" w:hAnsi="Times New Roman" w:cs="Times New Roman"/>
    </w:rPr>
  </w:style>
  <w:style w:type="character" w:customStyle="1" w:styleId="WW8Num1679z1">
    <w:name w:val="WW8Num1679z1"/>
    <w:rsid w:val="00544D31"/>
    <w:rPr>
      <w:rFonts w:ascii="Courier New" w:hAnsi="Courier New" w:cs="Courier New"/>
    </w:rPr>
  </w:style>
  <w:style w:type="character" w:customStyle="1" w:styleId="WW8Num1679z2">
    <w:name w:val="WW8Num1679z2"/>
    <w:rsid w:val="00544D31"/>
    <w:rPr>
      <w:rFonts w:ascii="Wingdings" w:hAnsi="Wingdings" w:cs="Wingdings"/>
    </w:rPr>
  </w:style>
  <w:style w:type="character" w:customStyle="1" w:styleId="WW8Num1679z3">
    <w:name w:val="WW8Num1679z3"/>
    <w:rsid w:val="00544D31"/>
    <w:rPr>
      <w:rFonts w:ascii="Symbol" w:hAnsi="Symbol" w:cs="Symbol"/>
    </w:rPr>
  </w:style>
  <w:style w:type="character" w:customStyle="1" w:styleId="WW8Num167z1">
    <w:name w:val="WW8Num167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80z0">
    <w:name w:val="WW8Num1680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681z0">
    <w:name w:val="WW8Num1681z0"/>
    <w:rsid w:val="00544D31"/>
    <w:rPr>
      <w:rFonts w:ascii="Times New Roman" w:hAnsi="Times New Roman" w:cs="Times New Roman"/>
    </w:rPr>
  </w:style>
  <w:style w:type="character" w:customStyle="1" w:styleId="WW8Num1681z1">
    <w:name w:val="WW8Num1681z1"/>
    <w:rsid w:val="00544D31"/>
    <w:rPr>
      <w:rFonts w:ascii="Courier New" w:hAnsi="Courier New" w:cs="Courier New"/>
    </w:rPr>
  </w:style>
  <w:style w:type="character" w:customStyle="1" w:styleId="WW8Num1681z2">
    <w:name w:val="WW8Num1681z2"/>
    <w:rsid w:val="00544D31"/>
    <w:rPr>
      <w:rFonts w:ascii="Wingdings" w:hAnsi="Wingdings" w:cs="Wingdings"/>
    </w:rPr>
  </w:style>
  <w:style w:type="character" w:customStyle="1" w:styleId="WW8Num1681z3">
    <w:name w:val="WW8Num1681z3"/>
    <w:rsid w:val="00544D31"/>
    <w:rPr>
      <w:rFonts w:ascii="Symbol" w:hAnsi="Symbol" w:cs="Symbol"/>
    </w:rPr>
  </w:style>
  <w:style w:type="character" w:customStyle="1" w:styleId="WW8Num1682z0">
    <w:name w:val="WW8Num1682z0"/>
    <w:rsid w:val="00544D31"/>
    <w:rPr>
      <w:rFonts w:ascii="Bookman Old Style" w:hAnsi="Bookman Old Style" w:cs="Bookman Old Style"/>
    </w:rPr>
  </w:style>
  <w:style w:type="character" w:customStyle="1" w:styleId="WW8Num1683z0">
    <w:name w:val="WW8Num1683z0"/>
    <w:rsid w:val="00544D31"/>
    <w:rPr>
      <w:rFonts w:ascii="Times New Roman" w:hAnsi="Times New Roman" w:cs="Times New Roman"/>
    </w:rPr>
  </w:style>
  <w:style w:type="character" w:customStyle="1" w:styleId="WW8Num1684z0">
    <w:name w:val="WW8Num1684z0"/>
    <w:rsid w:val="00544D31"/>
    <w:rPr>
      <w:rFonts w:ascii="Times New Roman" w:hAnsi="Times New Roman" w:cs="Times New Roman"/>
    </w:rPr>
  </w:style>
  <w:style w:type="character" w:customStyle="1" w:styleId="WW8Num1684z1">
    <w:name w:val="WW8Num1684z1"/>
    <w:rsid w:val="00544D31"/>
    <w:rPr>
      <w:rFonts w:ascii="Courier New" w:hAnsi="Courier New" w:cs="Courier New"/>
    </w:rPr>
  </w:style>
  <w:style w:type="character" w:customStyle="1" w:styleId="WW8Num1684z2">
    <w:name w:val="WW8Num1684z2"/>
    <w:rsid w:val="00544D31"/>
    <w:rPr>
      <w:rFonts w:ascii="Wingdings" w:hAnsi="Wingdings" w:cs="Wingdings"/>
    </w:rPr>
  </w:style>
  <w:style w:type="character" w:customStyle="1" w:styleId="WW8Num1684z3">
    <w:name w:val="WW8Num1684z3"/>
    <w:rsid w:val="00544D31"/>
    <w:rPr>
      <w:rFonts w:ascii="Symbol" w:hAnsi="Symbol" w:cs="Symbol"/>
    </w:rPr>
  </w:style>
  <w:style w:type="character" w:customStyle="1" w:styleId="WW8Num1685z0">
    <w:name w:val="WW8Num1685z0"/>
    <w:rsid w:val="00544D31"/>
    <w:rPr>
      <w:rFonts w:ascii="Times New Roman" w:hAnsi="Times New Roman" w:cs="Times New Roman"/>
    </w:rPr>
  </w:style>
  <w:style w:type="character" w:customStyle="1" w:styleId="WW8Num1685z1">
    <w:name w:val="WW8Num1685z1"/>
    <w:rsid w:val="00544D31"/>
    <w:rPr>
      <w:rFonts w:ascii="Courier New" w:hAnsi="Courier New" w:cs="Courier New"/>
    </w:rPr>
  </w:style>
  <w:style w:type="character" w:customStyle="1" w:styleId="WW8Num1685z2">
    <w:name w:val="WW8Num1685z2"/>
    <w:rsid w:val="00544D31"/>
    <w:rPr>
      <w:rFonts w:ascii="Wingdings" w:hAnsi="Wingdings" w:cs="Wingdings"/>
    </w:rPr>
  </w:style>
  <w:style w:type="character" w:customStyle="1" w:styleId="WW8Num1685z3">
    <w:name w:val="WW8Num1685z3"/>
    <w:rsid w:val="00544D31"/>
    <w:rPr>
      <w:rFonts w:ascii="Symbol" w:hAnsi="Symbol" w:cs="Symbol"/>
    </w:rPr>
  </w:style>
  <w:style w:type="character" w:customStyle="1" w:styleId="WW8Num1686z0">
    <w:name w:val="WW8Num1686z0"/>
    <w:rsid w:val="00544D31"/>
    <w:rPr>
      <w:rFonts w:ascii="Times New Roman" w:hAnsi="Times New Roman" w:cs="Times New Roman"/>
    </w:rPr>
  </w:style>
  <w:style w:type="character" w:customStyle="1" w:styleId="WW8Num1688z1">
    <w:name w:val="WW8Num1688z1"/>
    <w:rsid w:val="00544D31"/>
    <w:rPr>
      <w:rFonts w:ascii="Times New Roman" w:hAnsi="Times New Roman" w:cs="Times New Roman"/>
    </w:rPr>
  </w:style>
  <w:style w:type="character" w:customStyle="1" w:styleId="WW8Num1689z0">
    <w:name w:val="WW8Num1689z0"/>
    <w:rsid w:val="00544D31"/>
    <w:rPr>
      <w:rFonts w:ascii="Times New Roman" w:hAnsi="Times New Roman" w:cs="Times New Roman"/>
      <w:b/>
      <w:bCs/>
    </w:rPr>
  </w:style>
  <w:style w:type="character" w:customStyle="1" w:styleId="WW8Num1690z0">
    <w:name w:val="WW8Num1690z0"/>
    <w:rsid w:val="00544D31"/>
    <w:rPr>
      <w:rFonts w:ascii="Bookman Old Style" w:hAnsi="Bookman Old Style" w:cs="Bookman Old Style"/>
    </w:rPr>
  </w:style>
  <w:style w:type="character" w:customStyle="1" w:styleId="WW8Num1690z1">
    <w:name w:val="WW8Num1690z1"/>
    <w:rsid w:val="00544D31"/>
    <w:rPr>
      <w:rFonts w:ascii="Times New Roman" w:hAnsi="Times New Roman" w:cs="Times New Roman"/>
    </w:rPr>
  </w:style>
  <w:style w:type="character" w:customStyle="1" w:styleId="WW8Num1691z0">
    <w:name w:val="WW8Num169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2z1">
    <w:name w:val="WW8Num1692z1"/>
    <w:rsid w:val="00544D31"/>
    <w:rPr>
      <w:rFonts w:ascii="Bookman Old Style" w:hAnsi="Bookman Old Style" w:cs="Bookman Old Style"/>
    </w:rPr>
  </w:style>
  <w:style w:type="character" w:customStyle="1" w:styleId="WW8Num1693z0">
    <w:name w:val="WW8Num1693z0"/>
    <w:rsid w:val="00544D31"/>
    <w:rPr>
      <w:rFonts w:ascii="Symbol" w:hAnsi="Symbol" w:cs="Symbol"/>
    </w:rPr>
  </w:style>
  <w:style w:type="character" w:customStyle="1" w:styleId="WW8Num1694z0">
    <w:name w:val="WW8Num1694z0"/>
    <w:rsid w:val="00544D31"/>
    <w:rPr>
      <w:rFonts w:ascii="Comic Sans MS" w:hAnsi="Comic Sans MS" w:cs="Comic Sans MS"/>
    </w:rPr>
  </w:style>
  <w:style w:type="character" w:customStyle="1" w:styleId="WW8Num1698z0">
    <w:name w:val="WW8Num1698z0"/>
    <w:rsid w:val="00544D31"/>
    <w:rPr>
      <w:rFonts w:ascii="Times New Roman" w:hAnsi="Times New Roman" w:cs="Times New Roman"/>
    </w:rPr>
  </w:style>
  <w:style w:type="character" w:customStyle="1" w:styleId="WW8Num1698z1">
    <w:name w:val="WW8Num1698z1"/>
    <w:rsid w:val="00544D31"/>
    <w:rPr>
      <w:rFonts w:ascii="Courier New" w:hAnsi="Courier New" w:cs="Courier New"/>
    </w:rPr>
  </w:style>
  <w:style w:type="character" w:customStyle="1" w:styleId="WW8Num1698z2">
    <w:name w:val="WW8Num1698z2"/>
    <w:rsid w:val="00544D31"/>
    <w:rPr>
      <w:rFonts w:ascii="Wingdings" w:hAnsi="Wingdings" w:cs="Wingdings"/>
    </w:rPr>
  </w:style>
  <w:style w:type="character" w:customStyle="1" w:styleId="WW8Num1698z3">
    <w:name w:val="WW8Num1698z3"/>
    <w:rsid w:val="00544D31"/>
    <w:rPr>
      <w:rFonts w:ascii="Symbol" w:hAnsi="Symbol" w:cs="Symbol"/>
    </w:rPr>
  </w:style>
  <w:style w:type="character" w:customStyle="1" w:styleId="WW8Num16z1">
    <w:name w:val="WW8Num16z1"/>
    <w:rsid w:val="00544D31"/>
    <w:rPr>
      <w:rFonts w:ascii="Courier New" w:hAnsi="Courier New" w:cs="Courier New"/>
    </w:rPr>
  </w:style>
  <w:style w:type="character" w:customStyle="1" w:styleId="WW8Num16z2">
    <w:name w:val="WW8Num16z2"/>
    <w:rsid w:val="00544D31"/>
    <w:rPr>
      <w:rFonts w:ascii="Wingdings" w:hAnsi="Wingdings" w:cs="Wingdings"/>
    </w:rPr>
  </w:style>
  <w:style w:type="character" w:customStyle="1" w:styleId="WW8Num16z3">
    <w:name w:val="WW8Num16z3"/>
    <w:rsid w:val="00544D31"/>
    <w:rPr>
      <w:rFonts w:ascii="Symbol" w:hAnsi="Symbol" w:cs="Symbol"/>
    </w:rPr>
  </w:style>
  <w:style w:type="character" w:customStyle="1" w:styleId="WW8Num16z4">
    <w:name w:val="WW8Num16z4"/>
    <w:rsid w:val="00544D31"/>
    <w:rPr>
      <w:rFonts w:ascii="Courier New" w:hAnsi="Courier New" w:cs="Courier New"/>
    </w:rPr>
  </w:style>
  <w:style w:type="character" w:customStyle="1" w:styleId="WW8Num1700z0">
    <w:name w:val="WW8Num1700z0"/>
    <w:rsid w:val="00544D31"/>
    <w:rPr>
      <w:rFonts w:ascii="Times New Roman" w:hAnsi="Times New Roman" w:cs="Times New Roman"/>
    </w:rPr>
  </w:style>
  <w:style w:type="character" w:customStyle="1" w:styleId="WW8Num1700z1">
    <w:name w:val="WW8Num1700z1"/>
    <w:rsid w:val="00544D31"/>
    <w:rPr>
      <w:rFonts w:ascii="Courier New" w:hAnsi="Courier New" w:cs="Courier New"/>
    </w:rPr>
  </w:style>
  <w:style w:type="character" w:customStyle="1" w:styleId="WW8Num1700z2">
    <w:name w:val="WW8Num1700z2"/>
    <w:rsid w:val="00544D31"/>
    <w:rPr>
      <w:rFonts w:ascii="Wingdings" w:hAnsi="Wingdings" w:cs="Wingdings"/>
    </w:rPr>
  </w:style>
  <w:style w:type="character" w:customStyle="1" w:styleId="WW8Num1700z3">
    <w:name w:val="WW8Num1700z3"/>
    <w:rsid w:val="00544D31"/>
    <w:rPr>
      <w:rFonts w:ascii="Symbol" w:hAnsi="Symbol" w:cs="Symbol"/>
    </w:rPr>
  </w:style>
  <w:style w:type="character" w:customStyle="1" w:styleId="WW8Num1701z0">
    <w:name w:val="WW8Num1701z0"/>
    <w:rsid w:val="00544D31"/>
    <w:rPr>
      <w:b/>
      <w:bCs/>
    </w:rPr>
  </w:style>
  <w:style w:type="character" w:customStyle="1" w:styleId="WW8Num1702z0">
    <w:name w:val="WW8Num1702z0"/>
    <w:rsid w:val="00544D31"/>
    <w:rPr>
      <w:rFonts w:ascii="Times New Roman" w:hAnsi="Times New Roman" w:cs="Times New Roman"/>
    </w:rPr>
  </w:style>
  <w:style w:type="character" w:customStyle="1" w:styleId="WW8Num1702z1">
    <w:name w:val="WW8Num1702z1"/>
    <w:rsid w:val="00544D31"/>
    <w:rPr>
      <w:rFonts w:ascii="Symbol" w:hAnsi="Symbol" w:cs="Symbol"/>
    </w:rPr>
  </w:style>
  <w:style w:type="character" w:customStyle="1" w:styleId="WW8Num1702z2">
    <w:name w:val="WW8Num1702z2"/>
    <w:rsid w:val="00544D31"/>
    <w:rPr>
      <w:rFonts w:ascii="Wingdings" w:hAnsi="Wingdings" w:cs="Wingdings"/>
    </w:rPr>
  </w:style>
  <w:style w:type="character" w:customStyle="1" w:styleId="WW8Num1702z4">
    <w:name w:val="WW8Num1702z4"/>
    <w:rsid w:val="00544D31"/>
    <w:rPr>
      <w:rFonts w:ascii="Courier New" w:hAnsi="Courier New" w:cs="Courier New"/>
    </w:rPr>
  </w:style>
  <w:style w:type="character" w:customStyle="1" w:styleId="WW8Num1703z0">
    <w:name w:val="WW8Num1703z0"/>
    <w:rsid w:val="00544D31"/>
    <w:rPr>
      <w:rFonts w:ascii="Bookman Old Style" w:hAnsi="Bookman Old Style" w:cs="Bookman Old Style"/>
    </w:rPr>
  </w:style>
  <w:style w:type="character" w:customStyle="1" w:styleId="WW8Num1704z0">
    <w:name w:val="WW8Num1704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704z4">
    <w:name w:val="WW8Num170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05z0">
    <w:name w:val="WW8Num1705z0"/>
    <w:rsid w:val="00544D31"/>
    <w:rPr>
      <w:rFonts w:ascii="Times New Roman" w:hAnsi="Times New Roman" w:cs="Times New Roman"/>
    </w:rPr>
  </w:style>
  <w:style w:type="character" w:customStyle="1" w:styleId="WW8Num1705z1">
    <w:name w:val="WW8Num1705z1"/>
    <w:rsid w:val="00544D31"/>
    <w:rPr>
      <w:rFonts w:ascii="Courier New" w:hAnsi="Courier New" w:cs="Courier New"/>
    </w:rPr>
  </w:style>
  <w:style w:type="character" w:customStyle="1" w:styleId="WW8Num1705z2">
    <w:name w:val="WW8Num1705z2"/>
    <w:rsid w:val="00544D31"/>
    <w:rPr>
      <w:rFonts w:ascii="Wingdings" w:hAnsi="Wingdings" w:cs="Wingdings"/>
    </w:rPr>
  </w:style>
  <w:style w:type="character" w:customStyle="1" w:styleId="WW8Num1705z3">
    <w:name w:val="WW8Num1705z3"/>
    <w:rsid w:val="00544D31"/>
    <w:rPr>
      <w:rFonts w:ascii="Symbol" w:hAnsi="Symbol" w:cs="Symbol"/>
    </w:rPr>
  </w:style>
  <w:style w:type="character" w:customStyle="1" w:styleId="WW8Num1706z0">
    <w:name w:val="WW8Num1706z0"/>
    <w:rsid w:val="00544D31"/>
    <w:rPr>
      <w:rFonts w:ascii="Times New Roman" w:hAnsi="Times New Roman" w:cs="Times New Roman"/>
    </w:rPr>
  </w:style>
  <w:style w:type="character" w:customStyle="1" w:styleId="WW8Num1706z1">
    <w:name w:val="WW8Num1706z1"/>
    <w:rsid w:val="00544D31"/>
    <w:rPr>
      <w:rFonts w:ascii="Courier New" w:hAnsi="Courier New" w:cs="Courier New"/>
    </w:rPr>
  </w:style>
  <w:style w:type="character" w:customStyle="1" w:styleId="WW8Num1706z2">
    <w:name w:val="WW8Num1706z2"/>
    <w:rsid w:val="00544D31"/>
    <w:rPr>
      <w:rFonts w:ascii="Wingdings" w:hAnsi="Wingdings" w:cs="Wingdings"/>
    </w:rPr>
  </w:style>
  <w:style w:type="character" w:customStyle="1" w:styleId="WW8Num1706z3">
    <w:name w:val="WW8Num1706z3"/>
    <w:rsid w:val="00544D31"/>
    <w:rPr>
      <w:rFonts w:ascii="Symbol" w:hAnsi="Symbol" w:cs="Symbol"/>
    </w:rPr>
  </w:style>
  <w:style w:type="character" w:customStyle="1" w:styleId="WW8Num1708z0">
    <w:name w:val="WW8Num1708z0"/>
    <w:rsid w:val="00544D31"/>
    <w:rPr>
      <w:rFonts w:ascii="Bookman Old Style" w:hAnsi="Bookman Old Style" w:cs="Bookman Old Style"/>
    </w:rPr>
  </w:style>
  <w:style w:type="character" w:customStyle="1" w:styleId="WW8Num1709z0">
    <w:name w:val="WW8Num1709z0"/>
    <w:rsid w:val="00544D31"/>
    <w:rPr>
      <w:rFonts w:ascii="Symbol" w:hAnsi="Symbol" w:cs="Symbol"/>
      <w:sz w:val="20"/>
      <w:szCs w:val="20"/>
    </w:rPr>
  </w:style>
  <w:style w:type="character" w:customStyle="1" w:styleId="WW8Num1709z1">
    <w:name w:val="WW8Num1709z1"/>
    <w:rsid w:val="00544D31"/>
    <w:rPr>
      <w:rFonts w:ascii="Courier New" w:hAnsi="Courier New" w:cs="Courier New"/>
      <w:sz w:val="20"/>
      <w:szCs w:val="20"/>
    </w:rPr>
  </w:style>
  <w:style w:type="character" w:customStyle="1" w:styleId="WW8Num1709z2">
    <w:name w:val="WW8Num1709z2"/>
    <w:rsid w:val="00544D31"/>
    <w:rPr>
      <w:rFonts w:ascii="Wingdings" w:hAnsi="Wingdings" w:cs="Wingdings"/>
      <w:sz w:val="20"/>
      <w:szCs w:val="20"/>
    </w:rPr>
  </w:style>
  <w:style w:type="character" w:customStyle="1" w:styleId="WW8Num1710z0">
    <w:name w:val="WW8Num1710z0"/>
    <w:rsid w:val="00544D31"/>
    <w:rPr>
      <w:rFonts w:ascii="Symbol" w:hAnsi="Symbol" w:cs="Symbol"/>
      <w:sz w:val="24"/>
      <w:szCs w:val="24"/>
    </w:rPr>
  </w:style>
  <w:style w:type="character" w:customStyle="1" w:styleId="WW8Num1710z1">
    <w:name w:val="WW8Num1710z1"/>
    <w:rsid w:val="00544D31"/>
    <w:rPr>
      <w:rFonts w:ascii="Courier New" w:hAnsi="Courier New" w:cs="Courier New"/>
    </w:rPr>
  </w:style>
  <w:style w:type="character" w:customStyle="1" w:styleId="WW8Num1710z2">
    <w:name w:val="WW8Num1710z2"/>
    <w:rsid w:val="00544D31"/>
    <w:rPr>
      <w:rFonts w:ascii="Wingdings" w:hAnsi="Wingdings" w:cs="Wingdings"/>
    </w:rPr>
  </w:style>
  <w:style w:type="character" w:customStyle="1" w:styleId="WW8Num1710z3">
    <w:name w:val="WW8Num1710z3"/>
    <w:rsid w:val="00544D31"/>
    <w:rPr>
      <w:rFonts w:ascii="Symbol" w:hAnsi="Symbol" w:cs="Symbol"/>
    </w:rPr>
  </w:style>
  <w:style w:type="character" w:customStyle="1" w:styleId="WW8Num1711z0">
    <w:name w:val="WW8Num1711z0"/>
    <w:rsid w:val="00544D31"/>
    <w:rPr>
      <w:rFonts w:ascii="Times New Roman" w:hAnsi="Times New Roman" w:cs="Times New Roman"/>
    </w:rPr>
  </w:style>
  <w:style w:type="character" w:customStyle="1" w:styleId="WW8Num1713z0">
    <w:name w:val="WW8Num1713z0"/>
    <w:rsid w:val="00544D31"/>
    <w:rPr>
      <w:rFonts w:ascii="Times New Roman" w:hAnsi="Times New Roman" w:cs="Times New Roman"/>
    </w:rPr>
  </w:style>
  <w:style w:type="character" w:customStyle="1" w:styleId="WW8Num1714z0">
    <w:name w:val="WW8Num1714z0"/>
    <w:rsid w:val="00544D31"/>
    <w:rPr>
      <w:rFonts w:ascii="Times New Roman" w:hAnsi="Times New Roman" w:cs="Times New Roman"/>
    </w:rPr>
  </w:style>
  <w:style w:type="character" w:customStyle="1" w:styleId="WW8Num1714z1">
    <w:name w:val="WW8Num1714z1"/>
    <w:rsid w:val="00544D31"/>
    <w:rPr>
      <w:rFonts w:ascii="Courier New" w:hAnsi="Courier New" w:cs="Courier New"/>
    </w:rPr>
  </w:style>
  <w:style w:type="character" w:customStyle="1" w:styleId="WW8Num1714z2">
    <w:name w:val="WW8Num1714z2"/>
    <w:rsid w:val="00544D31"/>
    <w:rPr>
      <w:rFonts w:ascii="Wingdings" w:hAnsi="Wingdings" w:cs="Wingdings"/>
    </w:rPr>
  </w:style>
  <w:style w:type="character" w:customStyle="1" w:styleId="WW8Num1714z3">
    <w:name w:val="WW8Num1714z3"/>
    <w:rsid w:val="00544D31"/>
    <w:rPr>
      <w:rFonts w:ascii="Symbol" w:hAnsi="Symbol" w:cs="Symbol"/>
    </w:rPr>
  </w:style>
  <w:style w:type="character" w:customStyle="1" w:styleId="WW8Num1715z0">
    <w:name w:val="WW8Num1715z0"/>
    <w:rsid w:val="00544D31"/>
    <w:rPr>
      <w:rFonts w:ascii="Times New Roman" w:hAnsi="Times New Roman" w:cs="Times New Roman"/>
    </w:rPr>
  </w:style>
  <w:style w:type="character" w:customStyle="1" w:styleId="WW8Num1715z1">
    <w:name w:val="WW8Num1715z1"/>
    <w:rsid w:val="00544D31"/>
    <w:rPr>
      <w:rFonts w:ascii="Courier New" w:hAnsi="Courier New" w:cs="Courier New"/>
    </w:rPr>
  </w:style>
  <w:style w:type="character" w:customStyle="1" w:styleId="WW8Num1715z2">
    <w:name w:val="WW8Num1715z2"/>
    <w:rsid w:val="00544D31"/>
    <w:rPr>
      <w:rFonts w:ascii="Wingdings" w:hAnsi="Wingdings" w:cs="Wingdings"/>
    </w:rPr>
  </w:style>
  <w:style w:type="character" w:customStyle="1" w:styleId="WW8Num1715z3">
    <w:name w:val="WW8Num1715z3"/>
    <w:rsid w:val="00544D31"/>
    <w:rPr>
      <w:rFonts w:ascii="Symbol" w:hAnsi="Symbol" w:cs="Symbol"/>
    </w:rPr>
  </w:style>
  <w:style w:type="character" w:customStyle="1" w:styleId="WW8Num1716z1">
    <w:name w:val="WW8Num1716z1"/>
    <w:rsid w:val="00544D31"/>
    <w:rPr>
      <w:rFonts w:ascii="Courier New" w:hAnsi="Courier New" w:cs="Courier New"/>
    </w:rPr>
  </w:style>
  <w:style w:type="character" w:customStyle="1" w:styleId="WW8Num1716z2">
    <w:name w:val="WW8Num1716z2"/>
    <w:rsid w:val="00544D31"/>
    <w:rPr>
      <w:rFonts w:ascii="Wingdings" w:hAnsi="Wingdings" w:cs="Wingdings"/>
    </w:rPr>
  </w:style>
  <w:style w:type="character" w:customStyle="1" w:styleId="WW8Num1716z3">
    <w:name w:val="WW8Num1716z3"/>
    <w:rsid w:val="00544D31"/>
    <w:rPr>
      <w:rFonts w:ascii="Symbol" w:hAnsi="Symbol" w:cs="Symbol"/>
    </w:rPr>
  </w:style>
  <w:style w:type="character" w:customStyle="1" w:styleId="WW8Num1718z0">
    <w:name w:val="WW8Num1718z0"/>
    <w:rsid w:val="00544D31"/>
    <w:rPr>
      <w:b/>
      <w:bCs/>
      <w:sz w:val="24"/>
      <w:szCs w:val="24"/>
    </w:rPr>
  </w:style>
  <w:style w:type="character" w:customStyle="1" w:styleId="WW8Num1719z0">
    <w:name w:val="WW8Num1719z0"/>
    <w:rsid w:val="00544D31"/>
    <w:rPr>
      <w:b/>
      <w:bCs/>
    </w:rPr>
  </w:style>
  <w:style w:type="character" w:customStyle="1" w:styleId="WW8Num1720z0">
    <w:name w:val="WW8Num1720z0"/>
    <w:rsid w:val="00544D31"/>
    <w:rPr>
      <w:rFonts w:ascii="Times New Roman" w:hAnsi="Times New Roman" w:cs="Times New Roman"/>
    </w:rPr>
  </w:style>
  <w:style w:type="character" w:customStyle="1" w:styleId="WW8Num1720z1">
    <w:name w:val="WW8Num1720z1"/>
    <w:rsid w:val="00544D31"/>
    <w:rPr>
      <w:rFonts w:ascii="Courier New" w:hAnsi="Courier New" w:cs="Courier New"/>
    </w:rPr>
  </w:style>
  <w:style w:type="character" w:customStyle="1" w:styleId="WW8Num1720z2">
    <w:name w:val="WW8Num1720z2"/>
    <w:rsid w:val="00544D31"/>
    <w:rPr>
      <w:rFonts w:ascii="Wingdings" w:hAnsi="Wingdings" w:cs="Wingdings"/>
    </w:rPr>
  </w:style>
  <w:style w:type="character" w:customStyle="1" w:styleId="WW8Num1720z3">
    <w:name w:val="WW8Num1720z3"/>
    <w:rsid w:val="00544D31"/>
    <w:rPr>
      <w:rFonts w:ascii="Symbol" w:hAnsi="Symbol" w:cs="Symbol"/>
    </w:rPr>
  </w:style>
  <w:style w:type="character" w:customStyle="1" w:styleId="WW8Num1721z0">
    <w:name w:val="WW8Num1721z0"/>
    <w:rsid w:val="00544D31"/>
    <w:rPr>
      <w:rFonts w:ascii="Times New Roman" w:hAnsi="Times New Roman" w:cs="Times New Roman"/>
    </w:rPr>
  </w:style>
  <w:style w:type="character" w:customStyle="1" w:styleId="WW8Num1722z0">
    <w:name w:val="WW8Num1722z0"/>
    <w:rsid w:val="00544D31"/>
    <w:rPr>
      <w:rFonts w:ascii="Bookman Old Style" w:hAnsi="Bookman Old Style" w:cs="Bookman Old Style"/>
    </w:rPr>
  </w:style>
  <w:style w:type="character" w:customStyle="1" w:styleId="WW8Num1723z0">
    <w:name w:val="WW8Num1723z0"/>
    <w:rsid w:val="00544D31"/>
    <w:rPr>
      <w:rFonts w:ascii="Times New Roman" w:hAnsi="Times New Roman" w:cs="Times New Roman"/>
    </w:rPr>
  </w:style>
  <w:style w:type="character" w:customStyle="1" w:styleId="WW8Num1723z1">
    <w:name w:val="WW8Num1723z1"/>
    <w:rsid w:val="00544D31"/>
    <w:rPr>
      <w:rFonts w:ascii="Courier New" w:hAnsi="Courier New" w:cs="Courier New"/>
    </w:rPr>
  </w:style>
  <w:style w:type="character" w:customStyle="1" w:styleId="WW8Num1723z2">
    <w:name w:val="WW8Num1723z2"/>
    <w:rsid w:val="00544D31"/>
    <w:rPr>
      <w:rFonts w:ascii="Wingdings" w:hAnsi="Wingdings" w:cs="Wingdings"/>
    </w:rPr>
  </w:style>
  <w:style w:type="character" w:customStyle="1" w:styleId="WW8Num1723z3">
    <w:name w:val="WW8Num1723z3"/>
    <w:rsid w:val="00544D31"/>
    <w:rPr>
      <w:rFonts w:ascii="Symbol" w:hAnsi="Symbol" w:cs="Symbol"/>
    </w:rPr>
  </w:style>
  <w:style w:type="character" w:customStyle="1" w:styleId="WW8Num1724z0">
    <w:name w:val="WW8Num1724z0"/>
    <w:rsid w:val="00544D31"/>
    <w:rPr>
      <w:rFonts w:ascii="Times New Roman" w:hAnsi="Times New Roman" w:cs="Times New Roman"/>
    </w:rPr>
  </w:style>
  <w:style w:type="character" w:customStyle="1" w:styleId="WW8Num1725z3">
    <w:name w:val="WW8Num1725z3"/>
    <w:rsid w:val="00544D31"/>
    <w:rPr>
      <w:rFonts w:ascii="Times New Roman" w:hAnsi="Times New Roman" w:cs="Times New Roman"/>
    </w:rPr>
  </w:style>
  <w:style w:type="character" w:customStyle="1" w:styleId="WW8Num1726z0">
    <w:name w:val="WW8Num1726z0"/>
    <w:rsid w:val="00544D31"/>
    <w:rPr>
      <w:rFonts w:ascii="Times New Roman" w:hAnsi="Times New Roman" w:cs="Times New Roman"/>
    </w:rPr>
  </w:style>
  <w:style w:type="character" w:customStyle="1" w:styleId="WW8Num1726z1">
    <w:name w:val="WW8Num1726z1"/>
    <w:rsid w:val="00544D31"/>
    <w:rPr>
      <w:rFonts w:ascii="Courier New" w:hAnsi="Courier New" w:cs="Courier New"/>
    </w:rPr>
  </w:style>
  <w:style w:type="character" w:customStyle="1" w:styleId="WW8Num1726z2">
    <w:name w:val="WW8Num1726z2"/>
    <w:rsid w:val="00544D31"/>
    <w:rPr>
      <w:rFonts w:ascii="Wingdings" w:hAnsi="Wingdings" w:cs="Wingdings"/>
    </w:rPr>
  </w:style>
  <w:style w:type="character" w:customStyle="1" w:styleId="WW8Num1726z3">
    <w:name w:val="WW8Num1726z3"/>
    <w:rsid w:val="00544D31"/>
    <w:rPr>
      <w:rFonts w:ascii="Symbol" w:hAnsi="Symbol" w:cs="Symbol"/>
    </w:rPr>
  </w:style>
  <w:style w:type="character" w:customStyle="1" w:styleId="WW8Num1727z0">
    <w:name w:val="WW8Num1727z0"/>
    <w:rsid w:val="00544D31"/>
    <w:rPr>
      <w:rFonts w:ascii="Symbol" w:hAnsi="Symbol" w:cs="Symbol"/>
    </w:rPr>
  </w:style>
  <w:style w:type="character" w:customStyle="1" w:styleId="WW8Num1728z0">
    <w:name w:val="WW8Num1728z0"/>
    <w:rsid w:val="00544D31"/>
    <w:rPr>
      <w:rFonts w:ascii="Times New Roman" w:hAnsi="Times New Roman" w:cs="Times New Roman"/>
    </w:rPr>
  </w:style>
  <w:style w:type="character" w:customStyle="1" w:styleId="WW8Num1728z1">
    <w:name w:val="WW8Num1728z1"/>
    <w:rsid w:val="00544D31"/>
    <w:rPr>
      <w:rFonts w:ascii="Courier New" w:hAnsi="Courier New" w:cs="Courier New"/>
    </w:rPr>
  </w:style>
  <w:style w:type="character" w:customStyle="1" w:styleId="WW8Num1728z2">
    <w:name w:val="WW8Num1728z2"/>
    <w:rsid w:val="00544D31"/>
    <w:rPr>
      <w:rFonts w:ascii="Wingdings" w:hAnsi="Wingdings" w:cs="Wingdings"/>
    </w:rPr>
  </w:style>
  <w:style w:type="character" w:customStyle="1" w:styleId="WW8Num1728z3">
    <w:name w:val="WW8Num1728z3"/>
    <w:rsid w:val="00544D31"/>
    <w:rPr>
      <w:rFonts w:ascii="Symbol" w:hAnsi="Symbol" w:cs="Symbol"/>
    </w:rPr>
  </w:style>
  <w:style w:type="character" w:customStyle="1" w:styleId="WW8Num1729z0">
    <w:name w:val="WW8Num1729z0"/>
    <w:rsid w:val="00544D31"/>
    <w:rPr>
      <w:rFonts w:ascii="Times New Roman" w:hAnsi="Times New Roman" w:cs="Times New Roman"/>
    </w:rPr>
  </w:style>
  <w:style w:type="character" w:customStyle="1" w:styleId="WW8Num1730z0">
    <w:name w:val="WW8Num1730z0"/>
    <w:rsid w:val="00544D31"/>
    <w:rPr>
      <w:rFonts w:ascii="Times New Roman" w:hAnsi="Times New Roman" w:cs="Times New Roman"/>
    </w:rPr>
  </w:style>
  <w:style w:type="character" w:customStyle="1" w:styleId="WW8Num1730z1">
    <w:name w:val="WW8Num1730z1"/>
    <w:rsid w:val="00544D31"/>
    <w:rPr>
      <w:rFonts w:ascii="Courier New" w:hAnsi="Courier New" w:cs="Courier New"/>
    </w:rPr>
  </w:style>
  <w:style w:type="character" w:customStyle="1" w:styleId="WW8Num1730z2">
    <w:name w:val="WW8Num1730z2"/>
    <w:rsid w:val="00544D31"/>
    <w:rPr>
      <w:rFonts w:ascii="Wingdings" w:hAnsi="Wingdings" w:cs="Wingdings"/>
    </w:rPr>
  </w:style>
  <w:style w:type="character" w:customStyle="1" w:styleId="WW8Num1730z3">
    <w:name w:val="WW8Num1730z3"/>
    <w:rsid w:val="00544D31"/>
    <w:rPr>
      <w:rFonts w:ascii="Symbol" w:hAnsi="Symbol" w:cs="Symbol"/>
    </w:rPr>
  </w:style>
  <w:style w:type="character" w:customStyle="1" w:styleId="WW8Num1732z0">
    <w:name w:val="WW8Num1732z0"/>
    <w:rsid w:val="00544D31"/>
    <w:rPr>
      <w:rFonts w:ascii="Times New Roman" w:hAnsi="Times New Roman" w:cs="Times New Roman"/>
    </w:rPr>
  </w:style>
  <w:style w:type="character" w:customStyle="1" w:styleId="WW8Num1734z0">
    <w:name w:val="WW8Num1734z0"/>
    <w:rsid w:val="00544D31"/>
    <w:rPr>
      <w:rFonts w:ascii="Times New Roman" w:hAnsi="Times New Roman" w:cs="Times New Roman"/>
    </w:rPr>
  </w:style>
  <w:style w:type="character" w:customStyle="1" w:styleId="WW8Num1734z2">
    <w:name w:val="WW8Num1734z2"/>
    <w:rsid w:val="00544D31"/>
    <w:rPr>
      <w:rFonts w:ascii="Wingdings" w:hAnsi="Wingdings" w:cs="Wingdings"/>
    </w:rPr>
  </w:style>
  <w:style w:type="character" w:customStyle="1" w:styleId="WW8Num1734z3">
    <w:name w:val="WW8Num1734z3"/>
    <w:rsid w:val="00544D31"/>
    <w:rPr>
      <w:rFonts w:ascii="Symbol" w:hAnsi="Symbol" w:cs="Symbol"/>
    </w:rPr>
  </w:style>
  <w:style w:type="character" w:customStyle="1" w:styleId="WW8Num1734z4">
    <w:name w:val="WW8Num1734z4"/>
    <w:rsid w:val="00544D31"/>
    <w:rPr>
      <w:rFonts w:ascii="Courier New" w:hAnsi="Courier New" w:cs="Courier New"/>
    </w:rPr>
  </w:style>
  <w:style w:type="character" w:customStyle="1" w:styleId="WW8Num1735z0">
    <w:name w:val="WW8Num1735z0"/>
    <w:rsid w:val="00544D31"/>
    <w:rPr>
      <w:rFonts w:ascii="Times New Roman" w:hAnsi="Times New Roman" w:cs="Times New Roman"/>
    </w:rPr>
  </w:style>
  <w:style w:type="character" w:customStyle="1" w:styleId="WW8Num1735z1">
    <w:name w:val="WW8Num1735z1"/>
    <w:rsid w:val="00544D31"/>
    <w:rPr>
      <w:rFonts w:ascii="Courier New" w:hAnsi="Courier New" w:cs="Courier New"/>
    </w:rPr>
  </w:style>
  <w:style w:type="character" w:customStyle="1" w:styleId="WW8Num1735z2">
    <w:name w:val="WW8Num1735z2"/>
    <w:rsid w:val="00544D31"/>
    <w:rPr>
      <w:rFonts w:ascii="Wingdings" w:hAnsi="Wingdings" w:cs="Wingdings"/>
    </w:rPr>
  </w:style>
  <w:style w:type="character" w:customStyle="1" w:styleId="WW8Num1735z3">
    <w:name w:val="WW8Num1735z3"/>
    <w:rsid w:val="00544D31"/>
    <w:rPr>
      <w:rFonts w:ascii="Symbol" w:hAnsi="Symbol" w:cs="Symbol"/>
    </w:rPr>
  </w:style>
  <w:style w:type="character" w:customStyle="1" w:styleId="WW8Num1736z0">
    <w:name w:val="WW8Num1736z0"/>
    <w:rsid w:val="00544D31"/>
    <w:rPr>
      <w:rFonts w:ascii="Times New Roman" w:hAnsi="Times New Roman" w:cs="Times New Roman"/>
    </w:rPr>
  </w:style>
  <w:style w:type="character" w:customStyle="1" w:styleId="WW8Num1737z0">
    <w:name w:val="WW8Num1737z0"/>
    <w:rsid w:val="00544D31"/>
  </w:style>
  <w:style w:type="character" w:customStyle="1" w:styleId="WW8Num1740z0">
    <w:name w:val="WW8Num1740z0"/>
    <w:rsid w:val="00544D31"/>
    <w:rPr>
      <w:rFonts w:ascii="Symbol" w:hAnsi="Symbol" w:cs="Symbol"/>
    </w:rPr>
  </w:style>
  <w:style w:type="character" w:customStyle="1" w:styleId="WW8Num1741z0">
    <w:name w:val="WW8Num1741z0"/>
    <w:rsid w:val="00544D31"/>
    <w:rPr>
      <w:rFonts w:ascii="Times New Roman" w:hAnsi="Times New Roman" w:cs="Times New Roman"/>
    </w:rPr>
  </w:style>
  <w:style w:type="character" w:customStyle="1" w:styleId="WW8Num1742z0">
    <w:name w:val="WW8Num1742z0"/>
    <w:rsid w:val="00544D31"/>
    <w:rPr>
      <w:rFonts w:ascii="Symbol" w:hAnsi="Symbol" w:cs="Symbol"/>
    </w:rPr>
  </w:style>
  <w:style w:type="character" w:customStyle="1" w:styleId="WW8Num1743z0">
    <w:name w:val="WW8Num1743z0"/>
    <w:rsid w:val="00544D31"/>
    <w:rPr>
      <w:rFonts w:ascii="Times New Roman" w:hAnsi="Times New Roman" w:cs="Times New Roman"/>
    </w:rPr>
  </w:style>
  <w:style w:type="character" w:customStyle="1" w:styleId="WW8Num1744z0">
    <w:name w:val="WW8Num1744z0"/>
    <w:rsid w:val="00544D31"/>
    <w:rPr>
      <w:rFonts w:ascii="Symbol" w:hAnsi="Symbol" w:cs="Symbol"/>
    </w:rPr>
  </w:style>
  <w:style w:type="character" w:customStyle="1" w:styleId="WW8Num1748z0">
    <w:name w:val="WW8Num1748z0"/>
    <w:rsid w:val="00544D31"/>
    <w:rPr>
      <w:rFonts w:ascii="Times New Roman" w:hAnsi="Times New Roman" w:cs="Times New Roman"/>
    </w:rPr>
  </w:style>
  <w:style w:type="character" w:customStyle="1" w:styleId="WW8Num1748z1">
    <w:name w:val="WW8Num1748z1"/>
    <w:rsid w:val="00544D31"/>
    <w:rPr>
      <w:rFonts w:ascii="Courier New" w:hAnsi="Courier New" w:cs="Courier New"/>
    </w:rPr>
  </w:style>
  <w:style w:type="character" w:customStyle="1" w:styleId="WW8Num1748z2">
    <w:name w:val="WW8Num1748z2"/>
    <w:rsid w:val="00544D31"/>
    <w:rPr>
      <w:rFonts w:ascii="Wingdings" w:hAnsi="Wingdings" w:cs="Wingdings"/>
    </w:rPr>
  </w:style>
  <w:style w:type="character" w:customStyle="1" w:styleId="WW8Num1748z3">
    <w:name w:val="WW8Num1748z3"/>
    <w:rsid w:val="00544D31"/>
    <w:rPr>
      <w:rFonts w:ascii="Symbol" w:hAnsi="Symbol" w:cs="Symbol"/>
    </w:rPr>
  </w:style>
  <w:style w:type="character" w:customStyle="1" w:styleId="WW8Num1749z0">
    <w:name w:val="WW8Num1749z0"/>
    <w:rsid w:val="00544D31"/>
    <w:rPr>
      <w:rFonts w:ascii="Times New Roman" w:hAnsi="Times New Roman" w:cs="Times New Roman"/>
    </w:rPr>
  </w:style>
  <w:style w:type="character" w:customStyle="1" w:styleId="WW8Num1750z0">
    <w:name w:val="WW8Num1750z0"/>
    <w:rsid w:val="00544D31"/>
    <w:rPr>
      <w:u w:val="none"/>
    </w:rPr>
  </w:style>
  <w:style w:type="character" w:customStyle="1" w:styleId="WW8Num1751z0">
    <w:name w:val="WW8Num1751z0"/>
    <w:rsid w:val="00544D31"/>
    <w:rPr>
      <w:rFonts w:ascii="Times New Roman" w:hAnsi="Times New Roman" w:cs="Times New Roman"/>
    </w:rPr>
  </w:style>
  <w:style w:type="character" w:customStyle="1" w:styleId="WW8Num1751z1">
    <w:name w:val="WW8Num1751z1"/>
    <w:rsid w:val="00544D31"/>
    <w:rPr>
      <w:rFonts w:ascii="Courier New" w:hAnsi="Courier New" w:cs="Courier New"/>
    </w:rPr>
  </w:style>
  <w:style w:type="character" w:customStyle="1" w:styleId="WW8Num1751z2">
    <w:name w:val="WW8Num1751z2"/>
    <w:rsid w:val="00544D31"/>
    <w:rPr>
      <w:rFonts w:ascii="Wingdings" w:hAnsi="Wingdings" w:cs="Wingdings"/>
    </w:rPr>
  </w:style>
  <w:style w:type="character" w:customStyle="1" w:styleId="WW8Num1751z3">
    <w:name w:val="WW8Num1751z3"/>
    <w:rsid w:val="00544D31"/>
    <w:rPr>
      <w:rFonts w:ascii="Symbol" w:hAnsi="Symbol" w:cs="Symbol"/>
    </w:rPr>
  </w:style>
  <w:style w:type="character" w:customStyle="1" w:styleId="WW8Num1753z0">
    <w:name w:val="WW8Num1753z0"/>
    <w:rsid w:val="00544D31"/>
    <w:rPr>
      <w:rFonts w:ascii="Times New Roman" w:hAnsi="Times New Roman" w:cs="Times New Roman"/>
    </w:rPr>
  </w:style>
  <w:style w:type="character" w:customStyle="1" w:styleId="WW8Num1754z0">
    <w:name w:val="WW8Num1754z0"/>
    <w:rsid w:val="00544D31"/>
    <w:rPr>
      <w:rFonts w:ascii="Symbol" w:hAnsi="Symbol" w:cs="Symbol"/>
    </w:rPr>
  </w:style>
  <w:style w:type="character" w:customStyle="1" w:styleId="WW8Num1755z0">
    <w:name w:val="WW8Num1755z0"/>
    <w:rsid w:val="00544D31"/>
    <w:rPr>
      <w:rFonts w:ascii="Times New Roman" w:hAnsi="Times New Roman" w:cs="Times New Roman"/>
    </w:rPr>
  </w:style>
  <w:style w:type="character" w:customStyle="1" w:styleId="WW8Num1758z0">
    <w:name w:val="WW8Num1758z0"/>
    <w:rsid w:val="00544D31"/>
    <w:rPr>
      <w:rFonts w:ascii="Symbol" w:hAnsi="Symbol" w:cs="Symbol"/>
    </w:rPr>
  </w:style>
  <w:style w:type="character" w:customStyle="1" w:styleId="WW8Num1759z0">
    <w:name w:val="WW8Num1759z0"/>
    <w:rsid w:val="00544D31"/>
    <w:rPr>
      <w:rFonts w:ascii="Times New Roman" w:hAnsi="Times New Roman" w:cs="Times New Roman"/>
    </w:rPr>
  </w:style>
  <w:style w:type="character" w:customStyle="1" w:styleId="WW8Num1760z0">
    <w:name w:val="WW8Num1760z0"/>
    <w:rsid w:val="00544D31"/>
    <w:rPr>
      <w:rFonts w:ascii="Times New Roman" w:hAnsi="Times New Roman" w:cs="Times New Roman"/>
    </w:rPr>
  </w:style>
  <w:style w:type="character" w:customStyle="1" w:styleId="WW8Num1761z0">
    <w:name w:val="WW8Num1761z0"/>
    <w:rsid w:val="00544D31"/>
    <w:rPr>
      <w:rFonts w:ascii="Times New Roman" w:hAnsi="Times New Roman" w:cs="Times New Roman"/>
    </w:rPr>
  </w:style>
  <w:style w:type="character" w:customStyle="1" w:styleId="WW8Num1761z1">
    <w:name w:val="WW8Num1761z1"/>
    <w:rsid w:val="00544D31"/>
    <w:rPr>
      <w:rFonts w:ascii="Courier New" w:hAnsi="Courier New" w:cs="Courier New"/>
    </w:rPr>
  </w:style>
  <w:style w:type="character" w:customStyle="1" w:styleId="WW8Num1761z2">
    <w:name w:val="WW8Num1761z2"/>
    <w:rsid w:val="00544D31"/>
    <w:rPr>
      <w:rFonts w:ascii="Wingdings" w:hAnsi="Wingdings" w:cs="Wingdings"/>
    </w:rPr>
  </w:style>
  <w:style w:type="character" w:customStyle="1" w:styleId="WW8Num1761z3">
    <w:name w:val="WW8Num1761z3"/>
    <w:rsid w:val="00544D31"/>
    <w:rPr>
      <w:rFonts w:ascii="Symbol" w:hAnsi="Symbol" w:cs="Symbol"/>
    </w:rPr>
  </w:style>
  <w:style w:type="character" w:customStyle="1" w:styleId="WW8Num1762z1">
    <w:name w:val="WW8Num1762z1"/>
    <w:rsid w:val="00544D31"/>
    <w:rPr>
      <w:rFonts w:ascii="Courier New" w:hAnsi="Courier New" w:cs="Courier New"/>
    </w:rPr>
  </w:style>
  <w:style w:type="character" w:customStyle="1" w:styleId="WW8Num1762z2">
    <w:name w:val="WW8Num1762z2"/>
    <w:rsid w:val="00544D31"/>
    <w:rPr>
      <w:rFonts w:ascii="Wingdings" w:hAnsi="Wingdings" w:cs="Wingdings"/>
    </w:rPr>
  </w:style>
  <w:style w:type="character" w:customStyle="1" w:styleId="WW8Num1762z3">
    <w:name w:val="WW8Num1762z3"/>
    <w:rsid w:val="00544D31"/>
    <w:rPr>
      <w:rFonts w:ascii="Symbol" w:hAnsi="Symbol" w:cs="Symbol"/>
    </w:rPr>
  </w:style>
  <w:style w:type="character" w:customStyle="1" w:styleId="WW8Num1764z0">
    <w:name w:val="WW8Num1764z0"/>
    <w:rsid w:val="00544D31"/>
    <w:rPr>
      <w:rFonts w:ascii="Bookman Old Style" w:hAnsi="Bookman Old Style" w:cs="Bookman Old Style"/>
    </w:rPr>
  </w:style>
  <w:style w:type="character" w:customStyle="1" w:styleId="WW8Num1764z1">
    <w:name w:val="WW8Num1764z1"/>
    <w:rsid w:val="00544D31"/>
    <w:rPr>
      <w:rFonts w:ascii="Courier New" w:hAnsi="Courier New" w:cs="Courier New"/>
    </w:rPr>
  </w:style>
  <w:style w:type="character" w:customStyle="1" w:styleId="WW8Num1764z2">
    <w:name w:val="WW8Num1764z2"/>
    <w:rsid w:val="00544D31"/>
    <w:rPr>
      <w:rFonts w:ascii="Wingdings" w:hAnsi="Wingdings" w:cs="Wingdings"/>
    </w:rPr>
  </w:style>
  <w:style w:type="character" w:customStyle="1" w:styleId="WW8Num1764z3">
    <w:name w:val="WW8Num1764z3"/>
    <w:rsid w:val="00544D31"/>
    <w:rPr>
      <w:rFonts w:ascii="Symbol" w:hAnsi="Symbol" w:cs="Symbol"/>
    </w:rPr>
  </w:style>
  <w:style w:type="character" w:customStyle="1" w:styleId="WW8Num1765z0">
    <w:name w:val="WW8Num1765z0"/>
    <w:rsid w:val="00544D31"/>
    <w:rPr>
      <w:rFonts w:ascii="Times New Roman" w:hAnsi="Times New Roman" w:cs="Times New Roman"/>
    </w:rPr>
  </w:style>
  <w:style w:type="character" w:customStyle="1" w:styleId="WW8Num1765z1">
    <w:name w:val="WW8Num1765z1"/>
    <w:rsid w:val="00544D31"/>
    <w:rPr>
      <w:rFonts w:ascii="Courier New" w:hAnsi="Courier New" w:cs="Courier New"/>
    </w:rPr>
  </w:style>
  <w:style w:type="character" w:customStyle="1" w:styleId="WW8Num1765z2">
    <w:name w:val="WW8Num1765z2"/>
    <w:rsid w:val="00544D31"/>
    <w:rPr>
      <w:rFonts w:ascii="Wingdings" w:hAnsi="Wingdings" w:cs="Wingdings"/>
    </w:rPr>
  </w:style>
  <w:style w:type="character" w:customStyle="1" w:styleId="WW8Num1765z3">
    <w:name w:val="WW8Num1765z3"/>
    <w:rsid w:val="00544D31"/>
    <w:rPr>
      <w:rFonts w:ascii="Symbol" w:hAnsi="Symbol" w:cs="Symbol"/>
    </w:rPr>
  </w:style>
  <w:style w:type="character" w:customStyle="1" w:styleId="WW8Num1766z0">
    <w:name w:val="WW8Num1766z0"/>
    <w:rsid w:val="00544D31"/>
    <w:rPr>
      <w:rFonts w:ascii="Times New Roman" w:hAnsi="Times New Roman" w:cs="Times New Roman"/>
    </w:rPr>
  </w:style>
  <w:style w:type="character" w:customStyle="1" w:styleId="WW8Num1767z0">
    <w:name w:val="WW8Num176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768z0">
    <w:name w:val="WW8Num1768z0"/>
    <w:rsid w:val="00544D31"/>
    <w:rPr>
      <w:rFonts w:ascii="Symbol" w:hAnsi="Symbol" w:cs="Symbol"/>
    </w:rPr>
  </w:style>
  <w:style w:type="character" w:customStyle="1" w:styleId="WW8Num1769z0">
    <w:name w:val="WW8Num1769z0"/>
    <w:rsid w:val="00544D31"/>
    <w:rPr>
      <w:rFonts w:ascii="Times New Roman" w:hAnsi="Times New Roman" w:cs="Times New Roman"/>
    </w:rPr>
  </w:style>
  <w:style w:type="character" w:customStyle="1" w:styleId="WW8Num1772z0">
    <w:name w:val="WW8Num1772z0"/>
    <w:rsid w:val="00544D31"/>
    <w:rPr>
      <w:rFonts w:ascii="Times New Roman" w:hAnsi="Times New Roman" w:cs="Times New Roman"/>
    </w:rPr>
  </w:style>
  <w:style w:type="character" w:customStyle="1" w:styleId="WW8Num1772z1">
    <w:name w:val="WW8Num1772z1"/>
    <w:rsid w:val="00544D31"/>
    <w:rPr>
      <w:rFonts w:ascii="Courier New" w:hAnsi="Courier New" w:cs="Courier New"/>
    </w:rPr>
  </w:style>
  <w:style w:type="character" w:customStyle="1" w:styleId="WW8Num1772z2">
    <w:name w:val="WW8Num1772z2"/>
    <w:rsid w:val="00544D31"/>
    <w:rPr>
      <w:rFonts w:ascii="Wingdings" w:hAnsi="Wingdings" w:cs="Wingdings"/>
    </w:rPr>
  </w:style>
  <w:style w:type="character" w:customStyle="1" w:styleId="WW8Num1772z3">
    <w:name w:val="WW8Num1772z3"/>
    <w:rsid w:val="00544D31"/>
    <w:rPr>
      <w:rFonts w:ascii="Symbol" w:hAnsi="Symbol" w:cs="Symbol"/>
    </w:rPr>
  </w:style>
  <w:style w:type="character" w:customStyle="1" w:styleId="WW8Num1774z0">
    <w:name w:val="WW8Num1774z0"/>
    <w:rsid w:val="00544D31"/>
    <w:rPr>
      <w:b/>
      <w:bCs/>
      <w:sz w:val="24"/>
      <w:szCs w:val="24"/>
    </w:rPr>
  </w:style>
  <w:style w:type="character" w:customStyle="1" w:styleId="WW8Num1776z0">
    <w:name w:val="WW8Num1776z0"/>
    <w:rsid w:val="00544D31"/>
    <w:rPr>
      <w:rFonts w:ascii="Times New Roman" w:hAnsi="Times New Roman" w:cs="Times New Roman"/>
    </w:rPr>
  </w:style>
  <w:style w:type="character" w:customStyle="1" w:styleId="WW8Num1776z1">
    <w:name w:val="WW8Num1776z1"/>
    <w:rsid w:val="00544D31"/>
    <w:rPr>
      <w:rFonts w:ascii="Courier New" w:hAnsi="Courier New" w:cs="Courier New"/>
    </w:rPr>
  </w:style>
  <w:style w:type="character" w:customStyle="1" w:styleId="WW8Num1776z2">
    <w:name w:val="WW8Num1776z2"/>
    <w:rsid w:val="00544D31"/>
    <w:rPr>
      <w:rFonts w:ascii="Wingdings" w:hAnsi="Wingdings" w:cs="Wingdings"/>
    </w:rPr>
  </w:style>
  <w:style w:type="character" w:customStyle="1" w:styleId="WW8Num1776z3">
    <w:name w:val="WW8Num1776z3"/>
    <w:rsid w:val="00544D31"/>
    <w:rPr>
      <w:rFonts w:ascii="Symbol" w:hAnsi="Symbol" w:cs="Symbol"/>
    </w:rPr>
  </w:style>
  <w:style w:type="character" w:customStyle="1" w:styleId="WW8Num1778z0">
    <w:name w:val="WW8Num1778z0"/>
    <w:rsid w:val="00544D31"/>
    <w:rPr>
      <w:sz w:val="24"/>
      <w:szCs w:val="24"/>
    </w:rPr>
  </w:style>
  <w:style w:type="character" w:customStyle="1" w:styleId="WW8Num177z1">
    <w:name w:val="WW8Num177z1"/>
    <w:rsid w:val="00544D31"/>
    <w:rPr>
      <w:rFonts w:ascii="Symbol" w:hAnsi="Symbol" w:cs="Symbol"/>
    </w:rPr>
  </w:style>
  <w:style w:type="character" w:customStyle="1" w:styleId="WW8Num177z2">
    <w:name w:val="WW8Num177z2"/>
    <w:rsid w:val="00544D31"/>
    <w:rPr>
      <w:rFonts w:ascii="Wingdings" w:hAnsi="Wingdings" w:cs="Wingdings"/>
    </w:rPr>
  </w:style>
  <w:style w:type="character" w:customStyle="1" w:styleId="WW8Num177z4">
    <w:name w:val="WW8Num177z4"/>
    <w:rsid w:val="00544D31"/>
    <w:rPr>
      <w:rFonts w:ascii="Courier New" w:hAnsi="Courier New" w:cs="Courier New"/>
    </w:rPr>
  </w:style>
  <w:style w:type="character" w:customStyle="1" w:styleId="WW8Num1780z0">
    <w:name w:val="WW8Num1780z0"/>
    <w:rsid w:val="00544D31"/>
    <w:rPr>
      <w:rFonts w:ascii="Times New Roman" w:hAnsi="Times New Roman" w:cs="Times New Roman"/>
    </w:rPr>
  </w:style>
  <w:style w:type="character" w:customStyle="1" w:styleId="WW8Num1781z0">
    <w:name w:val="WW8Num1781z0"/>
    <w:rsid w:val="00544D31"/>
    <w:rPr>
      <w:rFonts w:ascii="Times New Roman" w:hAnsi="Times New Roman" w:cs="Times New Roman"/>
    </w:rPr>
  </w:style>
  <w:style w:type="character" w:customStyle="1" w:styleId="WW8Num1782z0">
    <w:name w:val="WW8Num17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84z0">
    <w:name w:val="WW8Num1784z0"/>
    <w:rsid w:val="00544D31"/>
    <w:rPr>
      <w:rFonts w:ascii="Times New Roman" w:hAnsi="Times New Roman" w:cs="Times New Roman"/>
    </w:rPr>
  </w:style>
  <w:style w:type="character" w:customStyle="1" w:styleId="WW8Num1784z1">
    <w:name w:val="WW8Num1784z1"/>
    <w:rsid w:val="00544D31"/>
    <w:rPr>
      <w:rFonts w:ascii="Courier New" w:hAnsi="Courier New" w:cs="Courier New"/>
    </w:rPr>
  </w:style>
  <w:style w:type="character" w:customStyle="1" w:styleId="WW8Num1784z2">
    <w:name w:val="WW8Num1784z2"/>
    <w:rsid w:val="00544D31"/>
    <w:rPr>
      <w:rFonts w:ascii="Wingdings" w:hAnsi="Wingdings" w:cs="Wingdings"/>
    </w:rPr>
  </w:style>
  <w:style w:type="character" w:customStyle="1" w:styleId="WW8Num1784z3">
    <w:name w:val="WW8Num1784z3"/>
    <w:rsid w:val="00544D31"/>
    <w:rPr>
      <w:rFonts w:ascii="Symbol" w:hAnsi="Symbol" w:cs="Symbol"/>
    </w:rPr>
  </w:style>
  <w:style w:type="character" w:customStyle="1" w:styleId="WW8Num1785z0">
    <w:name w:val="WW8Num1785z0"/>
    <w:rsid w:val="00544D31"/>
    <w:rPr>
      <w:rFonts w:ascii="Times New Roman" w:hAnsi="Times New Roman" w:cs="Times New Roman"/>
    </w:rPr>
  </w:style>
  <w:style w:type="character" w:customStyle="1" w:styleId="WW8Num1785z1">
    <w:name w:val="WW8Num1785z1"/>
    <w:rsid w:val="00544D31"/>
    <w:rPr>
      <w:rFonts w:ascii="Courier New" w:hAnsi="Courier New" w:cs="Courier New"/>
    </w:rPr>
  </w:style>
  <w:style w:type="character" w:customStyle="1" w:styleId="WW8Num1785z2">
    <w:name w:val="WW8Num1785z2"/>
    <w:rsid w:val="00544D31"/>
    <w:rPr>
      <w:rFonts w:ascii="Wingdings" w:hAnsi="Wingdings" w:cs="Wingdings"/>
    </w:rPr>
  </w:style>
  <w:style w:type="character" w:customStyle="1" w:styleId="WW8Num1785z3">
    <w:name w:val="WW8Num1785z3"/>
    <w:rsid w:val="00544D31"/>
    <w:rPr>
      <w:rFonts w:ascii="Symbol" w:hAnsi="Symbol" w:cs="Symbol"/>
    </w:rPr>
  </w:style>
  <w:style w:type="character" w:customStyle="1" w:styleId="WW8Num1786z0">
    <w:name w:val="WW8Num1786z0"/>
    <w:rsid w:val="00544D31"/>
    <w:rPr>
      <w:rFonts w:ascii="Times New Roman" w:hAnsi="Times New Roman" w:cs="Times New Roman"/>
    </w:rPr>
  </w:style>
  <w:style w:type="character" w:customStyle="1" w:styleId="WW8Num1786z1">
    <w:name w:val="WW8Num1786z1"/>
    <w:rsid w:val="00544D31"/>
    <w:rPr>
      <w:rFonts w:ascii="Courier New" w:hAnsi="Courier New" w:cs="Courier New"/>
    </w:rPr>
  </w:style>
  <w:style w:type="character" w:customStyle="1" w:styleId="WW8Num1786z2">
    <w:name w:val="WW8Num1786z2"/>
    <w:rsid w:val="00544D31"/>
    <w:rPr>
      <w:rFonts w:ascii="Wingdings" w:hAnsi="Wingdings" w:cs="Wingdings"/>
    </w:rPr>
  </w:style>
  <w:style w:type="character" w:customStyle="1" w:styleId="WW8Num1786z3">
    <w:name w:val="WW8Num1786z3"/>
    <w:rsid w:val="00544D31"/>
    <w:rPr>
      <w:rFonts w:ascii="Symbol" w:hAnsi="Symbol" w:cs="Symbol"/>
    </w:rPr>
  </w:style>
  <w:style w:type="character" w:customStyle="1" w:styleId="WW8Num1787z1">
    <w:name w:val="WW8Num1787z1"/>
    <w:rsid w:val="00544D31"/>
    <w:rPr>
      <w:rFonts w:ascii="Courier New" w:hAnsi="Courier New" w:cs="Courier New"/>
    </w:rPr>
  </w:style>
  <w:style w:type="character" w:customStyle="1" w:styleId="WW8Num1787z2">
    <w:name w:val="WW8Num1787z2"/>
    <w:rsid w:val="00544D31"/>
    <w:rPr>
      <w:rFonts w:ascii="Wingdings" w:hAnsi="Wingdings" w:cs="Wingdings"/>
    </w:rPr>
  </w:style>
  <w:style w:type="character" w:customStyle="1" w:styleId="WW8Num1787z3">
    <w:name w:val="WW8Num1787z3"/>
    <w:rsid w:val="00544D31"/>
    <w:rPr>
      <w:rFonts w:ascii="Symbol" w:hAnsi="Symbol" w:cs="Symbol"/>
    </w:rPr>
  </w:style>
  <w:style w:type="character" w:customStyle="1" w:styleId="WW8Num1788z0">
    <w:name w:val="WW8Num1788z0"/>
    <w:rsid w:val="00544D31"/>
    <w:rPr>
      <w:rFonts w:ascii="Symbol" w:hAnsi="Symbol" w:cs="Symbol"/>
      <w:sz w:val="24"/>
      <w:szCs w:val="24"/>
    </w:rPr>
  </w:style>
  <w:style w:type="character" w:customStyle="1" w:styleId="WW8Num1789z0">
    <w:name w:val="WW8Num1789z0"/>
    <w:rsid w:val="00544D31"/>
    <w:rPr>
      <w:rFonts w:ascii="Times New Roman" w:hAnsi="Times New Roman" w:cs="Times New Roman"/>
    </w:rPr>
  </w:style>
  <w:style w:type="character" w:customStyle="1" w:styleId="WW8Num178z1">
    <w:name w:val="WW8Num178z1"/>
    <w:rsid w:val="00544D31"/>
    <w:rPr>
      <w:rFonts w:ascii="Courier New" w:hAnsi="Courier New" w:cs="Courier New"/>
    </w:rPr>
  </w:style>
  <w:style w:type="character" w:customStyle="1" w:styleId="WW8Num178z2">
    <w:name w:val="WW8Num178z2"/>
    <w:rsid w:val="00544D31"/>
    <w:rPr>
      <w:rFonts w:ascii="Wingdings" w:hAnsi="Wingdings" w:cs="Wingdings"/>
    </w:rPr>
  </w:style>
  <w:style w:type="character" w:customStyle="1" w:styleId="WW8Num178z3">
    <w:name w:val="WW8Num178z3"/>
    <w:rsid w:val="00544D31"/>
    <w:rPr>
      <w:rFonts w:ascii="Symbol" w:hAnsi="Symbol" w:cs="Symbol"/>
    </w:rPr>
  </w:style>
  <w:style w:type="character" w:customStyle="1" w:styleId="WW8Num1790z0">
    <w:name w:val="WW8Num1790z0"/>
    <w:rsid w:val="00544D31"/>
    <w:rPr>
      <w:rFonts w:ascii="Symbol" w:hAnsi="Symbol" w:cs="Symbol"/>
    </w:rPr>
  </w:style>
  <w:style w:type="character" w:customStyle="1" w:styleId="WW8Num1791z0">
    <w:name w:val="WW8Num1791z0"/>
    <w:rsid w:val="00544D31"/>
    <w:rPr>
      <w:rFonts w:ascii="Times New Roman" w:hAnsi="Times New Roman" w:cs="Times New Roman"/>
    </w:rPr>
  </w:style>
  <w:style w:type="character" w:customStyle="1" w:styleId="WW8Num1792z0">
    <w:name w:val="WW8Num1792z0"/>
    <w:rsid w:val="00544D31"/>
    <w:rPr>
      <w:rFonts w:ascii="Times New Roman" w:hAnsi="Times New Roman" w:cs="Times New Roman"/>
    </w:rPr>
  </w:style>
  <w:style w:type="character" w:customStyle="1" w:styleId="WW8Num1793z0">
    <w:name w:val="WW8Num1793z0"/>
    <w:rsid w:val="00544D31"/>
    <w:rPr>
      <w:rFonts w:ascii="Times New Roman" w:hAnsi="Times New Roman" w:cs="Times New Roman"/>
    </w:rPr>
  </w:style>
  <w:style w:type="character" w:customStyle="1" w:styleId="WW8Num1794z0">
    <w:name w:val="WW8Num1794z0"/>
    <w:rsid w:val="00544D31"/>
    <w:rPr>
      <w:rFonts w:ascii="Times New Roman" w:hAnsi="Times New Roman" w:cs="Times New Roman"/>
    </w:rPr>
  </w:style>
  <w:style w:type="character" w:customStyle="1" w:styleId="WW8Num1795z0">
    <w:name w:val="WW8Num1795z0"/>
    <w:rsid w:val="00544D31"/>
    <w:rPr>
      <w:rFonts w:ascii="Times New Roman" w:hAnsi="Times New Roman" w:cs="Times New Roman"/>
    </w:rPr>
  </w:style>
  <w:style w:type="character" w:customStyle="1" w:styleId="WW8Num1795z1">
    <w:name w:val="WW8Num1795z1"/>
    <w:rsid w:val="00544D31"/>
    <w:rPr>
      <w:rFonts w:ascii="Courier New" w:hAnsi="Courier New" w:cs="Courier New"/>
    </w:rPr>
  </w:style>
  <w:style w:type="character" w:customStyle="1" w:styleId="WW8Num1795z2">
    <w:name w:val="WW8Num1795z2"/>
    <w:rsid w:val="00544D31"/>
    <w:rPr>
      <w:rFonts w:ascii="Wingdings" w:hAnsi="Wingdings" w:cs="Wingdings"/>
    </w:rPr>
  </w:style>
  <w:style w:type="character" w:customStyle="1" w:styleId="WW8Num1795z3">
    <w:name w:val="WW8Num1795z3"/>
    <w:rsid w:val="00544D31"/>
    <w:rPr>
      <w:rFonts w:ascii="Symbol" w:hAnsi="Symbol" w:cs="Symbol"/>
    </w:rPr>
  </w:style>
  <w:style w:type="character" w:customStyle="1" w:styleId="WW8Num1796z0">
    <w:name w:val="WW8Num1796z0"/>
    <w:rsid w:val="00544D31"/>
    <w:rPr>
      <w:rFonts w:ascii="Times New Roman" w:hAnsi="Times New Roman" w:cs="Times New Roman"/>
    </w:rPr>
  </w:style>
  <w:style w:type="character" w:customStyle="1" w:styleId="WW8Num1797z0">
    <w:name w:val="WW8Num1797z0"/>
    <w:rsid w:val="00544D31"/>
    <w:rPr>
      <w:rFonts w:ascii="Symbol" w:hAnsi="Symbol" w:cs="Symbol"/>
    </w:rPr>
  </w:style>
  <w:style w:type="character" w:customStyle="1" w:styleId="WW8Num1798z0">
    <w:name w:val="WW8Num1798z0"/>
    <w:rsid w:val="00544D31"/>
    <w:rPr>
      <w:rFonts w:ascii="Times New Roman" w:hAnsi="Times New Roman" w:cs="Times New Roman"/>
    </w:rPr>
  </w:style>
  <w:style w:type="character" w:customStyle="1" w:styleId="WW8Num1798z1">
    <w:name w:val="WW8Num1798z1"/>
    <w:rsid w:val="00544D31"/>
    <w:rPr>
      <w:rFonts w:ascii="Courier New" w:hAnsi="Courier New" w:cs="Courier New"/>
    </w:rPr>
  </w:style>
  <w:style w:type="character" w:customStyle="1" w:styleId="WW8Num1798z2">
    <w:name w:val="WW8Num1798z2"/>
    <w:rsid w:val="00544D31"/>
    <w:rPr>
      <w:rFonts w:ascii="Wingdings" w:hAnsi="Wingdings" w:cs="Wingdings"/>
    </w:rPr>
  </w:style>
  <w:style w:type="character" w:customStyle="1" w:styleId="WW8Num1798z3">
    <w:name w:val="WW8Num1798z3"/>
    <w:rsid w:val="00544D31"/>
    <w:rPr>
      <w:rFonts w:ascii="Symbol" w:hAnsi="Symbol" w:cs="Symbol"/>
    </w:rPr>
  </w:style>
  <w:style w:type="character" w:customStyle="1" w:styleId="WW8Num1799z0">
    <w:name w:val="WW8Num1799z0"/>
    <w:rsid w:val="00544D31"/>
    <w:rPr>
      <w:rFonts w:ascii="Times New Roman" w:hAnsi="Times New Roman" w:cs="Times New Roman"/>
    </w:rPr>
  </w:style>
  <w:style w:type="character" w:customStyle="1" w:styleId="WW8Num1799z1">
    <w:name w:val="WW8Num1799z1"/>
    <w:rsid w:val="00544D31"/>
    <w:rPr>
      <w:rFonts w:ascii="Courier New" w:hAnsi="Courier New" w:cs="Courier New"/>
    </w:rPr>
  </w:style>
  <w:style w:type="character" w:customStyle="1" w:styleId="WW8Num1799z2">
    <w:name w:val="WW8Num1799z2"/>
    <w:rsid w:val="00544D31"/>
    <w:rPr>
      <w:rFonts w:ascii="Wingdings" w:hAnsi="Wingdings" w:cs="Wingdings"/>
    </w:rPr>
  </w:style>
  <w:style w:type="character" w:customStyle="1" w:styleId="WW8Num1799z3">
    <w:name w:val="WW8Num1799z3"/>
    <w:rsid w:val="00544D31"/>
    <w:rPr>
      <w:rFonts w:ascii="Symbol" w:hAnsi="Symbol" w:cs="Symbol"/>
    </w:rPr>
  </w:style>
  <w:style w:type="character" w:customStyle="1" w:styleId="WW8Num17z0">
    <w:name w:val="WW8Num17z0"/>
    <w:rsid w:val="00544D31"/>
    <w:rPr>
      <w:rFonts w:ascii="Times New Roman" w:hAnsi="Times New Roman" w:cs="Times New Roman"/>
    </w:rPr>
  </w:style>
  <w:style w:type="character" w:customStyle="1" w:styleId="WW8Num17z1">
    <w:name w:val="WW8Num17z1"/>
    <w:rsid w:val="00544D31"/>
    <w:rPr>
      <w:rFonts w:ascii="Courier New" w:hAnsi="Courier New" w:cs="Courier New"/>
    </w:rPr>
  </w:style>
  <w:style w:type="character" w:customStyle="1" w:styleId="WW8Num17z2">
    <w:name w:val="WW8Num17z2"/>
    <w:rsid w:val="00544D31"/>
    <w:rPr>
      <w:rFonts w:ascii="Wingdings" w:hAnsi="Wingdings" w:cs="Wingdings"/>
    </w:rPr>
  </w:style>
  <w:style w:type="character" w:customStyle="1" w:styleId="WW8Num17z3">
    <w:name w:val="WW8Num17z3"/>
    <w:rsid w:val="00544D31"/>
    <w:rPr>
      <w:rFonts w:ascii="Symbol" w:hAnsi="Symbol" w:cs="Symbol"/>
    </w:rPr>
  </w:style>
  <w:style w:type="character" w:customStyle="1" w:styleId="WW8Num1800z0">
    <w:name w:val="WW8Num1800z0"/>
    <w:rsid w:val="00544D31"/>
    <w:rPr>
      <w:rFonts w:ascii="Symbol" w:hAnsi="Symbol" w:cs="Symbol"/>
      <w:sz w:val="24"/>
      <w:szCs w:val="24"/>
    </w:rPr>
  </w:style>
  <w:style w:type="character" w:customStyle="1" w:styleId="WW8Num1800z1">
    <w:name w:val="WW8Num1800z1"/>
    <w:rsid w:val="00544D31"/>
    <w:rPr>
      <w:rFonts w:ascii="Courier New" w:hAnsi="Courier New" w:cs="Courier New"/>
    </w:rPr>
  </w:style>
  <w:style w:type="character" w:customStyle="1" w:styleId="WW8Num1800z2">
    <w:name w:val="WW8Num1800z2"/>
    <w:rsid w:val="00544D31"/>
    <w:rPr>
      <w:rFonts w:ascii="Wingdings" w:hAnsi="Wingdings" w:cs="Wingdings"/>
    </w:rPr>
  </w:style>
  <w:style w:type="character" w:customStyle="1" w:styleId="WW8Num1800z3">
    <w:name w:val="WW8Num1800z3"/>
    <w:rsid w:val="00544D31"/>
    <w:rPr>
      <w:rFonts w:ascii="Symbol" w:hAnsi="Symbol" w:cs="Symbol"/>
    </w:rPr>
  </w:style>
  <w:style w:type="character" w:customStyle="1" w:styleId="WW8Num1801z0">
    <w:name w:val="WW8Num1801z0"/>
    <w:rsid w:val="00544D31"/>
    <w:rPr>
      <w:rFonts w:ascii="Times New Roman" w:hAnsi="Times New Roman" w:cs="Times New Roman"/>
    </w:rPr>
  </w:style>
  <w:style w:type="character" w:customStyle="1" w:styleId="WW8Num1802z0">
    <w:name w:val="WW8Num1802z0"/>
    <w:rsid w:val="00544D31"/>
    <w:rPr>
      <w:rFonts w:ascii="Times New Roman" w:hAnsi="Times New Roman" w:cs="Times New Roman"/>
    </w:rPr>
  </w:style>
  <w:style w:type="character" w:customStyle="1" w:styleId="WW8Num1802z1">
    <w:name w:val="WW8Num1802z1"/>
    <w:rsid w:val="00544D31"/>
    <w:rPr>
      <w:rFonts w:ascii="Courier New" w:hAnsi="Courier New" w:cs="Courier New"/>
    </w:rPr>
  </w:style>
  <w:style w:type="character" w:customStyle="1" w:styleId="WW8Num1802z2">
    <w:name w:val="WW8Num1802z2"/>
    <w:rsid w:val="00544D31"/>
    <w:rPr>
      <w:rFonts w:ascii="Wingdings" w:hAnsi="Wingdings" w:cs="Wingdings"/>
    </w:rPr>
  </w:style>
  <w:style w:type="character" w:customStyle="1" w:styleId="WW8Num1802z3">
    <w:name w:val="WW8Num1802z3"/>
    <w:rsid w:val="00544D31"/>
    <w:rPr>
      <w:rFonts w:ascii="Symbol" w:hAnsi="Symbol" w:cs="Symbol"/>
    </w:rPr>
  </w:style>
  <w:style w:type="character" w:customStyle="1" w:styleId="WW8Num1804z0">
    <w:name w:val="WW8Num1804z0"/>
    <w:rsid w:val="00544D31"/>
    <w:rPr>
      <w:rFonts w:ascii="Bookman Old Style" w:hAnsi="Bookman Old Style" w:cs="Bookman Old Style"/>
    </w:rPr>
  </w:style>
  <w:style w:type="character" w:customStyle="1" w:styleId="WW8Num1806z0">
    <w:name w:val="WW8Num1806z0"/>
    <w:rsid w:val="00544D31"/>
    <w:rPr>
      <w:rFonts w:ascii="Times New Roman" w:hAnsi="Times New Roman" w:cs="Times New Roman"/>
    </w:rPr>
  </w:style>
  <w:style w:type="character" w:customStyle="1" w:styleId="WW8Num1806z1">
    <w:name w:val="WW8Num1806z1"/>
    <w:rsid w:val="00544D31"/>
    <w:rPr>
      <w:rFonts w:ascii="Courier New" w:hAnsi="Courier New" w:cs="Courier New"/>
    </w:rPr>
  </w:style>
  <w:style w:type="character" w:customStyle="1" w:styleId="WW8Num1806z2">
    <w:name w:val="WW8Num1806z2"/>
    <w:rsid w:val="00544D31"/>
    <w:rPr>
      <w:rFonts w:ascii="Wingdings" w:hAnsi="Wingdings" w:cs="Wingdings"/>
    </w:rPr>
  </w:style>
  <w:style w:type="character" w:customStyle="1" w:styleId="WW8Num1806z3">
    <w:name w:val="WW8Num1806z3"/>
    <w:rsid w:val="00544D31"/>
    <w:rPr>
      <w:rFonts w:ascii="Symbol" w:hAnsi="Symbol" w:cs="Symbol"/>
    </w:rPr>
  </w:style>
  <w:style w:type="character" w:customStyle="1" w:styleId="WW8Num1807z0">
    <w:name w:val="WW8Num1807z0"/>
    <w:rsid w:val="00544D31"/>
    <w:rPr>
      <w:rFonts w:ascii="Bookman Old Style" w:hAnsi="Bookman Old Style" w:cs="Bookman Old Style"/>
    </w:rPr>
  </w:style>
  <w:style w:type="character" w:customStyle="1" w:styleId="WW8Num1807z1">
    <w:name w:val="WW8Num180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08z0">
    <w:name w:val="WW8Num1808z0"/>
    <w:rsid w:val="00544D31"/>
    <w:rPr>
      <w:rFonts w:ascii="Symbol" w:hAnsi="Symbol" w:cs="Symbol"/>
    </w:rPr>
  </w:style>
  <w:style w:type="character" w:customStyle="1" w:styleId="WW8Num1809z0">
    <w:name w:val="WW8Num1809z0"/>
    <w:rsid w:val="00544D31"/>
    <w:rPr>
      <w:rFonts w:ascii="Times New Roman" w:hAnsi="Times New Roman" w:cs="Times New Roman"/>
    </w:rPr>
  </w:style>
  <w:style w:type="character" w:customStyle="1" w:styleId="WW8Num1810z0">
    <w:name w:val="WW8Num1810z0"/>
    <w:rsid w:val="00544D31"/>
    <w:rPr>
      <w:u w:val="none"/>
    </w:rPr>
  </w:style>
  <w:style w:type="character" w:customStyle="1" w:styleId="WW8Num1812z0">
    <w:name w:val="WW8Num1812z0"/>
    <w:rsid w:val="00544D31"/>
    <w:rPr>
      <w:rFonts w:ascii="Zapf Calligraphic 801 SWA" w:hAnsi="Zapf Calligraphic 801 SWA" w:cs="Zapf Calligraphic 801 SWA"/>
    </w:rPr>
  </w:style>
  <w:style w:type="character" w:customStyle="1" w:styleId="WW8Num1814z0">
    <w:name w:val="WW8Num1814z0"/>
    <w:rsid w:val="00544D31"/>
    <w:rPr>
      <w:rFonts w:ascii="Times New Roman" w:hAnsi="Times New Roman" w:cs="Times New Roman"/>
    </w:rPr>
  </w:style>
  <w:style w:type="character" w:customStyle="1" w:styleId="WW8Num1816z1">
    <w:name w:val="WW8Num1816z1"/>
    <w:rsid w:val="00544D31"/>
    <w:rPr>
      <w:rFonts w:ascii="Times New Roman" w:hAnsi="Times New Roman" w:cs="Times New Roman"/>
    </w:rPr>
  </w:style>
  <w:style w:type="character" w:customStyle="1" w:styleId="WW8Num1816z4">
    <w:name w:val="WW8Num1816z4"/>
    <w:rsid w:val="00544D31"/>
  </w:style>
  <w:style w:type="character" w:customStyle="1" w:styleId="WW8Num1817z0">
    <w:name w:val="WW8Num1817z0"/>
    <w:rsid w:val="00544D31"/>
    <w:rPr>
      <w:rFonts w:ascii="Comic Sans MS" w:hAnsi="Comic Sans MS" w:cs="Comic Sans MS"/>
    </w:rPr>
  </w:style>
  <w:style w:type="character" w:customStyle="1" w:styleId="WW8Num1817z1">
    <w:name w:val="WW8Num1817z1"/>
    <w:rsid w:val="00544D31"/>
    <w:rPr>
      <w:rFonts w:ascii="Courier New" w:hAnsi="Courier New" w:cs="Courier New"/>
    </w:rPr>
  </w:style>
  <w:style w:type="character" w:customStyle="1" w:styleId="WW8Num1817z2">
    <w:name w:val="WW8Num1817z2"/>
    <w:rsid w:val="00544D31"/>
    <w:rPr>
      <w:rFonts w:ascii="Wingdings" w:hAnsi="Wingdings" w:cs="Wingdings"/>
    </w:rPr>
  </w:style>
  <w:style w:type="character" w:customStyle="1" w:styleId="WW8Num1817z3">
    <w:name w:val="WW8Num1817z3"/>
    <w:rsid w:val="00544D31"/>
    <w:rPr>
      <w:rFonts w:ascii="Symbol" w:hAnsi="Symbol" w:cs="Symbol"/>
    </w:rPr>
  </w:style>
  <w:style w:type="character" w:customStyle="1" w:styleId="WW8Num1819z0">
    <w:name w:val="WW8Num1819z0"/>
    <w:rsid w:val="00544D31"/>
    <w:rPr>
      <w:rFonts w:ascii="Times New Roman" w:hAnsi="Times New Roman" w:cs="Times New Roman"/>
    </w:rPr>
  </w:style>
  <w:style w:type="character" w:customStyle="1" w:styleId="WW8Num1821z0">
    <w:name w:val="WW8Num1821z0"/>
    <w:rsid w:val="00544D31"/>
    <w:rPr>
      <w:rFonts w:ascii="Times New Roman" w:hAnsi="Times New Roman" w:cs="Times New Roman"/>
    </w:rPr>
  </w:style>
  <w:style w:type="character" w:customStyle="1" w:styleId="WW8Num1821z1">
    <w:name w:val="WW8Num1821z1"/>
    <w:rsid w:val="00544D31"/>
    <w:rPr>
      <w:rFonts w:ascii="Courier New" w:hAnsi="Courier New" w:cs="Courier New"/>
    </w:rPr>
  </w:style>
  <w:style w:type="character" w:customStyle="1" w:styleId="WW8Num1821z2">
    <w:name w:val="WW8Num1821z2"/>
    <w:rsid w:val="00544D31"/>
    <w:rPr>
      <w:rFonts w:ascii="Wingdings" w:hAnsi="Wingdings" w:cs="Wingdings"/>
    </w:rPr>
  </w:style>
  <w:style w:type="character" w:customStyle="1" w:styleId="WW8Num1821z3">
    <w:name w:val="WW8Num1821z3"/>
    <w:rsid w:val="00544D31"/>
    <w:rPr>
      <w:rFonts w:ascii="Symbol" w:hAnsi="Symbol" w:cs="Symbol"/>
    </w:rPr>
  </w:style>
  <w:style w:type="character" w:customStyle="1" w:styleId="WW8Num1823z0">
    <w:name w:val="WW8Num1823z0"/>
    <w:rsid w:val="00544D31"/>
    <w:rPr>
      <w:rFonts w:ascii="Times New Roman" w:hAnsi="Times New Roman" w:cs="Times New Roman"/>
    </w:rPr>
  </w:style>
  <w:style w:type="character" w:customStyle="1" w:styleId="WW8Num1824z0">
    <w:name w:val="WW8Num1824z0"/>
    <w:rsid w:val="00544D31"/>
    <w:rPr>
      <w:rFonts w:ascii="Times New Roman" w:hAnsi="Times New Roman" w:cs="Times New Roman"/>
    </w:rPr>
  </w:style>
  <w:style w:type="character" w:customStyle="1" w:styleId="WW8Num1825z0">
    <w:name w:val="WW8Num1825z0"/>
    <w:rsid w:val="00544D31"/>
    <w:rPr>
      <w:rFonts w:ascii="Symbol" w:hAnsi="Symbol" w:cs="Symbol"/>
    </w:rPr>
  </w:style>
  <w:style w:type="character" w:customStyle="1" w:styleId="WW8Num1826z0">
    <w:name w:val="WW8Num1826z0"/>
    <w:rsid w:val="00544D31"/>
    <w:rPr>
      <w:rFonts w:ascii="Bookman Old Style" w:hAnsi="Bookman Old Style" w:cs="Bookman Old Style"/>
    </w:rPr>
  </w:style>
  <w:style w:type="character" w:customStyle="1" w:styleId="WW8Num1826z1">
    <w:name w:val="WW8Num1826z1"/>
    <w:rsid w:val="00544D31"/>
    <w:rPr>
      <w:rFonts w:eastAsia="Times New Roman"/>
    </w:rPr>
  </w:style>
  <w:style w:type="character" w:customStyle="1" w:styleId="WW8Num1827z0">
    <w:name w:val="WW8Num1827z0"/>
    <w:rsid w:val="00544D31"/>
    <w:rPr>
      <w:rFonts w:ascii="Symbol" w:hAnsi="Symbol" w:cs="Symbol"/>
    </w:rPr>
  </w:style>
  <w:style w:type="character" w:customStyle="1" w:styleId="WW8Num1828z0">
    <w:name w:val="WW8Num1828z0"/>
    <w:rsid w:val="00544D31"/>
    <w:rPr>
      <w:rFonts w:ascii="Symbol" w:hAnsi="Symbol" w:cs="Symbol"/>
    </w:rPr>
  </w:style>
  <w:style w:type="character" w:customStyle="1" w:styleId="WW8Num1829z0">
    <w:name w:val="WW8Num1829z0"/>
    <w:rsid w:val="00544D31"/>
    <w:rPr>
      <w:rFonts w:ascii="Times New Roman" w:hAnsi="Times New Roman" w:cs="Times New Roman"/>
    </w:rPr>
  </w:style>
  <w:style w:type="character" w:customStyle="1" w:styleId="WW8Num182z0">
    <w:name w:val="WW8Num1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30z0">
    <w:name w:val="WW8Num1830z0"/>
    <w:rsid w:val="00544D31"/>
    <w:rPr>
      <w:rFonts w:ascii="Times New Roman" w:hAnsi="Times New Roman" w:cs="Times New Roman"/>
    </w:rPr>
  </w:style>
  <w:style w:type="character" w:customStyle="1" w:styleId="WW8Num1831z0">
    <w:name w:val="WW8Num1831z0"/>
    <w:rsid w:val="00544D31"/>
    <w:rPr>
      <w:rFonts w:ascii="Times New Roman" w:hAnsi="Times New Roman" w:cs="Times New Roman"/>
    </w:rPr>
  </w:style>
  <w:style w:type="character" w:customStyle="1" w:styleId="WW8Num1831z1">
    <w:name w:val="WW8Num1831z1"/>
    <w:rsid w:val="00544D31"/>
    <w:rPr>
      <w:rFonts w:ascii="Courier New" w:hAnsi="Courier New" w:cs="Courier New"/>
    </w:rPr>
  </w:style>
  <w:style w:type="character" w:customStyle="1" w:styleId="WW8Num1831z2">
    <w:name w:val="WW8Num1831z2"/>
    <w:rsid w:val="00544D31"/>
    <w:rPr>
      <w:rFonts w:ascii="Wingdings" w:hAnsi="Wingdings" w:cs="Wingdings"/>
    </w:rPr>
  </w:style>
  <w:style w:type="character" w:customStyle="1" w:styleId="WW8Num1831z3">
    <w:name w:val="WW8Num1831z3"/>
    <w:rsid w:val="00544D31"/>
    <w:rPr>
      <w:rFonts w:ascii="Symbol" w:hAnsi="Symbol" w:cs="Symbol"/>
    </w:rPr>
  </w:style>
  <w:style w:type="character" w:customStyle="1" w:styleId="WW8Num1833z0">
    <w:name w:val="WW8Num1833z0"/>
    <w:rsid w:val="00544D31"/>
    <w:rPr>
      <w:rFonts w:ascii="Times New Roman" w:hAnsi="Times New Roman" w:cs="Times New Roman"/>
    </w:rPr>
  </w:style>
  <w:style w:type="character" w:customStyle="1" w:styleId="WW8Num1833z1">
    <w:name w:val="WW8Num1833z1"/>
    <w:rsid w:val="00544D31"/>
    <w:rPr>
      <w:rFonts w:ascii="Courier New" w:hAnsi="Courier New" w:cs="Courier New"/>
    </w:rPr>
  </w:style>
  <w:style w:type="character" w:customStyle="1" w:styleId="WW8Num1833z2">
    <w:name w:val="WW8Num1833z2"/>
    <w:rsid w:val="00544D31"/>
    <w:rPr>
      <w:rFonts w:ascii="Wingdings" w:hAnsi="Wingdings" w:cs="Wingdings"/>
    </w:rPr>
  </w:style>
  <w:style w:type="character" w:customStyle="1" w:styleId="WW8Num1833z3">
    <w:name w:val="WW8Num1833z3"/>
    <w:rsid w:val="00544D31"/>
    <w:rPr>
      <w:rFonts w:ascii="Symbol" w:hAnsi="Symbol" w:cs="Symbol"/>
    </w:rPr>
  </w:style>
  <w:style w:type="character" w:customStyle="1" w:styleId="WW8Num1834z0">
    <w:name w:val="WW8Num1834z0"/>
    <w:rsid w:val="00544D31"/>
    <w:rPr>
      <w:rFonts w:ascii="Times New Roman" w:hAnsi="Times New Roman" w:cs="Times New Roman"/>
    </w:rPr>
  </w:style>
  <w:style w:type="character" w:customStyle="1" w:styleId="WW8Num1834z3">
    <w:name w:val="WW8Num1834z3"/>
    <w:rsid w:val="00544D31"/>
    <w:rPr>
      <w:rFonts w:ascii="Symbol" w:hAnsi="Symbol" w:cs="Symbol"/>
    </w:rPr>
  </w:style>
  <w:style w:type="character" w:customStyle="1" w:styleId="WW8Num1834z4">
    <w:name w:val="WW8Num1834z4"/>
    <w:rsid w:val="00544D31"/>
    <w:rPr>
      <w:rFonts w:ascii="Courier New" w:hAnsi="Courier New" w:cs="Courier New"/>
    </w:rPr>
  </w:style>
  <w:style w:type="character" w:customStyle="1" w:styleId="WW8Num1834z5">
    <w:name w:val="WW8Num1834z5"/>
    <w:rsid w:val="00544D31"/>
    <w:rPr>
      <w:rFonts w:ascii="Wingdings" w:hAnsi="Wingdings" w:cs="Wingdings"/>
    </w:rPr>
  </w:style>
  <w:style w:type="character" w:customStyle="1" w:styleId="WW8Num1835z0">
    <w:name w:val="WW8Num1835z0"/>
    <w:rsid w:val="00544D31"/>
    <w:rPr>
      <w:rFonts w:ascii="Symbol" w:hAnsi="Symbol" w:cs="Symbol"/>
    </w:rPr>
  </w:style>
  <w:style w:type="character" w:customStyle="1" w:styleId="WW8Num1836z0">
    <w:name w:val="WW8Num1836z0"/>
    <w:rsid w:val="00544D31"/>
    <w:rPr>
      <w:rFonts w:ascii="Times New Roman" w:hAnsi="Times New Roman" w:cs="Times New Roman"/>
    </w:rPr>
  </w:style>
  <w:style w:type="character" w:customStyle="1" w:styleId="WW8Num1837z0">
    <w:name w:val="WW8Num1837z0"/>
    <w:rsid w:val="00544D31"/>
    <w:rPr>
      <w:rFonts w:ascii="Symbol" w:hAnsi="Symbol" w:cs="Symbol"/>
      <w:sz w:val="24"/>
      <w:szCs w:val="24"/>
    </w:rPr>
  </w:style>
  <w:style w:type="character" w:customStyle="1" w:styleId="WW8Num1837z1">
    <w:name w:val="WW8Num1837z1"/>
    <w:rsid w:val="00544D31"/>
    <w:rPr>
      <w:rFonts w:ascii="Courier New" w:hAnsi="Courier New" w:cs="Courier New"/>
    </w:rPr>
  </w:style>
  <w:style w:type="character" w:customStyle="1" w:styleId="WW8Num1837z2">
    <w:name w:val="WW8Num1837z2"/>
    <w:rsid w:val="00544D31"/>
    <w:rPr>
      <w:rFonts w:ascii="Wingdings" w:hAnsi="Wingdings" w:cs="Wingdings"/>
    </w:rPr>
  </w:style>
  <w:style w:type="character" w:customStyle="1" w:styleId="WW8Num1837z3">
    <w:name w:val="WW8Num1837z3"/>
    <w:rsid w:val="00544D31"/>
    <w:rPr>
      <w:rFonts w:ascii="Symbol" w:hAnsi="Symbol" w:cs="Symbol"/>
    </w:rPr>
  </w:style>
  <w:style w:type="character" w:customStyle="1" w:styleId="WW8Num1838z0">
    <w:name w:val="WW8Num1838z0"/>
    <w:rsid w:val="00544D31"/>
    <w:rPr>
      <w:rFonts w:ascii="Times New Roman" w:hAnsi="Times New Roman" w:cs="Times New Roman"/>
    </w:rPr>
  </w:style>
  <w:style w:type="character" w:customStyle="1" w:styleId="WW8Num1839z0">
    <w:name w:val="WW8Num1839z0"/>
    <w:rsid w:val="00544D31"/>
    <w:rPr>
      <w:rFonts w:ascii="Times New Roman" w:hAnsi="Times New Roman" w:cs="Times New Roman"/>
    </w:rPr>
  </w:style>
  <w:style w:type="character" w:customStyle="1" w:styleId="WW8Num1842z0">
    <w:name w:val="WW8Num1842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843z0">
    <w:name w:val="WW8Num1843z0"/>
    <w:rsid w:val="00544D31"/>
    <w:rPr>
      <w:rFonts w:ascii="Times New Roman" w:hAnsi="Times New Roman" w:cs="Times New Roman"/>
    </w:rPr>
  </w:style>
  <w:style w:type="character" w:customStyle="1" w:styleId="WW8Num1844z0">
    <w:name w:val="WW8Num1844z0"/>
    <w:rsid w:val="00544D31"/>
    <w:rPr>
      <w:rFonts w:ascii="Times New Roman" w:hAnsi="Times New Roman" w:cs="Times New Roman"/>
    </w:rPr>
  </w:style>
  <w:style w:type="character" w:customStyle="1" w:styleId="WW8Num1845z0">
    <w:name w:val="WW8Num1845z0"/>
    <w:rsid w:val="00544D31"/>
    <w:rPr>
      <w:rFonts w:ascii="Symbol" w:hAnsi="Symbol" w:cs="Symbol"/>
      <w:color w:val="auto"/>
      <w:sz w:val="28"/>
      <w:szCs w:val="28"/>
    </w:rPr>
  </w:style>
  <w:style w:type="character" w:customStyle="1" w:styleId="WW8Num1846z0">
    <w:name w:val="WW8Num1846z0"/>
    <w:rsid w:val="00544D31"/>
    <w:rPr>
      <w:rFonts w:ascii="Times New Roman" w:hAnsi="Times New Roman" w:cs="Times New Roman"/>
    </w:rPr>
  </w:style>
  <w:style w:type="character" w:customStyle="1" w:styleId="WW8Num1847z0">
    <w:name w:val="WW8Num1847z0"/>
    <w:rsid w:val="00544D31"/>
    <w:rPr>
      <w:rFonts w:ascii="Times New Roman" w:hAnsi="Times New Roman" w:cs="Times New Roman"/>
    </w:rPr>
  </w:style>
  <w:style w:type="character" w:customStyle="1" w:styleId="WW8Num1847z1">
    <w:name w:val="WW8Num1847z1"/>
    <w:rsid w:val="00544D31"/>
    <w:rPr>
      <w:rFonts w:ascii="Courier New" w:hAnsi="Courier New" w:cs="Courier New"/>
    </w:rPr>
  </w:style>
  <w:style w:type="character" w:customStyle="1" w:styleId="WW8Num1847z2">
    <w:name w:val="WW8Num1847z2"/>
    <w:rsid w:val="00544D31"/>
    <w:rPr>
      <w:rFonts w:ascii="Wingdings" w:hAnsi="Wingdings" w:cs="Wingdings"/>
    </w:rPr>
  </w:style>
  <w:style w:type="character" w:customStyle="1" w:styleId="WW8Num1847z3">
    <w:name w:val="WW8Num1847z3"/>
    <w:rsid w:val="00544D31"/>
    <w:rPr>
      <w:rFonts w:ascii="Symbol" w:hAnsi="Symbol" w:cs="Symbol"/>
    </w:rPr>
  </w:style>
  <w:style w:type="character" w:customStyle="1" w:styleId="WW8Num1850z0">
    <w:name w:val="WW8Num1850z0"/>
    <w:rsid w:val="00544D31"/>
    <w:rPr>
      <w:rFonts w:ascii="Times New Roman" w:hAnsi="Times New Roman" w:cs="Times New Roman"/>
    </w:rPr>
  </w:style>
  <w:style w:type="character" w:customStyle="1" w:styleId="WW8Num1850z1">
    <w:name w:val="WW8Num1850z1"/>
    <w:rsid w:val="00544D31"/>
    <w:rPr>
      <w:rFonts w:ascii="Courier New" w:hAnsi="Courier New" w:cs="Courier New"/>
    </w:rPr>
  </w:style>
  <w:style w:type="character" w:customStyle="1" w:styleId="WW8Num1850z2">
    <w:name w:val="WW8Num1850z2"/>
    <w:rsid w:val="00544D31"/>
    <w:rPr>
      <w:rFonts w:ascii="Wingdings" w:hAnsi="Wingdings" w:cs="Wingdings"/>
    </w:rPr>
  </w:style>
  <w:style w:type="character" w:customStyle="1" w:styleId="WW8Num1850z3">
    <w:name w:val="WW8Num1850z3"/>
    <w:rsid w:val="00544D31"/>
    <w:rPr>
      <w:rFonts w:ascii="Symbol" w:hAnsi="Symbol" w:cs="Symbol"/>
    </w:rPr>
  </w:style>
  <w:style w:type="character" w:customStyle="1" w:styleId="WW8Num1851z0">
    <w:name w:val="WW8Num1851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851z1">
    <w:name w:val="WW8Num1851z1"/>
    <w:rsid w:val="00544D31"/>
    <w:rPr>
      <w:rFonts w:ascii="Courier New" w:hAnsi="Courier New" w:cs="Courier New"/>
    </w:rPr>
  </w:style>
  <w:style w:type="character" w:customStyle="1" w:styleId="WW8Num1851z2">
    <w:name w:val="WW8Num1851z2"/>
    <w:rsid w:val="00544D31"/>
    <w:rPr>
      <w:rFonts w:ascii="Wingdings" w:hAnsi="Wingdings" w:cs="Wingdings"/>
    </w:rPr>
  </w:style>
  <w:style w:type="character" w:customStyle="1" w:styleId="WW8Num1851z3">
    <w:name w:val="WW8Num1851z3"/>
    <w:rsid w:val="00544D31"/>
    <w:rPr>
      <w:rFonts w:ascii="Symbol" w:hAnsi="Symbol" w:cs="Symbol"/>
    </w:rPr>
  </w:style>
  <w:style w:type="character" w:customStyle="1" w:styleId="WW8Num1852z0">
    <w:name w:val="WW8Num1852z0"/>
    <w:rsid w:val="00544D31"/>
    <w:rPr>
      <w:rFonts w:ascii="Symbol" w:hAnsi="Symbol" w:cs="Symbol"/>
    </w:rPr>
  </w:style>
  <w:style w:type="character" w:customStyle="1" w:styleId="WW8Num1853z0">
    <w:name w:val="WW8Num1853z0"/>
    <w:rsid w:val="00544D31"/>
    <w:rPr>
      <w:rFonts w:ascii="Times New Roman" w:hAnsi="Times New Roman" w:cs="Times New Roman"/>
    </w:rPr>
  </w:style>
  <w:style w:type="character" w:customStyle="1" w:styleId="WW8Num1853z1">
    <w:name w:val="WW8Num1853z1"/>
    <w:rsid w:val="00544D31"/>
    <w:rPr>
      <w:rFonts w:ascii="Courier New" w:hAnsi="Courier New" w:cs="Courier New"/>
    </w:rPr>
  </w:style>
  <w:style w:type="character" w:customStyle="1" w:styleId="WW8Num1853z2">
    <w:name w:val="WW8Num1853z2"/>
    <w:rsid w:val="00544D31"/>
    <w:rPr>
      <w:rFonts w:ascii="Wingdings" w:hAnsi="Wingdings" w:cs="Wingdings"/>
    </w:rPr>
  </w:style>
  <w:style w:type="character" w:customStyle="1" w:styleId="WW8Num1853z3">
    <w:name w:val="WW8Num1853z3"/>
    <w:rsid w:val="00544D31"/>
    <w:rPr>
      <w:rFonts w:ascii="Symbol" w:hAnsi="Symbol" w:cs="Symbol"/>
    </w:rPr>
  </w:style>
  <w:style w:type="character" w:customStyle="1" w:styleId="WW8Num1854z0">
    <w:name w:val="WW8Num1854z0"/>
    <w:rsid w:val="00544D31"/>
    <w:rPr>
      <w:rFonts w:ascii="Bookman Old Style" w:hAnsi="Bookman Old Style" w:cs="Bookman Old Style"/>
    </w:rPr>
  </w:style>
  <w:style w:type="character" w:customStyle="1" w:styleId="WW8Num1856z0">
    <w:name w:val="WW8Num1856z0"/>
    <w:rsid w:val="00544D31"/>
    <w:rPr>
      <w:rFonts w:ascii="Times New Roman" w:hAnsi="Times New Roman" w:cs="Times New Roman"/>
    </w:rPr>
  </w:style>
  <w:style w:type="character" w:customStyle="1" w:styleId="WW8Num1857z0">
    <w:name w:val="WW8Num1857z0"/>
    <w:rsid w:val="00544D31"/>
    <w:rPr>
      <w:rFonts w:ascii="Times New Roman" w:hAnsi="Times New Roman" w:cs="Times New Roman"/>
    </w:rPr>
  </w:style>
  <w:style w:type="character" w:customStyle="1" w:styleId="WW8Num1858z0">
    <w:name w:val="WW8Num1858z0"/>
    <w:rsid w:val="00544D31"/>
    <w:rPr>
      <w:rFonts w:ascii="Symbol" w:hAnsi="Symbol" w:cs="Symbol"/>
    </w:rPr>
  </w:style>
  <w:style w:type="character" w:customStyle="1" w:styleId="WW8Num1858z1">
    <w:name w:val="WW8Num1858z1"/>
    <w:rsid w:val="00544D31"/>
    <w:rPr>
      <w:rFonts w:ascii="Courier New" w:hAnsi="Courier New" w:cs="Courier New"/>
    </w:rPr>
  </w:style>
  <w:style w:type="character" w:customStyle="1" w:styleId="WW8Num1858z2">
    <w:name w:val="WW8Num1858z2"/>
    <w:rsid w:val="00544D31"/>
    <w:rPr>
      <w:rFonts w:ascii="Wingdings" w:hAnsi="Wingdings" w:cs="Wingdings"/>
    </w:rPr>
  </w:style>
  <w:style w:type="character" w:customStyle="1" w:styleId="WW8Num1859z0">
    <w:name w:val="WW8Num1859z0"/>
    <w:rsid w:val="00544D31"/>
    <w:rPr>
      <w:rFonts w:ascii="Times New Roman" w:hAnsi="Times New Roman" w:cs="Times New Roman"/>
    </w:rPr>
  </w:style>
  <w:style w:type="character" w:customStyle="1" w:styleId="WW8Num1860z0">
    <w:name w:val="WW8Num1860z0"/>
    <w:rsid w:val="00544D31"/>
    <w:rPr>
      <w:rFonts w:ascii="Symbol" w:hAnsi="Symbol" w:cs="Symbol"/>
    </w:rPr>
  </w:style>
  <w:style w:type="character" w:customStyle="1" w:styleId="WW8Num1862z0">
    <w:name w:val="WW8Num1862z0"/>
    <w:rsid w:val="00544D31"/>
    <w:rPr>
      <w:rFonts w:ascii="Times New Roman" w:hAnsi="Times New Roman" w:cs="Times New Roman"/>
    </w:rPr>
  </w:style>
  <w:style w:type="character" w:customStyle="1" w:styleId="WW8Num1862z1">
    <w:name w:val="WW8Num1862z1"/>
    <w:rsid w:val="00544D31"/>
    <w:rPr>
      <w:rFonts w:ascii="Courier New" w:hAnsi="Courier New" w:cs="Courier New"/>
    </w:rPr>
  </w:style>
  <w:style w:type="character" w:customStyle="1" w:styleId="WW8Num1862z2">
    <w:name w:val="WW8Num1862z2"/>
    <w:rsid w:val="00544D31"/>
    <w:rPr>
      <w:rFonts w:ascii="Wingdings" w:hAnsi="Wingdings" w:cs="Wingdings"/>
    </w:rPr>
  </w:style>
  <w:style w:type="character" w:customStyle="1" w:styleId="WW8Num1862z3">
    <w:name w:val="WW8Num1862z3"/>
    <w:rsid w:val="00544D31"/>
    <w:rPr>
      <w:rFonts w:ascii="Symbol" w:hAnsi="Symbol" w:cs="Symbol"/>
    </w:rPr>
  </w:style>
  <w:style w:type="character" w:customStyle="1" w:styleId="WW8Num1863z0">
    <w:name w:val="WW8Num1863z0"/>
    <w:rsid w:val="00544D31"/>
    <w:rPr>
      <w:rFonts w:ascii="Times New Roman" w:hAnsi="Times New Roman" w:cs="Times New Roman"/>
    </w:rPr>
  </w:style>
  <w:style w:type="character" w:customStyle="1" w:styleId="WW8Num1864z0">
    <w:name w:val="WW8Num1864z0"/>
    <w:rsid w:val="00544D31"/>
    <w:rPr>
      <w:rFonts w:ascii="Times New Roman" w:hAnsi="Times New Roman" w:cs="Times New Roman"/>
    </w:rPr>
  </w:style>
  <w:style w:type="character" w:customStyle="1" w:styleId="WW8Num1865z0">
    <w:name w:val="WW8Num1865z0"/>
    <w:rsid w:val="00544D31"/>
    <w:rPr>
      <w:rFonts w:ascii="Times New Roman" w:hAnsi="Times New Roman" w:cs="Times New Roman"/>
    </w:rPr>
  </w:style>
  <w:style w:type="character" w:customStyle="1" w:styleId="WW8Num1867z0">
    <w:name w:val="WW8Num1867z0"/>
    <w:rsid w:val="00544D31"/>
    <w:rPr>
      <w:rFonts w:ascii="Symbol" w:hAnsi="Symbol" w:cs="Symbol"/>
    </w:rPr>
  </w:style>
  <w:style w:type="character" w:customStyle="1" w:styleId="WW8Num1869z0">
    <w:name w:val="WW8Num1869z0"/>
    <w:rsid w:val="00544D31"/>
    <w:rPr>
      <w:rFonts w:ascii="Times New Roman" w:hAnsi="Times New Roman" w:cs="Times New Roman"/>
    </w:rPr>
  </w:style>
  <w:style w:type="character" w:customStyle="1" w:styleId="WW8Num1870z1">
    <w:name w:val="WW8Num1870z1"/>
    <w:rsid w:val="00544D31"/>
    <w:rPr>
      <w:rFonts w:ascii="Courier New" w:hAnsi="Courier New" w:cs="Courier New"/>
    </w:rPr>
  </w:style>
  <w:style w:type="character" w:customStyle="1" w:styleId="WW8Num1870z2">
    <w:name w:val="WW8Num1870z2"/>
    <w:rsid w:val="00544D31"/>
    <w:rPr>
      <w:rFonts w:ascii="Wingdings" w:hAnsi="Wingdings" w:cs="Wingdings"/>
    </w:rPr>
  </w:style>
  <w:style w:type="character" w:customStyle="1" w:styleId="WW8Num1870z3">
    <w:name w:val="WW8Num1870z3"/>
    <w:rsid w:val="00544D31"/>
    <w:rPr>
      <w:rFonts w:ascii="Symbol" w:hAnsi="Symbol" w:cs="Symbol"/>
    </w:rPr>
  </w:style>
  <w:style w:type="character" w:customStyle="1" w:styleId="WW8Num1871z0">
    <w:name w:val="WW8Num1871z0"/>
    <w:rsid w:val="00544D31"/>
    <w:rPr>
      <w:rFonts w:ascii="Symbol" w:hAnsi="Symbol" w:cs="Symbol"/>
    </w:rPr>
  </w:style>
  <w:style w:type="character" w:customStyle="1" w:styleId="WW8Num1872z0">
    <w:name w:val="WW8Num1872z0"/>
    <w:rsid w:val="00544D31"/>
    <w:rPr>
      <w:rFonts w:ascii="Symbol" w:hAnsi="Symbol" w:cs="Symbol"/>
    </w:rPr>
  </w:style>
  <w:style w:type="character" w:customStyle="1" w:styleId="WW8Num1872z1">
    <w:name w:val="WW8Num1872z1"/>
    <w:rsid w:val="00544D31"/>
    <w:rPr>
      <w:rFonts w:ascii="Courier New" w:hAnsi="Courier New" w:cs="Courier New"/>
    </w:rPr>
  </w:style>
  <w:style w:type="character" w:customStyle="1" w:styleId="WW8Num1872z2">
    <w:name w:val="WW8Num1872z2"/>
    <w:rsid w:val="00544D31"/>
    <w:rPr>
      <w:rFonts w:ascii="Wingdings" w:hAnsi="Wingdings" w:cs="Wingdings"/>
    </w:rPr>
  </w:style>
  <w:style w:type="character" w:customStyle="1" w:styleId="WW8Num1873z0">
    <w:name w:val="WW8Num1873z0"/>
    <w:rsid w:val="00544D31"/>
    <w:rPr>
      <w:rFonts w:ascii="Times New Roman" w:hAnsi="Times New Roman" w:cs="Times New Roman"/>
    </w:rPr>
  </w:style>
  <w:style w:type="character" w:customStyle="1" w:styleId="WW8Num1874z0">
    <w:name w:val="WW8Num1874z0"/>
    <w:rsid w:val="00544D31"/>
    <w:rPr>
      <w:rFonts w:ascii="Times New Roman" w:hAnsi="Times New Roman" w:cs="Times New Roman"/>
    </w:rPr>
  </w:style>
  <w:style w:type="character" w:customStyle="1" w:styleId="WW8Num1875z0">
    <w:name w:val="WW8Num1875z0"/>
    <w:rsid w:val="00544D31"/>
    <w:rPr>
      <w:rFonts w:ascii="Times New Roman" w:hAnsi="Times New Roman" w:cs="Times New Roman"/>
    </w:rPr>
  </w:style>
  <w:style w:type="character" w:customStyle="1" w:styleId="WW8Num1876z0">
    <w:name w:val="WW8Num1876z0"/>
    <w:rsid w:val="00544D31"/>
    <w:rPr>
      <w:rFonts w:ascii="Times New Roman" w:hAnsi="Times New Roman" w:cs="Times New Roman"/>
    </w:rPr>
  </w:style>
  <w:style w:type="character" w:customStyle="1" w:styleId="WW8Num1876z1">
    <w:name w:val="WW8Num1876z1"/>
    <w:rsid w:val="00544D31"/>
    <w:rPr>
      <w:rFonts w:ascii="Courier New" w:hAnsi="Courier New" w:cs="Courier New"/>
    </w:rPr>
  </w:style>
  <w:style w:type="character" w:customStyle="1" w:styleId="WW8Num1876z2">
    <w:name w:val="WW8Num1876z2"/>
    <w:rsid w:val="00544D31"/>
    <w:rPr>
      <w:rFonts w:ascii="Wingdings" w:hAnsi="Wingdings" w:cs="Wingdings"/>
    </w:rPr>
  </w:style>
  <w:style w:type="character" w:customStyle="1" w:styleId="WW8Num1876z3">
    <w:name w:val="WW8Num1876z3"/>
    <w:rsid w:val="00544D31"/>
    <w:rPr>
      <w:rFonts w:ascii="Symbol" w:hAnsi="Symbol" w:cs="Symbol"/>
    </w:rPr>
  </w:style>
  <w:style w:type="character" w:customStyle="1" w:styleId="WW8Num1877z0">
    <w:name w:val="WW8Num1877z0"/>
    <w:rsid w:val="00544D31"/>
    <w:rPr>
      <w:rFonts w:ascii="Times New Roman" w:hAnsi="Times New Roman" w:cs="Times New Roman"/>
    </w:rPr>
  </w:style>
  <w:style w:type="character" w:customStyle="1" w:styleId="WW8Num1878z0">
    <w:name w:val="WW8Num1878z0"/>
    <w:rsid w:val="00544D31"/>
    <w:rPr>
      <w:rFonts w:ascii="Times New Roman" w:hAnsi="Times New Roman" w:cs="Times New Roman"/>
    </w:rPr>
  </w:style>
  <w:style w:type="character" w:customStyle="1" w:styleId="WW8Num187z1">
    <w:name w:val="WW8Num187z1"/>
    <w:rsid w:val="00544D31"/>
    <w:rPr>
      <w:rFonts w:ascii="Courier New" w:hAnsi="Courier New" w:cs="Courier New"/>
    </w:rPr>
  </w:style>
  <w:style w:type="character" w:customStyle="1" w:styleId="WW8Num187z2">
    <w:name w:val="WW8Num187z2"/>
    <w:rsid w:val="00544D31"/>
    <w:rPr>
      <w:rFonts w:ascii="Wingdings" w:hAnsi="Wingdings" w:cs="Wingdings"/>
    </w:rPr>
  </w:style>
  <w:style w:type="character" w:customStyle="1" w:styleId="WW8Num187z3">
    <w:name w:val="WW8Num187z3"/>
    <w:rsid w:val="00544D31"/>
    <w:rPr>
      <w:rFonts w:ascii="Symbol" w:hAnsi="Symbol" w:cs="Symbol"/>
    </w:rPr>
  </w:style>
  <w:style w:type="character" w:customStyle="1" w:styleId="WW8Num1880z0">
    <w:name w:val="WW8Num1880z0"/>
    <w:rsid w:val="00544D31"/>
    <w:rPr>
      <w:rFonts w:ascii="Times New Roman" w:hAnsi="Times New Roman" w:cs="Times New Roman"/>
    </w:rPr>
  </w:style>
  <w:style w:type="character" w:customStyle="1" w:styleId="WW8Num1881z0">
    <w:name w:val="WW8Num1881z0"/>
    <w:rsid w:val="00544D31"/>
    <w:rPr>
      <w:rFonts w:ascii="Times New Roman" w:hAnsi="Times New Roman" w:cs="Times New Roman"/>
    </w:rPr>
  </w:style>
  <w:style w:type="character" w:customStyle="1" w:styleId="WW8Num1881z1">
    <w:name w:val="WW8Num1881z1"/>
    <w:rsid w:val="00544D31"/>
    <w:rPr>
      <w:rFonts w:ascii="Symbol" w:hAnsi="Symbol" w:cs="Symbol"/>
    </w:rPr>
  </w:style>
  <w:style w:type="character" w:customStyle="1" w:styleId="WW8Num1881z2">
    <w:name w:val="WW8Num1881z2"/>
    <w:rsid w:val="00544D31"/>
    <w:rPr>
      <w:rFonts w:ascii="Wingdings" w:hAnsi="Wingdings" w:cs="Wingdings"/>
    </w:rPr>
  </w:style>
  <w:style w:type="character" w:customStyle="1" w:styleId="WW8Num1881z4">
    <w:name w:val="WW8Num1881z4"/>
    <w:rsid w:val="00544D31"/>
    <w:rPr>
      <w:rFonts w:ascii="Courier New" w:hAnsi="Courier New" w:cs="Courier New"/>
    </w:rPr>
  </w:style>
  <w:style w:type="character" w:customStyle="1" w:styleId="WW8Num1882z1">
    <w:name w:val="WW8Num1882z1"/>
    <w:rsid w:val="00544D31"/>
    <w:rPr>
      <w:rFonts w:ascii="Symbol" w:hAnsi="Symbol" w:cs="Symbol"/>
    </w:rPr>
  </w:style>
  <w:style w:type="character" w:customStyle="1" w:styleId="WW8Num1884z0">
    <w:name w:val="WW8Num1884z0"/>
    <w:rsid w:val="00544D31"/>
    <w:rPr>
      <w:rFonts w:ascii="Times New Roman" w:hAnsi="Times New Roman" w:cs="Times New Roman"/>
    </w:rPr>
  </w:style>
  <w:style w:type="character" w:customStyle="1" w:styleId="WW8Num1885z0">
    <w:name w:val="WW8Num1885z0"/>
    <w:rsid w:val="00544D31"/>
    <w:rPr>
      <w:rFonts w:ascii="Times New Roman" w:hAnsi="Times New Roman" w:cs="Times New Roman"/>
    </w:rPr>
  </w:style>
  <w:style w:type="character" w:customStyle="1" w:styleId="WW8Num1885z1">
    <w:name w:val="WW8Num1885z1"/>
    <w:rsid w:val="00544D31"/>
    <w:rPr>
      <w:rFonts w:ascii="Courier New" w:hAnsi="Courier New" w:cs="Courier New"/>
    </w:rPr>
  </w:style>
  <w:style w:type="character" w:customStyle="1" w:styleId="WW8Num1885z2">
    <w:name w:val="WW8Num1885z2"/>
    <w:rsid w:val="00544D31"/>
    <w:rPr>
      <w:rFonts w:ascii="Wingdings" w:hAnsi="Wingdings" w:cs="Wingdings"/>
    </w:rPr>
  </w:style>
  <w:style w:type="character" w:customStyle="1" w:styleId="WW8Num1885z3">
    <w:name w:val="WW8Num1885z3"/>
    <w:rsid w:val="00544D31"/>
    <w:rPr>
      <w:rFonts w:ascii="Symbol" w:hAnsi="Symbol" w:cs="Symbol"/>
    </w:rPr>
  </w:style>
  <w:style w:type="character" w:customStyle="1" w:styleId="WW8Num1886z0">
    <w:name w:val="WW8Num1886z0"/>
    <w:rsid w:val="00544D31"/>
    <w:rPr>
      <w:rFonts w:ascii="Times New Roman" w:hAnsi="Times New Roman" w:cs="Times New Roman"/>
    </w:rPr>
  </w:style>
  <w:style w:type="character" w:customStyle="1" w:styleId="WW8Num1887z0">
    <w:name w:val="WW8Num1887z0"/>
    <w:rsid w:val="00544D31"/>
    <w:rPr>
      <w:rFonts w:ascii="Times New Roman" w:hAnsi="Times New Roman" w:cs="Times New Roman"/>
    </w:rPr>
  </w:style>
  <w:style w:type="character" w:customStyle="1" w:styleId="WW8Num1889z0">
    <w:name w:val="WW8Num188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891z0">
    <w:name w:val="WW8Num1891z0"/>
    <w:rsid w:val="00544D31"/>
    <w:rPr>
      <w:rFonts w:ascii="Times New Roman" w:hAnsi="Times New Roman" w:cs="Times New Roman"/>
    </w:rPr>
  </w:style>
  <w:style w:type="character" w:customStyle="1" w:styleId="WW8Num1892z0">
    <w:name w:val="WW8Num1892z0"/>
    <w:rsid w:val="00544D31"/>
    <w:rPr>
      <w:rFonts w:ascii="Times New Roman" w:hAnsi="Times New Roman" w:cs="Times New Roman"/>
    </w:rPr>
  </w:style>
  <w:style w:type="character" w:customStyle="1" w:styleId="WW8Num1893z0">
    <w:name w:val="WW8Num1893z0"/>
    <w:rsid w:val="00544D31"/>
    <w:rPr>
      <w:rFonts w:ascii="Times New Roman" w:hAnsi="Times New Roman" w:cs="Times New Roman"/>
    </w:rPr>
  </w:style>
  <w:style w:type="character" w:customStyle="1" w:styleId="WW8Num1893z1">
    <w:name w:val="WW8Num1893z1"/>
    <w:rsid w:val="00544D31"/>
    <w:rPr>
      <w:rFonts w:ascii="Symbol" w:hAnsi="Symbol" w:cs="Symbol"/>
    </w:rPr>
  </w:style>
  <w:style w:type="character" w:customStyle="1" w:styleId="WW8Num1893z2">
    <w:name w:val="WW8Num1893z2"/>
    <w:rsid w:val="00544D31"/>
    <w:rPr>
      <w:rFonts w:ascii="Wingdings" w:hAnsi="Wingdings" w:cs="Wingdings"/>
    </w:rPr>
  </w:style>
  <w:style w:type="character" w:customStyle="1" w:styleId="WW8Num1893z4">
    <w:name w:val="WW8Num1893z4"/>
    <w:rsid w:val="00544D31"/>
    <w:rPr>
      <w:rFonts w:ascii="Courier New" w:hAnsi="Courier New" w:cs="Courier New"/>
    </w:rPr>
  </w:style>
  <w:style w:type="character" w:customStyle="1" w:styleId="WW8Num1894z0">
    <w:name w:val="WW8Num1894z0"/>
    <w:rsid w:val="00544D31"/>
    <w:rPr>
      <w:rFonts w:ascii="Symbol" w:hAnsi="Symbol" w:cs="Symbol"/>
    </w:rPr>
  </w:style>
  <w:style w:type="character" w:customStyle="1" w:styleId="WW8Num1895z0">
    <w:name w:val="WW8Num1895z0"/>
    <w:rsid w:val="00544D31"/>
    <w:rPr>
      <w:rFonts w:ascii="Times New Roman" w:hAnsi="Times New Roman" w:cs="Times New Roman"/>
    </w:rPr>
  </w:style>
  <w:style w:type="character" w:customStyle="1" w:styleId="WW8Num1895z1">
    <w:name w:val="WW8Num1895z1"/>
    <w:rsid w:val="00544D31"/>
    <w:rPr>
      <w:rFonts w:ascii="Courier New" w:hAnsi="Courier New" w:cs="Courier New"/>
    </w:rPr>
  </w:style>
  <w:style w:type="character" w:customStyle="1" w:styleId="WW8Num1895z2">
    <w:name w:val="WW8Num1895z2"/>
    <w:rsid w:val="00544D31"/>
    <w:rPr>
      <w:rFonts w:ascii="Wingdings" w:hAnsi="Wingdings" w:cs="Wingdings"/>
    </w:rPr>
  </w:style>
  <w:style w:type="character" w:customStyle="1" w:styleId="WW8Num1895z3">
    <w:name w:val="WW8Num1895z3"/>
    <w:rsid w:val="00544D31"/>
    <w:rPr>
      <w:rFonts w:ascii="Symbol" w:hAnsi="Symbol" w:cs="Symbol"/>
    </w:rPr>
  </w:style>
  <w:style w:type="character" w:customStyle="1" w:styleId="WW8Num1898z0">
    <w:name w:val="WW8Num1898z0"/>
    <w:rsid w:val="00544D31"/>
    <w:rPr>
      <w:rFonts w:ascii="Times New Roman" w:hAnsi="Times New Roman" w:cs="Times New Roman"/>
    </w:rPr>
  </w:style>
  <w:style w:type="character" w:customStyle="1" w:styleId="WW8Num18z0">
    <w:name w:val="WW8Num18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8Num18z1">
    <w:name w:val="WW8Num18z1"/>
    <w:rsid w:val="00544D31"/>
    <w:rPr>
      <w:rFonts w:ascii="Courier New" w:hAnsi="Courier New" w:cs="Courier New"/>
    </w:rPr>
  </w:style>
  <w:style w:type="character" w:customStyle="1" w:styleId="WW8Num18z2">
    <w:name w:val="WW8Num18z2"/>
    <w:rsid w:val="00544D31"/>
    <w:rPr>
      <w:rFonts w:ascii="Wingdings" w:hAnsi="Wingdings" w:cs="Wingdings"/>
    </w:rPr>
  </w:style>
  <w:style w:type="character" w:customStyle="1" w:styleId="WW8Num18z3">
    <w:name w:val="WW8Num18z3"/>
    <w:rsid w:val="00544D31"/>
    <w:rPr>
      <w:rFonts w:ascii="Symbol" w:hAnsi="Symbol" w:cs="Symbol"/>
    </w:rPr>
  </w:style>
  <w:style w:type="character" w:customStyle="1" w:styleId="WW8Num1900z0">
    <w:name w:val="WW8Num1900z0"/>
    <w:rsid w:val="00544D31"/>
    <w:rPr>
      <w:rFonts w:ascii="Times New Roman" w:hAnsi="Times New Roman" w:cs="Times New Roman"/>
    </w:rPr>
  </w:style>
  <w:style w:type="character" w:customStyle="1" w:styleId="WW8Num1900z1">
    <w:name w:val="WW8Num1900z1"/>
    <w:rsid w:val="00544D31"/>
    <w:rPr>
      <w:rFonts w:ascii="Courier New" w:hAnsi="Courier New" w:cs="Courier New"/>
    </w:rPr>
  </w:style>
  <w:style w:type="character" w:customStyle="1" w:styleId="WW8Num1900z2">
    <w:name w:val="WW8Num1900z2"/>
    <w:rsid w:val="00544D31"/>
    <w:rPr>
      <w:rFonts w:ascii="Wingdings" w:hAnsi="Wingdings" w:cs="Wingdings"/>
    </w:rPr>
  </w:style>
  <w:style w:type="character" w:customStyle="1" w:styleId="WW8Num1900z3">
    <w:name w:val="WW8Num1900z3"/>
    <w:rsid w:val="00544D31"/>
    <w:rPr>
      <w:rFonts w:ascii="Symbol" w:hAnsi="Symbol" w:cs="Symbol"/>
    </w:rPr>
  </w:style>
  <w:style w:type="character" w:customStyle="1" w:styleId="WW8Num1901z0">
    <w:name w:val="WW8Num1901z0"/>
    <w:rsid w:val="00544D31"/>
    <w:rPr>
      <w:rFonts w:ascii="Times New Roman" w:hAnsi="Times New Roman" w:cs="Times New Roman"/>
    </w:rPr>
  </w:style>
  <w:style w:type="character" w:customStyle="1" w:styleId="WW8Num1901z1">
    <w:name w:val="WW8Num1901z1"/>
    <w:rsid w:val="00544D31"/>
    <w:rPr>
      <w:rFonts w:ascii="Courier New" w:hAnsi="Courier New" w:cs="Courier New"/>
    </w:rPr>
  </w:style>
  <w:style w:type="character" w:customStyle="1" w:styleId="WW8Num1901z2">
    <w:name w:val="WW8Num1901z2"/>
    <w:rsid w:val="00544D31"/>
    <w:rPr>
      <w:rFonts w:ascii="Wingdings" w:hAnsi="Wingdings" w:cs="Wingdings"/>
    </w:rPr>
  </w:style>
  <w:style w:type="character" w:customStyle="1" w:styleId="WW8Num1901z3">
    <w:name w:val="WW8Num1901z3"/>
    <w:rsid w:val="00544D31"/>
    <w:rPr>
      <w:rFonts w:ascii="Symbol" w:hAnsi="Symbol" w:cs="Symbol"/>
    </w:rPr>
  </w:style>
  <w:style w:type="character" w:customStyle="1" w:styleId="WW8Num1902z0">
    <w:name w:val="WW8Num1902z0"/>
    <w:rsid w:val="00544D31"/>
    <w:rPr>
      <w:rFonts w:ascii="Times New Roman" w:hAnsi="Times New Roman" w:cs="Times New Roman"/>
    </w:rPr>
  </w:style>
  <w:style w:type="character" w:customStyle="1" w:styleId="WW8Num1903z0">
    <w:name w:val="WW8Num1903z0"/>
    <w:rsid w:val="00544D31"/>
    <w:rPr>
      <w:rFonts w:ascii="Times New Roman" w:hAnsi="Times New Roman" w:cs="Times New Roman"/>
    </w:rPr>
  </w:style>
  <w:style w:type="character" w:customStyle="1" w:styleId="WW8Num1904z0">
    <w:name w:val="WW8Num1904z0"/>
    <w:rsid w:val="00544D31"/>
    <w:rPr>
      <w:rFonts w:ascii="Times New Roman" w:hAnsi="Times New Roman" w:cs="Times New Roman"/>
    </w:rPr>
  </w:style>
  <w:style w:type="character" w:customStyle="1" w:styleId="WW8Num1904z1">
    <w:name w:val="WW8Num1904z1"/>
    <w:rsid w:val="00544D31"/>
    <w:rPr>
      <w:rFonts w:ascii="Courier New" w:hAnsi="Courier New" w:cs="Courier New"/>
    </w:rPr>
  </w:style>
  <w:style w:type="character" w:customStyle="1" w:styleId="WW8Num1904z2">
    <w:name w:val="WW8Num1904z2"/>
    <w:rsid w:val="00544D31"/>
    <w:rPr>
      <w:rFonts w:ascii="Wingdings" w:hAnsi="Wingdings" w:cs="Wingdings"/>
    </w:rPr>
  </w:style>
  <w:style w:type="character" w:customStyle="1" w:styleId="WW8Num1904z3">
    <w:name w:val="WW8Num1904z3"/>
    <w:rsid w:val="00544D31"/>
    <w:rPr>
      <w:rFonts w:ascii="Symbol" w:hAnsi="Symbol" w:cs="Symbol"/>
    </w:rPr>
  </w:style>
  <w:style w:type="character" w:customStyle="1" w:styleId="WW8Num1905z0">
    <w:name w:val="WW8Num1905z0"/>
    <w:rsid w:val="00544D31"/>
    <w:rPr>
      <w:rFonts w:ascii="Times New Roman" w:hAnsi="Times New Roman" w:cs="Times New Roman"/>
    </w:rPr>
  </w:style>
  <w:style w:type="character" w:customStyle="1" w:styleId="WW8Num1906z0">
    <w:name w:val="WW8Num1906z0"/>
    <w:rsid w:val="00544D31"/>
    <w:rPr>
      <w:rFonts w:ascii="Times New Roman" w:hAnsi="Times New Roman" w:cs="Times New Roman"/>
    </w:rPr>
  </w:style>
  <w:style w:type="character" w:customStyle="1" w:styleId="WW8Num1907z0">
    <w:name w:val="WW8Num1907z0"/>
    <w:rsid w:val="00544D31"/>
    <w:rPr>
      <w:rFonts w:ascii="Times New Roman" w:hAnsi="Times New Roman" w:cs="Times New Roman"/>
    </w:rPr>
  </w:style>
  <w:style w:type="character" w:customStyle="1" w:styleId="WW8Num1907z1">
    <w:name w:val="WW8Num1907z1"/>
    <w:rsid w:val="00544D31"/>
    <w:rPr>
      <w:rFonts w:ascii="Courier New" w:hAnsi="Courier New" w:cs="Courier New"/>
    </w:rPr>
  </w:style>
  <w:style w:type="character" w:customStyle="1" w:styleId="WW8Num1907z2">
    <w:name w:val="WW8Num1907z2"/>
    <w:rsid w:val="00544D31"/>
    <w:rPr>
      <w:rFonts w:ascii="Wingdings" w:hAnsi="Wingdings" w:cs="Wingdings"/>
    </w:rPr>
  </w:style>
  <w:style w:type="character" w:customStyle="1" w:styleId="WW8Num1907z3">
    <w:name w:val="WW8Num1907z3"/>
    <w:rsid w:val="00544D31"/>
    <w:rPr>
      <w:rFonts w:ascii="Symbol" w:hAnsi="Symbol" w:cs="Symbol"/>
    </w:rPr>
  </w:style>
  <w:style w:type="character" w:customStyle="1" w:styleId="WW8Num1908z0">
    <w:name w:val="WW8Num1908z0"/>
    <w:rsid w:val="00544D31"/>
    <w:rPr>
      <w:rFonts w:ascii="Bookman Old Style" w:hAnsi="Bookman Old Style" w:cs="Bookman Old Style"/>
    </w:rPr>
  </w:style>
  <w:style w:type="character" w:customStyle="1" w:styleId="WW8Num1909z0">
    <w:name w:val="WW8Num1909z0"/>
    <w:rsid w:val="00544D31"/>
    <w:rPr>
      <w:rFonts w:ascii="Times New Roman" w:hAnsi="Times New Roman" w:cs="Times New Roman"/>
    </w:rPr>
  </w:style>
  <w:style w:type="character" w:customStyle="1" w:styleId="WW8Num190z1">
    <w:name w:val="WW8Num190z1"/>
    <w:rsid w:val="00544D31"/>
    <w:rPr>
      <w:rFonts w:ascii="Courier New" w:hAnsi="Courier New" w:cs="Courier New"/>
    </w:rPr>
  </w:style>
  <w:style w:type="character" w:customStyle="1" w:styleId="WW8Num190z2">
    <w:name w:val="WW8Num190z2"/>
    <w:rsid w:val="00544D31"/>
    <w:rPr>
      <w:rFonts w:ascii="Wingdings" w:hAnsi="Wingdings" w:cs="Wingdings"/>
    </w:rPr>
  </w:style>
  <w:style w:type="character" w:customStyle="1" w:styleId="WW8Num190z3">
    <w:name w:val="WW8Num190z3"/>
    <w:rsid w:val="00544D31"/>
    <w:rPr>
      <w:rFonts w:ascii="Symbol" w:hAnsi="Symbol" w:cs="Symbol"/>
    </w:rPr>
  </w:style>
  <w:style w:type="character" w:customStyle="1" w:styleId="WW8Num1911z0">
    <w:name w:val="WW8Num1911z0"/>
    <w:rsid w:val="00544D31"/>
    <w:rPr>
      <w:rFonts w:ascii="Times New Roman" w:hAnsi="Times New Roman" w:cs="Times New Roman"/>
    </w:rPr>
  </w:style>
  <w:style w:type="character" w:customStyle="1" w:styleId="WW8Num1911z1">
    <w:name w:val="WW8Num1911z1"/>
    <w:rsid w:val="00544D31"/>
    <w:rPr>
      <w:rFonts w:ascii="Courier New" w:hAnsi="Courier New" w:cs="Courier New"/>
    </w:rPr>
  </w:style>
  <w:style w:type="character" w:customStyle="1" w:styleId="WW8Num1911z2">
    <w:name w:val="WW8Num1911z2"/>
    <w:rsid w:val="00544D31"/>
    <w:rPr>
      <w:rFonts w:ascii="Wingdings" w:hAnsi="Wingdings" w:cs="Wingdings"/>
    </w:rPr>
  </w:style>
  <w:style w:type="character" w:customStyle="1" w:styleId="WW8Num1911z3">
    <w:name w:val="WW8Num1911z3"/>
    <w:rsid w:val="00544D31"/>
    <w:rPr>
      <w:rFonts w:ascii="Symbol" w:hAnsi="Symbol" w:cs="Symbol"/>
    </w:rPr>
  </w:style>
  <w:style w:type="character" w:customStyle="1" w:styleId="WW8Num1912z0">
    <w:name w:val="WW8Num1912z0"/>
    <w:rsid w:val="00544D31"/>
    <w:rPr>
      <w:rFonts w:ascii="Times New Roman" w:hAnsi="Times New Roman" w:cs="Times New Roman"/>
    </w:rPr>
  </w:style>
  <w:style w:type="character" w:customStyle="1" w:styleId="WW8Num1913z0">
    <w:name w:val="WW8Num1913z0"/>
    <w:rsid w:val="00544D31"/>
    <w:rPr>
      <w:rFonts w:ascii="Symbol" w:hAnsi="Symbol" w:cs="Symbol"/>
    </w:rPr>
  </w:style>
  <w:style w:type="character" w:customStyle="1" w:styleId="WW8Num1915z0">
    <w:name w:val="WW8Num1915z0"/>
    <w:rsid w:val="00544D31"/>
    <w:rPr>
      <w:rFonts w:ascii="Times New Roman" w:hAnsi="Times New Roman" w:cs="Times New Roman"/>
    </w:rPr>
  </w:style>
  <w:style w:type="character" w:customStyle="1" w:styleId="WW8Num1915z1">
    <w:name w:val="WW8Num1915z1"/>
    <w:rsid w:val="00544D31"/>
    <w:rPr>
      <w:rFonts w:ascii="Courier New" w:hAnsi="Courier New" w:cs="Courier New"/>
    </w:rPr>
  </w:style>
  <w:style w:type="character" w:customStyle="1" w:styleId="WW8Num1915z2">
    <w:name w:val="WW8Num1915z2"/>
    <w:rsid w:val="00544D31"/>
    <w:rPr>
      <w:rFonts w:ascii="Wingdings" w:hAnsi="Wingdings" w:cs="Wingdings"/>
    </w:rPr>
  </w:style>
  <w:style w:type="character" w:customStyle="1" w:styleId="WW8Num1915z3">
    <w:name w:val="WW8Num1915z3"/>
    <w:rsid w:val="00544D31"/>
    <w:rPr>
      <w:rFonts w:ascii="Symbol" w:hAnsi="Symbol" w:cs="Symbol"/>
    </w:rPr>
  </w:style>
  <w:style w:type="character" w:customStyle="1" w:styleId="WW8Num1918z0">
    <w:name w:val="WW8Num1918z0"/>
    <w:rsid w:val="00544D31"/>
    <w:rPr>
      <w:rFonts w:ascii="Times New Roman" w:hAnsi="Times New Roman" w:cs="Times New Roman"/>
    </w:rPr>
  </w:style>
  <w:style w:type="character" w:customStyle="1" w:styleId="WW8Num1918z1">
    <w:name w:val="WW8Num1918z1"/>
    <w:rsid w:val="00544D31"/>
    <w:rPr>
      <w:rFonts w:ascii="Courier New" w:hAnsi="Courier New" w:cs="Courier New"/>
    </w:rPr>
  </w:style>
  <w:style w:type="character" w:customStyle="1" w:styleId="WW8Num1918z2">
    <w:name w:val="WW8Num1918z2"/>
    <w:rsid w:val="00544D31"/>
    <w:rPr>
      <w:rFonts w:ascii="Wingdings" w:hAnsi="Wingdings" w:cs="Wingdings"/>
    </w:rPr>
  </w:style>
  <w:style w:type="character" w:customStyle="1" w:styleId="WW8Num1918z3">
    <w:name w:val="WW8Num1918z3"/>
    <w:rsid w:val="00544D31"/>
    <w:rPr>
      <w:rFonts w:ascii="Symbol" w:hAnsi="Symbol" w:cs="Symbol"/>
    </w:rPr>
  </w:style>
  <w:style w:type="character" w:customStyle="1" w:styleId="WW8Num1920z0">
    <w:name w:val="WW8Num1920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921z0">
    <w:name w:val="WW8Num1921z0"/>
    <w:rsid w:val="00544D31"/>
    <w:rPr>
      <w:rFonts w:ascii="Zapf Calligraphic 801 SWA" w:hAnsi="Zapf Calligraphic 801 SWA" w:cs="Zapf Calligraphic 801 SWA"/>
    </w:rPr>
  </w:style>
  <w:style w:type="character" w:customStyle="1" w:styleId="WW8Num1922z0">
    <w:name w:val="WW8Num1922z0"/>
    <w:rsid w:val="00544D31"/>
    <w:rPr>
      <w:rFonts w:ascii="Times New Roman" w:hAnsi="Times New Roman" w:cs="Times New Roman"/>
    </w:rPr>
  </w:style>
  <w:style w:type="character" w:customStyle="1" w:styleId="WW8Num1922z1">
    <w:name w:val="WW8Num1922z1"/>
    <w:rsid w:val="00544D31"/>
    <w:rPr>
      <w:rFonts w:ascii="Courier New" w:hAnsi="Courier New" w:cs="Courier New"/>
    </w:rPr>
  </w:style>
  <w:style w:type="character" w:customStyle="1" w:styleId="WW8Num1922z2">
    <w:name w:val="WW8Num1922z2"/>
    <w:rsid w:val="00544D31"/>
    <w:rPr>
      <w:rFonts w:ascii="Wingdings" w:hAnsi="Wingdings" w:cs="Wingdings"/>
    </w:rPr>
  </w:style>
  <w:style w:type="character" w:customStyle="1" w:styleId="WW8Num1922z3">
    <w:name w:val="WW8Num1922z3"/>
    <w:rsid w:val="00544D31"/>
    <w:rPr>
      <w:rFonts w:ascii="Symbol" w:hAnsi="Symbol" w:cs="Symbol"/>
    </w:rPr>
  </w:style>
  <w:style w:type="character" w:customStyle="1" w:styleId="WW8Num1923z0">
    <w:name w:val="WW8Num1923z0"/>
    <w:rsid w:val="00544D31"/>
    <w:rPr>
      <w:rFonts w:ascii="Times New Roman" w:hAnsi="Times New Roman" w:cs="Times New Roman"/>
    </w:rPr>
  </w:style>
  <w:style w:type="character" w:customStyle="1" w:styleId="WW8Num1925z0">
    <w:name w:val="WW8Num1925z0"/>
    <w:rsid w:val="00544D31"/>
    <w:rPr>
      <w:rFonts w:ascii="Bookman Old Style" w:hAnsi="Bookman Old Style" w:cs="Bookman Old Style"/>
    </w:rPr>
  </w:style>
  <w:style w:type="character" w:customStyle="1" w:styleId="WW8Num1926z0">
    <w:name w:val="WW8Num1926z0"/>
    <w:rsid w:val="00544D31"/>
    <w:rPr>
      <w:rFonts w:ascii="Times New Roman" w:hAnsi="Times New Roman" w:cs="Times New Roman"/>
    </w:rPr>
  </w:style>
  <w:style w:type="character" w:customStyle="1" w:styleId="WW8Num1927z0">
    <w:name w:val="WW8Num1927z0"/>
    <w:rsid w:val="00544D31"/>
    <w:rPr>
      <w:rFonts w:ascii="Times New Roman" w:hAnsi="Times New Roman" w:cs="Times New Roman"/>
    </w:rPr>
  </w:style>
  <w:style w:type="character" w:customStyle="1" w:styleId="WW8Num1927z1">
    <w:name w:val="WW8Num1927z1"/>
    <w:rsid w:val="00544D31"/>
    <w:rPr>
      <w:rFonts w:ascii="Courier New" w:hAnsi="Courier New" w:cs="Courier New"/>
    </w:rPr>
  </w:style>
  <w:style w:type="character" w:customStyle="1" w:styleId="WW8Num1927z2">
    <w:name w:val="WW8Num1927z2"/>
    <w:rsid w:val="00544D31"/>
    <w:rPr>
      <w:rFonts w:ascii="Wingdings" w:hAnsi="Wingdings" w:cs="Wingdings"/>
    </w:rPr>
  </w:style>
  <w:style w:type="character" w:customStyle="1" w:styleId="WW8Num1927z3">
    <w:name w:val="WW8Num1927z3"/>
    <w:rsid w:val="00544D31"/>
    <w:rPr>
      <w:rFonts w:ascii="Symbol" w:hAnsi="Symbol" w:cs="Symbol"/>
    </w:rPr>
  </w:style>
  <w:style w:type="character" w:customStyle="1" w:styleId="WW8Num1929z0">
    <w:name w:val="WW8Num1929z0"/>
    <w:rsid w:val="00544D31"/>
    <w:rPr>
      <w:rFonts w:ascii="Times New Roman" w:hAnsi="Times New Roman" w:cs="Times New Roman"/>
    </w:rPr>
  </w:style>
  <w:style w:type="character" w:customStyle="1" w:styleId="WW8Num1929z1">
    <w:name w:val="WW8Num1929z1"/>
    <w:rsid w:val="00544D31"/>
    <w:rPr>
      <w:rFonts w:ascii="Courier New" w:hAnsi="Courier New" w:cs="Courier New"/>
    </w:rPr>
  </w:style>
  <w:style w:type="character" w:customStyle="1" w:styleId="WW8Num1929z2">
    <w:name w:val="WW8Num1929z2"/>
    <w:rsid w:val="00544D31"/>
    <w:rPr>
      <w:rFonts w:ascii="Wingdings" w:hAnsi="Wingdings" w:cs="Wingdings"/>
    </w:rPr>
  </w:style>
  <w:style w:type="character" w:customStyle="1" w:styleId="WW8Num1929z3">
    <w:name w:val="WW8Num1929z3"/>
    <w:rsid w:val="00544D31"/>
    <w:rPr>
      <w:rFonts w:ascii="Symbol" w:hAnsi="Symbol" w:cs="Symbol"/>
    </w:rPr>
  </w:style>
  <w:style w:type="character" w:customStyle="1" w:styleId="WW8Num1930z0">
    <w:name w:val="WW8Num1930z0"/>
    <w:rsid w:val="00544D31"/>
    <w:rPr>
      <w:rFonts w:ascii="Symbol" w:hAnsi="Symbol" w:cs="Symbol"/>
      <w:sz w:val="24"/>
      <w:szCs w:val="24"/>
    </w:rPr>
  </w:style>
  <w:style w:type="character" w:customStyle="1" w:styleId="WW8Num1930z1">
    <w:name w:val="WW8Num1930z1"/>
    <w:rsid w:val="00544D31"/>
    <w:rPr>
      <w:rFonts w:ascii="Courier New" w:hAnsi="Courier New" w:cs="Courier New"/>
    </w:rPr>
  </w:style>
  <w:style w:type="character" w:customStyle="1" w:styleId="WW8Num1930z2">
    <w:name w:val="WW8Num1930z2"/>
    <w:rsid w:val="00544D31"/>
    <w:rPr>
      <w:rFonts w:ascii="Wingdings" w:hAnsi="Wingdings" w:cs="Wingdings"/>
    </w:rPr>
  </w:style>
  <w:style w:type="character" w:customStyle="1" w:styleId="WW8Num1930z3">
    <w:name w:val="WW8Num1930z3"/>
    <w:rsid w:val="00544D31"/>
    <w:rPr>
      <w:rFonts w:ascii="Symbol" w:hAnsi="Symbol" w:cs="Symbol"/>
    </w:rPr>
  </w:style>
  <w:style w:type="character" w:customStyle="1" w:styleId="WW8Num1931z1">
    <w:name w:val="WW8Num1931z1"/>
    <w:rsid w:val="00544D31"/>
    <w:rPr>
      <w:rFonts w:ascii="Courier New" w:hAnsi="Courier New" w:cs="Courier New"/>
    </w:rPr>
  </w:style>
  <w:style w:type="character" w:customStyle="1" w:styleId="WW8Num1931z2">
    <w:name w:val="WW8Num1931z2"/>
    <w:rsid w:val="00544D31"/>
    <w:rPr>
      <w:rFonts w:ascii="Wingdings" w:hAnsi="Wingdings" w:cs="Wingdings"/>
    </w:rPr>
  </w:style>
  <w:style w:type="character" w:customStyle="1" w:styleId="WW8Num1931z3">
    <w:name w:val="WW8Num1931z3"/>
    <w:rsid w:val="00544D31"/>
    <w:rPr>
      <w:rFonts w:ascii="Symbol" w:hAnsi="Symbol" w:cs="Symbol"/>
    </w:rPr>
  </w:style>
  <w:style w:type="character" w:customStyle="1" w:styleId="WW8Num1932z0">
    <w:name w:val="WW8Num1932z0"/>
    <w:rsid w:val="00544D31"/>
    <w:rPr>
      <w:rFonts w:ascii="Times New Roman" w:hAnsi="Times New Roman" w:cs="Times New Roman"/>
    </w:rPr>
  </w:style>
  <w:style w:type="character" w:customStyle="1" w:styleId="WW8Num1932z1">
    <w:name w:val="WW8Num1932z1"/>
    <w:rsid w:val="00544D31"/>
    <w:rPr>
      <w:rFonts w:ascii="Courier New" w:hAnsi="Courier New" w:cs="Courier New"/>
    </w:rPr>
  </w:style>
  <w:style w:type="character" w:customStyle="1" w:styleId="WW8Num1932z2">
    <w:name w:val="WW8Num1932z2"/>
    <w:rsid w:val="00544D31"/>
    <w:rPr>
      <w:rFonts w:ascii="Wingdings" w:hAnsi="Wingdings" w:cs="Wingdings"/>
    </w:rPr>
  </w:style>
  <w:style w:type="character" w:customStyle="1" w:styleId="WW8Num1932z3">
    <w:name w:val="WW8Num1932z3"/>
    <w:rsid w:val="00544D31"/>
    <w:rPr>
      <w:rFonts w:ascii="Symbol" w:hAnsi="Symbol" w:cs="Symbol"/>
    </w:rPr>
  </w:style>
  <w:style w:type="character" w:customStyle="1" w:styleId="WW8Num1933z0">
    <w:name w:val="WW8Num1933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933z4">
    <w:name w:val="WW8Num193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933z8">
    <w:name w:val="WW8Num1933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1934z0">
    <w:name w:val="WW8Num1934z0"/>
    <w:rsid w:val="00544D31"/>
    <w:rPr>
      <w:rFonts w:ascii="Times New Roman" w:hAnsi="Times New Roman" w:cs="Times New Roman"/>
    </w:rPr>
  </w:style>
  <w:style w:type="character" w:customStyle="1" w:styleId="WW8Num1934z1">
    <w:name w:val="WW8Num1934z1"/>
    <w:rsid w:val="00544D31"/>
    <w:rPr>
      <w:rFonts w:ascii="Courier New" w:hAnsi="Courier New" w:cs="Courier New"/>
    </w:rPr>
  </w:style>
  <w:style w:type="character" w:customStyle="1" w:styleId="WW8Num1934z2">
    <w:name w:val="WW8Num1934z2"/>
    <w:rsid w:val="00544D31"/>
    <w:rPr>
      <w:rFonts w:ascii="Wingdings" w:hAnsi="Wingdings" w:cs="Wingdings"/>
    </w:rPr>
  </w:style>
  <w:style w:type="character" w:customStyle="1" w:styleId="WW8Num1934z3">
    <w:name w:val="WW8Num1934z3"/>
    <w:rsid w:val="00544D31"/>
    <w:rPr>
      <w:rFonts w:ascii="Symbol" w:hAnsi="Symbol" w:cs="Symbol"/>
    </w:rPr>
  </w:style>
  <w:style w:type="character" w:customStyle="1" w:styleId="WW8Num1936z0">
    <w:name w:val="WW8Num1936z0"/>
    <w:rsid w:val="00544D31"/>
    <w:rPr>
      <w:rFonts w:ascii="Times New Roman" w:hAnsi="Times New Roman" w:cs="Times New Roman"/>
    </w:rPr>
  </w:style>
  <w:style w:type="character" w:customStyle="1" w:styleId="WW8Num1937z0">
    <w:name w:val="WW8Num1937z0"/>
    <w:rsid w:val="00544D31"/>
    <w:rPr>
      <w:rFonts w:ascii="Bookman Old Style" w:hAnsi="Bookman Old Style" w:cs="Bookman Old Style"/>
    </w:rPr>
  </w:style>
  <w:style w:type="character" w:customStyle="1" w:styleId="WW8Num1938z0">
    <w:name w:val="WW8Num1938z0"/>
    <w:rsid w:val="00544D31"/>
    <w:rPr>
      <w:b/>
      <w:bCs/>
    </w:rPr>
  </w:style>
  <w:style w:type="character" w:customStyle="1" w:styleId="WW8Num1940z0">
    <w:name w:val="WW8Num1940z0"/>
    <w:rsid w:val="00544D31"/>
    <w:rPr>
      <w:rFonts w:ascii="Times New Roman" w:hAnsi="Times New Roman" w:cs="Times New Roman"/>
    </w:rPr>
  </w:style>
  <w:style w:type="character" w:customStyle="1" w:styleId="WW8Num1941z0">
    <w:name w:val="WW8Num1941z0"/>
    <w:rsid w:val="00544D31"/>
    <w:rPr>
      <w:b/>
      <w:bCs/>
    </w:rPr>
  </w:style>
  <w:style w:type="character" w:customStyle="1" w:styleId="WW8Num1943z3">
    <w:name w:val="WW8Num1943z3"/>
    <w:rsid w:val="00544D31"/>
    <w:rPr>
      <w:rFonts w:ascii="Symbol" w:hAnsi="Symbol" w:cs="Symbol"/>
    </w:rPr>
  </w:style>
  <w:style w:type="character" w:customStyle="1" w:styleId="WW8Num196z1">
    <w:name w:val="WW8Num196z1"/>
    <w:rsid w:val="00544D31"/>
    <w:rPr>
      <w:rFonts w:ascii="Courier New" w:hAnsi="Courier New" w:cs="Courier New"/>
    </w:rPr>
  </w:style>
  <w:style w:type="character" w:customStyle="1" w:styleId="WW8Num196z2">
    <w:name w:val="WW8Num196z2"/>
    <w:rsid w:val="00544D31"/>
    <w:rPr>
      <w:rFonts w:ascii="Wingdings" w:hAnsi="Wingdings" w:cs="Wingdings"/>
    </w:rPr>
  </w:style>
  <w:style w:type="character" w:customStyle="1" w:styleId="WW8Num198z3">
    <w:name w:val="WW8Num198z3"/>
    <w:rsid w:val="00544D31"/>
    <w:rPr>
      <w:rFonts w:ascii="Symbol" w:hAnsi="Symbol" w:cs="Symbol"/>
    </w:rPr>
  </w:style>
  <w:style w:type="character" w:customStyle="1" w:styleId="WW8Num19z0">
    <w:name w:val="WW8Num19z0"/>
    <w:rsid w:val="00544D31"/>
    <w:rPr>
      <w:rFonts w:ascii="Symbol" w:hAnsi="Symbol" w:cs="Symbol"/>
      <w:sz w:val="24"/>
      <w:szCs w:val="24"/>
    </w:rPr>
  </w:style>
  <w:style w:type="character" w:customStyle="1" w:styleId="WW8Num19z1">
    <w:name w:val="WW8Num19z1"/>
    <w:rsid w:val="00544D31"/>
    <w:rPr>
      <w:rFonts w:ascii="Courier New" w:hAnsi="Courier New" w:cs="Courier New"/>
    </w:rPr>
  </w:style>
  <w:style w:type="character" w:customStyle="1" w:styleId="WW8Num19z2">
    <w:name w:val="WW8Num19z2"/>
    <w:rsid w:val="00544D31"/>
    <w:rPr>
      <w:rFonts w:ascii="Wingdings" w:hAnsi="Wingdings" w:cs="Wingdings"/>
    </w:rPr>
  </w:style>
  <w:style w:type="character" w:customStyle="1" w:styleId="WW8Num19z3">
    <w:name w:val="WW8Num19z3"/>
    <w:rsid w:val="00544D31"/>
    <w:rPr>
      <w:rFonts w:ascii="Symbol" w:hAnsi="Symbol" w:cs="Symbol"/>
    </w:rPr>
  </w:style>
  <w:style w:type="character" w:customStyle="1" w:styleId="WW8Num1z0">
    <w:name w:val="WW8Num1z0"/>
    <w:rsid w:val="00544D31"/>
    <w:rPr>
      <w:rFonts w:ascii="Symbol" w:hAnsi="Symbol" w:cs="Symbol"/>
    </w:rPr>
  </w:style>
  <w:style w:type="character" w:customStyle="1" w:styleId="WW8Num202z0">
    <w:name w:val="WW8Num202z0"/>
    <w:rsid w:val="00544D31"/>
    <w:rPr>
      <w:rFonts w:ascii="Symbol" w:hAnsi="Symbol" w:cs="Symbol"/>
    </w:rPr>
  </w:style>
  <w:style w:type="character" w:customStyle="1" w:styleId="WW8Num204z0">
    <w:name w:val="WW8Num204z0"/>
    <w:rsid w:val="00544D31"/>
    <w:rPr>
      <w:rFonts w:ascii="Bookman Old Style" w:hAnsi="Bookman Old Style" w:cs="Bookman Old Style"/>
    </w:rPr>
  </w:style>
  <w:style w:type="character" w:customStyle="1" w:styleId="WW8Num206z0">
    <w:name w:val="WW8Num206z0"/>
    <w:rsid w:val="00544D31"/>
    <w:rPr>
      <w:rFonts w:ascii="Times New Roman" w:hAnsi="Times New Roman" w:cs="Times New Roman"/>
    </w:rPr>
  </w:style>
  <w:style w:type="character" w:customStyle="1" w:styleId="WW8Num206z1">
    <w:name w:val="WW8Num206z1"/>
    <w:rsid w:val="00544D31"/>
    <w:rPr>
      <w:rFonts w:ascii="Courier New" w:hAnsi="Courier New" w:cs="Courier New"/>
    </w:rPr>
  </w:style>
  <w:style w:type="character" w:customStyle="1" w:styleId="WW8Num206z2">
    <w:name w:val="WW8Num206z2"/>
    <w:rsid w:val="00544D31"/>
    <w:rPr>
      <w:rFonts w:ascii="Wingdings" w:hAnsi="Wingdings" w:cs="Wingdings"/>
    </w:rPr>
  </w:style>
  <w:style w:type="character" w:customStyle="1" w:styleId="WW8Num206z3">
    <w:name w:val="WW8Num206z3"/>
    <w:rsid w:val="00544D31"/>
    <w:rPr>
      <w:rFonts w:ascii="Symbol" w:hAnsi="Symbol" w:cs="Symbol"/>
    </w:rPr>
  </w:style>
  <w:style w:type="character" w:customStyle="1" w:styleId="WW8Num208z0">
    <w:name w:val="WW8Num208z0"/>
    <w:rsid w:val="00544D31"/>
    <w:rPr>
      <w:rFonts w:ascii="Times New Roman" w:hAnsi="Times New Roman" w:cs="Times New Roman"/>
    </w:rPr>
  </w:style>
  <w:style w:type="character" w:customStyle="1" w:styleId="WW8Num208z1">
    <w:name w:val="WW8Num208z1"/>
    <w:rsid w:val="00544D31"/>
    <w:rPr>
      <w:rFonts w:ascii="Courier New" w:hAnsi="Courier New" w:cs="Courier New"/>
    </w:rPr>
  </w:style>
  <w:style w:type="character" w:customStyle="1" w:styleId="WW8Num208z2">
    <w:name w:val="WW8Num208z2"/>
    <w:rsid w:val="00544D31"/>
    <w:rPr>
      <w:rFonts w:ascii="Wingdings" w:hAnsi="Wingdings" w:cs="Wingdings"/>
    </w:rPr>
  </w:style>
  <w:style w:type="character" w:customStyle="1" w:styleId="WW8Num208z6">
    <w:name w:val="WW8Num208z6"/>
    <w:rsid w:val="00544D31"/>
    <w:rPr>
      <w:rFonts w:ascii="Symbol" w:hAnsi="Symbol" w:cs="Symbol"/>
    </w:rPr>
  </w:style>
  <w:style w:type="character" w:customStyle="1" w:styleId="WW8Num209z0">
    <w:name w:val="WW8Num209z0"/>
    <w:rsid w:val="00544D31"/>
    <w:rPr>
      <w:rFonts w:ascii="Times New Roman" w:hAnsi="Times New Roman" w:cs="Times New Roman"/>
    </w:rPr>
  </w:style>
  <w:style w:type="character" w:customStyle="1" w:styleId="WW8Num20z0">
    <w:name w:val="WW8Num20z0"/>
    <w:rsid w:val="00544D31"/>
    <w:rPr>
      <w:rFonts w:ascii="Times New Roman" w:hAnsi="Times New Roman" w:cs="Times New Roman"/>
    </w:rPr>
  </w:style>
  <w:style w:type="character" w:customStyle="1" w:styleId="WW8Num20z1">
    <w:name w:val="WW8Num20z1"/>
    <w:rsid w:val="00544D31"/>
    <w:rPr>
      <w:rFonts w:ascii="Courier New" w:hAnsi="Courier New" w:cs="Courier New"/>
    </w:rPr>
  </w:style>
  <w:style w:type="character" w:customStyle="1" w:styleId="WW8Num20z2">
    <w:name w:val="WW8Num20z2"/>
    <w:rsid w:val="00544D31"/>
    <w:rPr>
      <w:rFonts w:ascii="Wingdings" w:hAnsi="Wingdings" w:cs="Wingdings"/>
    </w:rPr>
  </w:style>
  <w:style w:type="character" w:customStyle="1" w:styleId="WW8Num20z3">
    <w:name w:val="WW8Num20z3"/>
    <w:rsid w:val="00544D31"/>
    <w:rPr>
      <w:rFonts w:ascii="Symbol" w:hAnsi="Symbol" w:cs="Symbol"/>
    </w:rPr>
  </w:style>
  <w:style w:type="character" w:customStyle="1" w:styleId="WW8Num210z1">
    <w:name w:val="WW8Num210z1"/>
    <w:rsid w:val="00544D31"/>
    <w:rPr>
      <w:rFonts w:ascii="Courier New" w:hAnsi="Courier New" w:cs="Courier New"/>
    </w:rPr>
  </w:style>
  <w:style w:type="character" w:customStyle="1" w:styleId="WW8Num210z2">
    <w:name w:val="WW8Num210z2"/>
    <w:rsid w:val="00544D31"/>
    <w:rPr>
      <w:rFonts w:ascii="Wingdings" w:hAnsi="Wingdings" w:cs="Wingdings"/>
    </w:rPr>
  </w:style>
  <w:style w:type="character" w:customStyle="1" w:styleId="WW8Num210z3">
    <w:name w:val="WW8Num210z3"/>
    <w:rsid w:val="00544D31"/>
    <w:rPr>
      <w:rFonts w:ascii="Symbol" w:hAnsi="Symbol" w:cs="Symbol"/>
    </w:rPr>
  </w:style>
  <w:style w:type="character" w:customStyle="1" w:styleId="WW8Num212z0">
    <w:name w:val="WW8Num21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3z0">
    <w:name w:val="WW8Num213z0"/>
    <w:rsid w:val="00544D31"/>
    <w:rPr>
      <w:color w:val="auto"/>
    </w:rPr>
  </w:style>
  <w:style w:type="character" w:customStyle="1" w:styleId="WW8Num214z1">
    <w:name w:val="WW8Num214z1"/>
    <w:rsid w:val="00544D31"/>
    <w:rPr>
      <w:rFonts w:ascii="Times New Roman" w:hAnsi="Times New Roman" w:cs="Times New Roman"/>
    </w:rPr>
  </w:style>
  <w:style w:type="character" w:customStyle="1" w:styleId="WW8Num218z0">
    <w:name w:val="WW8Num218z0"/>
    <w:rsid w:val="00544D31"/>
    <w:rPr>
      <w:rFonts w:ascii="Times New Roman" w:hAnsi="Times New Roman" w:cs="Times New Roman"/>
    </w:rPr>
  </w:style>
  <w:style w:type="character" w:customStyle="1" w:styleId="WW8Num219z0">
    <w:name w:val="WW8Num219z0"/>
    <w:rsid w:val="00544D31"/>
    <w:rPr>
      <w:rFonts w:ascii="Times New Roman" w:hAnsi="Times New Roman" w:cs="Times New Roman"/>
    </w:rPr>
  </w:style>
  <w:style w:type="character" w:customStyle="1" w:styleId="WW8Num219z2">
    <w:name w:val="WW8Num219z2"/>
    <w:rsid w:val="00544D31"/>
    <w:rPr>
      <w:rFonts w:ascii="Wingdings" w:hAnsi="Wingdings" w:cs="Wingdings"/>
    </w:rPr>
  </w:style>
  <w:style w:type="character" w:customStyle="1" w:styleId="WW8Num219z3">
    <w:name w:val="WW8Num219z3"/>
    <w:rsid w:val="00544D31"/>
    <w:rPr>
      <w:rFonts w:ascii="Symbol" w:hAnsi="Symbol" w:cs="Symbol"/>
    </w:rPr>
  </w:style>
  <w:style w:type="character" w:customStyle="1" w:styleId="WW8Num21z0">
    <w:name w:val="WW8Num21z0"/>
    <w:rsid w:val="00544D31"/>
    <w:rPr>
      <w:rFonts w:ascii="Times New Roman" w:hAnsi="Times New Roman" w:cs="Times New Roman"/>
    </w:rPr>
  </w:style>
  <w:style w:type="character" w:customStyle="1" w:styleId="WW8Num21z4">
    <w:name w:val="WW8Num21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220z0">
    <w:name w:val="WW8Num220z0"/>
    <w:rsid w:val="00544D31"/>
    <w:rPr>
      <w:rFonts w:ascii="Bookman Old Style" w:hAnsi="Bookman Old Style" w:cs="Bookman Old Style"/>
    </w:rPr>
  </w:style>
  <w:style w:type="character" w:customStyle="1" w:styleId="WW8Num222z1">
    <w:name w:val="WW8Num222z1"/>
    <w:rsid w:val="00544D31"/>
    <w:rPr>
      <w:rFonts w:ascii="Courier New" w:hAnsi="Courier New" w:cs="Courier New"/>
    </w:rPr>
  </w:style>
  <w:style w:type="character" w:customStyle="1" w:styleId="WW8Num222z2">
    <w:name w:val="WW8Num222z2"/>
    <w:rsid w:val="00544D31"/>
    <w:rPr>
      <w:rFonts w:ascii="Wingdings" w:hAnsi="Wingdings" w:cs="Wingdings"/>
    </w:rPr>
  </w:style>
  <w:style w:type="character" w:customStyle="1" w:styleId="WW8Num222z3">
    <w:name w:val="WW8Num222z3"/>
    <w:rsid w:val="00544D31"/>
    <w:rPr>
      <w:rFonts w:ascii="Symbol" w:hAnsi="Symbol" w:cs="Symbol"/>
    </w:rPr>
  </w:style>
  <w:style w:type="character" w:customStyle="1" w:styleId="WW8Num224z0">
    <w:name w:val="WW8Num224z0"/>
    <w:rsid w:val="00544D31"/>
    <w:rPr>
      <w:rFonts w:ascii="Symbol" w:hAnsi="Symbol" w:cs="Symbol"/>
    </w:rPr>
  </w:style>
  <w:style w:type="character" w:customStyle="1" w:styleId="WW8Num226z0">
    <w:name w:val="WW8Num226z0"/>
    <w:rsid w:val="00544D31"/>
    <w:rPr>
      <w:rFonts w:ascii="Bookman Old Style" w:hAnsi="Bookman Old Style" w:cs="Bookman Old Style"/>
    </w:rPr>
  </w:style>
  <w:style w:type="character" w:customStyle="1" w:styleId="WW8Num228z1">
    <w:name w:val="WW8Num228z1"/>
    <w:rsid w:val="00544D31"/>
    <w:rPr>
      <w:rFonts w:ascii="Courier New" w:hAnsi="Courier New" w:cs="Courier New"/>
      <w:sz w:val="20"/>
      <w:szCs w:val="20"/>
    </w:rPr>
  </w:style>
  <w:style w:type="character" w:customStyle="1" w:styleId="WW8Num228z2">
    <w:name w:val="WW8Num228z2"/>
    <w:rsid w:val="00544D31"/>
    <w:rPr>
      <w:rFonts w:ascii="Wingdings" w:hAnsi="Wingdings" w:cs="Wingdings"/>
      <w:sz w:val="20"/>
      <w:szCs w:val="20"/>
    </w:rPr>
  </w:style>
  <w:style w:type="character" w:customStyle="1" w:styleId="WW8Num229z1">
    <w:name w:val="WW8Num229z1"/>
    <w:rsid w:val="00544D31"/>
    <w:rPr>
      <w:rFonts w:ascii="Courier New" w:hAnsi="Courier New" w:cs="Courier New"/>
    </w:rPr>
  </w:style>
  <w:style w:type="character" w:customStyle="1" w:styleId="WW8Num229z2">
    <w:name w:val="WW8Num229z2"/>
    <w:rsid w:val="00544D31"/>
    <w:rPr>
      <w:rFonts w:ascii="Wingdings" w:hAnsi="Wingdings" w:cs="Wingdings"/>
    </w:rPr>
  </w:style>
  <w:style w:type="character" w:customStyle="1" w:styleId="WW8Num229z3">
    <w:name w:val="WW8Num229z3"/>
    <w:rsid w:val="00544D31"/>
    <w:rPr>
      <w:rFonts w:ascii="Symbol" w:hAnsi="Symbol" w:cs="Symbol"/>
    </w:rPr>
  </w:style>
  <w:style w:type="character" w:customStyle="1" w:styleId="WW8Num22z0">
    <w:name w:val="WW8Num22z0"/>
    <w:rsid w:val="00544D31"/>
    <w:rPr>
      <w:rFonts w:ascii="Times New Roman" w:hAnsi="Times New Roman" w:cs="Times New Roman"/>
    </w:rPr>
  </w:style>
  <w:style w:type="character" w:customStyle="1" w:styleId="WW8Num22z1">
    <w:name w:val="WW8Num22z1"/>
    <w:rsid w:val="00544D31"/>
    <w:rPr>
      <w:rFonts w:ascii="Courier New" w:hAnsi="Courier New" w:cs="Courier New"/>
    </w:rPr>
  </w:style>
  <w:style w:type="character" w:customStyle="1" w:styleId="WW8Num22z2">
    <w:name w:val="WW8Num22z2"/>
    <w:rsid w:val="00544D31"/>
    <w:rPr>
      <w:rFonts w:ascii="Wingdings" w:hAnsi="Wingdings" w:cs="Wingdings"/>
    </w:rPr>
  </w:style>
  <w:style w:type="character" w:customStyle="1" w:styleId="WW8Num22z3">
    <w:name w:val="WW8Num22z3"/>
    <w:rsid w:val="00544D31"/>
    <w:rPr>
      <w:rFonts w:ascii="Symbol" w:hAnsi="Symbol" w:cs="Symbol"/>
    </w:rPr>
  </w:style>
  <w:style w:type="character" w:customStyle="1" w:styleId="WW8Num232z0">
    <w:name w:val="WW8Num232z0"/>
    <w:rsid w:val="00544D31"/>
    <w:rPr>
      <w:rFonts w:ascii="Times New Roman" w:hAnsi="Times New Roman" w:cs="Times New Roman"/>
    </w:rPr>
  </w:style>
  <w:style w:type="character" w:customStyle="1" w:styleId="WW8Num232z1">
    <w:name w:val="WW8Num232z1"/>
    <w:rsid w:val="00544D31"/>
    <w:rPr>
      <w:rFonts w:ascii="Courier New" w:hAnsi="Courier New" w:cs="Courier New"/>
    </w:rPr>
  </w:style>
  <w:style w:type="character" w:customStyle="1" w:styleId="WW8Num232z2">
    <w:name w:val="WW8Num232z2"/>
    <w:rsid w:val="00544D31"/>
    <w:rPr>
      <w:rFonts w:ascii="Wingdings" w:hAnsi="Wingdings" w:cs="Wingdings"/>
    </w:rPr>
  </w:style>
  <w:style w:type="character" w:customStyle="1" w:styleId="WW8Num232z3">
    <w:name w:val="WW8Num232z3"/>
    <w:rsid w:val="00544D31"/>
    <w:rPr>
      <w:rFonts w:ascii="Symbol" w:hAnsi="Symbol" w:cs="Symbol"/>
    </w:rPr>
  </w:style>
  <w:style w:type="character" w:customStyle="1" w:styleId="WW8Num236z0">
    <w:name w:val="WW8Num236z0"/>
    <w:rsid w:val="00544D31"/>
    <w:rPr>
      <w:rFonts w:ascii="Times New Roman" w:hAnsi="Times New Roman" w:cs="Times New Roman"/>
    </w:rPr>
  </w:style>
  <w:style w:type="character" w:customStyle="1" w:styleId="WW8Num237z0">
    <w:name w:val="WW8Num237z0"/>
    <w:rsid w:val="00544D31"/>
    <w:rPr>
      <w:rFonts w:ascii="Times New Roman" w:hAnsi="Times New Roman" w:cs="Times New Roman"/>
    </w:rPr>
  </w:style>
  <w:style w:type="character" w:customStyle="1" w:styleId="WW8Num239z0">
    <w:name w:val="WW8Num239z0"/>
    <w:rsid w:val="00544D31"/>
    <w:rPr>
      <w:sz w:val="24"/>
      <w:szCs w:val="24"/>
    </w:rPr>
  </w:style>
  <w:style w:type="character" w:customStyle="1" w:styleId="WW8Num23z0">
    <w:name w:val="WW8Num23z0"/>
    <w:rsid w:val="00544D31"/>
    <w:rPr>
      <w:rFonts w:ascii="Times New Roman" w:hAnsi="Times New Roman" w:cs="Times New Roman"/>
    </w:rPr>
  </w:style>
  <w:style w:type="character" w:customStyle="1" w:styleId="WW8Num23z1">
    <w:name w:val="WW8Num23z1"/>
    <w:rsid w:val="00544D31"/>
    <w:rPr>
      <w:rFonts w:ascii="Courier New" w:hAnsi="Courier New" w:cs="Courier New"/>
    </w:rPr>
  </w:style>
  <w:style w:type="character" w:customStyle="1" w:styleId="WW8Num23z2">
    <w:name w:val="WW8Num23z2"/>
    <w:rsid w:val="00544D31"/>
    <w:rPr>
      <w:rFonts w:ascii="Wingdings" w:hAnsi="Wingdings" w:cs="Wingdings"/>
    </w:rPr>
  </w:style>
  <w:style w:type="character" w:customStyle="1" w:styleId="WW8Num23z3">
    <w:name w:val="WW8Num23z3"/>
    <w:rsid w:val="00544D31"/>
    <w:rPr>
      <w:rFonts w:ascii="Symbol" w:hAnsi="Symbol" w:cs="Symbol"/>
    </w:rPr>
  </w:style>
  <w:style w:type="character" w:customStyle="1" w:styleId="WW8Num23z4">
    <w:name w:val="WW8Num2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1z1">
    <w:name w:val="WW8Num241z1"/>
    <w:rsid w:val="00544D31"/>
    <w:rPr>
      <w:rFonts w:ascii="Courier New" w:hAnsi="Courier New" w:cs="Courier New"/>
    </w:rPr>
  </w:style>
  <w:style w:type="character" w:customStyle="1" w:styleId="WW8Num241z2">
    <w:name w:val="WW8Num241z2"/>
    <w:rsid w:val="00544D31"/>
    <w:rPr>
      <w:rFonts w:ascii="Wingdings" w:hAnsi="Wingdings" w:cs="Wingdings"/>
    </w:rPr>
  </w:style>
  <w:style w:type="character" w:customStyle="1" w:styleId="WW8Num241z3">
    <w:name w:val="WW8Num241z3"/>
    <w:rsid w:val="00544D31"/>
    <w:rPr>
      <w:rFonts w:ascii="Symbol" w:hAnsi="Symbol" w:cs="Symbol"/>
    </w:rPr>
  </w:style>
  <w:style w:type="character" w:customStyle="1" w:styleId="WW8Num242z0">
    <w:name w:val="WW8Num242z0"/>
    <w:rsid w:val="00544D31"/>
    <w:rPr>
      <w:rFonts w:ascii="Symbol" w:hAnsi="Symbol" w:cs="Symbol"/>
    </w:rPr>
  </w:style>
  <w:style w:type="character" w:customStyle="1" w:styleId="WW8Num243z0">
    <w:name w:val="WW8Num243z0"/>
    <w:rsid w:val="00544D31"/>
    <w:rPr>
      <w:rFonts w:ascii="Times New Roman" w:hAnsi="Times New Roman" w:cs="Times New Roman"/>
    </w:rPr>
  </w:style>
  <w:style w:type="character" w:customStyle="1" w:styleId="WW8Num244z1">
    <w:name w:val="WW8Num244z1"/>
    <w:rsid w:val="00544D31"/>
    <w:rPr>
      <w:rFonts w:ascii="Courier New" w:hAnsi="Courier New" w:cs="Courier New"/>
      <w:sz w:val="20"/>
      <w:szCs w:val="20"/>
    </w:rPr>
  </w:style>
  <w:style w:type="character" w:customStyle="1" w:styleId="WW8Num244z2">
    <w:name w:val="WW8Num244z2"/>
    <w:rsid w:val="00544D31"/>
    <w:rPr>
      <w:rFonts w:ascii="Wingdings" w:hAnsi="Wingdings" w:cs="Wingdings"/>
      <w:sz w:val="20"/>
      <w:szCs w:val="20"/>
    </w:rPr>
  </w:style>
  <w:style w:type="character" w:customStyle="1" w:styleId="WW8Num246z0">
    <w:name w:val="WW8Num24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z1">
    <w:name w:val="WW8Num24z1"/>
    <w:rsid w:val="00544D31"/>
    <w:rPr>
      <w:rFonts w:ascii="Courier New" w:hAnsi="Courier New" w:cs="Courier New"/>
    </w:rPr>
  </w:style>
  <w:style w:type="character" w:customStyle="1" w:styleId="WW8Num24z2">
    <w:name w:val="WW8Num24z2"/>
    <w:rsid w:val="00544D31"/>
    <w:rPr>
      <w:rFonts w:ascii="Wingdings" w:hAnsi="Wingdings" w:cs="Wingdings"/>
    </w:rPr>
  </w:style>
  <w:style w:type="character" w:customStyle="1" w:styleId="WW8Num24z3">
    <w:name w:val="WW8Num24z3"/>
    <w:rsid w:val="00544D31"/>
    <w:rPr>
      <w:rFonts w:ascii="Symbol" w:hAnsi="Symbol" w:cs="Symbol"/>
    </w:rPr>
  </w:style>
  <w:style w:type="character" w:customStyle="1" w:styleId="WW8Num252z0">
    <w:name w:val="WW8Num252z0"/>
    <w:rsid w:val="00544D31"/>
    <w:rPr>
      <w:rFonts w:ascii="Times New Roman" w:hAnsi="Times New Roman" w:cs="Times New Roman"/>
    </w:rPr>
  </w:style>
  <w:style w:type="character" w:customStyle="1" w:styleId="WW8Num253z1">
    <w:name w:val="WW8Num253z1"/>
    <w:rsid w:val="00544D31"/>
    <w:rPr>
      <w:rFonts w:ascii="Courier New" w:hAnsi="Courier New" w:cs="Courier New"/>
    </w:rPr>
  </w:style>
  <w:style w:type="character" w:customStyle="1" w:styleId="WW8Num253z2">
    <w:name w:val="WW8Num253z2"/>
    <w:rsid w:val="00544D31"/>
    <w:rPr>
      <w:rFonts w:ascii="Wingdings" w:hAnsi="Wingdings" w:cs="Wingdings"/>
    </w:rPr>
  </w:style>
  <w:style w:type="character" w:customStyle="1" w:styleId="WW8Num253z3">
    <w:name w:val="WW8Num253z3"/>
    <w:rsid w:val="00544D31"/>
    <w:rPr>
      <w:rFonts w:ascii="Symbol" w:hAnsi="Symbol" w:cs="Symbol"/>
    </w:rPr>
  </w:style>
  <w:style w:type="character" w:customStyle="1" w:styleId="WW8Num255z1">
    <w:name w:val="WW8Num255z1"/>
    <w:rsid w:val="00544D31"/>
    <w:rPr>
      <w:rFonts w:ascii="Courier New" w:hAnsi="Courier New" w:cs="Courier New"/>
      <w:sz w:val="20"/>
      <w:szCs w:val="20"/>
    </w:rPr>
  </w:style>
  <w:style w:type="character" w:customStyle="1" w:styleId="WW8Num255z2">
    <w:name w:val="WW8Num255z2"/>
    <w:rsid w:val="00544D31"/>
    <w:rPr>
      <w:rFonts w:ascii="Wingdings" w:hAnsi="Wingdings" w:cs="Wingdings"/>
      <w:sz w:val="20"/>
      <w:szCs w:val="20"/>
    </w:rPr>
  </w:style>
  <w:style w:type="character" w:customStyle="1" w:styleId="WW8Num256z1">
    <w:name w:val="WW8Num256z1"/>
    <w:rsid w:val="00544D31"/>
    <w:rPr>
      <w:rFonts w:ascii="Courier New" w:hAnsi="Courier New" w:cs="Courier New"/>
    </w:rPr>
  </w:style>
  <w:style w:type="character" w:customStyle="1" w:styleId="WW8Num256z2">
    <w:name w:val="WW8Num256z2"/>
    <w:rsid w:val="00544D31"/>
    <w:rPr>
      <w:rFonts w:ascii="Wingdings" w:hAnsi="Wingdings" w:cs="Wingdings"/>
    </w:rPr>
  </w:style>
  <w:style w:type="character" w:customStyle="1" w:styleId="WW8Num257z1">
    <w:name w:val="WW8Num257z1"/>
    <w:rsid w:val="00544D31"/>
    <w:rPr>
      <w:rFonts w:ascii="Symbol" w:hAnsi="Symbol" w:cs="Symbol"/>
      <w:sz w:val="20"/>
      <w:szCs w:val="20"/>
    </w:rPr>
  </w:style>
  <w:style w:type="character" w:customStyle="1" w:styleId="WW8Num25z1">
    <w:name w:val="WW8Num25z1"/>
    <w:rsid w:val="00544D31"/>
    <w:rPr>
      <w:rFonts w:ascii="Courier New" w:hAnsi="Courier New" w:cs="Courier New"/>
    </w:rPr>
  </w:style>
  <w:style w:type="character" w:customStyle="1" w:styleId="WW8Num25z2">
    <w:name w:val="WW8Num25z2"/>
    <w:rsid w:val="00544D31"/>
    <w:rPr>
      <w:rFonts w:ascii="Wingdings" w:hAnsi="Wingdings" w:cs="Wingdings"/>
    </w:rPr>
  </w:style>
  <w:style w:type="character" w:customStyle="1" w:styleId="WW8Num25z3">
    <w:name w:val="WW8Num25z3"/>
    <w:rsid w:val="00544D31"/>
    <w:rPr>
      <w:rFonts w:ascii="Symbol" w:hAnsi="Symbol" w:cs="Symbol"/>
    </w:rPr>
  </w:style>
  <w:style w:type="character" w:customStyle="1" w:styleId="WW8Num260z0">
    <w:name w:val="WW8Num260z0"/>
    <w:rsid w:val="00544D31"/>
    <w:rPr>
      <w:rFonts w:ascii="Times New Roman" w:hAnsi="Times New Roman" w:cs="Times New Roman"/>
    </w:rPr>
  </w:style>
  <w:style w:type="character" w:customStyle="1" w:styleId="WW8Num261z1">
    <w:name w:val="WW8Num261z1"/>
    <w:rsid w:val="00544D31"/>
    <w:rPr>
      <w:rFonts w:ascii="Courier New" w:hAnsi="Courier New" w:cs="Courier New"/>
    </w:rPr>
  </w:style>
  <w:style w:type="character" w:customStyle="1" w:styleId="WW8Num261z2">
    <w:name w:val="WW8Num261z2"/>
    <w:rsid w:val="00544D31"/>
    <w:rPr>
      <w:rFonts w:ascii="Wingdings" w:hAnsi="Wingdings" w:cs="Wingdings"/>
    </w:rPr>
  </w:style>
  <w:style w:type="character" w:customStyle="1" w:styleId="WW8Num261z3">
    <w:name w:val="WW8Num261z3"/>
    <w:rsid w:val="00544D31"/>
    <w:rPr>
      <w:rFonts w:ascii="Symbol" w:hAnsi="Symbol" w:cs="Symbol"/>
    </w:rPr>
  </w:style>
  <w:style w:type="character" w:customStyle="1" w:styleId="WW8Num263z1">
    <w:name w:val="WW8Num263z1"/>
    <w:rsid w:val="00544D31"/>
    <w:rPr>
      <w:rFonts w:ascii="Courier New" w:hAnsi="Courier New" w:cs="Courier New"/>
    </w:rPr>
  </w:style>
  <w:style w:type="character" w:customStyle="1" w:styleId="WW8Num263z2">
    <w:name w:val="WW8Num263z2"/>
    <w:rsid w:val="00544D31"/>
    <w:rPr>
      <w:rFonts w:ascii="Wingdings" w:hAnsi="Wingdings" w:cs="Wingdings"/>
    </w:rPr>
  </w:style>
  <w:style w:type="character" w:customStyle="1" w:styleId="WW8Num263z3">
    <w:name w:val="WW8Num263z3"/>
    <w:rsid w:val="00544D31"/>
    <w:rPr>
      <w:rFonts w:ascii="Symbol" w:hAnsi="Symbol" w:cs="Symbol"/>
    </w:rPr>
  </w:style>
  <w:style w:type="character" w:customStyle="1" w:styleId="WW8Num265z0">
    <w:name w:val="WW8Num265z0"/>
    <w:rsid w:val="00544D31"/>
    <w:rPr>
      <w:rFonts w:ascii="Times New Roman" w:hAnsi="Times New Roman" w:cs="Times New Roman"/>
    </w:rPr>
  </w:style>
  <w:style w:type="character" w:customStyle="1" w:styleId="WW8Num265z1">
    <w:name w:val="WW8Num265z1"/>
    <w:rsid w:val="00544D31"/>
    <w:rPr>
      <w:rFonts w:ascii="Courier New" w:hAnsi="Courier New" w:cs="Courier New"/>
    </w:rPr>
  </w:style>
  <w:style w:type="character" w:customStyle="1" w:styleId="WW8Num265z2">
    <w:name w:val="WW8Num265z2"/>
    <w:rsid w:val="00544D31"/>
    <w:rPr>
      <w:rFonts w:ascii="Wingdings" w:hAnsi="Wingdings" w:cs="Wingdings"/>
    </w:rPr>
  </w:style>
  <w:style w:type="character" w:customStyle="1" w:styleId="WW8Num265z3">
    <w:name w:val="WW8Num265z3"/>
    <w:rsid w:val="00544D31"/>
    <w:rPr>
      <w:rFonts w:ascii="Symbol" w:hAnsi="Symbol" w:cs="Symbol"/>
    </w:rPr>
  </w:style>
  <w:style w:type="character" w:customStyle="1" w:styleId="WW8Num267z1">
    <w:name w:val="WW8Num267z1"/>
    <w:rsid w:val="00544D31"/>
    <w:rPr>
      <w:rFonts w:ascii="Courier New" w:hAnsi="Courier New" w:cs="Courier New"/>
    </w:rPr>
  </w:style>
  <w:style w:type="character" w:customStyle="1" w:styleId="WW8Num267z2">
    <w:name w:val="WW8Num267z2"/>
    <w:rsid w:val="00544D31"/>
    <w:rPr>
      <w:rFonts w:ascii="Wingdings" w:hAnsi="Wingdings" w:cs="Wingdings"/>
    </w:rPr>
  </w:style>
  <w:style w:type="character" w:customStyle="1" w:styleId="WW8Num267z3">
    <w:name w:val="WW8Num267z3"/>
    <w:rsid w:val="00544D31"/>
    <w:rPr>
      <w:rFonts w:ascii="Symbol" w:hAnsi="Symbol" w:cs="Symbol"/>
    </w:rPr>
  </w:style>
  <w:style w:type="character" w:customStyle="1" w:styleId="WW8Num26z3">
    <w:name w:val="WW8Num26z3"/>
    <w:rsid w:val="00544D31"/>
    <w:rPr>
      <w:rFonts w:ascii="Symbol" w:hAnsi="Symbol" w:cs="Symbol"/>
    </w:rPr>
  </w:style>
  <w:style w:type="character" w:customStyle="1" w:styleId="WW8Num270z0">
    <w:name w:val="WW8Num270z0"/>
    <w:rsid w:val="00544D31"/>
    <w:rPr>
      <w:rFonts w:ascii="Times New Roman" w:hAnsi="Times New Roman" w:cs="Times New Roman"/>
    </w:rPr>
  </w:style>
  <w:style w:type="character" w:customStyle="1" w:styleId="WW8Num271z0">
    <w:name w:val="WW8Num271z0"/>
    <w:rsid w:val="00544D31"/>
    <w:rPr>
      <w:rFonts w:ascii="Times New Roman" w:hAnsi="Times New Roman" w:cs="Times New Roman"/>
    </w:rPr>
  </w:style>
  <w:style w:type="character" w:customStyle="1" w:styleId="WW8Num271z2">
    <w:name w:val="WW8Num271z2"/>
    <w:rsid w:val="00544D31"/>
    <w:rPr>
      <w:rFonts w:ascii="Wingdings" w:hAnsi="Wingdings" w:cs="Wingdings"/>
    </w:rPr>
  </w:style>
  <w:style w:type="character" w:customStyle="1" w:styleId="WW8Num271z3">
    <w:name w:val="WW8Num271z3"/>
    <w:rsid w:val="00544D31"/>
    <w:rPr>
      <w:rFonts w:ascii="Symbol" w:hAnsi="Symbol" w:cs="Symbol"/>
    </w:rPr>
  </w:style>
  <w:style w:type="character" w:customStyle="1" w:styleId="WW8Num274z0">
    <w:name w:val="WW8Num274z0"/>
    <w:rsid w:val="00544D31"/>
    <w:rPr>
      <w:rFonts w:ascii="Times New Roman" w:hAnsi="Times New Roman" w:cs="Times New Roman"/>
    </w:rPr>
  </w:style>
  <w:style w:type="character" w:customStyle="1" w:styleId="WW8Num274z1">
    <w:name w:val="WW8Num274z1"/>
    <w:rsid w:val="00544D31"/>
    <w:rPr>
      <w:rFonts w:ascii="Courier New" w:hAnsi="Courier New" w:cs="Courier New"/>
    </w:rPr>
  </w:style>
  <w:style w:type="character" w:customStyle="1" w:styleId="WW8Num274z2">
    <w:name w:val="WW8Num274z2"/>
    <w:rsid w:val="00544D31"/>
    <w:rPr>
      <w:rFonts w:ascii="Wingdings" w:hAnsi="Wingdings" w:cs="Wingdings"/>
    </w:rPr>
  </w:style>
  <w:style w:type="character" w:customStyle="1" w:styleId="WW8Num274z3">
    <w:name w:val="WW8Num274z3"/>
    <w:rsid w:val="00544D31"/>
    <w:rPr>
      <w:rFonts w:ascii="Symbol" w:hAnsi="Symbol" w:cs="Symbol"/>
    </w:rPr>
  </w:style>
  <w:style w:type="character" w:customStyle="1" w:styleId="WW8Num276z1">
    <w:name w:val="WW8Num276z1"/>
    <w:rsid w:val="00544D31"/>
    <w:rPr>
      <w:rFonts w:ascii="Times New Roman" w:hAnsi="Times New Roman" w:cs="Times New Roman"/>
    </w:rPr>
  </w:style>
  <w:style w:type="character" w:customStyle="1" w:styleId="WW8Num276z2">
    <w:name w:val="WW8Num276z2"/>
    <w:rsid w:val="00544D31"/>
    <w:rPr>
      <w:rFonts w:ascii="Symbol" w:hAnsi="Symbol" w:cs="Symbol"/>
    </w:rPr>
  </w:style>
  <w:style w:type="character" w:customStyle="1" w:styleId="WW8Num277z0">
    <w:name w:val="WW8Num277z0"/>
    <w:rsid w:val="00544D31"/>
    <w:rPr>
      <w:rFonts w:ascii="Times New Roman" w:hAnsi="Times New Roman" w:cs="Times New Roman"/>
    </w:rPr>
  </w:style>
  <w:style w:type="character" w:customStyle="1" w:styleId="WW8Num278z0">
    <w:name w:val="WW8Num27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278z1">
    <w:name w:val="WW8Num278z1"/>
    <w:rsid w:val="00544D31"/>
    <w:rPr>
      <w:b/>
      <w:bCs/>
    </w:rPr>
  </w:style>
  <w:style w:type="character" w:customStyle="1" w:styleId="WW8Num278z2">
    <w:name w:val="WW8Num278z2"/>
    <w:rsid w:val="00544D31"/>
    <w:rPr>
      <w:rFonts w:ascii="Symbol" w:hAnsi="Symbol" w:cs="Symbol"/>
    </w:rPr>
  </w:style>
  <w:style w:type="character" w:customStyle="1" w:styleId="WW8Num27z0">
    <w:name w:val="WW8Num27z0"/>
    <w:rsid w:val="00544D31"/>
    <w:rPr>
      <w:rFonts w:ascii="Times New Roman" w:hAnsi="Times New Roman" w:cs="Times New Roman"/>
    </w:rPr>
  </w:style>
  <w:style w:type="character" w:customStyle="1" w:styleId="WW8Num27z1">
    <w:name w:val="WW8Num27z1"/>
    <w:rsid w:val="00544D31"/>
    <w:rPr>
      <w:rFonts w:ascii="Courier New" w:hAnsi="Courier New" w:cs="Courier New"/>
    </w:rPr>
  </w:style>
  <w:style w:type="character" w:customStyle="1" w:styleId="WW8Num27z2">
    <w:name w:val="WW8Num27z2"/>
    <w:rsid w:val="00544D31"/>
    <w:rPr>
      <w:rFonts w:ascii="Wingdings" w:hAnsi="Wingdings" w:cs="Wingdings"/>
    </w:rPr>
  </w:style>
  <w:style w:type="character" w:customStyle="1" w:styleId="WW8Num27z3">
    <w:name w:val="WW8Num27z3"/>
    <w:rsid w:val="00544D31"/>
    <w:rPr>
      <w:rFonts w:ascii="Symbol" w:hAnsi="Symbol" w:cs="Symbol"/>
    </w:rPr>
  </w:style>
  <w:style w:type="character" w:customStyle="1" w:styleId="WW8Num27z4">
    <w:name w:val="WW8Num27z4"/>
    <w:rsid w:val="00544D31"/>
    <w:rPr>
      <w:rFonts w:ascii="Courier New" w:hAnsi="Courier New" w:cs="Courier New"/>
    </w:rPr>
  </w:style>
  <w:style w:type="character" w:customStyle="1" w:styleId="WW8Num282z0">
    <w:name w:val="WW8Num282z0"/>
    <w:rsid w:val="00544D31"/>
    <w:rPr>
      <w:rFonts w:ascii="Symbol" w:hAnsi="Symbol" w:cs="Symbol"/>
      <w:color w:val="auto"/>
    </w:rPr>
  </w:style>
  <w:style w:type="character" w:customStyle="1" w:styleId="WW8Num284z0">
    <w:name w:val="WW8Num284z0"/>
    <w:rsid w:val="00544D31"/>
    <w:rPr>
      <w:rFonts w:ascii="Times New Roman" w:hAnsi="Times New Roman" w:cs="Times New Roman"/>
    </w:rPr>
  </w:style>
  <w:style w:type="character" w:customStyle="1" w:styleId="WW8Num285z0">
    <w:name w:val="WW8Num285z0"/>
    <w:rsid w:val="00544D31"/>
    <w:rPr>
      <w:rFonts w:ascii="Symbol" w:hAnsi="Symbol" w:cs="Symbol"/>
    </w:rPr>
  </w:style>
  <w:style w:type="character" w:customStyle="1" w:styleId="WW8Num288z0">
    <w:name w:val="WW8Num288z0"/>
    <w:rsid w:val="00544D31"/>
    <w:rPr>
      <w:u w:val="none"/>
    </w:rPr>
  </w:style>
  <w:style w:type="character" w:customStyle="1" w:styleId="WW8Num28z0">
    <w:name w:val="WW8Num28z0"/>
    <w:rsid w:val="00544D31"/>
    <w:rPr>
      <w:rFonts w:ascii="Symbol" w:hAnsi="Symbol" w:cs="Symbol"/>
      <w:sz w:val="24"/>
      <w:szCs w:val="24"/>
    </w:rPr>
  </w:style>
  <w:style w:type="character" w:customStyle="1" w:styleId="WW8Num28z1">
    <w:name w:val="WW8Num28z1"/>
    <w:rsid w:val="00544D31"/>
    <w:rPr>
      <w:rFonts w:ascii="Courier New" w:hAnsi="Courier New" w:cs="Courier New"/>
    </w:rPr>
  </w:style>
  <w:style w:type="character" w:customStyle="1" w:styleId="WW8Num28z2">
    <w:name w:val="WW8Num28z2"/>
    <w:rsid w:val="00544D31"/>
    <w:rPr>
      <w:rFonts w:ascii="Wingdings" w:hAnsi="Wingdings" w:cs="Wingdings"/>
    </w:rPr>
  </w:style>
  <w:style w:type="character" w:customStyle="1" w:styleId="WW8Num28z3">
    <w:name w:val="WW8Num28z3"/>
    <w:rsid w:val="00544D31"/>
    <w:rPr>
      <w:rFonts w:ascii="Symbol" w:hAnsi="Symbol" w:cs="Symbol"/>
    </w:rPr>
  </w:style>
  <w:style w:type="character" w:customStyle="1" w:styleId="WW8Num290z0">
    <w:name w:val="WW8Num290z0"/>
    <w:rsid w:val="00544D31"/>
    <w:rPr>
      <w:b/>
      <w:bCs/>
    </w:rPr>
  </w:style>
  <w:style w:type="character" w:customStyle="1" w:styleId="WW8Num291z0">
    <w:name w:val="WW8Num291z0"/>
    <w:rsid w:val="00544D31"/>
    <w:rPr>
      <w:rFonts w:ascii="Times New Roman" w:hAnsi="Times New Roman" w:cs="Times New Roman"/>
    </w:rPr>
  </w:style>
  <w:style w:type="character" w:customStyle="1" w:styleId="WW8Num292z0">
    <w:name w:val="WW8Num292z0"/>
    <w:rsid w:val="00544D31"/>
    <w:rPr>
      <w:rFonts w:ascii="Times New Roman" w:hAnsi="Times New Roman" w:cs="Times New Roman"/>
    </w:rPr>
  </w:style>
  <w:style w:type="character" w:customStyle="1" w:styleId="WW8Num295z0">
    <w:name w:val="WW8Num295z0"/>
    <w:rsid w:val="00544D31"/>
    <w:rPr>
      <w:rFonts w:ascii="Times New Roman" w:hAnsi="Times New Roman" w:cs="Times New Roman"/>
    </w:rPr>
  </w:style>
  <w:style w:type="character" w:customStyle="1" w:styleId="WW8Num298z3">
    <w:name w:val="WW8Num298z3"/>
    <w:rsid w:val="00544D31"/>
    <w:rPr>
      <w:rFonts w:ascii="Symbol" w:hAnsi="Symbol" w:cs="Symbol"/>
    </w:rPr>
  </w:style>
  <w:style w:type="character" w:customStyle="1" w:styleId="WW8Num29z1">
    <w:name w:val="WW8Num29z1"/>
    <w:rsid w:val="00544D31"/>
    <w:rPr>
      <w:rFonts w:ascii="Courier New" w:hAnsi="Courier New" w:cs="Courier New"/>
    </w:rPr>
  </w:style>
  <w:style w:type="character" w:customStyle="1" w:styleId="WW8Num29z2">
    <w:name w:val="WW8Num29z2"/>
    <w:rsid w:val="00544D31"/>
    <w:rPr>
      <w:rFonts w:ascii="Wingdings" w:hAnsi="Wingdings" w:cs="Wingdings"/>
    </w:rPr>
  </w:style>
  <w:style w:type="character" w:customStyle="1" w:styleId="WW8Num29z3">
    <w:name w:val="WW8Num29z3"/>
    <w:rsid w:val="00544D31"/>
    <w:rPr>
      <w:rFonts w:ascii="Symbol" w:hAnsi="Symbol" w:cs="Symbol"/>
    </w:rPr>
  </w:style>
  <w:style w:type="character" w:customStyle="1" w:styleId="WW8Num2z0">
    <w:name w:val="WW8Num2z0"/>
    <w:rsid w:val="00544D31"/>
    <w:rPr>
      <w:rFonts w:ascii="Symbol" w:hAnsi="Symbol" w:cs="Symbol"/>
    </w:rPr>
  </w:style>
  <w:style w:type="character" w:customStyle="1" w:styleId="WW8Num2z4">
    <w:name w:val="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z8">
    <w:name w:val="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300z0">
    <w:name w:val="WW8Num300z0"/>
    <w:rsid w:val="00544D31"/>
    <w:rPr>
      <w:rFonts w:ascii="Times New Roman" w:hAnsi="Times New Roman" w:cs="Times New Roman"/>
    </w:rPr>
  </w:style>
  <w:style w:type="character" w:customStyle="1" w:styleId="WW8Num301z0">
    <w:name w:val="WW8Num301z0"/>
    <w:rsid w:val="00544D31"/>
    <w:rPr>
      <w:rFonts w:ascii="Times New Roman" w:hAnsi="Times New Roman" w:cs="Times New Roman"/>
    </w:rPr>
  </w:style>
  <w:style w:type="character" w:customStyle="1" w:styleId="WW8Num302z0">
    <w:name w:val="WW8Num302z0"/>
    <w:rsid w:val="00544D31"/>
    <w:rPr>
      <w:rFonts w:ascii="Times New Roman" w:hAnsi="Times New Roman" w:cs="Times New Roman"/>
    </w:rPr>
  </w:style>
  <w:style w:type="character" w:customStyle="1" w:styleId="WW8Num309z0">
    <w:name w:val="WW8Num309z0"/>
    <w:rsid w:val="00544D31"/>
    <w:rPr>
      <w:rFonts w:ascii="Times New Roman" w:hAnsi="Times New Roman" w:cs="Times New Roman"/>
    </w:rPr>
  </w:style>
  <w:style w:type="character" w:customStyle="1" w:styleId="WW8Num309z1">
    <w:name w:val="WW8Num309z1"/>
    <w:rsid w:val="00544D31"/>
    <w:rPr>
      <w:rFonts w:ascii="Courier New" w:hAnsi="Courier New" w:cs="Courier New"/>
    </w:rPr>
  </w:style>
  <w:style w:type="character" w:customStyle="1" w:styleId="WW8Num309z2">
    <w:name w:val="WW8Num309z2"/>
    <w:rsid w:val="00544D31"/>
    <w:rPr>
      <w:rFonts w:ascii="Wingdings" w:hAnsi="Wingdings" w:cs="Wingdings"/>
    </w:rPr>
  </w:style>
  <w:style w:type="character" w:customStyle="1" w:styleId="WW8Num309z3">
    <w:name w:val="WW8Num309z3"/>
    <w:rsid w:val="00544D31"/>
    <w:rPr>
      <w:rFonts w:ascii="Symbol" w:hAnsi="Symbol" w:cs="Symbol"/>
    </w:rPr>
  </w:style>
  <w:style w:type="character" w:customStyle="1" w:styleId="WW8Num313z0">
    <w:name w:val="WW8Num313z0"/>
    <w:rsid w:val="00544D31"/>
    <w:rPr>
      <w:rFonts w:ascii="Times New Roman" w:hAnsi="Times New Roman" w:cs="Times New Roman"/>
    </w:rPr>
  </w:style>
  <w:style w:type="character" w:customStyle="1" w:styleId="WW8Num314z0">
    <w:name w:val="WW8Num314z0"/>
    <w:rsid w:val="00544D31"/>
    <w:rPr>
      <w:rFonts w:ascii="Times New Roman" w:hAnsi="Times New Roman" w:cs="Times New Roman"/>
    </w:rPr>
  </w:style>
  <w:style w:type="character" w:customStyle="1" w:styleId="WW8Num315z1">
    <w:name w:val="WW8Num315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18z0">
    <w:name w:val="WW8Num318z0"/>
    <w:rsid w:val="00544D31"/>
    <w:rPr>
      <w:rFonts w:ascii="Times New Roman" w:hAnsi="Times New Roman" w:cs="Times New Roman"/>
    </w:rPr>
  </w:style>
  <w:style w:type="character" w:customStyle="1" w:styleId="WW8Num325z0">
    <w:name w:val="WW8Num325z0"/>
    <w:rsid w:val="00544D31"/>
    <w:rPr>
      <w:rFonts w:ascii="Symbol" w:hAnsi="Symbol" w:cs="Symbol"/>
    </w:rPr>
  </w:style>
  <w:style w:type="character" w:customStyle="1" w:styleId="WW8Num327z1">
    <w:name w:val="WW8Num327z1"/>
    <w:rsid w:val="00544D31"/>
    <w:rPr>
      <w:rFonts w:ascii="Courier New" w:hAnsi="Courier New" w:cs="Courier New"/>
    </w:rPr>
  </w:style>
  <w:style w:type="character" w:customStyle="1" w:styleId="WW8Num327z2">
    <w:name w:val="WW8Num327z2"/>
    <w:rsid w:val="00544D31"/>
    <w:rPr>
      <w:rFonts w:ascii="Wingdings" w:hAnsi="Wingdings" w:cs="Wingdings"/>
    </w:rPr>
  </w:style>
  <w:style w:type="character" w:customStyle="1" w:styleId="WW8Num327z3">
    <w:name w:val="WW8Num327z3"/>
    <w:rsid w:val="00544D31"/>
    <w:rPr>
      <w:rFonts w:ascii="Symbol" w:hAnsi="Symbol" w:cs="Symbol"/>
    </w:rPr>
  </w:style>
  <w:style w:type="character" w:customStyle="1" w:styleId="WW8Num328z0">
    <w:name w:val="WW8Num328z0"/>
    <w:rsid w:val="00544D31"/>
    <w:rPr>
      <w:rFonts w:ascii="Times New Roman" w:hAnsi="Times New Roman" w:cs="Times New Roman"/>
      <w:b/>
      <w:bCs/>
    </w:rPr>
  </w:style>
  <w:style w:type="character" w:customStyle="1" w:styleId="WW8Num32z0">
    <w:name w:val="WW8Num32z0"/>
    <w:rsid w:val="00544D31"/>
    <w:rPr>
      <w:rFonts w:ascii="StarSymbol" w:hAnsi="StarSymbol" w:cs="StarSymbol"/>
    </w:rPr>
  </w:style>
  <w:style w:type="character" w:customStyle="1" w:styleId="WW8Num32z1">
    <w:name w:val="WW8Num32z1"/>
    <w:rsid w:val="00544D31"/>
    <w:rPr>
      <w:rFonts w:ascii="Courier New" w:hAnsi="Courier New" w:cs="Courier New"/>
    </w:rPr>
  </w:style>
  <w:style w:type="character" w:customStyle="1" w:styleId="WW8Num32z2">
    <w:name w:val="WW8Num32z2"/>
    <w:rsid w:val="00544D31"/>
    <w:rPr>
      <w:rFonts w:ascii="Wingdings" w:hAnsi="Wingdings" w:cs="Wingdings"/>
    </w:rPr>
  </w:style>
  <w:style w:type="character" w:customStyle="1" w:styleId="WW8Num32z3">
    <w:name w:val="WW8Num32z3"/>
    <w:rsid w:val="00544D31"/>
    <w:rPr>
      <w:rFonts w:ascii="Symbol" w:hAnsi="Symbol" w:cs="Symbol"/>
    </w:rPr>
  </w:style>
  <w:style w:type="character" w:customStyle="1" w:styleId="WW8Num32z4">
    <w:name w:val="WW8Num32z4"/>
    <w:rsid w:val="00544D31"/>
    <w:rPr>
      <w:rFonts w:ascii="Courier New" w:hAnsi="Courier New" w:cs="Courier New"/>
    </w:rPr>
  </w:style>
  <w:style w:type="character" w:customStyle="1" w:styleId="WW8Num32z5">
    <w:name w:val="WW8Num32z5"/>
    <w:rsid w:val="00544D31"/>
    <w:rPr>
      <w:rFonts w:ascii="Wingdings" w:hAnsi="Wingdings" w:cs="Wingdings"/>
    </w:rPr>
  </w:style>
  <w:style w:type="character" w:customStyle="1" w:styleId="WW8Num32z6">
    <w:name w:val="WW8Num32z6"/>
    <w:rsid w:val="00544D31"/>
    <w:rPr>
      <w:rFonts w:ascii="Symbol" w:hAnsi="Symbol" w:cs="Symbol"/>
    </w:rPr>
  </w:style>
  <w:style w:type="character" w:customStyle="1" w:styleId="WW8Num331z0">
    <w:name w:val="WW8Num331z0"/>
    <w:rsid w:val="00544D31"/>
    <w:rPr>
      <w:rFonts w:ascii="Symbol" w:hAnsi="Symbol" w:cs="Symbol"/>
    </w:rPr>
  </w:style>
  <w:style w:type="character" w:customStyle="1" w:styleId="WW8Num331z1">
    <w:name w:val="WW8Num331z1"/>
    <w:rsid w:val="00544D31"/>
    <w:rPr>
      <w:rFonts w:ascii="Courier New" w:hAnsi="Courier New" w:cs="Courier New"/>
    </w:rPr>
  </w:style>
  <w:style w:type="character" w:customStyle="1" w:styleId="WW8Num331z2">
    <w:name w:val="WW8Num331z2"/>
    <w:rsid w:val="00544D31"/>
    <w:rPr>
      <w:rFonts w:ascii="Wingdings" w:hAnsi="Wingdings" w:cs="Wingdings"/>
    </w:rPr>
  </w:style>
  <w:style w:type="character" w:customStyle="1" w:styleId="WW8Num333z1">
    <w:name w:val="WW8Num333z1"/>
    <w:rsid w:val="00544D31"/>
    <w:rPr>
      <w:rFonts w:ascii="Courier New" w:hAnsi="Courier New" w:cs="Courier New"/>
    </w:rPr>
  </w:style>
  <w:style w:type="character" w:customStyle="1" w:styleId="WW8Num333z2">
    <w:name w:val="WW8Num333z2"/>
    <w:rsid w:val="00544D31"/>
    <w:rPr>
      <w:rFonts w:ascii="Wingdings" w:hAnsi="Wingdings" w:cs="Wingdings"/>
    </w:rPr>
  </w:style>
  <w:style w:type="character" w:customStyle="1" w:styleId="WW8Num333z3">
    <w:name w:val="WW8Num333z3"/>
    <w:rsid w:val="00544D31"/>
    <w:rPr>
      <w:rFonts w:ascii="Symbol" w:hAnsi="Symbol" w:cs="Symbol"/>
    </w:rPr>
  </w:style>
  <w:style w:type="character" w:customStyle="1" w:styleId="WW8Num337z1">
    <w:name w:val="WW8Num337z1"/>
    <w:rsid w:val="00544D31"/>
    <w:rPr>
      <w:rFonts w:ascii="Courier New" w:hAnsi="Courier New" w:cs="Courier New"/>
    </w:rPr>
  </w:style>
  <w:style w:type="character" w:customStyle="1" w:styleId="WW8Num338z0">
    <w:name w:val="WW8Num338z0"/>
    <w:rsid w:val="00544D31"/>
    <w:rPr>
      <w:rFonts w:ascii="Times New Roman" w:hAnsi="Times New Roman" w:cs="Times New Roman"/>
    </w:rPr>
  </w:style>
  <w:style w:type="character" w:customStyle="1" w:styleId="WW8Num33z1">
    <w:name w:val="WW8Num33z1"/>
    <w:rsid w:val="00544D31"/>
    <w:rPr>
      <w:rFonts w:ascii="Courier New" w:hAnsi="Courier New" w:cs="Courier New"/>
    </w:rPr>
  </w:style>
  <w:style w:type="character" w:customStyle="1" w:styleId="WW8Num33z2">
    <w:name w:val="WW8Num33z2"/>
    <w:rsid w:val="00544D31"/>
    <w:rPr>
      <w:rFonts w:ascii="Wingdings" w:hAnsi="Wingdings" w:cs="Wingdings"/>
    </w:rPr>
  </w:style>
  <w:style w:type="character" w:customStyle="1" w:styleId="WW8Num33z3">
    <w:name w:val="WW8Num33z3"/>
    <w:rsid w:val="00544D31"/>
    <w:rPr>
      <w:rFonts w:ascii="Symbol" w:hAnsi="Symbol" w:cs="Symbol"/>
    </w:rPr>
  </w:style>
  <w:style w:type="character" w:customStyle="1" w:styleId="WW8Num340z0">
    <w:name w:val="WW8Num340z0"/>
    <w:rsid w:val="00544D31"/>
    <w:rPr>
      <w:rFonts w:ascii="Bookman Old Style" w:hAnsi="Bookman Old Style" w:cs="Bookman Old Style"/>
    </w:rPr>
  </w:style>
  <w:style w:type="character" w:customStyle="1" w:styleId="WW8Num340z1">
    <w:name w:val="WW8Num340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340z2">
    <w:name w:val="WW8Num340z2"/>
    <w:rsid w:val="00544D31"/>
    <w:rPr>
      <w:rFonts w:ascii="Bookman Old Style" w:hAnsi="Bookman Old Style" w:cs="Bookman Old Style"/>
      <w:b/>
      <w:bCs/>
    </w:rPr>
  </w:style>
  <w:style w:type="character" w:customStyle="1" w:styleId="WW8Num345z0">
    <w:name w:val="WW8Num345z0"/>
    <w:rsid w:val="00544D31"/>
    <w:rPr>
      <w:b/>
      <w:bCs/>
    </w:rPr>
  </w:style>
  <w:style w:type="character" w:customStyle="1" w:styleId="WW8Num34z1">
    <w:name w:val="WW8Num34z1"/>
    <w:rsid w:val="00544D31"/>
    <w:rPr>
      <w:rFonts w:ascii="Courier New" w:hAnsi="Courier New" w:cs="Courier New"/>
    </w:rPr>
  </w:style>
  <w:style w:type="character" w:customStyle="1" w:styleId="WW8Num34z2">
    <w:name w:val="WW8Num34z2"/>
    <w:rsid w:val="00544D31"/>
    <w:rPr>
      <w:rFonts w:ascii="Wingdings" w:hAnsi="Wingdings" w:cs="Wingdings"/>
    </w:rPr>
  </w:style>
  <w:style w:type="character" w:customStyle="1" w:styleId="WW8Num34z3">
    <w:name w:val="WW8Num34z3"/>
    <w:rsid w:val="00544D31"/>
    <w:rPr>
      <w:rFonts w:ascii="Symbol" w:hAnsi="Symbol" w:cs="Symbol"/>
    </w:rPr>
  </w:style>
  <w:style w:type="character" w:customStyle="1" w:styleId="WW8Num351z0">
    <w:name w:val="WW8Num351z0"/>
    <w:rsid w:val="00544D31"/>
    <w:rPr>
      <w:rFonts w:ascii="Bookman Old Style" w:hAnsi="Bookman Old Style" w:cs="Bookman Old Style"/>
    </w:rPr>
  </w:style>
  <w:style w:type="character" w:customStyle="1" w:styleId="WW8Num353z0">
    <w:name w:val="WW8Num353z0"/>
    <w:rsid w:val="00544D31"/>
    <w:rPr>
      <w:rFonts w:ascii="Times New Roman" w:hAnsi="Times New Roman" w:cs="Times New Roman"/>
    </w:rPr>
  </w:style>
  <w:style w:type="character" w:customStyle="1" w:styleId="WW8Num353z1">
    <w:name w:val="WW8Num353z1"/>
    <w:rsid w:val="00544D31"/>
    <w:rPr>
      <w:rFonts w:ascii="Courier New" w:hAnsi="Courier New" w:cs="Courier New"/>
    </w:rPr>
  </w:style>
  <w:style w:type="character" w:customStyle="1" w:styleId="WW8Num353z2">
    <w:name w:val="WW8Num353z2"/>
    <w:rsid w:val="00544D31"/>
    <w:rPr>
      <w:rFonts w:ascii="Wingdings" w:hAnsi="Wingdings" w:cs="Wingdings"/>
    </w:rPr>
  </w:style>
  <w:style w:type="character" w:customStyle="1" w:styleId="WW8Num353z3">
    <w:name w:val="WW8Num353z3"/>
    <w:rsid w:val="00544D31"/>
    <w:rPr>
      <w:rFonts w:ascii="Symbol" w:hAnsi="Symbol" w:cs="Symbol"/>
    </w:rPr>
  </w:style>
  <w:style w:type="character" w:customStyle="1" w:styleId="WW8Num354z0">
    <w:name w:val="WW8Num354z0"/>
    <w:rsid w:val="00544D31"/>
    <w:rPr>
      <w:rFonts w:ascii="Times New Roman" w:hAnsi="Times New Roman" w:cs="Times New Roman"/>
    </w:rPr>
  </w:style>
  <w:style w:type="character" w:customStyle="1" w:styleId="WW8Num354z1">
    <w:name w:val="WW8Num354z1"/>
    <w:rsid w:val="00544D31"/>
    <w:rPr>
      <w:rFonts w:ascii="Courier New" w:hAnsi="Courier New" w:cs="Courier New"/>
    </w:rPr>
  </w:style>
  <w:style w:type="character" w:customStyle="1" w:styleId="WW8Num354z2">
    <w:name w:val="WW8Num354z2"/>
    <w:rsid w:val="00544D31"/>
    <w:rPr>
      <w:rFonts w:ascii="Wingdings" w:hAnsi="Wingdings" w:cs="Wingdings"/>
    </w:rPr>
  </w:style>
  <w:style w:type="character" w:customStyle="1" w:styleId="WW8Num354z3">
    <w:name w:val="WW8Num354z3"/>
    <w:rsid w:val="00544D31"/>
    <w:rPr>
      <w:rFonts w:ascii="Symbol" w:hAnsi="Symbol" w:cs="Symbol"/>
    </w:rPr>
  </w:style>
  <w:style w:type="character" w:customStyle="1" w:styleId="WW8Num355z0">
    <w:name w:val="WW8Num355z0"/>
    <w:rsid w:val="00544D31"/>
    <w:rPr>
      <w:rFonts w:ascii="Times New Roman" w:hAnsi="Times New Roman" w:cs="Times New Roman"/>
    </w:rPr>
  </w:style>
  <w:style w:type="character" w:customStyle="1" w:styleId="WW8Num355z1">
    <w:name w:val="WW8Num355z1"/>
    <w:rsid w:val="00544D31"/>
    <w:rPr>
      <w:rFonts w:ascii="Courier New" w:hAnsi="Courier New" w:cs="Courier New"/>
    </w:rPr>
  </w:style>
  <w:style w:type="character" w:customStyle="1" w:styleId="WW8Num355z2">
    <w:name w:val="WW8Num355z2"/>
    <w:rsid w:val="00544D31"/>
    <w:rPr>
      <w:rFonts w:ascii="Wingdings" w:hAnsi="Wingdings" w:cs="Wingdings"/>
    </w:rPr>
  </w:style>
  <w:style w:type="character" w:customStyle="1" w:styleId="WW8Num355z3">
    <w:name w:val="WW8Num355z3"/>
    <w:rsid w:val="00544D31"/>
    <w:rPr>
      <w:rFonts w:ascii="Symbol" w:hAnsi="Symbol" w:cs="Symbol"/>
    </w:rPr>
  </w:style>
  <w:style w:type="character" w:customStyle="1" w:styleId="WW8Num356z0">
    <w:name w:val="WW8Num356z0"/>
    <w:rsid w:val="00544D31"/>
    <w:rPr>
      <w:rFonts w:ascii="Times New Roman" w:hAnsi="Times New Roman" w:cs="Times New Roman"/>
    </w:rPr>
  </w:style>
  <w:style w:type="character" w:customStyle="1" w:styleId="WW8Num357z1">
    <w:name w:val="WW8Num357z1"/>
    <w:rsid w:val="00544D31"/>
    <w:rPr>
      <w:rFonts w:ascii="Courier New" w:hAnsi="Courier New" w:cs="Courier New"/>
    </w:rPr>
  </w:style>
  <w:style w:type="character" w:customStyle="1" w:styleId="WW8Num357z2">
    <w:name w:val="WW8Num357z2"/>
    <w:rsid w:val="00544D31"/>
    <w:rPr>
      <w:rFonts w:ascii="Wingdings" w:hAnsi="Wingdings" w:cs="Wingdings"/>
    </w:rPr>
  </w:style>
  <w:style w:type="character" w:customStyle="1" w:styleId="WW8Num357z3">
    <w:name w:val="WW8Num357z3"/>
    <w:rsid w:val="00544D31"/>
    <w:rPr>
      <w:rFonts w:ascii="Symbol" w:hAnsi="Symbol" w:cs="Symbol"/>
    </w:rPr>
  </w:style>
  <w:style w:type="character" w:customStyle="1" w:styleId="WW8Num35z1">
    <w:name w:val="WW8Num35z1"/>
    <w:rsid w:val="00544D31"/>
    <w:rPr>
      <w:rFonts w:ascii="Courier New" w:hAnsi="Courier New" w:cs="Courier New"/>
    </w:rPr>
  </w:style>
  <w:style w:type="character" w:customStyle="1" w:styleId="WW8Num35z2">
    <w:name w:val="WW8Num35z2"/>
    <w:rsid w:val="00544D31"/>
    <w:rPr>
      <w:rFonts w:ascii="Wingdings" w:hAnsi="Wingdings" w:cs="Wingdings"/>
    </w:rPr>
  </w:style>
  <w:style w:type="character" w:customStyle="1" w:styleId="WW8Num35z3">
    <w:name w:val="WW8Num35z3"/>
    <w:rsid w:val="00544D31"/>
    <w:rPr>
      <w:rFonts w:ascii="Symbol" w:hAnsi="Symbol" w:cs="Symbol"/>
    </w:rPr>
  </w:style>
  <w:style w:type="character" w:customStyle="1" w:styleId="WW8Num360z0">
    <w:name w:val="WW8Num360z0"/>
    <w:rsid w:val="00544D31"/>
    <w:rPr>
      <w:rFonts w:ascii="Bookman Old Style" w:hAnsi="Bookman Old Style" w:cs="Bookman Old Style"/>
    </w:rPr>
  </w:style>
  <w:style w:type="character" w:customStyle="1" w:styleId="WW8Num361z1">
    <w:name w:val="WW8Num361z1"/>
    <w:rsid w:val="00544D31"/>
    <w:rPr>
      <w:rFonts w:ascii="Courier New" w:hAnsi="Courier New" w:cs="Courier New"/>
    </w:rPr>
  </w:style>
  <w:style w:type="character" w:customStyle="1" w:styleId="WW8Num361z2">
    <w:name w:val="WW8Num361z2"/>
    <w:rsid w:val="00544D31"/>
    <w:rPr>
      <w:rFonts w:ascii="Wingdings" w:hAnsi="Wingdings" w:cs="Wingdings"/>
    </w:rPr>
  </w:style>
  <w:style w:type="character" w:customStyle="1" w:styleId="WW8Num361z3">
    <w:name w:val="WW8Num361z3"/>
    <w:rsid w:val="00544D31"/>
    <w:rPr>
      <w:rFonts w:ascii="Symbol" w:hAnsi="Symbol" w:cs="Symbol"/>
    </w:rPr>
  </w:style>
  <w:style w:type="character" w:customStyle="1" w:styleId="WW8Num363z0">
    <w:name w:val="WW8Num363z0"/>
    <w:rsid w:val="00544D31"/>
    <w:rPr>
      <w:rFonts w:ascii="Times New Roman" w:hAnsi="Times New Roman" w:cs="Times New Roman"/>
    </w:rPr>
  </w:style>
  <w:style w:type="character" w:customStyle="1" w:styleId="WW8Num366z0">
    <w:name w:val="WW8Num366z0"/>
    <w:rsid w:val="00544D31"/>
    <w:rPr>
      <w:rFonts w:ascii="Times New Roman" w:hAnsi="Times New Roman" w:cs="Times New Roman"/>
    </w:rPr>
  </w:style>
  <w:style w:type="character" w:customStyle="1" w:styleId="WW8Num36z1">
    <w:name w:val="WW8Num36z1"/>
    <w:rsid w:val="00544D31"/>
    <w:rPr>
      <w:rFonts w:ascii="Courier New" w:hAnsi="Courier New" w:cs="Courier New"/>
    </w:rPr>
  </w:style>
  <w:style w:type="character" w:customStyle="1" w:styleId="WW8Num36z2">
    <w:name w:val="WW8Num36z2"/>
    <w:rsid w:val="00544D31"/>
    <w:rPr>
      <w:rFonts w:ascii="Wingdings" w:hAnsi="Wingdings" w:cs="Wingdings"/>
    </w:rPr>
  </w:style>
  <w:style w:type="character" w:customStyle="1" w:styleId="WW8Num36z3">
    <w:name w:val="WW8Num36z3"/>
    <w:rsid w:val="00544D31"/>
    <w:rPr>
      <w:rFonts w:ascii="Symbol" w:hAnsi="Symbol" w:cs="Symbol"/>
    </w:rPr>
  </w:style>
  <w:style w:type="character" w:customStyle="1" w:styleId="WW8Num370z0">
    <w:name w:val="WW8Num370z0"/>
    <w:rsid w:val="00544D31"/>
    <w:rPr>
      <w:rFonts w:ascii="Times New Roman" w:hAnsi="Times New Roman" w:cs="Times New Roman"/>
    </w:rPr>
  </w:style>
  <w:style w:type="character" w:customStyle="1" w:styleId="WW8Num371z0">
    <w:name w:val="WW8Num371z0"/>
    <w:rsid w:val="00544D31"/>
    <w:rPr>
      <w:rFonts w:ascii="Times New Roman" w:hAnsi="Times New Roman" w:cs="Times New Roman"/>
    </w:rPr>
  </w:style>
  <w:style w:type="character" w:customStyle="1" w:styleId="WW8Num372z1">
    <w:name w:val="WW8Num372z1"/>
    <w:rsid w:val="00544D31"/>
    <w:rPr>
      <w:rFonts w:ascii="Courier New" w:hAnsi="Courier New" w:cs="Courier New"/>
    </w:rPr>
  </w:style>
  <w:style w:type="character" w:customStyle="1" w:styleId="WW8Num372z2">
    <w:name w:val="WW8Num372z2"/>
    <w:rsid w:val="00544D31"/>
    <w:rPr>
      <w:rFonts w:ascii="Wingdings" w:hAnsi="Wingdings" w:cs="Wingdings"/>
    </w:rPr>
  </w:style>
  <w:style w:type="character" w:customStyle="1" w:styleId="WW8Num372z3">
    <w:name w:val="WW8Num372z3"/>
    <w:rsid w:val="00544D31"/>
    <w:rPr>
      <w:rFonts w:ascii="Symbol" w:hAnsi="Symbol" w:cs="Symbol"/>
    </w:rPr>
  </w:style>
  <w:style w:type="character" w:customStyle="1" w:styleId="WW8Num375z0">
    <w:name w:val="WW8Num375z0"/>
    <w:rsid w:val="00544D31"/>
    <w:rPr>
      <w:rFonts w:ascii="Times New Roman" w:hAnsi="Times New Roman" w:cs="Times New Roman"/>
    </w:rPr>
  </w:style>
  <w:style w:type="character" w:customStyle="1" w:styleId="WW8Num375z1">
    <w:name w:val="WW8Num375z1"/>
    <w:rsid w:val="00544D31"/>
    <w:rPr>
      <w:rFonts w:ascii="Courier New" w:hAnsi="Courier New" w:cs="Courier New"/>
    </w:rPr>
  </w:style>
  <w:style w:type="character" w:customStyle="1" w:styleId="WW8Num375z2">
    <w:name w:val="WW8Num375z2"/>
    <w:rsid w:val="00544D31"/>
    <w:rPr>
      <w:rFonts w:ascii="Wingdings" w:hAnsi="Wingdings" w:cs="Wingdings"/>
    </w:rPr>
  </w:style>
  <w:style w:type="character" w:customStyle="1" w:styleId="WW8Num375z3">
    <w:name w:val="WW8Num375z3"/>
    <w:rsid w:val="00544D31"/>
    <w:rPr>
      <w:rFonts w:ascii="Symbol" w:hAnsi="Symbol" w:cs="Symbol"/>
    </w:rPr>
  </w:style>
  <w:style w:type="character" w:customStyle="1" w:styleId="WW8Num376z0">
    <w:name w:val="WW8Num376z0"/>
    <w:rsid w:val="00544D31"/>
    <w:rPr>
      <w:rFonts w:ascii="Times New Roman" w:hAnsi="Times New Roman" w:cs="Times New Roman"/>
    </w:rPr>
  </w:style>
  <w:style w:type="character" w:customStyle="1" w:styleId="WW8Num376z2">
    <w:name w:val="WW8Num376z2"/>
    <w:rsid w:val="00544D31"/>
    <w:rPr>
      <w:rFonts w:ascii="Wingdings" w:hAnsi="Wingdings" w:cs="Wingdings"/>
    </w:rPr>
  </w:style>
  <w:style w:type="character" w:customStyle="1" w:styleId="WW8Num376z3">
    <w:name w:val="WW8Num376z3"/>
    <w:rsid w:val="00544D31"/>
    <w:rPr>
      <w:rFonts w:ascii="Symbol" w:hAnsi="Symbol" w:cs="Symbol"/>
    </w:rPr>
  </w:style>
  <w:style w:type="character" w:customStyle="1" w:styleId="WW8Num376z4">
    <w:name w:val="WW8Num376z4"/>
    <w:rsid w:val="00544D31"/>
    <w:rPr>
      <w:rFonts w:ascii="Courier New" w:hAnsi="Courier New" w:cs="Courier New"/>
    </w:rPr>
  </w:style>
  <w:style w:type="character" w:customStyle="1" w:styleId="WW8Num377z1">
    <w:name w:val="WW8Num377z1"/>
    <w:rsid w:val="00544D31"/>
    <w:rPr>
      <w:rFonts w:ascii="Courier New" w:hAnsi="Courier New" w:cs="Courier New"/>
    </w:rPr>
  </w:style>
  <w:style w:type="character" w:customStyle="1" w:styleId="WW8Num377z2">
    <w:name w:val="WW8Num377z2"/>
    <w:rsid w:val="00544D31"/>
    <w:rPr>
      <w:rFonts w:ascii="Wingdings" w:hAnsi="Wingdings" w:cs="Wingdings"/>
    </w:rPr>
  </w:style>
  <w:style w:type="character" w:customStyle="1" w:styleId="WW8Num377z3">
    <w:name w:val="WW8Num377z3"/>
    <w:rsid w:val="00544D31"/>
    <w:rPr>
      <w:rFonts w:ascii="Symbol" w:hAnsi="Symbol" w:cs="Symbol"/>
    </w:rPr>
  </w:style>
  <w:style w:type="character" w:customStyle="1" w:styleId="WW8Num379z1">
    <w:name w:val="WW8Num379z1"/>
    <w:rsid w:val="00544D31"/>
    <w:rPr>
      <w:rFonts w:ascii="Courier New" w:hAnsi="Courier New" w:cs="Courier New"/>
    </w:rPr>
  </w:style>
  <w:style w:type="character" w:customStyle="1" w:styleId="WW8Num379z2">
    <w:name w:val="WW8Num379z2"/>
    <w:rsid w:val="00544D31"/>
    <w:rPr>
      <w:rFonts w:ascii="Wingdings" w:hAnsi="Wingdings" w:cs="Wingdings"/>
    </w:rPr>
  </w:style>
  <w:style w:type="character" w:customStyle="1" w:styleId="WW8Num379z3">
    <w:name w:val="WW8Num379z3"/>
    <w:rsid w:val="00544D31"/>
    <w:rPr>
      <w:rFonts w:ascii="Symbol" w:hAnsi="Symbol" w:cs="Symbol"/>
    </w:rPr>
  </w:style>
  <w:style w:type="character" w:customStyle="1" w:styleId="WW8Num37z0">
    <w:name w:val="WW8Num37z0"/>
    <w:rsid w:val="00544D31"/>
    <w:rPr>
      <w:rFonts w:ascii="Times New Roman" w:hAnsi="Times New Roman" w:cs="Times New Roman"/>
    </w:rPr>
  </w:style>
  <w:style w:type="character" w:customStyle="1" w:styleId="WW8Num37z1">
    <w:name w:val="WW8Num37z1"/>
    <w:rsid w:val="00544D31"/>
    <w:rPr>
      <w:rFonts w:ascii="Courier New" w:hAnsi="Courier New" w:cs="Courier New"/>
    </w:rPr>
  </w:style>
  <w:style w:type="character" w:customStyle="1" w:styleId="WW8Num37z2">
    <w:name w:val="WW8Num37z2"/>
    <w:rsid w:val="00544D31"/>
    <w:rPr>
      <w:rFonts w:ascii="Wingdings" w:hAnsi="Wingdings" w:cs="Wingdings"/>
    </w:rPr>
  </w:style>
  <w:style w:type="character" w:customStyle="1" w:styleId="WW8Num37z3">
    <w:name w:val="WW8Num37z3"/>
    <w:rsid w:val="00544D31"/>
    <w:rPr>
      <w:rFonts w:ascii="Symbol" w:hAnsi="Symbol" w:cs="Symbol"/>
    </w:rPr>
  </w:style>
  <w:style w:type="character" w:customStyle="1" w:styleId="WW8Num384z2">
    <w:name w:val="WW8Num384z2"/>
    <w:rsid w:val="00544D31"/>
    <w:rPr>
      <w:rFonts w:ascii="Wingdings" w:hAnsi="Wingdings" w:cs="Wingdings"/>
    </w:rPr>
  </w:style>
  <w:style w:type="character" w:customStyle="1" w:styleId="WW8Num384z3">
    <w:name w:val="WW8Num384z3"/>
    <w:rsid w:val="00544D31"/>
    <w:rPr>
      <w:rFonts w:ascii="Symbol" w:hAnsi="Symbol" w:cs="Symbol"/>
    </w:rPr>
  </w:style>
  <w:style w:type="character" w:customStyle="1" w:styleId="WW8Num384z4">
    <w:name w:val="WW8Num384z4"/>
    <w:rsid w:val="00544D31"/>
    <w:rPr>
      <w:rFonts w:ascii="Courier New" w:hAnsi="Courier New" w:cs="Courier New"/>
    </w:rPr>
  </w:style>
  <w:style w:type="character" w:customStyle="1" w:styleId="WW8Num386z0">
    <w:name w:val="WW8Num386z0"/>
    <w:rsid w:val="00544D31"/>
    <w:rPr>
      <w:rFonts w:ascii="Bookman Old Style" w:hAnsi="Bookman Old Style" w:cs="Bookman Old Style"/>
    </w:rPr>
  </w:style>
  <w:style w:type="character" w:customStyle="1" w:styleId="WW8Num386z1">
    <w:name w:val="WW8Num386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88z0">
    <w:name w:val="WW8Num388z0"/>
    <w:rsid w:val="00544D31"/>
    <w:rPr>
      <w:rFonts w:ascii="Times New Roman" w:hAnsi="Times New Roman" w:cs="Times New Roman"/>
    </w:rPr>
  </w:style>
  <w:style w:type="character" w:customStyle="1" w:styleId="WW8Num38z0">
    <w:name w:val="WW8Num38z0"/>
    <w:rsid w:val="00544D31"/>
    <w:rPr>
      <w:rFonts w:ascii="Times New Roman" w:hAnsi="Times New Roman" w:cs="Times New Roman"/>
    </w:rPr>
  </w:style>
  <w:style w:type="character" w:customStyle="1" w:styleId="WW8Num38z1">
    <w:name w:val="WW8Num38z1"/>
    <w:rsid w:val="00544D31"/>
    <w:rPr>
      <w:rFonts w:ascii="Courier New" w:hAnsi="Courier New" w:cs="Courier New"/>
    </w:rPr>
  </w:style>
  <w:style w:type="character" w:customStyle="1" w:styleId="WW8Num38z2">
    <w:name w:val="WW8Num38z2"/>
    <w:rsid w:val="00544D31"/>
    <w:rPr>
      <w:rFonts w:ascii="Wingdings" w:hAnsi="Wingdings" w:cs="Wingdings"/>
    </w:rPr>
  </w:style>
  <w:style w:type="character" w:customStyle="1" w:styleId="WW8Num38z3">
    <w:name w:val="WW8Num38z3"/>
    <w:rsid w:val="00544D31"/>
    <w:rPr>
      <w:rFonts w:ascii="Symbol" w:hAnsi="Symbol" w:cs="Symbol"/>
    </w:rPr>
  </w:style>
  <w:style w:type="character" w:customStyle="1" w:styleId="WW8Num391z0">
    <w:name w:val="WW8Num391z0"/>
    <w:rsid w:val="00544D31"/>
    <w:rPr>
      <w:rFonts w:ascii="Times New Roman" w:hAnsi="Times New Roman" w:cs="Times New Roman"/>
    </w:rPr>
  </w:style>
  <w:style w:type="character" w:customStyle="1" w:styleId="WW8Num398z1">
    <w:name w:val="WW8Num398z1"/>
    <w:rsid w:val="00544D31"/>
    <w:rPr>
      <w:rFonts w:ascii="Courier New" w:hAnsi="Courier New" w:cs="Courier New"/>
    </w:rPr>
  </w:style>
  <w:style w:type="character" w:customStyle="1" w:styleId="WW8Num398z2">
    <w:name w:val="WW8Num398z2"/>
    <w:rsid w:val="00544D31"/>
    <w:rPr>
      <w:rFonts w:ascii="Wingdings" w:hAnsi="Wingdings" w:cs="Wingdings"/>
    </w:rPr>
  </w:style>
  <w:style w:type="character" w:customStyle="1" w:styleId="WW8Num39z0">
    <w:name w:val="WW8Num39z0"/>
    <w:rsid w:val="00544D31"/>
    <w:rPr>
      <w:rFonts w:ascii="Times New Roman" w:hAnsi="Times New Roman" w:cs="Times New Roman"/>
    </w:rPr>
  </w:style>
  <w:style w:type="character" w:customStyle="1" w:styleId="WW8Num39z1">
    <w:name w:val="WW8Num39z1"/>
    <w:rsid w:val="00544D31"/>
    <w:rPr>
      <w:rFonts w:ascii="Courier New" w:hAnsi="Courier New" w:cs="Courier New"/>
    </w:rPr>
  </w:style>
  <w:style w:type="character" w:customStyle="1" w:styleId="WW8Num39z2">
    <w:name w:val="WW8Num39z2"/>
    <w:rsid w:val="00544D31"/>
    <w:rPr>
      <w:rFonts w:ascii="Wingdings" w:hAnsi="Wingdings" w:cs="Wingdings"/>
    </w:rPr>
  </w:style>
  <w:style w:type="character" w:customStyle="1" w:styleId="WW8Num39z3">
    <w:name w:val="WW8Num39z3"/>
    <w:rsid w:val="00544D31"/>
    <w:rPr>
      <w:rFonts w:ascii="Symbol" w:hAnsi="Symbol" w:cs="Symbol"/>
    </w:rPr>
  </w:style>
  <w:style w:type="character" w:customStyle="1" w:styleId="WW8Num3z0">
    <w:name w:val="WW8Num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401z1">
    <w:name w:val="WW8Num401z1"/>
    <w:rsid w:val="00544D31"/>
    <w:rPr>
      <w:rFonts w:ascii="Courier New" w:hAnsi="Courier New" w:cs="Courier New"/>
    </w:rPr>
  </w:style>
  <w:style w:type="character" w:customStyle="1" w:styleId="WW8Num401z2">
    <w:name w:val="WW8Num401z2"/>
    <w:rsid w:val="00544D31"/>
    <w:rPr>
      <w:rFonts w:ascii="Wingdings" w:hAnsi="Wingdings" w:cs="Wingdings"/>
    </w:rPr>
  </w:style>
  <w:style w:type="character" w:customStyle="1" w:styleId="WW8Num401z3">
    <w:name w:val="WW8Num401z3"/>
    <w:rsid w:val="00544D31"/>
    <w:rPr>
      <w:rFonts w:ascii="Symbol" w:hAnsi="Symbol" w:cs="Symbol"/>
    </w:rPr>
  </w:style>
  <w:style w:type="character" w:customStyle="1" w:styleId="WW8Num402z0">
    <w:name w:val="WW8Num402z0"/>
    <w:rsid w:val="00544D31"/>
    <w:rPr>
      <w:rFonts w:ascii="Times New Roman" w:hAnsi="Times New Roman" w:cs="Times New Roman"/>
    </w:rPr>
  </w:style>
  <w:style w:type="character" w:customStyle="1" w:styleId="WW8Num407z0">
    <w:name w:val="WW8Num407z0"/>
    <w:rsid w:val="00544D31"/>
    <w:rPr>
      <w:rFonts w:ascii="Symbol" w:hAnsi="Symbol" w:cs="Symbol"/>
    </w:rPr>
  </w:style>
  <w:style w:type="character" w:customStyle="1" w:styleId="WW8Num409z0">
    <w:name w:val="WW8Num409z0"/>
    <w:rsid w:val="00544D31"/>
    <w:rPr>
      <w:rFonts w:ascii="Times New Roman" w:hAnsi="Times New Roman" w:cs="Times New Roman"/>
    </w:rPr>
  </w:style>
  <w:style w:type="character" w:customStyle="1" w:styleId="WW8Num40z0">
    <w:name w:val="WW8Num40z0"/>
    <w:rsid w:val="00544D31"/>
    <w:rPr>
      <w:rFonts w:ascii="Times New Roman" w:hAnsi="Times New Roman" w:cs="Times New Roman"/>
    </w:rPr>
  </w:style>
  <w:style w:type="character" w:customStyle="1" w:styleId="WW8Num40z1">
    <w:name w:val="WW8Num40z1"/>
    <w:rsid w:val="00544D31"/>
    <w:rPr>
      <w:rFonts w:ascii="Courier New" w:hAnsi="Courier New" w:cs="Courier New"/>
    </w:rPr>
  </w:style>
  <w:style w:type="character" w:customStyle="1" w:styleId="WW8Num40z2">
    <w:name w:val="WW8Num40z2"/>
    <w:rsid w:val="00544D31"/>
    <w:rPr>
      <w:rFonts w:ascii="Wingdings" w:hAnsi="Wingdings" w:cs="Wingdings"/>
    </w:rPr>
  </w:style>
  <w:style w:type="character" w:customStyle="1" w:styleId="WW8Num40z3">
    <w:name w:val="WW8Num40z3"/>
    <w:rsid w:val="00544D31"/>
    <w:rPr>
      <w:rFonts w:ascii="Symbol" w:hAnsi="Symbol" w:cs="Symbol"/>
    </w:rPr>
  </w:style>
  <w:style w:type="character" w:customStyle="1" w:styleId="WW8Num414z0">
    <w:name w:val="WW8Num414z0"/>
    <w:rsid w:val="00544D31"/>
    <w:rPr>
      <w:rFonts w:ascii="Times New Roman" w:hAnsi="Times New Roman" w:cs="Times New Roman"/>
    </w:rPr>
  </w:style>
  <w:style w:type="character" w:customStyle="1" w:styleId="WW8Num415z1">
    <w:name w:val="WW8Num415z1"/>
    <w:rsid w:val="00544D31"/>
    <w:rPr>
      <w:rFonts w:ascii="Wingdings" w:hAnsi="Wingdings" w:cs="Wingdings"/>
    </w:rPr>
  </w:style>
  <w:style w:type="character" w:customStyle="1" w:styleId="WW8Num415z4">
    <w:name w:val="WW8Num415z4"/>
    <w:rsid w:val="00544D31"/>
    <w:rPr>
      <w:rFonts w:ascii="Courier New" w:hAnsi="Courier New" w:cs="Courier New"/>
    </w:rPr>
  </w:style>
  <w:style w:type="character" w:customStyle="1" w:styleId="WW8Num417z0">
    <w:name w:val="WW8Num417z0"/>
    <w:rsid w:val="00544D31"/>
    <w:rPr>
      <w:rFonts w:ascii="Symbol" w:hAnsi="Symbol" w:cs="Symbol"/>
      <w:sz w:val="24"/>
      <w:szCs w:val="24"/>
    </w:rPr>
  </w:style>
  <w:style w:type="character" w:customStyle="1" w:styleId="WW8Num417z1">
    <w:name w:val="WW8Num417z1"/>
    <w:rsid w:val="00544D31"/>
    <w:rPr>
      <w:rFonts w:ascii="Courier New" w:hAnsi="Courier New" w:cs="Courier New"/>
    </w:rPr>
  </w:style>
  <w:style w:type="character" w:customStyle="1" w:styleId="WW8Num417z2">
    <w:name w:val="WW8Num417z2"/>
    <w:rsid w:val="00544D31"/>
    <w:rPr>
      <w:rFonts w:ascii="Wingdings" w:hAnsi="Wingdings" w:cs="Wingdings"/>
    </w:rPr>
  </w:style>
  <w:style w:type="character" w:customStyle="1" w:styleId="WW8Num417z3">
    <w:name w:val="WW8Num417z3"/>
    <w:rsid w:val="00544D31"/>
    <w:rPr>
      <w:rFonts w:ascii="Symbol" w:hAnsi="Symbol" w:cs="Symbol"/>
    </w:rPr>
  </w:style>
  <w:style w:type="character" w:customStyle="1" w:styleId="WW8Num418z0">
    <w:name w:val="WW8Num41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1z0">
    <w:name w:val="WW8Num41z0"/>
    <w:rsid w:val="00544D31"/>
    <w:rPr>
      <w:rFonts w:ascii="Times New Roman" w:hAnsi="Times New Roman" w:cs="Times New Roman"/>
    </w:rPr>
  </w:style>
  <w:style w:type="character" w:customStyle="1" w:styleId="WW8Num41z1">
    <w:name w:val="WW8Num41z1"/>
    <w:rsid w:val="00544D31"/>
    <w:rPr>
      <w:rFonts w:ascii="Courier New" w:hAnsi="Courier New" w:cs="Courier New"/>
    </w:rPr>
  </w:style>
  <w:style w:type="character" w:customStyle="1" w:styleId="WW8Num41z2">
    <w:name w:val="WW8Num41z2"/>
    <w:rsid w:val="00544D31"/>
    <w:rPr>
      <w:rFonts w:ascii="Wingdings" w:hAnsi="Wingdings" w:cs="Wingdings"/>
    </w:rPr>
  </w:style>
  <w:style w:type="character" w:customStyle="1" w:styleId="WW8Num41z3">
    <w:name w:val="WW8Num41z3"/>
    <w:rsid w:val="00544D31"/>
    <w:rPr>
      <w:rFonts w:ascii="Symbol" w:hAnsi="Symbol" w:cs="Symbol"/>
    </w:rPr>
  </w:style>
  <w:style w:type="character" w:customStyle="1" w:styleId="WW8Num420z1">
    <w:name w:val="WW8Num420z1"/>
    <w:rsid w:val="00544D31"/>
  </w:style>
  <w:style w:type="character" w:customStyle="1" w:styleId="WW8Num427z0">
    <w:name w:val="WW8Num427z0"/>
    <w:rsid w:val="00544D31"/>
  </w:style>
  <w:style w:type="character" w:customStyle="1" w:styleId="WW8Num428z0">
    <w:name w:val="WW8Num428z0"/>
    <w:rsid w:val="00544D31"/>
    <w:rPr>
      <w:rFonts w:ascii="Times New Roman" w:hAnsi="Times New Roman" w:cs="Times New Roman"/>
    </w:rPr>
  </w:style>
  <w:style w:type="character" w:customStyle="1" w:styleId="WW8Num428z2">
    <w:name w:val="WW8Num428z2"/>
    <w:rsid w:val="00544D31"/>
    <w:rPr>
      <w:rFonts w:ascii="Wingdings" w:hAnsi="Wingdings" w:cs="Wingdings"/>
    </w:rPr>
  </w:style>
  <w:style w:type="character" w:customStyle="1" w:styleId="WW8Num428z3">
    <w:name w:val="WW8Num428z3"/>
    <w:rsid w:val="00544D31"/>
    <w:rPr>
      <w:rFonts w:ascii="Symbol" w:hAnsi="Symbol" w:cs="Symbol"/>
    </w:rPr>
  </w:style>
  <w:style w:type="character" w:customStyle="1" w:styleId="WW8Num428z4">
    <w:name w:val="WW8Num428z4"/>
    <w:rsid w:val="00544D31"/>
    <w:rPr>
      <w:rFonts w:ascii="Courier New" w:hAnsi="Courier New" w:cs="Courier New"/>
    </w:rPr>
  </w:style>
  <w:style w:type="character" w:customStyle="1" w:styleId="WW8Num430z1">
    <w:name w:val="WW8Num430z1"/>
    <w:rsid w:val="00544D31"/>
    <w:rPr>
      <w:rFonts w:ascii="Symbol" w:hAnsi="Symbol" w:cs="Symbol"/>
    </w:rPr>
  </w:style>
  <w:style w:type="character" w:customStyle="1" w:styleId="WW8Num430z2">
    <w:name w:val="WW8Num430z2"/>
    <w:rsid w:val="00544D31"/>
    <w:rPr>
      <w:rFonts w:ascii="Wingdings" w:hAnsi="Wingdings" w:cs="Wingdings"/>
    </w:rPr>
  </w:style>
  <w:style w:type="character" w:customStyle="1" w:styleId="WW8Num430z4">
    <w:name w:val="WW8Num430z4"/>
    <w:rsid w:val="00544D31"/>
    <w:rPr>
      <w:rFonts w:ascii="Courier New" w:hAnsi="Courier New" w:cs="Courier New"/>
    </w:rPr>
  </w:style>
  <w:style w:type="character" w:customStyle="1" w:styleId="WW8Num433z0">
    <w:name w:val="WW8Num43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35z3">
    <w:name w:val="WW8Num435z3"/>
    <w:rsid w:val="00544D31"/>
    <w:rPr>
      <w:rFonts w:ascii="Symbol" w:hAnsi="Symbol" w:cs="Symbol"/>
    </w:rPr>
  </w:style>
  <w:style w:type="character" w:customStyle="1" w:styleId="WW8Num438z0">
    <w:name w:val="WW8Num438z0"/>
    <w:rsid w:val="00544D31"/>
    <w:rPr>
      <w:rFonts w:ascii="Times New Roman" w:hAnsi="Times New Roman" w:cs="Times New Roman"/>
    </w:rPr>
  </w:style>
  <w:style w:type="character" w:customStyle="1" w:styleId="WW8Num43z1">
    <w:name w:val="WW8Num43z1"/>
    <w:rsid w:val="00544D31"/>
    <w:rPr>
      <w:rFonts w:ascii="Courier New" w:hAnsi="Courier New" w:cs="Courier New"/>
    </w:rPr>
  </w:style>
  <w:style w:type="character" w:customStyle="1" w:styleId="WW8Num43z2">
    <w:name w:val="WW8Num43z2"/>
    <w:rsid w:val="00544D31"/>
    <w:rPr>
      <w:rFonts w:ascii="Wingdings" w:hAnsi="Wingdings" w:cs="Wingdings"/>
    </w:rPr>
  </w:style>
  <w:style w:type="character" w:customStyle="1" w:styleId="WW8Num43z3">
    <w:name w:val="WW8Num43z3"/>
    <w:rsid w:val="00544D31"/>
    <w:rPr>
      <w:rFonts w:ascii="Symbol" w:hAnsi="Symbol" w:cs="Symbol"/>
    </w:rPr>
  </w:style>
  <w:style w:type="character" w:customStyle="1" w:styleId="WW8Num440z1">
    <w:name w:val="WW8Num440z1"/>
    <w:rsid w:val="00544D31"/>
    <w:rPr>
      <w:rFonts w:ascii="Courier New" w:hAnsi="Courier New" w:cs="Courier New"/>
    </w:rPr>
  </w:style>
  <w:style w:type="character" w:customStyle="1" w:styleId="WW8Num440z2">
    <w:name w:val="WW8Num440z2"/>
    <w:rsid w:val="00544D31"/>
    <w:rPr>
      <w:rFonts w:ascii="Wingdings" w:hAnsi="Wingdings" w:cs="Wingdings"/>
    </w:rPr>
  </w:style>
  <w:style w:type="character" w:customStyle="1" w:styleId="WW8Num440z3">
    <w:name w:val="WW8Num440z3"/>
    <w:rsid w:val="00544D31"/>
    <w:rPr>
      <w:rFonts w:ascii="Symbol" w:hAnsi="Symbol" w:cs="Symbol"/>
    </w:rPr>
  </w:style>
  <w:style w:type="character" w:customStyle="1" w:styleId="WW8Num442z1">
    <w:name w:val="WW8Num442z1"/>
    <w:rsid w:val="00544D31"/>
    <w:rPr>
      <w:rFonts w:ascii="Courier New" w:hAnsi="Courier New" w:cs="Courier New"/>
    </w:rPr>
  </w:style>
  <w:style w:type="character" w:customStyle="1" w:styleId="WW8Num442z2">
    <w:name w:val="WW8Num442z2"/>
    <w:rsid w:val="00544D31"/>
    <w:rPr>
      <w:rFonts w:ascii="Wingdings" w:hAnsi="Wingdings" w:cs="Wingdings"/>
    </w:rPr>
  </w:style>
  <w:style w:type="character" w:customStyle="1" w:styleId="WW8Num442z3">
    <w:name w:val="WW8Num442z3"/>
    <w:rsid w:val="00544D31"/>
    <w:rPr>
      <w:rFonts w:ascii="Symbol" w:hAnsi="Symbol" w:cs="Symbol"/>
    </w:rPr>
  </w:style>
  <w:style w:type="character" w:customStyle="1" w:styleId="WW8Num444z0">
    <w:name w:val="WW8Num444z0"/>
    <w:rsid w:val="00544D31"/>
    <w:rPr>
      <w:rFonts w:ascii="Times New Roman" w:hAnsi="Times New Roman" w:cs="Times New Roman"/>
    </w:rPr>
  </w:style>
  <w:style w:type="character" w:customStyle="1" w:styleId="WW8Num445z0">
    <w:name w:val="WW8Num445z0"/>
    <w:rsid w:val="00544D31"/>
    <w:rPr>
      <w:rFonts w:ascii="Times New Roman" w:hAnsi="Times New Roman" w:cs="Times New Roman"/>
    </w:rPr>
  </w:style>
  <w:style w:type="character" w:customStyle="1" w:styleId="WW8Num447z1">
    <w:name w:val="WW8Num447z1"/>
    <w:rsid w:val="00544D31"/>
    <w:rPr>
      <w:rFonts w:ascii="Courier New" w:hAnsi="Courier New" w:cs="Courier New"/>
      <w:sz w:val="20"/>
      <w:szCs w:val="20"/>
    </w:rPr>
  </w:style>
  <w:style w:type="character" w:customStyle="1" w:styleId="WW8Num447z2">
    <w:name w:val="WW8Num447z2"/>
    <w:rsid w:val="00544D31"/>
    <w:rPr>
      <w:rFonts w:ascii="Wingdings" w:hAnsi="Wingdings" w:cs="Wingdings"/>
      <w:sz w:val="20"/>
      <w:szCs w:val="20"/>
    </w:rPr>
  </w:style>
  <w:style w:type="character" w:customStyle="1" w:styleId="WW8Num449z0">
    <w:name w:val="WW8Num449z0"/>
    <w:rsid w:val="00544D31"/>
    <w:rPr>
      <w:rFonts w:ascii="Times New Roman" w:hAnsi="Times New Roman" w:cs="Times New Roman"/>
    </w:rPr>
  </w:style>
  <w:style w:type="character" w:customStyle="1" w:styleId="WW8Num44z1">
    <w:name w:val="WW8Num44z1"/>
    <w:rsid w:val="00544D31"/>
    <w:rPr>
      <w:rFonts w:ascii="Courier New" w:hAnsi="Courier New" w:cs="Courier New"/>
    </w:rPr>
  </w:style>
  <w:style w:type="character" w:customStyle="1" w:styleId="WW8Num44z2">
    <w:name w:val="WW8Num44z2"/>
    <w:rsid w:val="00544D31"/>
    <w:rPr>
      <w:rFonts w:ascii="Wingdings" w:hAnsi="Wingdings" w:cs="Wingdings"/>
    </w:rPr>
  </w:style>
  <w:style w:type="character" w:customStyle="1" w:styleId="WW8Num44z3">
    <w:name w:val="WW8Num44z3"/>
    <w:rsid w:val="00544D31"/>
    <w:rPr>
      <w:rFonts w:ascii="Symbol" w:hAnsi="Symbol" w:cs="Symbol"/>
    </w:rPr>
  </w:style>
  <w:style w:type="character" w:customStyle="1" w:styleId="WW8Num456z0">
    <w:name w:val="WW8Num456z0"/>
    <w:rsid w:val="00544D31"/>
    <w:rPr>
      <w:rFonts w:ascii="Times New Roman" w:hAnsi="Times New Roman" w:cs="Times New Roman"/>
    </w:rPr>
  </w:style>
  <w:style w:type="character" w:customStyle="1" w:styleId="WW8Num457z0">
    <w:name w:val="WW8Num457z0"/>
    <w:rsid w:val="00544D31"/>
    <w:rPr>
      <w:rFonts w:ascii="Symbol" w:hAnsi="Symbol" w:cs="Symbol"/>
    </w:rPr>
  </w:style>
  <w:style w:type="character" w:customStyle="1" w:styleId="WW8Num45z1">
    <w:name w:val="WW8Num45z1"/>
    <w:rsid w:val="00544D31"/>
    <w:rPr>
      <w:rFonts w:ascii="Courier New" w:hAnsi="Courier New" w:cs="Courier New"/>
    </w:rPr>
  </w:style>
  <w:style w:type="character" w:customStyle="1" w:styleId="WW8Num45z2">
    <w:name w:val="WW8Num45z2"/>
    <w:rsid w:val="00544D31"/>
    <w:rPr>
      <w:rFonts w:ascii="Wingdings" w:hAnsi="Wingdings" w:cs="Wingdings"/>
    </w:rPr>
  </w:style>
  <w:style w:type="character" w:customStyle="1" w:styleId="WW8Num45z3">
    <w:name w:val="WW8Num45z3"/>
    <w:rsid w:val="00544D31"/>
    <w:rPr>
      <w:rFonts w:ascii="Symbol" w:hAnsi="Symbol" w:cs="Symbol"/>
    </w:rPr>
  </w:style>
  <w:style w:type="character" w:customStyle="1" w:styleId="WW8Num45z4">
    <w:name w:val="WW8Num45z4"/>
    <w:rsid w:val="00544D31"/>
    <w:rPr>
      <w:rFonts w:ascii="Courier New" w:hAnsi="Courier New" w:cs="Courier New"/>
    </w:rPr>
  </w:style>
  <w:style w:type="character" w:customStyle="1" w:styleId="WW8Num462z0">
    <w:name w:val="WW8Num462z0"/>
    <w:rsid w:val="00544D31"/>
    <w:rPr>
      <w:rFonts w:ascii="Times New Roman" w:hAnsi="Times New Roman" w:cs="Times New Roman"/>
    </w:rPr>
  </w:style>
  <w:style w:type="character" w:customStyle="1" w:styleId="WW8Num463z0">
    <w:name w:val="WW8Num463z0"/>
    <w:rsid w:val="00544D31"/>
    <w:rPr>
      <w:rFonts w:ascii="Times New Roman" w:hAnsi="Times New Roman" w:cs="Times New Roman"/>
    </w:rPr>
  </w:style>
  <w:style w:type="character" w:customStyle="1" w:styleId="WW8Num468z1">
    <w:name w:val="WW8Num468z1"/>
    <w:rsid w:val="00544D31"/>
  </w:style>
  <w:style w:type="character" w:customStyle="1" w:styleId="WW8Num469z0">
    <w:name w:val="WW8Num469z0"/>
    <w:rsid w:val="00544D31"/>
    <w:rPr>
      <w:rFonts w:ascii="Times New Roman" w:hAnsi="Times New Roman" w:cs="Times New Roman"/>
    </w:rPr>
  </w:style>
  <w:style w:type="character" w:customStyle="1" w:styleId="WW8Num469z1">
    <w:name w:val="WW8Num469z1"/>
    <w:rsid w:val="00544D31"/>
    <w:rPr>
      <w:rFonts w:ascii="Courier New" w:hAnsi="Courier New" w:cs="Courier New"/>
    </w:rPr>
  </w:style>
  <w:style w:type="character" w:customStyle="1" w:styleId="WW8Num469z2">
    <w:name w:val="WW8Num469z2"/>
    <w:rsid w:val="00544D31"/>
    <w:rPr>
      <w:rFonts w:ascii="Wingdings" w:hAnsi="Wingdings" w:cs="Wingdings"/>
    </w:rPr>
  </w:style>
  <w:style w:type="character" w:customStyle="1" w:styleId="WW8Num469z3">
    <w:name w:val="WW8Num469z3"/>
    <w:rsid w:val="00544D31"/>
    <w:rPr>
      <w:rFonts w:ascii="Symbol" w:hAnsi="Symbol" w:cs="Symbol"/>
    </w:rPr>
  </w:style>
  <w:style w:type="character" w:customStyle="1" w:styleId="WW8Num472z0">
    <w:name w:val="WW8Num472z0"/>
    <w:rsid w:val="00544D31"/>
    <w:rPr>
      <w:rFonts w:ascii="Times New Roman" w:hAnsi="Times New Roman" w:cs="Times New Roman"/>
    </w:rPr>
  </w:style>
  <w:style w:type="character" w:customStyle="1" w:styleId="WW8Num473z1">
    <w:name w:val="WW8Num473z1"/>
    <w:rsid w:val="00544D31"/>
  </w:style>
  <w:style w:type="character" w:customStyle="1" w:styleId="WW8Num475z0">
    <w:name w:val="WW8Num475z0"/>
    <w:rsid w:val="00544D31"/>
    <w:rPr>
      <w:rFonts w:ascii="Times New Roman" w:hAnsi="Times New Roman" w:cs="Times New Roman"/>
    </w:rPr>
  </w:style>
  <w:style w:type="character" w:customStyle="1" w:styleId="WW8Num475z1">
    <w:name w:val="WW8Num475z1"/>
    <w:rsid w:val="00544D31"/>
    <w:rPr>
      <w:rFonts w:ascii="Courier New" w:hAnsi="Courier New" w:cs="Courier New"/>
    </w:rPr>
  </w:style>
  <w:style w:type="character" w:customStyle="1" w:styleId="WW8Num475z2">
    <w:name w:val="WW8Num475z2"/>
    <w:rsid w:val="00544D31"/>
    <w:rPr>
      <w:rFonts w:ascii="Wingdings" w:hAnsi="Wingdings" w:cs="Wingdings"/>
    </w:rPr>
  </w:style>
  <w:style w:type="character" w:customStyle="1" w:styleId="WW8Num47z1">
    <w:name w:val="WW8Num47z1"/>
    <w:rsid w:val="00544D31"/>
    <w:rPr>
      <w:rFonts w:ascii="Courier New" w:hAnsi="Courier New" w:cs="Courier New"/>
    </w:rPr>
  </w:style>
  <w:style w:type="character" w:customStyle="1" w:styleId="WW8Num47z2">
    <w:name w:val="WW8Num47z2"/>
    <w:rsid w:val="00544D31"/>
    <w:rPr>
      <w:rFonts w:ascii="Wingdings" w:hAnsi="Wingdings" w:cs="Wingdings"/>
    </w:rPr>
  </w:style>
  <w:style w:type="character" w:customStyle="1" w:styleId="WW8Num47z3">
    <w:name w:val="WW8Num47z3"/>
    <w:rsid w:val="00544D31"/>
    <w:rPr>
      <w:rFonts w:ascii="Symbol" w:hAnsi="Symbol" w:cs="Symbol"/>
    </w:rPr>
  </w:style>
  <w:style w:type="character" w:customStyle="1" w:styleId="WW8Num47z5">
    <w:name w:val="WW8Num47z5"/>
    <w:rsid w:val="00544D31"/>
    <w:rPr>
      <w:rFonts w:ascii="Wingdings" w:hAnsi="Wingdings" w:cs="Wingdings"/>
    </w:rPr>
  </w:style>
  <w:style w:type="character" w:customStyle="1" w:styleId="WW8Num47z6">
    <w:name w:val="WW8Num47z6"/>
    <w:rsid w:val="00544D31"/>
    <w:rPr>
      <w:rFonts w:ascii="Symbol" w:hAnsi="Symbol" w:cs="Symbol"/>
    </w:rPr>
  </w:style>
  <w:style w:type="character" w:customStyle="1" w:styleId="WW8Num47z7">
    <w:name w:val="WW8Num47z7"/>
    <w:rsid w:val="00544D31"/>
    <w:rPr>
      <w:rFonts w:ascii="Courier New" w:hAnsi="Courier New" w:cs="Courier New"/>
    </w:rPr>
  </w:style>
  <w:style w:type="character" w:customStyle="1" w:styleId="WW8Num481z1">
    <w:name w:val="WW8Num481z1"/>
    <w:rsid w:val="00544D31"/>
    <w:rPr>
      <w:rFonts w:ascii="Times New Roman" w:hAnsi="Times New Roman" w:cs="Times New Roman"/>
    </w:rPr>
  </w:style>
  <w:style w:type="character" w:customStyle="1" w:styleId="WW8Num481z3">
    <w:name w:val="WW8Num481z3"/>
    <w:rsid w:val="00544D31"/>
    <w:rPr>
      <w:rFonts w:ascii="Symbol" w:hAnsi="Symbol" w:cs="Symbol"/>
    </w:rPr>
  </w:style>
  <w:style w:type="character" w:customStyle="1" w:styleId="WW8Num481z4">
    <w:name w:val="WW8Num481z4"/>
    <w:rsid w:val="00544D31"/>
    <w:rPr>
      <w:rFonts w:ascii="Courier New" w:hAnsi="Courier New" w:cs="Courier New"/>
    </w:rPr>
  </w:style>
  <w:style w:type="character" w:customStyle="1" w:styleId="WW8Num482z0">
    <w:name w:val="WW8Num482z0"/>
    <w:rsid w:val="00544D31"/>
    <w:rPr>
      <w:rFonts w:ascii="Times New Roman" w:hAnsi="Times New Roman" w:cs="Times New Roman"/>
    </w:rPr>
  </w:style>
  <w:style w:type="character" w:customStyle="1" w:styleId="WW8Num484z1">
    <w:name w:val="WW8Num484z1"/>
    <w:rsid w:val="00544D31"/>
    <w:rPr>
      <w:rFonts w:ascii="Courier New" w:hAnsi="Courier New" w:cs="Courier New"/>
    </w:rPr>
  </w:style>
  <w:style w:type="character" w:customStyle="1" w:styleId="WW8Num484z2">
    <w:name w:val="WW8Num484z2"/>
    <w:rsid w:val="00544D31"/>
    <w:rPr>
      <w:rFonts w:ascii="Wingdings" w:hAnsi="Wingdings" w:cs="Wingdings"/>
    </w:rPr>
  </w:style>
  <w:style w:type="character" w:customStyle="1" w:styleId="WW8Num484z3">
    <w:name w:val="WW8Num484z3"/>
    <w:rsid w:val="00544D31"/>
    <w:rPr>
      <w:rFonts w:ascii="Symbol" w:hAnsi="Symbol" w:cs="Symbol"/>
    </w:rPr>
  </w:style>
  <w:style w:type="character" w:customStyle="1" w:styleId="WW8Num485z0">
    <w:name w:val="WW8Num485z0"/>
    <w:rsid w:val="00544D31"/>
    <w:rPr>
      <w:rFonts w:ascii="Symbol" w:hAnsi="Symbol" w:cs="Symbol"/>
    </w:rPr>
  </w:style>
  <w:style w:type="character" w:customStyle="1" w:styleId="WW8Num486z0">
    <w:name w:val="WW8Num486z0"/>
    <w:rsid w:val="00544D31"/>
    <w:rPr>
      <w:rFonts w:ascii="Times New Roman" w:hAnsi="Times New Roman" w:cs="Times New Roman"/>
    </w:rPr>
  </w:style>
  <w:style w:type="character" w:customStyle="1" w:styleId="WW8Num489z0">
    <w:name w:val="WW8Num489z0"/>
    <w:rsid w:val="00544D31"/>
    <w:rPr>
      <w:b/>
      <w:bCs/>
    </w:rPr>
  </w:style>
  <w:style w:type="character" w:customStyle="1" w:styleId="WW8Num48z0">
    <w:name w:val="WW8Num48z0"/>
    <w:rsid w:val="00544D31"/>
    <w:rPr>
      <w:rFonts w:ascii="Times New Roman" w:hAnsi="Times New Roman" w:cs="Times New Roman"/>
    </w:rPr>
  </w:style>
  <w:style w:type="character" w:customStyle="1" w:styleId="WW8Num48z1">
    <w:name w:val="WW8Num48z1"/>
    <w:rsid w:val="00544D31"/>
    <w:rPr>
      <w:rFonts w:ascii="Courier New" w:hAnsi="Courier New" w:cs="Courier New"/>
    </w:rPr>
  </w:style>
  <w:style w:type="character" w:customStyle="1" w:styleId="WW8Num48z2">
    <w:name w:val="WW8Num48z2"/>
    <w:rsid w:val="00544D31"/>
    <w:rPr>
      <w:rFonts w:ascii="Wingdings" w:hAnsi="Wingdings" w:cs="Wingdings"/>
    </w:rPr>
  </w:style>
  <w:style w:type="character" w:customStyle="1" w:styleId="WW8Num48z3">
    <w:name w:val="WW8Num48z3"/>
    <w:rsid w:val="00544D31"/>
    <w:rPr>
      <w:rFonts w:ascii="Symbol" w:hAnsi="Symbol" w:cs="Symbol"/>
    </w:rPr>
  </w:style>
  <w:style w:type="character" w:customStyle="1" w:styleId="WW8Num490z1">
    <w:name w:val="WW8Num490z1"/>
    <w:rsid w:val="00544D31"/>
    <w:rPr>
      <w:rFonts w:ascii="Courier New" w:hAnsi="Courier New" w:cs="Courier New"/>
    </w:rPr>
  </w:style>
  <w:style w:type="character" w:customStyle="1" w:styleId="WW8Num490z2">
    <w:name w:val="WW8Num490z2"/>
    <w:rsid w:val="00544D31"/>
    <w:rPr>
      <w:rFonts w:ascii="Wingdings" w:hAnsi="Wingdings" w:cs="Wingdings"/>
    </w:rPr>
  </w:style>
  <w:style w:type="character" w:customStyle="1" w:styleId="WW8Num490z3">
    <w:name w:val="WW8Num490z3"/>
    <w:rsid w:val="00544D31"/>
    <w:rPr>
      <w:rFonts w:ascii="Symbol" w:hAnsi="Symbol" w:cs="Symbol"/>
    </w:rPr>
  </w:style>
  <w:style w:type="character" w:customStyle="1" w:styleId="WW8Num491z1">
    <w:name w:val="WW8Num491z1"/>
    <w:rsid w:val="00544D31"/>
    <w:rPr>
      <w:rFonts w:ascii="Courier New" w:hAnsi="Courier New" w:cs="Courier New"/>
    </w:rPr>
  </w:style>
  <w:style w:type="character" w:customStyle="1" w:styleId="WW8Num491z2">
    <w:name w:val="WW8Num491z2"/>
    <w:rsid w:val="00544D31"/>
    <w:rPr>
      <w:rFonts w:ascii="Wingdings" w:hAnsi="Wingdings" w:cs="Wingdings"/>
    </w:rPr>
  </w:style>
  <w:style w:type="character" w:customStyle="1" w:styleId="WW8Num491z3">
    <w:name w:val="WW8Num491z3"/>
    <w:rsid w:val="00544D31"/>
    <w:rPr>
      <w:rFonts w:ascii="Symbol" w:hAnsi="Symbol" w:cs="Symbol"/>
    </w:rPr>
  </w:style>
  <w:style w:type="character" w:customStyle="1" w:styleId="WW8Num493z0">
    <w:name w:val="WW8Num493z0"/>
    <w:rsid w:val="00544D31"/>
    <w:rPr>
      <w:rFonts w:ascii="Times New Roman" w:hAnsi="Times New Roman" w:cs="Times New Roman"/>
    </w:rPr>
  </w:style>
  <w:style w:type="character" w:customStyle="1" w:styleId="WW8Num493z1">
    <w:name w:val="WW8Num493z1"/>
    <w:rsid w:val="00544D31"/>
    <w:rPr>
      <w:rFonts w:ascii="Bookman Old Style" w:hAnsi="Bookman Old Style" w:cs="Bookman Old Style"/>
    </w:rPr>
  </w:style>
  <w:style w:type="character" w:customStyle="1" w:styleId="WW8Num494z1">
    <w:name w:val="WW8Num494z1"/>
    <w:rsid w:val="00544D31"/>
    <w:rPr>
      <w:rFonts w:ascii="Courier New" w:hAnsi="Courier New" w:cs="Courier New"/>
    </w:rPr>
  </w:style>
  <w:style w:type="character" w:customStyle="1" w:styleId="WW8Num494z2">
    <w:name w:val="WW8Num494z2"/>
    <w:rsid w:val="00544D31"/>
    <w:rPr>
      <w:rFonts w:ascii="Wingdings" w:hAnsi="Wingdings" w:cs="Wingdings"/>
    </w:rPr>
  </w:style>
  <w:style w:type="character" w:customStyle="1" w:styleId="WW8Num494z3">
    <w:name w:val="WW8Num494z3"/>
    <w:rsid w:val="00544D31"/>
    <w:rPr>
      <w:rFonts w:ascii="Symbol" w:hAnsi="Symbol" w:cs="Symbol"/>
    </w:rPr>
  </w:style>
  <w:style w:type="character" w:customStyle="1" w:styleId="WW8Num497z1">
    <w:name w:val="WW8Num497z1"/>
    <w:rsid w:val="00544D31"/>
    <w:rPr>
      <w:rFonts w:ascii="Courier New" w:hAnsi="Courier New" w:cs="Courier New"/>
    </w:rPr>
  </w:style>
  <w:style w:type="character" w:customStyle="1" w:styleId="WW8Num497z2">
    <w:name w:val="WW8Num497z2"/>
    <w:rsid w:val="00544D31"/>
    <w:rPr>
      <w:rFonts w:ascii="Wingdings" w:hAnsi="Wingdings" w:cs="Wingdings"/>
    </w:rPr>
  </w:style>
  <w:style w:type="character" w:customStyle="1" w:styleId="WW8Num49z1">
    <w:name w:val="WW8Num49z1"/>
    <w:rsid w:val="00544D31"/>
    <w:rPr>
      <w:rFonts w:ascii="Courier New" w:hAnsi="Courier New" w:cs="Courier New"/>
    </w:rPr>
  </w:style>
  <w:style w:type="character" w:customStyle="1" w:styleId="WW8Num49z2">
    <w:name w:val="WW8Num49z2"/>
    <w:rsid w:val="00544D31"/>
    <w:rPr>
      <w:rFonts w:ascii="Wingdings" w:hAnsi="Wingdings" w:cs="Wingdings"/>
    </w:rPr>
  </w:style>
  <w:style w:type="character" w:customStyle="1" w:styleId="WW8Num49z3">
    <w:name w:val="WW8Num49z3"/>
    <w:rsid w:val="00544D31"/>
    <w:rPr>
      <w:rFonts w:ascii="Symbol" w:hAnsi="Symbol" w:cs="Symbol"/>
    </w:rPr>
  </w:style>
  <w:style w:type="character" w:customStyle="1" w:styleId="WW8Num4z0">
    <w:name w:val="WW8Num4z0"/>
    <w:rsid w:val="00544D31"/>
    <w:rPr>
      <w:rFonts w:ascii="Times New Roman" w:hAnsi="Times New Roman" w:cs="Times New Roman"/>
    </w:rPr>
  </w:style>
  <w:style w:type="character" w:customStyle="1" w:styleId="WW8Num4z4">
    <w:name w:val="WW8Num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500z1">
    <w:name w:val="WW8Num500z1"/>
    <w:rsid w:val="00544D31"/>
    <w:rPr>
      <w:rFonts w:ascii="Courier New" w:hAnsi="Courier New" w:cs="Courier New"/>
      <w:sz w:val="20"/>
      <w:szCs w:val="20"/>
    </w:rPr>
  </w:style>
  <w:style w:type="character" w:customStyle="1" w:styleId="WW8Num500z2">
    <w:name w:val="WW8Num500z2"/>
    <w:rsid w:val="00544D31"/>
    <w:rPr>
      <w:rFonts w:ascii="Wingdings" w:hAnsi="Wingdings" w:cs="Wingdings"/>
      <w:sz w:val="20"/>
      <w:szCs w:val="20"/>
    </w:rPr>
  </w:style>
  <w:style w:type="character" w:customStyle="1" w:styleId="WW8Num502z1">
    <w:name w:val="WW8Num502z1"/>
    <w:rsid w:val="00544D31"/>
    <w:rPr>
      <w:rFonts w:ascii="Courier New" w:hAnsi="Courier New" w:cs="Courier New"/>
    </w:rPr>
  </w:style>
  <w:style w:type="character" w:customStyle="1" w:styleId="WW8Num502z2">
    <w:name w:val="WW8Num502z2"/>
    <w:rsid w:val="00544D31"/>
    <w:rPr>
      <w:rFonts w:ascii="Wingdings" w:hAnsi="Wingdings" w:cs="Wingdings"/>
    </w:rPr>
  </w:style>
  <w:style w:type="character" w:customStyle="1" w:styleId="WW8Num502z3">
    <w:name w:val="WW8Num502z3"/>
    <w:rsid w:val="00544D31"/>
    <w:rPr>
      <w:rFonts w:ascii="Symbol" w:hAnsi="Symbol" w:cs="Symbol"/>
    </w:rPr>
  </w:style>
  <w:style w:type="character" w:customStyle="1" w:styleId="WW8Num50z0">
    <w:name w:val="WW8Num50z0"/>
    <w:rsid w:val="00544D31"/>
  </w:style>
  <w:style w:type="character" w:customStyle="1" w:styleId="WW8Num50z1">
    <w:name w:val="WW8Num50z1"/>
    <w:rsid w:val="00544D31"/>
    <w:rPr>
      <w:rFonts w:ascii="Courier New" w:hAnsi="Courier New" w:cs="Courier New"/>
    </w:rPr>
  </w:style>
  <w:style w:type="character" w:customStyle="1" w:styleId="WW8Num50z2">
    <w:name w:val="WW8Num50z2"/>
    <w:rsid w:val="00544D31"/>
    <w:rPr>
      <w:rFonts w:ascii="Wingdings" w:hAnsi="Wingdings" w:cs="Wingdings"/>
    </w:rPr>
  </w:style>
  <w:style w:type="character" w:customStyle="1" w:styleId="WW8Num50z3">
    <w:name w:val="WW8Num50z3"/>
    <w:rsid w:val="00544D31"/>
    <w:rPr>
      <w:rFonts w:ascii="Symbol" w:hAnsi="Symbol" w:cs="Symbol"/>
    </w:rPr>
  </w:style>
  <w:style w:type="character" w:customStyle="1" w:styleId="WW8Num50z4">
    <w:name w:val="WW8Num50z4"/>
    <w:rsid w:val="00544D31"/>
    <w:rPr>
      <w:rFonts w:ascii="Courier New" w:hAnsi="Courier New" w:cs="Courier New"/>
    </w:rPr>
  </w:style>
  <w:style w:type="character" w:customStyle="1" w:styleId="WW8Num511z0">
    <w:name w:val="WW8Num511z0"/>
    <w:rsid w:val="00544D31"/>
    <w:rPr>
      <w:rFonts w:ascii="Bookman Old Style" w:hAnsi="Bookman Old Style" w:cs="Bookman Old Style"/>
    </w:rPr>
  </w:style>
  <w:style w:type="character" w:customStyle="1" w:styleId="WW8Num511z1">
    <w:name w:val="WW8Num511z1"/>
    <w:rsid w:val="00544D31"/>
    <w:rPr>
      <w:rFonts w:ascii="Times New Roman" w:hAnsi="Times New Roman" w:cs="Times New Roman"/>
    </w:rPr>
  </w:style>
  <w:style w:type="character" w:customStyle="1" w:styleId="WW8Num512z0">
    <w:name w:val="WW8Num512z0"/>
    <w:rsid w:val="00544D31"/>
    <w:rPr>
      <w:rFonts w:ascii="Times New Roman" w:hAnsi="Times New Roman" w:cs="Times New Roman"/>
    </w:rPr>
  </w:style>
  <w:style w:type="character" w:customStyle="1" w:styleId="WW8Num51z0">
    <w:name w:val="WW8Num5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1z1">
    <w:name w:val="WW8Num51z1"/>
    <w:rsid w:val="00544D31"/>
    <w:rPr>
      <w:rFonts w:ascii="Courier New" w:hAnsi="Courier New" w:cs="Courier New"/>
    </w:rPr>
  </w:style>
  <w:style w:type="character" w:customStyle="1" w:styleId="WW8Num51z2">
    <w:name w:val="WW8Num51z2"/>
    <w:rsid w:val="00544D31"/>
    <w:rPr>
      <w:rFonts w:ascii="Wingdings" w:hAnsi="Wingdings" w:cs="Wingdings"/>
    </w:rPr>
  </w:style>
  <w:style w:type="character" w:customStyle="1" w:styleId="WW8Num51z3">
    <w:name w:val="WW8Num51z3"/>
    <w:rsid w:val="00544D31"/>
    <w:rPr>
      <w:rFonts w:ascii="Symbol" w:hAnsi="Symbol" w:cs="Symbol"/>
    </w:rPr>
  </w:style>
  <w:style w:type="character" w:customStyle="1" w:styleId="WW8Num521z1">
    <w:name w:val="WW8Num521z1"/>
    <w:rsid w:val="00544D31"/>
    <w:rPr>
      <w:rFonts w:ascii="Courier New" w:hAnsi="Courier New" w:cs="Courier New"/>
    </w:rPr>
  </w:style>
  <w:style w:type="character" w:customStyle="1" w:styleId="WW8Num521z2">
    <w:name w:val="WW8Num521z2"/>
    <w:rsid w:val="00544D31"/>
    <w:rPr>
      <w:rFonts w:ascii="Wingdings" w:hAnsi="Wingdings" w:cs="Wingdings"/>
    </w:rPr>
  </w:style>
  <w:style w:type="character" w:customStyle="1" w:styleId="WW8Num521z3">
    <w:name w:val="WW8Num521z3"/>
    <w:rsid w:val="00544D31"/>
    <w:rPr>
      <w:rFonts w:ascii="Symbol" w:hAnsi="Symbol" w:cs="Symbol"/>
    </w:rPr>
  </w:style>
  <w:style w:type="character" w:customStyle="1" w:styleId="WW8Num525z1">
    <w:name w:val="WW8Num525z1"/>
    <w:rsid w:val="00544D31"/>
    <w:rPr>
      <w:rFonts w:ascii="Courier New" w:hAnsi="Courier New" w:cs="Courier New"/>
    </w:rPr>
  </w:style>
  <w:style w:type="character" w:customStyle="1" w:styleId="WW8Num525z2">
    <w:name w:val="WW8Num525z2"/>
    <w:rsid w:val="00544D31"/>
    <w:rPr>
      <w:rFonts w:ascii="Wingdings" w:hAnsi="Wingdings" w:cs="Wingdings"/>
    </w:rPr>
  </w:style>
  <w:style w:type="character" w:customStyle="1" w:styleId="WW8Num525z3">
    <w:name w:val="WW8Num525z3"/>
    <w:rsid w:val="00544D31"/>
    <w:rPr>
      <w:rFonts w:ascii="Symbol" w:hAnsi="Symbol" w:cs="Symbol"/>
    </w:rPr>
  </w:style>
  <w:style w:type="character" w:customStyle="1" w:styleId="WW8Num528z1">
    <w:name w:val="WW8Num528z1"/>
    <w:rsid w:val="00544D31"/>
    <w:rPr>
      <w:rFonts w:ascii="Times New Roman" w:hAnsi="Times New Roman" w:cs="Times New Roman"/>
    </w:rPr>
  </w:style>
  <w:style w:type="character" w:customStyle="1" w:styleId="WW8Num52z1">
    <w:name w:val="WW8Num52z1"/>
    <w:rsid w:val="00544D31"/>
    <w:rPr>
      <w:rFonts w:ascii="Courier New" w:hAnsi="Courier New" w:cs="Courier New"/>
    </w:rPr>
  </w:style>
  <w:style w:type="character" w:customStyle="1" w:styleId="WW8Num52z2">
    <w:name w:val="WW8Num52z2"/>
    <w:rsid w:val="00544D31"/>
    <w:rPr>
      <w:rFonts w:ascii="Wingdings" w:hAnsi="Wingdings" w:cs="Wingdings"/>
    </w:rPr>
  </w:style>
  <w:style w:type="character" w:customStyle="1" w:styleId="WW8Num52z3">
    <w:name w:val="WW8Num52z3"/>
    <w:rsid w:val="00544D31"/>
    <w:rPr>
      <w:rFonts w:ascii="Symbol" w:hAnsi="Symbol" w:cs="Symbol"/>
    </w:rPr>
  </w:style>
  <w:style w:type="character" w:customStyle="1" w:styleId="WW8Num531z0">
    <w:name w:val="WW8Num53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35z0">
    <w:name w:val="WW8Num535z0"/>
    <w:rsid w:val="00544D31"/>
    <w:rPr>
      <w:u w:val="none"/>
    </w:rPr>
  </w:style>
  <w:style w:type="character" w:customStyle="1" w:styleId="WW8Num536z1">
    <w:name w:val="WW8Num536z1"/>
    <w:rsid w:val="00544D31"/>
    <w:rPr>
      <w:rFonts w:ascii="Courier New" w:hAnsi="Courier New" w:cs="Courier New"/>
    </w:rPr>
  </w:style>
  <w:style w:type="character" w:customStyle="1" w:styleId="WW8Num536z2">
    <w:name w:val="WW8Num536z2"/>
    <w:rsid w:val="00544D31"/>
    <w:rPr>
      <w:rFonts w:ascii="Wingdings" w:hAnsi="Wingdings" w:cs="Wingdings"/>
    </w:rPr>
  </w:style>
  <w:style w:type="character" w:customStyle="1" w:styleId="WW8Num536z3">
    <w:name w:val="WW8Num536z3"/>
    <w:rsid w:val="00544D31"/>
    <w:rPr>
      <w:rFonts w:ascii="Symbol" w:hAnsi="Symbol" w:cs="Symbol"/>
    </w:rPr>
  </w:style>
  <w:style w:type="character" w:customStyle="1" w:styleId="WW8Num53z0">
    <w:name w:val="WW8Num53z0"/>
    <w:rsid w:val="00544D31"/>
    <w:rPr>
      <w:rFonts w:ascii="Times New Roman" w:hAnsi="Times New Roman" w:cs="Times New Roman"/>
    </w:rPr>
  </w:style>
  <w:style w:type="character" w:customStyle="1" w:styleId="WW8Num53z1">
    <w:name w:val="WW8Num53z1"/>
    <w:rsid w:val="00544D31"/>
    <w:rPr>
      <w:rFonts w:ascii="Times New Roman" w:hAnsi="Times New Roman" w:cs="Times New Roman"/>
    </w:rPr>
  </w:style>
  <w:style w:type="character" w:customStyle="1" w:styleId="WW8Num53z2">
    <w:name w:val="WW8Num53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42z1">
    <w:name w:val="WW8Num542z1"/>
    <w:rsid w:val="00544D31"/>
    <w:rPr>
      <w:rFonts w:ascii="Courier New" w:hAnsi="Courier New" w:cs="Courier New"/>
    </w:rPr>
  </w:style>
  <w:style w:type="character" w:customStyle="1" w:styleId="WW8Num542z2">
    <w:name w:val="WW8Num542z2"/>
    <w:rsid w:val="00544D31"/>
    <w:rPr>
      <w:rFonts w:ascii="Wingdings" w:hAnsi="Wingdings" w:cs="Wingdings"/>
    </w:rPr>
  </w:style>
  <w:style w:type="character" w:customStyle="1" w:styleId="WW8Num544z0">
    <w:name w:val="WW8Num544z0"/>
    <w:rsid w:val="00544D31"/>
    <w:rPr>
      <w:rFonts w:ascii="Bookman Old Style" w:hAnsi="Bookman Old Style" w:cs="Bookman Old Style"/>
    </w:rPr>
  </w:style>
  <w:style w:type="character" w:customStyle="1" w:styleId="WW8Num544z2">
    <w:name w:val="WW8Num544z2"/>
    <w:rsid w:val="00544D31"/>
    <w:rPr>
      <w:rFonts w:ascii="Times New Roman" w:hAnsi="Times New Roman" w:cs="Times New Roman"/>
    </w:rPr>
  </w:style>
  <w:style w:type="character" w:customStyle="1" w:styleId="WW8Num54z0">
    <w:name w:val="WW8Num54z0"/>
    <w:rsid w:val="00544D31"/>
    <w:rPr>
      <w:rFonts w:ascii="Times New Roman" w:hAnsi="Times New Roman" w:cs="Times New Roman"/>
    </w:rPr>
  </w:style>
  <w:style w:type="character" w:customStyle="1" w:styleId="WW8Num552z0">
    <w:name w:val="WW8Num552z0"/>
    <w:rsid w:val="00544D31"/>
    <w:rPr>
      <w:rFonts w:ascii="Times New Roman" w:hAnsi="Times New Roman" w:cs="Times New Roman"/>
      <w:color w:val="000000"/>
    </w:rPr>
  </w:style>
  <w:style w:type="character" w:customStyle="1" w:styleId="WW8Num552z1">
    <w:name w:val="WW8Num552z1"/>
    <w:rsid w:val="00544D31"/>
    <w:rPr>
      <w:rFonts w:ascii="Courier New" w:hAnsi="Courier New" w:cs="Courier New"/>
    </w:rPr>
  </w:style>
  <w:style w:type="character" w:customStyle="1" w:styleId="WW8Num552z2">
    <w:name w:val="WW8Num552z2"/>
    <w:rsid w:val="00544D31"/>
    <w:rPr>
      <w:rFonts w:ascii="Wingdings" w:hAnsi="Wingdings" w:cs="Wingdings"/>
    </w:rPr>
  </w:style>
  <w:style w:type="character" w:customStyle="1" w:styleId="WW8Num552z3">
    <w:name w:val="WW8Num552z3"/>
    <w:rsid w:val="00544D31"/>
    <w:rPr>
      <w:rFonts w:ascii="Symbol" w:hAnsi="Symbol" w:cs="Symbol"/>
    </w:rPr>
  </w:style>
  <w:style w:type="character" w:customStyle="1" w:styleId="WW8Num555z0">
    <w:name w:val="WW8Num555z0"/>
    <w:rsid w:val="00544D31"/>
    <w:rPr>
      <w:rFonts w:ascii="Times New Roman" w:hAnsi="Times New Roman" w:cs="Times New Roman"/>
    </w:rPr>
  </w:style>
  <w:style w:type="character" w:customStyle="1" w:styleId="WW8Num556z0">
    <w:name w:val="WW8Num556z0"/>
    <w:rsid w:val="00544D31"/>
    <w:rPr>
      <w:rFonts w:ascii="Times New Roman" w:hAnsi="Times New Roman" w:cs="Times New Roman"/>
    </w:rPr>
  </w:style>
  <w:style w:type="character" w:customStyle="1" w:styleId="WW8Num556z1">
    <w:name w:val="WW8Num556z1"/>
    <w:rsid w:val="00544D31"/>
    <w:rPr>
      <w:rFonts w:ascii="Courier New" w:hAnsi="Courier New" w:cs="Courier New"/>
    </w:rPr>
  </w:style>
  <w:style w:type="character" w:customStyle="1" w:styleId="WW8Num556z2">
    <w:name w:val="WW8Num556z2"/>
    <w:rsid w:val="00544D31"/>
    <w:rPr>
      <w:rFonts w:ascii="Wingdings" w:hAnsi="Wingdings" w:cs="Wingdings"/>
    </w:rPr>
  </w:style>
  <w:style w:type="character" w:customStyle="1" w:styleId="WW8Num556z3">
    <w:name w:val="WW8Num556z3"/>
    <w:rsid w:val="00544D31"/>
    <w:rPr>
      <w:rFonts w:ascii="Symbol" w:hAnsi="Symbol" w:cs="Symbol"/>
    </w:rPr>
  </w:style>
  <w:style w:type="character" w:customStyle="1" w:styleId="WW8Num55z1">
    <w:name w:val="WW8Num55z1"/>
    <w:rsid w:val="00544D31"/>
    <w:rPr>
      <w:rFonts w:ascii="Times New Roman" w:hAnsi="Times New Roman" w:cs="Times New Roman"/>
    </w:rPr>
  </w:style>
  <w:style w:type="character" w:customStyle="1" w:styleId="WW8Num561z0">
    <w:name w:val="WW8Num561z0"/>
    <w:rsid w:val="00544D31"/>
    <w:rPr>
      <w:rFonts w:ascii="Bookman Old Style" w:hAnsi="Bookman Old Style" w:cs="Bookman Old Style"/>
    </w:rPr>
  </w:style>
  <w:style w:type="character" w:customStyle="1" w:styleId="WW8Num561z1">
    <w:name w:val="WW8Num56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62z0">
    <w:name w:val="WW8Num562z0"/>
    <w:rsid w:val="00544D31"/>
    <w:rPr>
      <w:u w:val="none"/>
    </w:rPr>
  </w:style>
  <w:style w:type="character" w:customStyle="1" w:styleId="WW8Num565z1">
    <w:name w:val="WW8Num565z1"/>
    <w:rsid w:val="00544D31"/>
    <w:rPr>
      <w:rFonts w:ascii="Courier New" w:hAnsi="Courier New" w:cs="Courier New"/>
    </w:rPr>
  </w:style>
  <w:style w:type="character" w:customStyle="1" w:styleId="WW8Num565z2">
    <w:name w:val="WW8Num565z2"/>
    <w:rsid w:val="00544D31"/>
    <w:rPr>
      <w:rFonts w:ascii="Wingdings" w:hAnsi="Wingdings" w:cs="Wingdings"/>
    </w:rPr>
  </w:style>
  <w:style w:type="character" w:customStyle="1" w:styleId="WW8Num565z3">
    <w:name w:val="WW8Num565z3"/>
    <w:rsid w:val="00544D31"/>
    <w:rPr>
      <w:rFonts w:ascii="Symbol" w:hAnsi="Symbol" w:cs="Symbol"/>
    </w:rPr>
  </w:style>
  <w:style w:type="character" w:customStyle="1" w:styleId="WW8Num567z0">
    <w:name w:val="WW8Num567z0"/>
    <w:rsid w:val="00544D31"/>
    <w:rPr>
      <w:rFonts w:ascii="Symbol" w:hAnsi="Symbol" w:cs="Symbol"/>
    </w:rPr>
  </w:style>
  <w:style w:type="character" w:customStyle="1" w:styleId="WW8Num567z1">
    <w:name w:val="WW8Num567z1"/>
    <w:rsid w:val="00544D31"/>
    <w:rPr>
      <w:rFonts w:ascii="Courier New" w:hAnsi="Courier New" w:cs="Courier New"/>
    </w:rPr>
  </w:style>
  <w:style w:type="character" w:customStyle="1" w:styleId="WW8Num567z2">
    <w:name w:val="WW8Num567z2"/>
    <w:rsid w:val="00544D31"/>
    <w:rPr>
      <w:rFonts w:ascii="Wingdings" w:hAnsi="Wingdings" w:cs="Wingdings"/>
    </w:rPr>
  </w:style>
  <w:style w:type="character" w:customStyle="1" w:styleId="WW8Num56z0">
    <w:name w:val="WW8Num56z0"/>
    <w:rsid w:val="00544D31"/>
    <w:rPr>
      <w:rFonts w:ascii="Times New Roman" w:hAnsi="Times New Roman" w:cs="Times New Roman"/>
    </w:rPr>
  </w:style>
  <w:style w:type="character" w:customStyle="1" w:styleId="WW8Num56z1">
    <w:name w:val="WW8Num56z1"/>
    <w:rsid w:val="00544D31"/>
    <w:rPr>
      <w:rFonts w:ascii="Courier New" w:hAnsi="Courier New" w:cs="Courier New"/>
    </w:rPr>
  </w:style>
  <w:style w:type="character" w:customStyle="1" w:styleId="WW8Num56z2">
    <w:name w:val="WW8Num56z2"/>
    <w:rsid w:val="00544D31"/>
    <w:rPr>
      <w:rFonts w:ascii="Wingdings" w:hAnsi="Wingdings" w:cs="Wingdings"/>
    </w:rPr>
  </w:style>
  <w:style w:type="character" w:customStyle="1" w:styleId="WW8Num56z3">
    <w:name w:val="WW8Num56z3"/>
    <w:rsid w:val="00544D31"/>
    <w:rPr>
      <w:rFonts w:ascii="Symbol" w:hAnsi="Symbol" w:cs="Symbol"/>
    </w:rPr>
  </w:style>
  <w:style w:type="character" w:customStyle="1" w:styleId="WW8Num570z1">
    <w:name w:val="WW8Num570z1"/>
    <w:rsid w:val="00544D31"/>
    <w:rPr>
      <w:rFonts w:ascii="Times New Roman" w:hAnsi="Times New Roman" w:cs="Times New Roman"/>
    </w:rPr>
  </w:style>
  <w:style w:type="character" w:customStyle="1" w:styleId="WW8Num572z0">
    <w:name w:val="WW8Num5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74z0">
    <w:name w:val="WW8Num574z0"/>
    <w:rsid w:val="00544D31"/>
    <w:rPr>
      <w:rFonts w:ascii="Symbol" w:hAnsi="Symbol" w:cs="Symbol"/>
    </w:rPr>
  </w:style>
  <w:style w:type="character" w:customStyle="1" w:styleId="WW8Num578z0">
    <w:name w:val="WW8Num578z0"/>
    <w:rsid w:val="00544D31"/>
    <w:rPr>
      <w:rFonts w:ascii="Times New Roman" w:hAnsi="Times New Roman" w:cs="Times New Roman"/>
    </w:rPr>
  </w:style>
  <w:style w:type="character" w:customStyle="1" w:styleId="WW8Num578z1">
    <w:name w:val="WW8Num578z1"/>
    <w:rsid w:val="00544D31"/>
    <w:rPr>
      <w:rFonts w:ascii="Courier New" w:hAnsi="Courier New" w:cs="Courier New"/>
    </w:rPr>
  </w:style>
  <w:style w:type="character" w:customStyle="1" w:styleId="WW8Num578z2">
    <w:name w:val="WW8Num578z2"/>
    <w:rsid w:val="00544D31"/>
    <w:rPr>
      <w:rFonts w:ascii="Wingdings" w:hAnsi="Wingdings" w:cs="Wingdings"/>
    </w:rPr>
  </w:style>
  <w:style w:type="character" w:customStyle="1" w:styleId="WW8Num578z3">
    <w:name w:val="WW8Num578z3"/>
    <w:rsid w:val="00544D31"/>
    <w:rPr>
      <w:rFonts w:ascii="Symbol" w:hAnsi="Symbol" w:cs="Symbol"/>
    </w:rPr>
  </w:style>
  <w:style w:type="character" w:customStyle="1" w:styleId="WW8Num57z1">
    <w:name w:val="WW8Num57z1"/>
    <w:rsid w:val="00544D31"/>
    <w:rPr>
      <w:rFonts w:ascii="Courier New" w:hAnsi="Courier New" w:cs="Courier New"/>
    </w:rPr>
  </w:style>
  <w:style w:type="character" w:customStyle="1" w:styleId="WW8Num57z2">
    <w:name w:val="WW8Num57z2"/>
    <w:rsid w:val="00544D31"/>
    <w:rPr>
      <w:rFonts w:ascii="Wingdings" w:hAnsi="Wingdings" w:cs="Wingdings"/>
    </w:rPr>
  </w:style>
  <w:style w:type="character" w:customStyle="1" w:styleId="WW8Num57z3">
    <w:name w:val="WW8Num57z3"/>
    <w:rsid w:val="00544D31"/>
    <w:rPr>
      <w:rFonts w:ascii="Symbol" w:hAnsi="Symbol" w:cs="Symbol"/>
    </w:rPr>
  </w:style>
  <w:style w:type="character" w:customStyle="1" w:styleId="WW8Num581z1">
    <w:name w:val="WW8Num581z1"/>
    <w:rsid w:val="00544D31"/>
    <w:rPr>
      <w:rFonts w:ascii="Courier New" w:hAnsi="Courier New" w:cs="Courier New"/>
    </w:rPr>
  </w:style>
  <w:style w:type="character" w:customStyle="1" w:styleId="WW8Num581z2">
    <w:name w:val="WW8Num581z2"/>
    <w:rsid w:val="00544D31"/>
    <w:rPr>
      <w:rFonts w:ascii="Wingdings" w:hAnsi="Wingdings" w:cs="Wingdings"/>
    </w:rPr>
  </w:style>
  <w:style w:type="character" w:customStyle="1" w:styleId="WW8Num581z3">
    <w:name w:val="WW8Num581z3"/>
    <w:rsid w:val="00544D31"/>
    <w:rPr>
      <w:rFonts w:ascii="Symbol" w:hAnsi="Symbol" w:cs="Symbol"/>
    </w:rPr>
  </w:style>
  <w:style w:type="character" w:customStyle="1" w:styleId="WW8Num582z0">
    <w:name w:val="WW8Num582z0"/>
    <w:rsid w:val="00544D31"/>
    <w:rPr>
      <w:rFonts w:ascii="Times New Roman" w:hAnsi="Times New Roman" w:cs="Times New Roman"/>
    </w:rPr>
  </w:style>
  <w:style w:type="character" w:customStyle="1" w:styleId="WW8Num586z1">
    <w:name w:val="WW8Num586z1"/>
    <w:rsid w:val="00544D31"/>
    <w:rPr>
      <w:rFonts w:ascii="Courier New" w:hAnsi="Courier New" w:cs="Courier New"/>
    </w:rPr>
  </w:style>
  <w:style w:type="character" w:customStyle="1" w:styleId="WW8Num586z2">
    <w:name w:val="WW8Num586z2"/>
    <w:rsid w:val="00544D31"/>
    <w:rPr>
      <w:rFonts w:ascii="Wingdings" w:hAnsi="Wingdings" w:cs="Wingdings"/>
    </w:rPr>
  </w:style>
  <w:style w:type="character" w:customStyle="1" w:styleId="WW8Num586z3">
    <w:name w:val="WW8Num586z3"/>
    <w:rsid w:val="00544D31"/>
    <w:rPr>
      <w:rFonts w:ascii="Symbol" w:hAnsi="Symbol" w:cs="Symbol"/>
    </w:rPr>
  </w:style>
  <w:style w:type="character" w:customStyle="1" w:styleId="WW8Num587z1">
    <w:name w:val="WW8Num587z1"/>
    <w:rsid w:val="00544D31"/>
    <w:rPr>
      <w:rFonts w:ascii="Courier New" w:hAnsi="Courier New" w:cs="Courier New"/>
    </w:rPr>
  </w:style>
  <w:style w:type="character" w:customStyle="1" w:styleId="WW8Num587z2">
    <w:name w:val="WW8Num587z2"/>
    <w:rsid w:val="00544D31"/>
    <w:rPr>
      <w:rFonts w:ascii="Wingdings" w:hAnsi="Wingdings" w:cs="Wingdings"/>
    </w:rPr>
  </w:style>
  <w:style w:type="character" w:customStyle="1" w:styleId="WW8Num587z3">
    <w:name w:val="WW8Num587z3"/>
    <w:rsid w:val="00544D31"/>
    <w:rPr>
      <w:rFonts w:ascii="Symbol" w:hAnsi="Symbol" w:cs="Symbol"/>
    </w:rPr>
  </w:style>
  <w:style w:type="character" w:customStyle="1" w:styleId="WW8Num588z4">
    <w:name w:val="WW8Num588z4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589z0">
    <w:name w:val="WW8Num58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58z0">
    <w:name w:val="WW8Num58z0"/>
    <w:rsid w:val="00544D31"/>
    <w:rPr>
      <w:rFonts w:ascii="Times New Roman" w:hAnsi="Times New Roman" w:cs="Times New Roman"/>
    </w:rPr>
  </w:style>
  <w:style w:type="character" w:customStyle="1" w:styleId="WW8Num58z1">
    <w:name w:val="WW8Num58z1"/>
    <w:rsid w:val="00544D31"/>
    <w:rPr>
      <w:rFonts w:ascii="Courier New" w:hAnsi="Courier New" w:cs="Courier New"/>
    </w:rPr>
  </w:style>
  <w:style w:type="character" w:customStyle="1" w:styleId="WW8Num58z2">
    <w:name w:val="WW8Num58z2"/>
    <w:rsid w:val="00544D31"/>
    <w:rPr>
      <w:rFonts w:ascii="Wingdings" w:hAnsi="Wingdings" w:cs="Wingdings"/>
    </w:rPr>
  </w:style>
  <w:style w:type="character" w:customStyle="1" w:styleId="WW8Num58z3">
    <w:name w:val="WW8Num58z3"/>
    <w:rsid w:val="00544D31"/>
    <w:rPr>
      <w:rFonts w:ascii="Symbol" w:hAnsi="Symbol" w:cs="Symbol"/>
    </w:rPr>
  </w:style>
  <w:style w:type="character" w:customStyle="1" w:styleId="WW8Num595z1">
    <w:name w:val="WW8Num595z1"/>
    <w:rsid w:val="00544D31"/>
    <w:rPr>
      <w:rFonts w:ascii="Courier New" w:hAnsi="Courier New" w:cs="Courier New"/>
    </w:rPr>
  </w:style>
  <w:style w:type="character" w:customStyle="1" w:styleId="WW8Num595z2">
    <w:name w:val="WW8Num595z2"/>
    <w:rsid w:val="00544D31"/>
    <w:rPr>
      <w:rFonts w:ascii="Wingdings" w:hAnsi="Wingdings" w:cs="Wingdings"/>
    </w:rPr>
  </w:style>
  <w:style w:type="character" w:customStyle="1" w:styleId="WW8Num595z3">
    <w:name w:val="WW8Num595z3"/>
    <w:rsid w:val="00544D31"/>
    <w:rPr>
      <w:rFonts w:ascii="Symbol" w:hAnsi="Symbol" w:cs="Symbol"/>
    </w:rPr>
  </w:style>
  <w:style w:type="character" w:customStyle="1" w:styleId="WW8Num599z1">
    <w:name w:val="WW8Num599z1"/>
    <w:rsid w:val="00544D31"/>
    <w:rPr>
      <w:rFonts w:ascii="Courier New" w:hAnsi="Courier New" w:cs="Courier New"/>
    </w:rPr>
  </w:style>
  <w:style w:type="character" w:customStyle="1" w:styleId="WW8Num599z2">
    <w:name w:val="WW8Num599z2"/>
    <w:rsid w:val="00544D31"/>
    <w:rPr>
      <w:rFonts w:ascii="Wingdings" w:hAnsi="Wingdings" w:cs="Wingdings"/>
    </w:rPr>
  </w:style>
  <w:style w:type="character" w:customStyle="1" w:styleId="WW8Num599z3">
    <w:name w:val="WW8Num599z3"/>
    <w:rsid w:val="00544D31"/>
    <w:rPr>
      <w:rFonts w:ascii="Symbol" w:hAnsi="Symbol" w:cs="Symbol"/>
    </w:rPr>
  </w:style>
  <w:style w:type="character" w:customStyle="1" w:styleId="WW8Num59z1">
    <w:name w:val="WW8Num59z1"/>
    <w:rsid w:val="00544D31"/>
    <w:rPr>
      <w:rFonts w:ascii="Courier New" w:hAnsi="Courier New" w:cs="Courier New"/>
    </w:rPr>
  </w:style>
  <w:style w:type="character" w:customStyle="1" w:styleId="WW8Num59z2">
    <w:name w:val="WW8Num59z2"/>
    <w:rsid w:val="00544D31"/>
    <w:rPr>
      <w:rFonts w:ascii="Wingdings" w:hAnsi="Wingdings" w:cs="Wingdings"/>
    </w:rPr>
  </w:style>
  <w:style w:type="character" w:customStyle="1" w:styleId="WW8Num59z3">
    <w:name w:val="WW8Num59z3"/>
    <w:rsid w:val="00544D31"/>
    <w:rPr>
      <w:rFonts w:ascii="Symbol" w:hAnsi="Symbol" w:cs="Symbol"/>
    </w:rPr>
  </w:style>
  <w:style w:type="character" w:customStyle="1" w:styleId="WW8Num5z1">
    <w:name w:val="WW8Num5z1"/>
    <w:rsid w:val="00544D31"/>
    <w:rPr>
      <w:rFonts w:ascii="Courier New" w:hAnsi="Courier New" w:cs="Courier New"/>
    </w:rPr>
  </w:style>
  <w:style w:type="character" w:customStyle="1" w:styleId="WW8Num5z2">
    <w:name w:val="WW8Num5z2"/>
    <w:rsid w:val="00544D31"/>
    <w:rPr>
      <w:rFonts w:ascii="Wingdings" w:hAnsi="Wingdings" w:cs="Wingdings"/>
    </w:rPr>
  </w:style>
  <w:style w:type="character" w:customStyle="1" w:styleId="WW8Num5z3">
    <w:name w:val="WW8Num5z3"/>
    <w:rsid w:val="00544D31"/>
    <w:rPr>
      <w:rFonts w:ascii="Symbol" w:hAnsi="Symbol" w:cs="Symbol"/>
    </w:rPr>
  </w:style>
  <w:style w:type="character" w:customStyle="1" w:styleId="WW8Num603z0">
    <w:name w:val="WW8Num603z0"/>
    <w:rsid w:val="00544D31"/>
    <w:rPr>
      <w:rFonts w:ascii="Times New Roman" w:hAnsi="Times New Roman" w:cs="Times New Roman"/>
    </w:rPr>
  </w:style>
  <w:style w:type="character" w:customStyle="1" w:styleId="WW8Num604z1">
    <w:name w:val="WW8Num604z1"/>
    <w:rsid w:val="00544D31"/>
    <w:rPr>
      <w:rFonts w:ascii="Courier New" w:hAnsi="Courier New" w:cs="Courier New"/>
    </w:rPr>
  </w:style>
  <w:style w:type="character" w:customStyle="1" w:styleId="WW8Num604z2">
    <w:name w:val="WW8Num604z2"/>
    <w:rsid w:val="00544D31"/>
    <w:rPr>
      <w:rFonts w:ascii="Wingdings" w:hAnsi="Wingdings" w:cs="Wingdings"/>
    </w:rPr>
  </w:style>
  <w:style w:type="character" w:customStyle="1" w:styleId="WW8Num604z3">
    <w:name w:val="WW8Num604z3"/>
    <w:rsid w:val="00544D31"/>
    <w:rPr>
      <w:rFonts w:ascii="Symbol" w:hAnsi="Symbol" w:cs="Symbol"/>
    </w:rPr>
  </w:style>
  <w:style w:type="character" w:customStyle="1" w:styleId="WW8Num605z0">
    <w:name w:val="WW8Num605z0"/>
    <w:rsid w:val="00544D31"/>
    <w:rPr>
      <w:u w:val="none"/>
    </w:rPr>
  </w:style>
  <w:style w:type="character" w:customStyle="1" w:styleId="WW8Num608z0">
    <w:name w:val="WW8Num608z0"/>
    <w:rsid w:val="00544D31"/>
    <w:rPr>
      <w:rFonts w:ascii="Times New Roman" w:hAnsi="Times New Roman" w:cs="Times New Roman"/>
    </w:rPr>
  </w:style>
  <w:style w:type="character" w:customStyle="1" w:styleId="WW8Num60z0">
    <w:name w:val="WW8Num60z0"/>
    <w:rsid w:val="00544D31"/>
    <w:rPr>
      <w:rFonts w:ascii="Times New Roman" w:hAnsi="Times New Roman" w:cs="Times New Roman"/>
    </w:rPr>
  </w:style>
  <w:style w:type="character" w:customStyle="1" w:styleId="WW8Num60z1">
    <w:name w:val="WW8Num60z1"/>
    <w:rsid w:val="00544D31"/>
    <w:rPr>
      <w:rFonts w:ascii="Courier New" w:hAnsi="Courier New" w:cs="Courier New"/>
    </w:rPr>
  </w:style>
  <w:style w:type="character" w:customStyle="1" w:styleId="WW8Num60z2">
    <w:name w:val="WW8Num60z2"/>
    <w:rsid w:val="00544D31"/>
    <w:rPr>
      <w:rFonts w:ascii="Wingdings" w:hAnsi="Wingdings" w:cs="Wingdings"/>
    </w:rPr>
  </w:style>
  <w:style w:type="character" w:customStyle="1" w:styleId="WW8Num60z3">
    <w:name w:val="WW8Num60z3"/>
    <w:rsid w:val="00544D31"/>
    <w:rPr>
      <w:rFonts w:ascii="Symbol" w:hAnsi="Symbol" w:cs="Symbol"/>
    </w:rPr>
  </w:style>
  <w:style w:type="character" w:customStyle="1" w:styleId="WW8Num611z1">
    <w:name w:val="WW8Num611z1"/>
    <w:rsid w:val="00544D31"/>
    <w:rPr>
      <w:rFonts w:ascii="Courier New" w:hAnsi="Courier New" w:cs="Courier New"/>
    </w:rPr>
  </w:style>
  <w:style w:type="character" w:customStyle="1" w:styleId="WW8Num611z2">
    <w:name w:val="WW8Num611z2"/>
    <w:rsid w:val="00544D31"/>
    <w:rPr>
      <w:rFonts w:ascii="Wingdings" w:hAnsi="Wingdings" w:cs="Wingdings"/>
    </w:rPr>
  </w:style>
  <w:style w:type="character" w:customStyle="1" w:styleId="WW8Num611z3">
    <w:name w:val="WW8Num611z3"/>
    <w:rsid w:val="00544D31"/>
    <w:rPr>
      <w:rFonts w:ascii="Symbol" w:hAnsi="Symbol" w:cs="Symbol"/>
    </w:rPr>
  </w:style>
  <w:style w:type="character" w:customStyle="1" w:styleId="WW8Num614z1">
    <w:name w:val="WW8Num614z1"/>
    <w:rsid w:val="00544D31"/>
    <w:rPr>
      <w:rFonts w:ascii="Courier New" w:hAnsi="Courier New" w:cs="Courier New"/>
    </w:rPr>
  </w:style>
  <w:style w:type="character" w:customStyle="1" w:styleId="WW8Num614z2">
    <w:name w:val="WW8Num614z2"/>
    <w:rsid w:val="00544D31"/>
    <w:rPr>
      <w:rFonts w:ascii="Wingdings" w:hAnsi="Wingdings" w:cs="Wingdings"/>
    </w:rPr>
  </w:style>
  <w:style w:type="character" w:customStyle="1" w:styleId="WW8Num619z0">
    <w:name w:val="WW8Num619z0"/>
    <w:rsid w:val="00544D31"/>
    <w:rPr>
      <w:rFonts w:ascii="Symbol" w:hAnsi="Symbol" w:cs="Symbol"/>
    </w:rPr>
  </w:style>
  <w:style w:type="character" w:customStyle="1" w:styleId="WW8Num61z1">
    <w:name w:val="WW8Num61z1"/>
    <w:rsid w:val="00544D31"/>
    <w:rPr>
      <w:rFonts w:ascii="Courier New" w:hAnsi="Courier New" w:cs="Courier New"/>
    </w:rPr>
  </w:style>
  <w:style w:type="character" w:customStyle="1" w:styleId="WW8Num61z2">
    <w:name w:val="WW8Num61z2"/>
    <w:rsid w:val="00544D31"/>
    <w:rPr>
      <w:rFonts w:ascii="Wingdings" w:hAnsi="Wingdings" w:cs="Wingdings"/>
    </w:rPr>
  </w:style>
  <w:style w:type="character" w:customStyle="1" w:styleId="WW8Num61z3">
    <w:name w:val="WW8Num61z3"/>
    <w:rsid w:val="00544D31"/>
    <w:rPr>
      <w:rFonts w:ascii="Symbol" w:hAnsi="Symbol" w:cs="Symbol"/>
    </w:rPr>
  </w:style>
  <w:style w:type="character" w:customStyle="1" w:styleId="WW8Num621z0">
    <w:name w:val="WW8Num621z0"/>
    <w:rsid w:val="00544D31"/>
    <w:rPr>
      <w:rFonts w:ascii="Times New Roman" w:hAnsi="Times New Roman" w:cs="Times New Roman"/>
    </w:rPr>
  </w:style>
  <w:style w:type="character" w:customStyle="1" w:styleId="WW8Num621z1">
    <w:name w:val="WW8Num621z1"/>
    <w:rsid w:val="00544D31"/>
    <w:rPr>
      <w:rFonts w:ascii="Courier New" w:hAnsi="Courier New" w:cs="Courier New"/>
    </w:rPr>
  </w:style>
  <w:style w:type="character" w:customStyle="1" w:styleId="WW8Num621z2">
    <w:name w:val="WW8Num621z2"/>
    <w:rsid w:val="00544D31"/>
    <w:rPr>
      <w:rFonts w:ascii="Wingdings" w:hAnsi="Wingdings" w:cs="Wingdings"/>
    </w:rPr>
  </w:style>
  <w:style w:type="character" w:customStyle="1" w:styleId="WW8Num621z3">
    <w:name w:val="WW8Num621z3"/>
    <w:rsid w:val="00544D31"/>
    <w:rPr>
      <w:rFonts w:ascii="Symbol" w:hAnsi="Symbol" w:cs="Symbol"/>
    </w:rPr>
  </w:style>
  <w:style w:type="character" w:customStyle="1" w:styleId="WW8Num623z1">
    <w:name w:val="WW8Num623z1"/>
    <w:rsid w:val="00544D31"/>
    <w:rPr>
      <w:rFonts w:ascii="Times New Roman" w:hAnsi="Times New Roman" w:cs="Times New Roman"/>
    </w:rPr>
  </w:style>
  <w:style w:type="character" w:customStyle="1" w:styleId="WW8Num623z2">
    <w:name w:val="WW8Num623z2"/>
    <w:rsid w:val="00544D31"/>
    <w:rPr>
      <w:rFonts w:ascii="Wingdings" w:hAnsi="Wingdings" w:cs="Wingdings"/>
    </w:rPr>
  </w:style>
  <w:style w:type="character" w:customStyle="1" w:styleId="WW8Num623z3">
    <w:name w:val="WW8Num623z3"/>
    <w:rsid w:val="00544D31"/>
    <w:rPr>
      <w:rFonts w:ascii="Symbol" w:hAnsi="Symbol" w:cs="Symbol"/>
    </w:rPr>
  </w:style>
  <w:style w:type="character" w:customStyle="1" w:styleId="WW8Num623z4">
    <w:name w:val="WW8Num623z4"/>
    <w:rsid w:val="00544D31"/>
    <w:rPr>
      <w:rFonts w:ascii="Courier New" w:hAnsi="Courier New" w:cs="Courier New"/>
    </w:rPr>
  </w:style>
  <w:style w:type="character" w:customStyle="1" w:styleId="WW8Num625z1">
    <w:name w:val="WW8Num625z1"/>
    <w:rsid w:val="00544D31"/>
    <w:rPr>
      <w:rFonts w:ascii="Courier New" w:hAnsi="Courier New" w:cs="Courier New"/>
    </w:rPr>
  </w:style>
  <w:style w:type="character" w:customStyle="1" w:styleId="WW8Num625z2">
    <w:name w:val="WW8Num625z2"/>
    <w:rsid w:val="00544D31"/>
    <w:rPr>
      <w:rFonts w:ascii="Wingdings" w:hAnsi="Wingdings" w:cs="Wingdings"/>
    </w:rPr>
  </w:style>
  <w:style w:type="character" w:customStyle="1" w:styleId="WW8Num625z3">
    <w:name w:val="WW8Num625z3"/>
    <w:rsid w:val="00544D31"/>
    <w:rPr>
      <w:rFonts w:ascii="Symbol" w:hAnsi="Symbol" w:cs="Symbol"/>
    </w:rPr>
  </w:style>
  <w:style w:type="character" w:customStyle="1" w:styleId="WW8Num628z0">
    <w:name w:val="WW8Num628z0"/>
    <w:rsid w:val="00544D31"/>
    <w:rPr>
      <w:rFonts w:ascii="Times New Roman" w:hAnsi="Times New Roman" w:cs="Times New Roman"/>
    </w:rPr>
  </w:style>
  <w:style w:type="character" w:customStyle="1" w:styleId="WW8Num628z1">
    <w:name w:val="WW8Num628z1"/>
    <w:rsid w:val="00544D31"/>
    <w:rPr>
      <w:rFonts w:ascii="Courier New" w:hAnsi="Courier New" w:cs="Courier New"/>
    </w:rPr>
  </w:style>
  <w:style w:type="character" w:customStyle="1" w:styleId="WW8Num628z2">
    <w:name w:val="WW8Num628z2"/>
    <w:rsid w:val="00544D31"/>
    <w:rPr>
      <w:rFonts w:ascii="Wingdings" w:hAnsi="Wingdings" w:cs="Wingdings"/>
    </w:rPr>
  </w:style>
  <w:style w:type="character" w:customStyle="1" w:styleId="WW8Num628z3">
    <w:name w:val="WW8Num628z3"/>
    <w:rsid w:val="00544D31"/>
    <w:rPr>
      <w:rFonts w:ascii="Symbol" w:hAnsi="Symbol" w:cs="Symbol"/>
    </w:rPr>
  </w:style>
  <w:style w:type="character" w:customStyle="1" w:styleId="WW8Num629z0">
    <w:name w:val="WW8Num629z0"/>
    <w:rsid w:val="00544D31"/>
    <w:rPr>
      <w:rFonts w:ascii="Times New Roman" w:hAnsi="Times New Roman" w:cs="Times New Roman"/>
    </w:rPr>
  </w:style>
  <w:style w:type="character" w:customStyle="1" w:styleId="WW8Num62z1">
    <w:name w:val="WW8Num62z1"/>
    <w:rsid w:val="00544D31"/>
    <w:rPr>
      <w:rFonts w:ascii="Courier New" w:hAnsi="Courier New" w:cs="Courier New"/>
    </w:rPr>
  </w:style>
  <w:style w:type="character" w:customStyle="1" w:styleId="WW8Num62z2">
    <w:name w:val="WW8Num62z2"/>
    <w:rsid w:val="00544D31"/>
    <w:rPr>
      <w:rFonts w:ascii="Wingdings" w:hAnsi="Wingdings" w:cs="Wingdings"/>
    </w:rPr>
  </w:style>
  <w:style w:type="character" w:customStyle="1" w:styleId="WW8Num62z3">
    <w:name w:val="WW8Num62z3"/>
    <w:rsid w:val="00544D31"/>
    <w:rPr>
      <w:rFonts w:ascii="Symbol" w:hAnsi="Symbol" w:cs="Symbol"/>
    </w:rPr>
  </w:style>
  <w:style w:type="character" w:customStyle="1" w:styleId="WW8Num630z0">
    <w:name w:val="WW8Num630z0"/>
    <w:rsid w:val="00544D31"/>
    <w:rPr>
      <w:rFonts w:ascii="Times New Roman" w:hAnsi="Times New Roman" w:cs="Times New Roman"/>
    </w:rPr>
  </w:style>
  <w:style w:type="character" w:customStyle="1" w:styleId="WW8Num631z0">
    <w:name w:val="WW8Num631z0"/>
    <w:rsid w:val="00544D31"/>
    <w:rPr>
      <w:rFonts w:ascii="Times New Roman" w:hAnsi="Times New Roman" w:cs="Times New Roman"/>
    </w:rPr>
  </w:style>
  <w:style w:type="character" w:customStyle="1" w:styleId="WW8Num631z1">
    <w:name w:val="WW8Num631z1"/>
    <w:rsid w:val="00544D31"/>
    <w:rPr>
      <w:rFonts w:ascii="Symbol" w:hAnsi="Symbol" w:cs="Symbol"/>
    </w:rPr>
  </w:style>
  <w:style w:type="character" w:customStyle="1" w:styleId="WW8Num631z2">
    <w:name w:val="WW8Num631z2"/>
    <w:rsid w:val="00544D31"/>
    <w:rPr>
      <w:rFonts w:ascii="Wingdings" w:hAnsi="Wingdings" w:cs="Wingdings"/>
    </w:rPr>
  </w:style>
  <w:style w:type="character" w:customStyle="1" w:styleId="WW8Num631z4">
    <w:name w:val="WW8Num631z4"/>
    <w:rsid w:val="00544D31"/>
    <w:rPr>
      <w:rFonts w:ascii="Courier New" w:hAnsi="Courier New" w:cs="Courier New"/>
    </w:rPr>
  </w:style>
  <w:style w:type="character" w:customStyle="1" w:styleId="WW8Num632z0">
    <w:name w:val="WW8Num632z0"/>
    <w:rsid w:val="00544D31"/>
    <w:rPr>
      <w:rFonts w:ascii="Symbol" w:hAnsi="Symbol" w:cs="Symbol"/>
    </w:rPr>
  </w:style>
  <w:style w:type="character" w:customStyle="1" w:styleId="WW8Num632z1">
    <w:name w:val="WW8Num632z1"/>
    <w:rsid w:val="00544D31"/>
    <w:rPr>
      <w:rFonts w:ascii="Times New Roman" w:hAnsi="Times New Roman" w:cs="Times New Roman"/>
    </w:rPr>
  </w:style>
  <w:style w:type="character" w:customStyle="1" w:styleId="WW8Num632z2">
    <w:name w:val="WW8Num632z2"/>
    <w:rsid w:val="00544D31"/>
    <w:rPr>
      <w:rFonts w:ascii="Wingdings" w:hAnsi="Wingdings" w:cs="Wingdings"/>
    </w:rPr>
  </w:style>
  <w:style w:type="character" w:customStyle="1" w:styleId="WW8Num632z4">
    <w:name w:val="WW8Num632z4"/>
    <w:rsid w:val="00544D31"/>
    <w:rPr>
      <w:rFonts w:ascii="Courier New" w:hAnsi="Courier New" w:cs="Courier New"/>
    </w:rPr>
  </w:style>
  <w:style w:type="character" w:customStyle="1" w:styleId="WW8Num635z1">
    <w:name w:val="WW8Num635z1"/>
    <w:rsid w:val="00544D31"/>
    <w:rPr>
      <w:rFonts w:ascii="Courier New" w:hAnsi="Courier New" w:cs="Courier New"/>
    </w:rPr>
  </w:style>
  <w:style w:type="character" w:customStyle="1" w:styleId="WW8Num635z2">
    <w:name w:val="WW8Num635z2"/>
    <w:rsid w:val="00544D31"/>
    <w:rPr>
      <w:rFonts w:ascii="Wingdings" w:hAnsi="Wingdings" w:cs="Wingdings"/>
    </w:rPr>
  </w:style>
  <w:style w:type="character" w:customStyle="1" w:styleId="WW8Num635z3">
    <w:name w:val="WW8Num635z3"/>
    <w:rsid w:val="00544D31"/>
    <w:rPr>
      <w:rFonts w:ascii="Symbol" w:hAnsi="Symbol" w:cs="Symbol"/>
    </w:rPr>
  </w:style>
  <w:style w:type="character" w:customStyle="1" w:styleId="WW8Num636z0">
    <w:name w:val="WW8Num636z0"/>
    <w:rsid w:val="00544D31"/>
    <w:rPr>
      <w:rFonts w:ascii="Times New Roman" w:hAnsi="Times New Roman" w:cs="Times New Roman"/>
    </w:rPr>
  </w:style>
  <w:style w:type="character" w:customStyle="1" w:styleId="WW8Num637z1">
    <w:name w:val="WW8Num637z1"/>
    <w:rsid w:val="00544D31"/>
    <w:rPr>
      <w:rFonts w:ascii="Times New Roman" w:hAnsi="Times New Roman" w:cs="Times New Roman"/>
    </w:rPr>
  </w:style>
  <w:style w:type="character" w:customStyle="1" w:styleId="WW8Num638z1">
    <w:name w:val="WW8Num638z1"/>
    <w:rsid w:val="00544D31"/>
    <w:rPr>
      <w:rFonts w:ascii="Courier New" w:hAnsi="Courier New" w:cs="Courier New"/>
    </w:rPr>
  </w:style>
  <w:style w:type="character" w:customStyle="1" w:styleId="WW8Num638z2">
    <w:name w:val="WW8Num638z2"/>
    <w:rsid w:val="00544D31"/>
    <w:rPr>
      <w:rFonts w:ascii="Wingdings" w:hAnsi="Wingdings" w:cs="Wingdings"/>
    </w:rPr>
  </w:style>
  <w:style w:type="character" w:customStyle="1" w:styleId="WW8Num638z3">
    <w:name w:val="WW8Num638z3"/>
    <w:rsid w:val="00544D31"/>
    <w:rPr>
      <w:rFonts w:ascii="Symbol" w:hAnsi="Symbol" w:cs="Symbol"/>
    </w:rPr>
  </w:style>
  <w:style w:type="character" w:customStyle="1" w:styleId="WW8Num641z0">
    <w:name w:val="WW8Num64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42z1">
    <w:name w:val="WW8Num642z1"/>
    <w:rsid w:val="00544D31"/>
    <w:rPr>
      <w:rFonts w:ascii="Courier New" w:hAnsi="Courier New" w:cs="Courier New"/>
    </w:rPr>
  </w:style>
  <w:style w:type="character" w:customStyle="1" w:styleId="WW8Num642z2">
    <w:name w:val="WW8Num642z2"/>
    <w:rsid w:val="00544D31"/>
    <w:rPr>
      <w:rFonts w:ascii="Wingdings" w:hAnsi="Wingdings" w:cs="Wingdings"/>
    </w:rPr>
  </w:style>
  <w:style w:type="character" w:customStyle="1" w:styleId="WW8Num642z3">
    <w:name w:val="WW8Num642z3"/>
    <w:rsid w:val="00544D31"/>
    <w:rPr>
      <w:rFonts w:ascii="Symbol" w:hAnsi="Symbol" w:cs="Symbol"/>
    </w:rPr>
  </w:style>
  <w:style w:type="character" w:customStyle="1" w:styleId="WW8Num644z0">
    <w:name w:val="WW8Num644z0"/>
    <w:rsid w:val="00544D31"/>
    <w:rPr>
      <w:rFonts w:ascii="Times New Roman" w:hAnsi="Times New Roman" w:cs="Times New Roman"/>
    </w:rPr>
  </w:style>
  <w:style w:type="character" w:customStyle="1" w:styleId="WW8Num645z0">
    <w:name w:val="WW8Num645z0"/>
    <w:rsid w:val="00544D31"/>
    <w:rPr>
      <w:rFonts w:ascii="Times New Roman" w:hAnsi="Times New Roman" w:cs="Times New Roman"/>
    </w:rPr>
  </w:style>
  <w:style w:type="character" w:customStyle="1" w:styleId="WW8Num645z1">
    <w:name w:val="WW8Num645z1"/>
    <w:rsid w:val="00544D31"/>
    <w:rPr>
      <w:rFonts w:ascii="Courier New" w:hAnsi="Courier New" w:cs="Courier New"/>
    </w:rPr>
  </w:style>
  <w:style w:type="character" w:customStyle="1" w:styleId="WW8Num645z2">
    <w:name w:val="WW8Num645z2"/>
    <w:rsid w:val="00544D31"/>
    <w:rPr>
      <w:rFonts w:ascii="Wingdings" w:hAnsi="Wingdings" w:cs="Wingdings"/>
    </w:rPr>
  </w:style>
  <w:style w:type="character" w:customStyle="1" w:styleId="WW8Num645z3">
    <w:name w:val="WW8Num645z3"/>
    <w:rsid w:val="00544D31"/>
    <w:rPr>
      <w:rFonts w:ascii="Symbol" w:hAnsi="Symbol" w:cs="Symbol"/>
    </w:rPr>
  </w:style>
  <w:style w:type="character" w:customStyle="1" w:styleId="WW8Num646z1">
    <w:name w:val="WW8Num646z1"/>
    <w:rsid w:val="00544D31"/>
    <w:rPr>
      <w:rFonts w:ascii="Courier New" w:hAnsi="Courier New" w:cs="Courier New"/>
      <w:sz w:val="20"/>
      <w:szCs w:val="20"/>
    </w:rPr>
  </w:style>
  <w:style w:type="character" w:customStyle="1" w:styleId="WW8Num646z2">
    <w:name w:val="WW8Num646z2"/>
    <w:rsid w:val="00544D31"/>
    <w:rPr>
      <w:rFonts w:ascii="Wingdings" w:hAnsi="Wingdings" w:cs="Wingdings"/>
      <w:sz w:val="20"/>
      <w:szCs w:val="20"/>
    </w:rPr>
  </w:style>
  <w:style w:type="character" w:customStyle="1" w:styleId="WW8Num648z1">
    <w:name w:val="WW8Num648z1"/>
    <w:rsid w:val="00544D31"/>
    <w:rPr>
      <w:rFonts w:ascii="Courier New" w:hAnsi="Courier New" w:cs="Courier New"/>
    </w:rPr>
  </w:style>
  <w:style w:type="character" w:customStyle="1" w:styleId="WW8Num648z2">
    <w:name w:val="WW8Num648z2"/>
    <w:rsid w:val="00544D31"/>
    <w:rPr>
      <w:rFonts w:ascii="Wingdings" w:hAnsi="Wingdings" w:cs="Wingdings"/>
    </w:rPr>
  </w:style>
  <w:style w:type="character" w:customStyle="1" w:styleId="WW8Num648z3">
    <w:name w:val="WW8Num648z3"/>
    <w:rsid w:val="00544D31"/>
    <w:rPr>
      <w:rFonts w:ascii="Symbol" w:hAnsi="Symbol" w:cs="Symbol"/>
    </w:rPr>
  </w:style>
  <w:style w:type="character" w:customStyle="1" w:styleId="WW8Num64z1">
    <w:name w:val="WW8Num64z1"/>
    <w:rsid w:val="00544D31"/>
    <w:rPr>
      <w:rFonts w:ascii="Courier New" w:hAnsi="Courier New" w:cs="Courier New"/>
    </w:rPr>
  </w:style>
  <w:style w:type="character" w:customStyle="1" w:styleId="WW8Num64z2">
    <w:name w:val="WW8Num64z2"/>
    <w:rsid w:val="00544D31"/>
    <w:rPr>
      <w:rFonts w:ascii="Wingdings" w:hAnsi="Wingdings" w:cs="Wingdings"/>
    </w:rPr>
  </w:style>
  <w:style w:type="character" w:customStyle="1" w:styleId="WW8Num64z3">
    <w:name w:val="WW8Num64z3"/>
    <w:rsid w:val="00544D31"/>
    <w:rPr>
      <w:rFonts w:ascii="Symbol" w:hAnsi="Symbol" w:cs="Symbol"/>
    </w:rPr>
  </w:style>
  <w:style w:type="character" w:customStyle="1" w:styleId="WW8Num651z0">
    <w:name w:val="WW8Num651z0"/>
    <w:rsid w:val="00544D31"/>
    <w:rPr>
      <w:rFonts w:ascii="Times New Roman" w:hAnsi="Times New Roman" w:cs="Times New Roman"/>
    </w:rPr>
  </w:style>
  <w:style w:type="character" w:customStyle="1" w:styleId="WW8Num656z0">
    <w:name w:val="WW8Num656z0"/>
    <w:rsid w:val="00544D31"/>
    <w:rPr>
      <w:rFonts w:ascii="Symbol" w:hAnsi="Symbol" w:cs="Symbol"/>
    </w:rPr>
  </w:style>
  <w:style w:type="character" w:customStyle="1" w:styleId="WW8Num658z1">
    <w:name w:val="WW8Num658z1"/>
    <w:rsid w:val="00544D31"/>
    <w:rPr>
      <w:rFonts w:ascii="Courier New" w:hAnsi="Courier New" w:cs="Courier New"/>
    </w:rPr>
  </w:style>
  <w:style w:type="character" w:customStyle="1" w:styleId="WW8Num658z2">
    <w:name w:val="WW8Num658z2"/>
    <w:rsid w:val="00544D31"/>
    <w:rPr>
      <w:rFonts w:ascii="Wingdings" w:hAnsi="Wingdings" w:cs="Wingdings"/>
    </w:rPr>
  </w:style>
  <w:style w:type="character" w:customStyle="1" w:styleId="WW8Num658z3">
    <w:name w:val="WW8Num658z3"/>
    <w:rsid w:val="00544D31"/>
    <w:rPr>
      <w:rFonts w:ascii="Symbol" w:hAnsi="Symbol" w:cs="Symbol"/>
    </w:rPr>
  </w:style>
  <w:style w:type="character" w:customStyle="1" w:styleId="WW8Num65z1">
    <w:name w:val="WW8Num65z1"/>
    <w:rsid w:val="00544D31"/>
    <w:rPr>
      <w:rFonts w:ascii="StarSymbol" w:hAnsi="StarSymbol" w:cs="StarSymbol"/>
    </w:rPr>
  </w:style>
  <w:style w:type="character" w:customStyle="1" w:styleId="WW8Num65z3">
    <w:name w:val="WW8Num65z3"/>
    <w:rsid w:val="00544D31"/>
    <w:rPr>
      <w:rFonts w:ascii="Symbol" w:hAnsi="Symbol" w:cs="Symbol"/>
    </w:rPr>
  </w:style>
  <w:style w:type="character" w:customStyle="1" w:styleId="WW8Num65z4">
    <w:name w:val="WW8Num65z4"/>
    <w:rsid w:val="00544D31"/>
    <w:rPr>
      <w:rFonts w:ascii="Courier New" w:hAnsi="Courier New" w:cs="Courier New"/>
    </w:rPr>
  </w:style>
  <w:style w:type="character" w:customStyle="1" w:styleId="WW8Num661z1">
    <w:name w:val="WW8Num661z1"/>
    <w:rsid w:val="00544D31"/>
    <w:rPr>
      <w:rFonts w:ascii="Courier New" w:hAnsi="Courier New" w:cs="Courier New"/>
      <w:sz w:val="20"/>
      <w:szCs w:val="20"/>
    </w:rPr>
  </w:style>
  <w:style w:type="character" w:customStyle="1" w:styleId="WW8Num661z2">
    <w:name w:val="WW8Num661z2"/>
    <w:rsid w:val="00544D31"/>
    <w:rPr>
      <w:rFonts w:ascii="Wingdings" w:hAnsi="Wingdings" w:cs="Wingdings"/>
      <w:sz w:val="20"/>
      <w:szCs w:val="20"/>
    </w:rPr>
  </w:style>
  <w:style w:type="character" w:customStyle="1" w:styleId="WW8Num662z0">
    <w:name w:val="WW8Num662z0"/>
    <w:rsid w:val="00544D31"/>
    <w:rPr>
      <w:rFonts w:ascii="Times New Roman" w:hAnsi="Times New Roman" w:cs="Times New Roman"/>
    </w:rPr>
  </w:style>
  <w:style w:type="character" w:customStyle="1" w:styleId="WW8Num663z0">
    <w:name w:val="WW8Num663z0"/>
    <w:rsid w:val="00544D31"/>
    <w:rPr>
      <w:rFonts w:ascii="Times New Roman" w:hAnsi="Times New Roman" w:cs="Times New Roman"/>
    </w:rPr>
  </w:style>
  <w:style w:type="character" w:customStyle="1" w:styleId="WW8Num663z1">
    <w:name w:val="WW8Num663z1"/>
    <w:rsid w:val="00544D31"/>
    <w:rPr>
      <w:rFonts w:ascii="Courier New" w:hAnsi="Courier New" w:cs="Courier New"/>
    </w:rPr>
  </w:style>
  <w:style w:type="character" w:customStyle="1" w:styleId="WW8Num663z2">
    <w:name w:val="WW8Num663z2"/>
    <w:rsid w:val="00544D31"/>
    <w:rPr>
      <w:rFonts w:ascii="Wingdings" w:hAnsi="Wingdings" w:cs="Wingdings"/>
    </w:rPr>
  </w:style>
  <w:style w:type="character" w:customStyle="1" w:styleId="WW8Num663z3">
    <w:name w:val="WW8Num663z3"/>
    <w:rsid w:val="00544D31"/>
    <w:rPr>
      <w:rFonts w:ascii="Symbol" w:hAnsi="Symbol" w:cs="Symbol"/>
    </w:rPr>
  </w:style>
  <w:style w:type="character" w:customStyle="1" w:styleId="WW8Num669z1">
    <w:name w:val="WW8Num669z1"/>
    <w:rsid w:val="00544D31"/>
    <w:rPr>
      <w:rFonts w:ascii="Courier New" w:hAnsi="Courier New" w:cs="Courier New"/>
    </w:rPr>
  </w:style>
  <w:style w:type="character" w:customStyle="1" w:styleId="WW8Num669z2">
    <w:name w:val="WW8Num669z2"/>
    <w:rsid w:val="00544D31"/>
    <w:rPr>
      <w:rFonts w:ascii="Wingdings" w:hAnsi="Wingdings" w:cs="Wingdings"/>
    </w:rPr>
  </w:style>
  <w:style w:type="character" w:customStyle="1" w:styleId="WW8Num669z3">
    <w:name w:val="WW8Num669z3"/>
    <w:rsid w:val="00544D31"/>
    <w:rPr>
      <w:rFonts w:ascii="Symbol" w:hAnsi="Symbol" w:cs="Symbol"/>
    </w:rPr>
  </w:style>
  <w:style w:type="character" w:customStyle="1" w:styleId="WW8Num66z0">
    <w:name w:val="WW8Num66z0"/>
    <w:rsid w:val="00544D31"/>
    <w:rPr>
      <w:rFonts w:ascii="Times New Roman" w:hAnsi="Times New Roman" w:cs="Times New Roman"/>
    </w:rPr>
  </w:style>
  <w:style w:type="character" w:customStyle="1" w:styleId="WW8Num672z0">
    <w:name w:val="WW8Num672z0"/>
    <w:rsid w:val="00544D31"/>
    <w:rPr>
      <w:rFonts w:ascii="Times New Roman" w:hAnsi="Times New Roman" w:cs="Times New Roman"/>
    </w:rPr>
  </w:style>
  <w:style w:type="character" w:customStyle="1" w:styleId="WW8Num673z1">
    <w:name w:val="WW8Num673z1"/>
    <w:rsid w:val="00544D31"/>
    <w:rPr>
      <w:rFonts w:ascii="Courier New" w:hAnsi="Courier New" w:cs="Courier New"/>
    </w:rPr>
  </w:style>
  <w:style w:type="character" w:customStyle="1" w:styleId="WW8Num673z2">
    <w:name w:val="WW8Num673z2"/>
    <w:rsid w:val="00544D31"/>
    <w:rPr>
      <w:rFonts w:ascii="Wingdings" w:hAnsi="Wingdings" w:cs="Wingdings"/>
    </w:rPr>
  </w:style>
  <w:style w:type="character" w:customStyle="1" w:styleId="WW8Num673z3">
    <w:name w:val="WW8Num673z3"/>
    <w:rsid w:val="00544D31"/>
    <w:rPr>
      <w:rFonts w:ascii="Symbol" w:hAnsi="Symbol" w:cs="Symbol"/>
    </w:rPr>
  </w:style>
  <w:style w:type="character" w:customStyle="1" w:styleId="WW8Num674z0">
    <w:name w:val="WW8Num674z0"/>
    <w:rsid w:val="00544D31"/>
    <w:rPr>
      <w:rFonts w:ascii="Times New Roman" w:hAnsi="Times New Roman" w:cs="Times New Roman"/>
    </w:rPr>
  </w:style>
  <w:style w:type="character" w:customStyle="1" w:styleId="WW8Num674z1">
    <w:name w:val="WW8Num674z1"/>
    <w:rsid w:val="00544D31"/>
    <w:rPr>
      <w:rFonts w:ascii="Courier New" w:hAnsi="Courier New" w:cs="Courier New"/>
    </w:rPr>
  </w:style>
  <w:style w:type="character" w:customStyle="1" w:styleId="WW8Num674z2">
    <w:name w:val="WW8Num674z2"/>
    <w:rsid w:val="00544D31"/>
    <w:rPr>
      <w:rFonts w:ascii="Wingdings" w:hAnsi="Wingdings" w:cs="Wingdings"/>
    </w:rPr>
  </w:style>
  <w:style w:type="character" w:customStyle="1" w:styleId="WW8Num674z3">
    <w:name w:val="WW8Num674z3"/>
    <w:rsid w:val="00544D31"/>
    <w:rPr>
      <w:rFonts w:ascii="Symbol" w:hAnsi="Symbol" w:cs="Symbol"/>
    </w:rPr>
  </w:style>
  <w:style w:type="character" w:customStyle="1" w:styleId="WW8Num675z1">
    <w:name w:val="WW8Num675z1"/>
    <w:rsid w:val="00544D31"/>
    <w:rPr>
      <w:rFonts w:ascii="Times New Roman" w:hAnsi="Times New Roman" w:cs="Times New Roman"/>
    </w:rPr>
  </w:style>
  <w:style w:type="character" w:customStyle="1" w:styleId="WW8Num675z8">
    <w:name w:val="WW8Num675z8"/>
    <w:rsid w:val="00544D31"/>
    <w:rPr>
      <w:rFonts w:ascii="Wingdings" w:hAnsi="Wingdings" w:cs="Wingdings"/>
    </w:rPr>
  </w:style>
  <w:style w:type="character" w:customStyle="1" w:styleId="WW8Num679z0">
    <w:name w:val="WW8Num6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67z0">
    <w:name w:val="WW8Num67z0"/>
    <w:rsid w:val="00544D31"/>
    <w:rPr>
      <w:rFonts w:ascii="Times New Roman" w:hAnsi="Times New Roman" w:cs="Times New Roman"/>
    </w:rPr>
  </w:style>
  <w:style w:type="character" w:customStyle="1" w:styleId="WW8Num67z1">
    <w:name w:val="WW8Num67z1"/>
    <w:rsid w:val="00544D31"/>
    <w:rPr>
      <w:rFonts w:ascii="Courier New" w:hAnsi="Courier New" w:cs="Courier New"/>
    </w:rPr>
  </w:style>
  <w:style w:type="character" w:customStyle="1" w:styleId="WW8Num67z2">
    <w:name w:val="WW8Num67z2"/>
    <w:rsid w:val="00544D31"/>
    <w:rPr>
      <w:rFonts w:ascii="Wingdings" w:hAnsi="Wingdings" w:cs="Wingdings"/>
    </w:rPr>
  </w:style>
  <w:style w:type="character" w:customStyle="1" w:styleId="WW8Num67z3">
    <w:name w:val="WW8Num67z3"/>
    <w:rsid w:val="00544D31"/>
    <w:rPr>
      <w:rFonts w:ascii="Symbol" w:hAnsi="Symbol" w:cs="Symbol"/>
    </w:rPr>
  </w:style>
  <w:style w:type="character" w:customStyle="1" w:styleId="WW8Num680z0">
    <w:name w:val="WW8Num680z0"/>
    <w:rsid w:val="00544D31"/>
    <w:rPr>
      <w:rFonts w:ascii="Times New Roman" w:hAnsi="Times New Roman" w:cs="Times New Roman"/>
    </w:rPr>
  </w:style>
  <w:style w:type="character" w:customStyle="1" w:styleId="WW8Num680z1">
    <w:name w:val="WW8Num680z1"/>
    <w:rsid w:val="00544D31"/>
    <w:rPr>
      <w:rFonts w:ascii="Courier New" w:hAnsi="Courier New" w:cs="Courier New"/>
    </w:rPr>
  </w:style>
  <w:style w:type="character" w:customStyle="1" w:styleId="WW8Num680z2">
    <w:name w:val="WW8Num680z2"/>
    <w:rsid w:val="00544D31"/>
    <w:rPr>
      <w:rFonts w:ascii="Wingdings" w:hAnsi="Wingdings" w:cs="Wingdings"/>
    </w:rPr>
  </w:style>
  <w:style w:type="character" w:customStyle="1" w:styleId="WW8Num680z3">
    <w:name w:val="WW8Num680z3"/>
    <w:rsid w:val="00544D31"/>
    <w:rPr>
      <w:rFonts w:ascii="Symbol" w:hAnsi="Symbol" w:cs="Symbol"/>
    </w:rPr>
  </w:style>
  <w:style w:type="character" w:customStyle="1" w:styleId="WW8Num681z0">
    <w:name w:val="WW8Num681z0"/>
    <w:rsid w:val="00544D31"/>
    <w:rPr>
      <w:rFonts w:ascii="Times New Roman" w:hAnsi="Times New Roman" w:cs="Times New Roman"/>
    </w:rPr>
  </w:style>
  <w:style w:type="character" w:customStyle="1" w:styleId="WW8Num682z1">
    <w:name w:val="WW8Num682z1"/>
    <w:rsid w:val="00544D31"/>
    <w:rPr>
      <w:rFonts w:ascii="Courier New" w:hAnsi="Courier New" w:cs="Courier New"/>
    </w:rPr>
  </w:style>
  <w:style w:type="character" w:customStyle="1" w:styleId="WW8Num682z2">
    <w:name w:val="WW8Num682z2"/>
    <w:rsid w:val="00544D31"/>
    <w:rPr>
      <w:rFonts w:ascii="Wingdings" w:hAnsi="Wingdings" w:cs="Wingdings"/>
    </w:rPr>
  </w:style>
  <w:style w:type="character" w:customStyle="1" w:styleId="WW8Num682z3">
    <w:name w:val="WW8Num682z3"/>
    <w:rsid w:val="00544D31"/>
    <w:rPr>
      <w:rFonts w:ascii="Symbol" w:hAnsi="Symbol" w:cs="Symbol"/>
    </w:rPr>
  </w:style>
  <w:style w:type="character" w:customStyle="1" w:styleId="WW8Num684z3">
    <w:name w:val="WW8Num684z3"/>
    <w:rsid w:val="00544D31"/>
    <w:rPr>
      <w:rFonts w:ascii="Symbol" w:hAnsi="Symbol" w:cs="Symbol"/>
    </w:rPr>
  </w:style>
  <w:style w:type="character" w:customStyle="1" w:styleId="WW8Num685z1">
    <w:name w:val="WW8Num685z1"/>
    <w:rsid w:val="00544D31"/>
    <w:rPr>
      <w:rFonts w:ascii="Courier New" w:hAnsi="Courier New" w:cs="Courier New"/>
      <w:sz w:val="20"/>
      <w:szCs w:val="20"/>
    </w:rPr>
  </w:style>
  <w:style w:type="character" w:customStyle="1" w:styleId="WW8Num685z2">
    <w:name w:val="WW8Num685z2"/>
    <w:rsid w:val="00544D31"/>
    <w:rPr>
      <w:rFonts w:ascii="Wingdings" w:hAnsi="Wingdings" w:cs="Wingdings"/>
      <w:sz w:val="20"/>
      <w:szCs w:val="20"/>
    </w:rPr>
  </w:style>
  <w:style w:type="character" w:customStyle="1" w:styleId="WW8Num687z0">
    <w:name w:val="WW8Num687z0"/>
    <w:rsid w:val="00544D31"/>
    <w:rPr>
      <w:rFonts w:ascii="Times New Roman" w:hAnsi="Times New Roman" w:cs="Times New Roman"/>
    </w:rPr>
  </w:style>
  <w:style w:type="character" w:customStyle="1" w:styleId="WW8Num688z1">
    <w:name w:val="WW8Num688z1"/>
    <w:rsid w:val="00544D31"/>
    <w:rPr>
      <w:rFonts w:ascii="Courier New" w:hAnsi="Courier New" w:cs="Courier New"/>
    </w:rPr>
  </w:style>
  <w:style w:type="character" w:customStyle="1" w:styleId="WW8Num688z2">
    <w:name w:val="WW8Num688z2"/>
    <w:rsid w:val="00544D31"/>
    <w:rPr>
      <w:rFonts w:ascii="Wingdings" w:hAnsi="Wingdings" w:cs="Wingdings"/>
    </w:rPr>
  </w:style>
  <w:style w:type="character" w:customStyle="1" w:styleId="WW8Num688z3">
    <w:name w:val="WW8Num688z3"/>
    <w:rsid w:val="00544D31"/>
    <w:rPr>
      <w:rFonts w:ascii="Symbol" w:hAnsi="Symbol" w:cs="Symbol"/>
    </w:rPr>
  </w:style>
  <w:style w:type="character" w:customStyle="1" w:styleId="WW8Num68z1">
    <w:name w:val="WW8Num68z1"/>
    <w:rsid w:val="00544D31"/>
    <w:rPr>
      <w:rFonts w:ascii="Courier New" w:hAnsi="Courier New" w:cs="Courier New"/>
    </w:rPr>
  </w:style>
  <w:style w:type="character" w:customStyle="1" w:styleId="WW8Num68z2">
    <w:name w:val="WW8Num68z2"/>
    <w:rsid w:val="00544D31"/>
    <w:rPr>
      <w:rFonts w:ascii="Wingdings" w:hAnsi="Wingdings" w:cs="Wingdings"/>
    </w:rPr>
  </w:style>
  <w:style w:type="character" w:customStyle="1" w:styleId="WW8Num68z3">
    <w:name w:val="WW8Num68z3"/>
    <w:rsid w:val="00544D31"/>
    <w:rPr>
      <w:rFonts w:ascii="Symbol" w:hAnsi="Symbol" w:cs="Symbol"/>
    </w:rPr>
  </w:style>
  <w:style w:type="character" w:customStyle="1" w:styleId="WW8Num690z0">
    <w:name w:val="WW8Num690z0"/>
    <w:rsid w:val="00544D31"/>
    <w:rPr>
      <w:rFonts w:ascii="Times New Roman" w:hAnsi="Times New Roman" w:cs="Times New Roman"/>
    </w:rPr>
  </w:style>
  <w:style w:type="character" w:customStyle="1" w:styleId="WW8Num694z0">
    <w:name w:val="WW8Num694z0"/>
    <w:rsid w:val="00544D31"/>
    <w:rPr>
      <w:rFonts w:ascii="Symbol" w:hAnsi="Symbol" w:cs="Symbol"/>
    </w:rPr>
  </w:style>
  <w:style w:type="character" w:customStyle="1" w:styleId="WW8Num694z1">
    <w:name w:val="WW8Num694z1"/>
    <w:rsid w:val="00544D31"/>
    <w:rPr>
      <w:rFonts w:ascii="Courier New" w:hAnsi="Courier New" w:cs="Courier New"/>
    </w:rPr>
  </w:style>
  <w:style w:type="character" w:customStyle="1" w:styleId="WW8Num694z2">
    <w:name w:val="WW8Num694z2"/>
    <w:rsid w:val="00544D31"/>
    <w:rPr>
      <w:rFonts w:ascii="Wingdings" w:hAnsi="Wingdings" w:cs="Wingdings"/>
    </w:rPr>
  </w:style>
  <w:style w:type="character" w:customStyle="1" w:styleId="WW8Num696z0">
    <w:name w:val="WW8Num696z0"/>
    <w:rsid w:val="00544D31"/>
    <w:rPr>
      <w:rFonts w:ascii="Bookman Old Style" w:hAnsi="Bookman Old Style" w:cs="Bookman Old Style"/>
      <w:b/>
      <w:bCs/>
    </w:rPr>
  </w:style>
  <w:style w:type="character" w:customStyle="1" w:styleId="WW8Num69z0">
    <w:name w:val="WW8Num69z0"/>
    <w:rsid w:val="00544D31"/>
    <w:rPr>
      <w:rFonts w:ascii="Times New Roman" w:hAnsi="Times New Roman" w:cs="Times New Roman"/>
    </w:rPr>
  </w:style>
  <w:style w:type="character" w:customStyle="1" w:styleId="WW8Num69z1">
    <w:name w:val="WW8Num69z1"/>
    <w:rsid w:val="00544D31"/>
    <w:rPr>
      <w:rFonts w:ascii="Courier New" w:hAnsi="Courier New" w:cs="Courier New"/>
    </w:rPr>
  </w:style>
  <w:style w:type="character" w:customStyle="1" w:styleId="WW8Num69z2">
    <w:name w:val="WW8Num69z2"/>
    <w:rsid w:val="00544D31"/>
    <w:rPr>
      <w:rFonts w:ascii="Wingdings" w:hAnsi="Wingdings" w:cs="Wingdings"/>
    </w:rPr>
  </w:style>
  <w:style w:type="character" w:customStyle="1" w:styleId="WW8Num69z3">
    <w:name w:val="WW8Num69z3"/>
    <w:rsid w:val="00544D31"/>
    <w:rPr>
      <w:rFonts w:ascii="Symbol" w:hAnsi="Symbol" w:cs="Symbol"/>
    </w:rPr>
  </w:style>
  <w:style w:type="character" w:customStyle="1" w:styleId="WW8Num6z2">
    <w:name w:val="WW8Num6z2"/>
    <w:rsid w:val="00544D31"/>
    <w:rPr>
      <w:rFonts w:ascii="Wingdings" w:hAnsi="Wingdings" w:cs="Wingdings"/>
    </w:rPr>
  </w:style>
  <w:style w:type="character" w:customStyle="1" w:styleId="WW8Num6z3">
    <w:name w:val="WW8Num6z3"/>
    <w:rsid w:val="00544D31"/>
    <w:rPr>
      <w:rFonts w:ascii="Symbol" w:hAnsi="Symbol" w:cs="Symbol"/>
    </w:rPr>
  </w:style>
  <w:style w:type="character" w:customStyle="1" w:styleId="WW8Num6z4">
    <w:name w:val="WW8Num6z4"/>
    <w:rsid w:val="00544D31"/>
    <w:rPr>
      <w:rFonts w:ascii="Courier New" w:hAnsi="Courier New" w:cs="Courier New"/>
    </w:rPr>
  </w:style>
  <w:style w:type="character" w:customStyle="1" w:styleId="WW8Num701z0">
    <w:name w:val="WW8Num701z0"/>
    <w:rsid w:val="00544D31"/>
    <w:rPr>
      <w:rFonts w:ascii="Times New Roman" w:hAnsi="Times New Roman" w:cs="Times New Roman"/>
    </w:rPr>
  </w:style>
  <w:style w:type="character" w:customStyle="1" w:styleId="WW8Num703z0">
    <w:name w:val="WW8Num703z0"/>
    <w:rsid w:val="00544D31"/>
    <w:rPr>
      <w:rFonts w:ascii="Symbol" w:hAnsi="Symbol" w:cs="Symbol"/>
    </w:rPr>
  </w:style>
  <w:style w:type="character" w:customStyle="1" w:styleId="WW8Num704z0">
    <w:name w:val="WW8Num704z0"/>
    <w:rsid w:val="00544D31"/>
    <w:rPr>
      <w:u w:val="none"/>
    </w:rPr>
  </w:style>
  <w:style w:type="character" w:customStyle="1" w:styleId="WW8Num707z0">
    <w:name w:val="WW8Num707z0"/>
    <w:rsid w:val="00544D31"/>
    <w:rPr>
      <w:rFonts w:ascii="Times New Roman" w:hAnsi="Times New Roman" w:cs="Times New Roman"/>
    </w:rPr>
  </w:style>
  <w:style w:type="character" w:customStyle="1" w:styleId="WW8Num70z1">
    <w:name w:val="WW8Num70z1"/>
    <w:rsid w:val="00544D31"/>
    <w:rPr>
      <w:rFonts w:ascii="Courier New" w:hAnsi="Courier New" w:cs="Courier New"/>
    </w:rPr>
  </w:style>
  <w:style w:type="character" w:customStyle="1" w:styleId="WW8Num70z2">
    <w:name w:val="WW8Num70z2"/>
    <w:rsid w:val="00544D31"/>
    <w:rPr>
      <w:rFonts w:ascii="Wingdings" w:hAnsi="Wingdings" w:cs="Wingdings"/>
    </w:rPr>
  </w:style>
  <w:style w:type="character" w:customStyle="1" w:styleId="WW8Num70z3">
    <w:name w:val="WW8Num70z3"/>
    <w:rsid w:val="00544D31"/>
    <w:rPr>
      <w:rFonts w:ascii="Symbol" w:hAnsi="Symbol" w:cs="Symbol"/>
    </w:rPr>
  </w:style>
  <w:style w:type="character" w:customStyle="1" w:styleId="WW8Num70z4">
    <w:name w:val="WW8Num70z4"/>
    <w:rsid w:val="00544D31"/>
    <w:rPr>
      <w:rFonts w:ascii="Courier New" w:hAnsi="Courier New" w:cs="Courier New"/>
    </w:rPr>
  </w:style>
  <w:style w:type="character" w:customStyle="1" w:styleId="WW8Num711z0">
    <w:name w:val="WW8Num711z0"/>
    <w:rsid w:val="00544D31"/>
    <w:rPr>
      <w:rFonts w:ascii="Times New Roman" w:hAnsi="Times New Roman" w:cs="Times New Roman"/>
    </w:rPr>
  </w:style>
  <w:style w:type="character" w:customStyle="1" w:styleId="WW8Num711z1">
    <w:name w:val="WW8Num711z1"/>
    <w:rsid w:val="00544D31"/>
    <w:rPr>
      <w:rFonts w:ascii="Courier New" w:hAnsi="Courier New" w:cs="Courier New"/>
    </w:rPr>
  </w:style>
  <w:style w:type="character" w:customStyle="1" w:styleId="WW8Num711z2">
    <w:name w:val="WW8Num711z2"/>
    <w:rsid w:val="00544D31"/>
    <w:rPr>
      <w:rFonts w:ascii="Wingdings" w:hAnsi="Wingdings" w:cs="Wingdings"/>
    </w:rPr>
  </w:style>
  <w:style w:type="character" w:customStyle="1" w:styleId="WW8Num711z3">
    <w:name w:val="WW8Num711z3"/>
    <w:rsid w:val="00544D31"/>
    <w:rPr>
      <w:rFonts w:ascii="Symbol" w:hAnsi="Symbol" w:cs="Symbol"/>
    </w:rPr>
  </w:style>
  <w:style w:type="character" w:customStyle="1" w:styleId="WW8Num719z1">
    <w:name w:val="WW8Num719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1z3">
    <w:name w:val="WW8Num71z3"/>
    <w:rsid w:val="00544D31"/>
    <w:rPr>
      <w:rFonts w:ascii="Symbol" w:hAnsi="Symbol" w:cs="Symbol"/>
    </w:rPr>
  </w:style>
  <w:style w:type="character" w:customStyle="1" w:styleId="WW8Num71z7">
    <w:name w:val="WW8Num71z7"/>
    <w:rsid w:val="00544D31"/>
    <w:rPr>
      <w:rFonts w:ascii="Courier New" w:hAnsi="Courier New" w:cs="Courier New"/>
    </w:rPr>
  </w:style>
  <w:style w:type="character" w:customStyle="1" w:styleId="WW8Num721z1">
    <w:name w:val="WW8Num721z1"/>
    <w:rsid w:val="00544D31"/>
    <w:rPr>
      <w:rFonts w:ascii="Courier New" w:hAnsi="Courier New" w:cs="Courier New"/>
    </w:rPr>
  </w:style>
  <w:style w:type="character" w:customStyle="1" w:styleId="WW8Num721z2">
    <w:name w:val="WW8Num721z2"/>
    <w:rsid w:val="00544D31"/>
    <w:rPr>
      <w:rFonts w:ascii="Wingdings" w:hAnsi="Wingdings" w:cs="Wingdings"/>
    </w:rPr>
  </w:style>
  <w:style w:type="character" w:customStyle="1" w:styleId="WW8Num721z3">
    <w:name w:val="WW8Num721z3"/>
    <w:rsid w:val="00544D31"/>
    <w:rPr>
      <w:rFonts w:ascii="Symbol" w:hAnsi="Symbol" w:cs="Symbol"/>
    </w:rPr>
  </w:style>
  <w:style w:type="character" w:customStyle="1" w:styleId="WW8Num723z2">
    <w:name w:val="WW8Num723z2"/>
    <w:rsid w:val="00544D31"/>
    <w:rPr>
      <w:rFonts w:ascii="Wingdings" w:hAnsi="Wingdings" w:cs="Wingdings"/>
    </w:rPr>
  </w:style>
  <w:style w:type="character" w:customStyle="1" w:styleId="WW8Num723z4">
    <w:name w:val="WW8Num723z4"/>
    <w:rsid w:val="00544D31"/>
    <w:rPr>
      <w:rFonts w:ascii="Courier New" w:hAnsi="Courier New" w:cs="Courier New"/>
    </w:rPr>
  </w:style>
  <w:style w:type="character" w:customStyle="1" w:styleId="WW8Num728z1">
    <w:name w:val="WW8Num728z1"/>
    <w:rsid w:val="00544D31"/>
    <w:rPr>
      <w:rFonts w:ascii="Courier New" w:hAnsi="Courier New" w:cs="Courier New"/>
    </w:rPr>
  </w:style>
  <w:style w:type="character" w:customStyle="1" w:styleId="WW8Num728z2">
    <w:name w:val="WW8Num728z2"/>
    <w:rsid w:val="00544D31"/>
    <w:rPr>
      <w:rFonts w:ascii="Wingdings" w:hAnsi="Wingdings" w:cs="Wingdings"/>
    </w:rPr>
  </w:style>
  <w:style w:type="character" w:customStyle="1" w:styleId="WW8Num728z3">
    <w:name w:val="WW8Num728z3"/>
    <w:rsid w:val="00544D31"/>
    <w:rPr>
      <w:rFonts w:ascii="Symbol" w:hAnsi="Symbol" w:cs="Symbol"/>
    </w:rPr>
  </w:style>
  <w:style w:type="character" w:customStyle="1" w:styleId="WW8Num72z0">
    <w:name w:val="WW8Num72z0"/>
    <w:rsid w:val="00544D31"/>
    <w:rPr>
      <w:rFonts w:ascii="Times New Roman" w:hAnsi="Times New Roman" w:cs="Times New Roman"/>
    </w:rPr>
  </w:style>
  <w:style w:type="character" w:customStyle="1" w:styleId="WW8Num72z1">
    <w:name w:val="WW8Num72z1"/>
    <w:rsid w:val="00544D31"/>
    <w:rPr>
      <w:rFonts w:ascii="Courier New" w:hAnsi="Courier New" w:cs="Courier New"/>
    </w:rPr>
  </w:style>
  <w:style w:type="character" w:customStyle="1" w:styleId="WW8Num72z2">
    <w:name w:val="WW8Num72z2"/>
    <w:rsid w:val="00544D31"/>
    <w:rPr>
      <w:rFonts w:ascii="Wingdings" w:hAnsi="Wingdings" w:cs="Wingdings"/>
    </w:rPr>
  </w:style>
  <w:style w:type="character" w:customStyle="1" w:styleId="WW8Num72z3">
    <w:name w:val="WW8Num72z3"/>
    <w:rsid w:val="00544D31"/>
    <w:rPr>
      <w:rFonts w:ascii="Symbol" w:hAnsi="Symbol" w:cs="Symbol"/>
    </w:rPr>
  </w:style>
  <w:style w:type="character" w:customStyle="1" w:styleId="WW8Num730z0">
    <w:name w:val="WW8Num730z0"/>
    <w:rsid w:val="00544D31"/>
    <w:rPr>
      <w:rFonts w:ascii="Bookman Old Style" w:hAnsi="Bookman Old Style" w:cs="Bookman Old Style"/>
    </w:rPr>
  </w:style>
  <w:style w:type="character" w:customStyle="1" w:styleId="WW8Num731z0">
    <w:name w:val="WW8Num731z0"/>
    <w:rsid w:val="00544D31"/>
    <w:rPr>
      <w:rFonts w:ascii="Symbol" w:hAnsi="Symbol" w:cs="Symbol"/>
    </w:rPr>
  </w:style>
  <w:style w:type="character" w:customStyle="1" w:styleId="WW8Num735z1">
    <w:name w:val="WW8Num735z1"/>
    <w:rsid w:val="00544D31"/>
    <w:rPr>
      <w:rFonts w:ascii="Courier New" w:hAnsi="Courier New" w:cs="Courier New"/>
    </w:rPr>
  </w:style>
  <w:style w:type="character" w:customStyle="1" w:styleId="WW8Num735z2">
    <w:name w:val="WW8Num735z2"/>
    <w:rsid w:val="00544D31"/>
    <w:rPr>
      <w:rFonts w:ascii="Wingdings" w:hAnsi="Wingdings" w:cs="Wingdings"/>
    </w:rPr>
  </w:style>
  <w:style w:type="character" w:customStyle="1" w:styleId="WW8Num735z3">
    <w:name w:val="WW8Num735z3"/>
    <w:rsid w:val="00544D31"/>
    <w:rPr>
      <w:rFonts w:ascii="Symbol" w:hAnsi="Symbol" w:cs="Symbol"/>
    </w:rPr>
  </w:style>
  <w:style w:type="character" w:customStyle="1" w:styleId="WW8Num736z1">
    <w:name w:val="WW8Num736z1"/>
    <w:rsid w:val="00544D31"/>
    <w:rPr>
      <w:rFonts w:ascii="Courier New" w:hAnsi="Courier New" w:cs="Courier New"/>
    </w:rPr>
  </w:style>
  <w:style w:type="character" w:customStyle="1" w:styleId="WW8Num736z2">
    <w:name w:val="WW8Num736z2"/>
    <w:rsid w:val="00544D31"/>
    <w:rPr>
      <w:rFonts w:ascii="Wingdings" w:hAnsi="Wingdings" w:cs="Wingdings"/>
    </w:rPr>
  </w:style>
  <w:style w:type="character" w:customStyle="1" w:styleId="WW8Num736z3">
    <w:name w:val="WW8Num736z3"/>
    <w:rsid w:val="00544D31"/>
    <w:rPr>
      <w:rFonts w:ascii="Symbol" w:hAnsi="Symbol" w:cs="Symbol"/>
    </w:rPr>
  </w:style>
  <w:style w:type="character" w:customStyle="1" w:styleId="WW8Num738z0">
    <w:name w:val="WW8Num738z0"/>
    <w:rsid w:val="00544D31"/>
    <w:rPr>
      <w:rFonts w:ascii="Symbol" w:hAnsi="Symbol" w:cs="Symbol"/>
    </w:rPr>
  </w:style>
  <w:style w:type="character" w:customStyle="1" w:styleId="WW8Num73z0">
    <w:name w:val="WW8Num73z0"/>
    <w:rsid w:val="00544D31"/>
    <w:rPr>
      <w:rFonts w:ascii="Times New Roman" w:hAnsi="Times New Roman" w:cs="Times New Roman"/>
    </w:rPr>
  </w:style>
  <w:style w:type="character" w:customStyle="1" w:styleId="WW8Num73z1">
    <w:name w:val="WW8Num73z1"/>
    <w:rsid w:val="00544D31"/>
    <w:rPr>
      <w:rFonts w:ascii="Courier New" w:hAnsi="Courier New" w:cs="Courier New"/>
    </w:rPr>
  </w:style>
  <w:style w:type="character" w:customStyle="1" w:styleId="WW8Num73z2">
    <w:name w:val="WW8Num73z2"/>
    <w:rsid w:val="00544D31"/>
    <w:rPr>
      <w:rFonts w:ascii="Wingdings" w:hAnsi="Wingdings" w:cs="Wingdings"/>
    </w:rPr>
  </w:style>
  <w:style w:type="character" w:customStyle="1" w:styleId="WW8Num73z3">
    <w:name w:val="WW8Num73z3"/>
    <w:rsid w:val="00544D31"/>
    <w:rPr>
      <w:rFonts w:ascii="Symbol" w:hAnsi="Symbol" w:cs="Symbol"/>
    </w:rPr>
  </w:style>
  <w:style w:type="character" w:customStyle="1" w:styleId="WW8Num740z0">
    <w:name w:val="WW8Num740z0"/>
    <w:rsid w:val="00544D31"/>
    <w:rPr>
      <w:rFonts w:ascii="Times New Roman" w:hAnsi="Times New Roman" w:cs="Times New Roman"/>
    </w:rPr>
  </w:style>
  <w:style w:type="character" w:customStyle="1" w:styleId="WW8Num741z1">
    <w:name w:val="WW8Num741z1"/>
    <w:rsid w:val="00544D31"/>
    <w:rPr>
      <w:rFonts w:ascii="Courier New" w:hAnsi="Courier New" w:cs="Courier New"/>
    </w:rPr>
  </w:style>
  <w:style w:type="character" w:customStyle="1" w:styleId="WW8Num741z2">
    <w:name w:val="WW8Num741z2"/>
    <w:rsid w:val="00544D31"/>
    <w:rPr>
      <w:rFonts w:ascii="Wingdings" w:hAnsi="Wingdings" w:cs="Wingdings"/>
    </w:rPr>
  </w:style>
  <w:style w:type="character" w:customStyle="1" w:styleId="WW8Num741z3">
    <w:name w:val="WW8Num741z3"/>
    <w:rsid w:val="00544D31"/>
    <w:rPr>
      <w:rFonts w:ascii="Symbol" w:hAnsi="Symbol" w:cs="Symbol"/>
    </w:rPr>
  </w:style>
  <w:style w:type="character" w:customStyle="1" w:styleId="WW8Num742z0">
    <w:name w:val="WW8Num742z0"/>
    <w:rsid w:val="00544D31"/>
    <w:rPr>
      <w:b/>
      <w:bCs/>
    </w:rPr>
  </w:style>
  <w:style w:type="character" w:customStyle="1" w:styleId="WW8Num743z1">
    <w:name w:val="WW8Num743z1"/>
    <w:rsid w:val="00544D31"/>
    <w:rPr>
      <w:rFonts w:ascii="Courier New" w:hAnsi="Courier New" w:cs="Courier New"/>
    </w:rPr>
  </w:style>
  <w:style w:type="character" w:customStyle="1" w:styleId="WW8Num743z2">
    <w:name w:val="WW8Num743z2"/>
    <w:rsid w:val="00544D31"/>
    <w:rPr>
      <w:rFonts w:ascii="Wingdings" w:hAnsi="Wingdings" w:cs="Wingdings"/>
    </w:rPr>
  </w:style>
  <w:style w:type="character" w:customStyle="1" w:styleId="WW8Num743z3">
    <w:name w:val="WW8Num743z3"/>
    <w:rsid w:val="00544D31"/>
    <w:rPr>
      <w:rFonts w:ascii="Symbol" w:hAnsi="Symbol" w:cs="Symbol"/>
    </w:rPr>
  </w:style>
  <w:style w:type="character" w:customStyle="1" w:styleId="WW8Num746z0">
    <w:name w:val="WW8Num746z0"/>
    <w:rsid w:val="00544D31"/>
    <w:rPr>
      <w:rFonts w:ascii="Bookman Old Style" w:hAnsi="Bookman Old Style" w:cs="Bookman Old Style"/>
    </w:rPr>
  </w:style>
  <w:style w:type="character" w:customStyle="1" w:styleId="WW8Num749z0">
    <w:name w:val="WW8Num749z0"/>
    <w:rsid w:val="00544D31"/>
    <w:rPr>
      <w:rFonts w:ascii="Times New Roman" w:hAnsi="Times New Roman" w:cs="Times New Roman"/>
    </w:rPr>
  </w:style>
  <w:style w:type="character" w:customStyle="1" w:styleId="WW8Num74z0">
    <w:name w:val="WW8Num74z0"/>
    <w:rsid w:val="00544D31"/>
  </w:style>
  <w:style w:type="character" w:customStyle="1" w:styleId="WW8Num74z1">
    <w:name w:val="WW8Num74z1"/>
    <w:rsid w:val="00544D31"/>
    <w:rPr>
      <w:rFonts w:ascii="Courier New" w:hAnsi="Courier New" w:cs="Courier New"/>
    </w:rPr>
  </w:style>
  <w:style w:type="character" w:customStyle="1" w:styleId="WW8Num74z2">
    <w:name w:val="WW8Num74z2"/>
    <w:rsid w:val="00544D31"/>
    <w:rPr>
      <w:rFonts w:ascii="Wingdings" w:hAnsi="Wingdings" w:cs="Wingdings"/>
    </w:rPr>
  </w:style>
  <w:style w:type="character" w:customStyle="1" w:styleId="WW8Num74z3">
    <w:name w:val="WW8Num74z3"/>
    <w:rsid w:val="00544D31"/>
    <w:rPr>
      <w:rFonts w:ascii="Symbol" w:hAnsi="Symbol" w:cs="Symbol"/>
    </w:rPr>
  </w:style>
  <w:style w:type="character" w:customStyle="1" w:styleId="WW8Num74z4">
    <w:name w:val="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757z0">
    <w:name w:val="WW8Num757z0"/>
    <w:rsid w:val="00544D31"/>
    <w:rPr>
      <w:rFonts w:ascii="Symbol" w:hAnsi="Symbol" w:cs="Symbol"/>
    </w:rPr>
  </w:style>
  <w:style w:type="character" w:customStyle="1" w:styleId="WW8Num759z0">
    <w:name w:val="WW8Num759z0"/>
    <w:rsid w:val="00544D31"/>
    <w:rPr>
      <w:rFonts w:ascii="Times New Roman" w:hAnsi="Times New Roman" w:cs="Times New Roman"/>
    </w:rPr>
  </w:style>
  <w:style w:type="character" w:customStyle="1" w:styleId="WW8Num759z1">
    <w:name w:val="WW8Num759z1"/>
    <w:rsid w:val="00544D31"/>
    <w:rPr>
      <w:rFonts w:ascii="Courier New" w:hAnsi="Courier New" w:cs="Courier New"/>
    </w:rPr>
  </w:style>
  <w:style w:type="character" w:customStyle="1" w:styleId="WW8Num759z2">
    <w:name w:val="WW8Num759z2"/>
    <w:rsid w:val="00544D31"/>
    <w:rPr>
      <w:rFonts w:ascii="Wingdings" w:hAnsi="Wingdings" w:cs="Wingdings"/>
    </w:rPr>
  </w:style>
  <w:style w:type="character" w:customStyle="1" w:styleId="WW8Num759z3">
    <w:name w:val="WW8Num759z3"/>
    <w:rsid w:val="00544D31"/>
    <w:rPr>
      <w:rFonts w:ascii="Symbol" w:hAnsi="Symbol" w:cs="Symbol"/>
    </w:rPr>
  </w:style>
  <w:style w:type="character" w:customStyle="1" w:styleId="WW8Num75z1">
    <w:name w:val="WW8Num75z1"/>
    <w:rsid w:val="00544D31"/>
    <w:rPr>
      <w:rFonts w:ascii="Symbol" w:hAnsi="Symbol" w:cs="Symbol"/>
    </w:rPr>
  </w:style>
  <w:style w:type="character" w:customStyle="1" w:styleId="WW8Num75z2">
    <w:name w:val="WW8Num75z2"/>
    <w:rsid w:val="00544D31"/>
    <w:rPr>
      <w:rFonts w:ascii="Wingdings" w:hAnsi="Wingdings" w:cs="Wingdings"/>
    </w:rPr>
  </w:style>
  <w:style w:type="character" w:customStyle="1" w:styleId="WW8Num75z3">
    <w:name w:val="WW8Num75z3"/>
    <w:rsid w:val="00544D31"/>
    <w:rPr>
      <w:rFonts w:ascii="Symbol" w:hAnsi="Symbol" w:cs="Symbol"/>
    </w:rPr>
  </w:style>
  <w:style w:type="character" w:customStyle="1" w:styleId="WW8Num75z4">
    <w:name w:val="WW8Num75z4"/>
    <w:rsid w:val="00544D31"/>
    <w:rPr>
      <w:rFonts w:ascii="Courier New" w:hAnsi="Courier New" w:cs="Courier New"/>
    </w:rPr>
  </w:style>
  <w:style w:type="character" w:customStyle="1" w:styleId="WW8Num767z0">
    <w:name w:val="WW8Num767z0"/>
    <w:rsid w:val="00544D31"/>
    <w:rPr>
      <w:rFonts w:ascii="Times New Roman" w:hAnsi="Times New Roman" w:cs="Times New Roman"/>
    </w:rPr>
  </w:style>
  <w:style w:type="character" w:customStyle="1" w:styleId="WW8Num767z1">
    <w:name w:val="WW8Num767z1"/>
    <w:rsid w:val="00544D31"/>
    <w:rPr>
      <w:rFonts w:ascii="Courier New" w:hAnsi="Courier New" w:cs="Courier New"/>
    </w:rPr>
  </w:style>
  <w:style w:type="character" w:customStyle="1" w:styleId="WW8Num767z2">
    <w:name w:val="WW8Num767z2"/>
    <w:rsid w:val="00544D31"/>
    <w:rPr>
      <w:rFonts w:ascii="Wingdings" w:hAnsi="Wingdings" w:cs="Wingdings"/>
    </w:rPr>
  </w:style>
  <w:style w:type="character" w:customStyle="1" w:styleId="WW8Num767z3">
    <w:name w:val="WW8Num767z3"/>
    <w:rsid w:val="00544D31"/>
    <w:rPr>
      <w:rFonts w:ascii="Symbol" w:hAnsi="Symbol" w:cs="Symbol"/>
    </w:rPr>
  </w:style>
  <w:style w:type="character" w:customStyle="1" w:styleId="WW8Num769z0">
    <w:name w:val="WW8Num769z0"/>
    <w:rsid w:val="00544D31"/>
    <w:rPr>
      <w:rFonts w:ascii="Times New Roman" w:hAnsi="Times New Roman" w:cs="Times New Roman"/>
    </w:rPr>
  </w:style>
  <w:style w:type="character" w:customStyle="1" w:styleId="WW8Num76z1">
    <w:name w:val="WW8Num76z1"/>
    <w:rsid w:val="00544D31"/>
    <w:rPr>
      <w:rFonts w:ascii="Courier New" w:hAnsi="Courier New" w:cs="Courier New"/>
    </w:rPr>
  </w:style>
  <w:style w:type="character" w:customStyle="1" w:styleId="WW8Num76z2">
    <w:name w:val="WW8Num76z2"/>
    <w:rsid w:val="00544D31"/>
    <w:rPr>
      <w:rFonts w:ascii="Wingdings" w:hAnsi="Wingdings" w:cs="Wingdings"/>
    </w:rPr>
  </w:style>
  <w:style w:type="character" w:customStyle="1" w:styleId="WW8Num76z3">
    <w:name w:val="WW8Num76z3"/>
    <w:rsid w:val="00544D31"/>
    <w:rPr>
      <w:rFonts w:ascii="Symbol" w:hAnsi="Symbol" w:cs="Symbol"/>
    </w:rPr>
  </w:style>
  <w:style w:type="character" w:customStyle="1" w:styleId="WW8Num772z0">
    <w:name w:val="WW8Num772z0"/>
    <w:rsid w:val="00544D31"/>
    <w:rPr>
      <w:rFonts w:ascii="Times New Roman" w:hAnsi="Times New Roman" w:cs="Times New Roman"/>
    </w:rPr>
  </w:style>
  <w:style w:type="character" w:customStyle="1" w:styleId="WW8Num776z1">
    <w:name w:val="WW8Num776z1"/>
    <w:rsid w:val="00544D31"/>
    <w:rPr>
      <w:rFonts w:ascii="Times New Roman" w:hAnsi="Times New Roman" w:cs="Times New Roman"/>
    </w:rPr>
  </w:style>
  <w:style w:type="character" w:customStyle="1" w:styleId="WW8Num783z3">
    <w:name w:val="WW8Num783z3"/>
    <w:rsid w:val="00544D31"/>
    <w:rPr>
      <w:rFonts w:ascii="Symbol" w:hAnsi="Symbol" w:cs="Symbol"/>
    </w:rPr>
  </w:style>
  <w:style w:type="character" w:customStyle="1" w:styleId="WW8Num785z3">
    <w:name w:val="WW8Num785z3"/>
    <w:rsid w:val="00544D31"/>
    <w:rPr>
      <w:rFonts w:ascii="Symbol" w:hAnsi="Symbol" w:cs="Symbol"/>
    </w:rPr>
  </w:style>
  <w:style w:type="character" w:customStyle="1" w:styleId="WW8Num785z4">
    <w:name w:val="WW8Num785z4"/>
    <w:rsid w:val="00544D31"/>
    <w:rPr>
      <w:rFonts w:ascii="Courier New" w:hAnsi="Courier New" w:cs="Courier New"/>
    </w:rPr>
  </w:style>
  <w:style w:type="character" w:customStyle="1" w:styleId="WW8Num786z0">
    <w:name w:val="WW8Num786z0"/>
    <w:rsid w:val="00544D31"/>
    <w:rPr>
      <w:rFonts w:ascii="Symbol" w:hAnsi="Symbol" w:cs="Symbol"/>
    </w:rPr>
  </w:style>
  <w:style w:type="character" w:customStyle="1" w:styleId="WW8Num787z1">
    <w:name w:val="WW8Num787z1"/>
    <w:rsid w:val="00544D31"/>
    <w:rPr>
      <w:rFonts w:ascii="Times New Roman" w:hAnsi="Times New Roman" w:cs="Times New Roman"/>
    </w:rPr>
  </w:style>
  <w:style w:type="character" w:customStyle="1" w:styleId="WW8Num78z1">
    <w:name w:val="WW8Num78z1"/>
    <w:rsid w:val="00544D31"/>
    <w:rPr>
      <w:rFonts w:ascii="Courier New" w:hAnsi="Courier New" w:cs="Courier New"/>
    </w:rPr>
  </w:style>
  <w:style w:type="character" w:customStyle="1" w:styleId="WW8Num78z2">
    <w:name w:val="WW8Num78z2"/>
    <w:rsid w:val="00544D31"/>
    <w:rPr>
      <w:rFonts w:ascii="Wingdings" w:hAnsi="Wingdings" w:cs="Wingdings"/>
    </w:rPr>
  </w:style>
  <w:style w:type="character" w:customStyle="1" w:styleId="WW8Num78z3">
    <w:name w:val="WW8Num78z3"/>
    <w:rsid w:val="00544D31"/>
    <w:rPr>
      <w:rFonts w:ascii="Symbol" w:hAnsi="Symbol" w:cs="Symbol"/>
    </w:rPr>
  </w:style>
  <w:style w:type="character" w:customStyle="1" w:styleId="WW8Num791z0">
    <w:name w:val="WW8Num791z0"/>
    <w:rsid w:val="00544D31"/>
    <w:rPr>
      <w:rFonts w:ascii="Symbol" w:hAnsi="Symbol" w:cs="Symbol"/>
    </w:rPr>
  </w:style>
  <w:style w:type="character" w:customStyle="1" w:styleId="WW8Num797z0">
    <w:name w:val="WW8Num797z0"/>
    <w:rsid w:val="00544D31"/>
    <w:rPr>
      <w:rFonts w:ascii="Symbol" w:hAnsi="Symbol" w:cs="Symbol"/>
      <w:sz w:val="20"/>
      <w:szCs w:val="20"/>
    </w:rPr>
  </w:style>
  <w:style w:type="character" w:customStyle="1" w:styleId="WW8Num797z1">
    <w:name w:val="WW8Num797z1"/>
    <w:rsid w:val="00544D31"/>
    <w:rPr>
      <w:rFonts w:ascii="Courier New" w:hAnsi="Courier New" w:cs="Courier New"/>
      <w:sz w:val="20"/>
      <w:szCs w:val="20"/>
    </w:rPr>
  </w:style>
  <w:style w:type="character" w:customStyle="1" w:styleId="WW8Num797z2">
    <w:name w:val="WW8Num797z2"/>
    <w:rsid w:val="00544D31"/>
    <w:rPr>
      <w:rFonts w:ascii="Wingdings" w:hAnsi="Wingdings" w:cs="Wingdings"/>
      <w:sz w:val="20"/>
      <w:szCs w:val="20"/>
    </w:rPr>
  </w:style>
  <w:style w:type="character" w:customStyle="1" w:styleId="WW8Num798z0">
    <w:name w:val="WW8Num798z0"/>
    <w:rsid w:val="00544D31"/>
    <w:rPr>
      <w:rFonts w:ascii="Bookman Old Style" w:hAnsi="Bookman Old Style" w:cs="Bookman Old Style"/>
    </w:rPr>
  </w:style>
  <w:style w:type="character" w:customStyle="1" w:styleId="WW8Num798z1">
    <w:name w:val="WW8Num798z1"/>
    <w:rsid w:val="00544D31"/>
    <w:rPr>
      <w:rFonts w:ascii="Times New Roman" w:hAnsi="Times New Roman" w:cs="Times New Roman"/>
    </w:rPr>
  </w:style>
  <w:style w:type="character" w:customStyle="1" w:styleId="WW8Num79z0">
    <w:name w:val="WW8Num79z0"/>
    <w:rsid w:val="00544D31"/>
    <w:rPr>
      <w:rFonts w:ascii="Times New Roman" w:hAnsi="Times New Roman" w:cs="Times New Roman"/>
    </w:rPr>
  </w:style>
  <w:style w:type="character" w:customStyle="1" w:styleId="WW8Num800z0">
    <w:name w:val="WW8Num800z0"/>
    <w:rsid w:val="00544D31"/>
    <w:rPr>
      <w:b/>
      <w:bCs/>
      <w:sz w:val="24"/>
      <w:szCs w:val="24"/>
    </w:rPr>
  </w:style>
  <w:style w:type="character" w:customStyle="1" w:styleId="WW8Num806z0">
    <w:name w:val="WW8Num806z0"/>
    <w:rsid w:val="00544D31"/>
    <w:rPr>
      <w:rFonts w:ascii="Symbol" w:hAnsi="Symbol" w:cs="Symbol"/>
    </w:rPr>
  </w:style>
  <w:style w:type="character" w:customStyle="1" w:styleId="WW8Num809z1">
    <w:name w:val="WW8Num809z1"/>
    <w:rsid w:val="00544D31"/>
    <w:rPr>
      <w:rFonts w:ascii="Courier New" w:hAnsi="Courier New" w:cs="Courier New"/>
    </w:rPr>
  </w:style>
  <w:style w:type="character" w:customStyle="1" w:styleId="WW8Num80z2">
    <w:name w:val="WW8Num80z2"/>
    <w:rsid w:val="00544D31"/>
    <w:rPr>
      <w:rFonts w:ascii="Symbol" w:hAnsi="Symbol" w:cs="Symbol"/>
      <w:sz w:val="24"/>
      <w:szCs w:val="24"/>
    </w:rPr>
  </w:style>
  <w:style w:type="character" w:customStyle="1" w:styleId="WW8Num80z3">
    <w:name w:val="WW8Num80z3"/>
    <w:rsid w:val="00544D31"/>
    <w:rPr>
      <w:rFonts w:ascii="Symbol" w:hAnsi="Symbol" w:cs="Symbol"/>
    </w:rPr>
  </w:style>
  <w:style w:type="character" w:customStyle="1" w:styleId="WW8Num80z4">
    <w:name w:val="WW8Num80z4"/>
    <w:rsid w:val="00544D31"/>
    <w:rPr>
      <w:rFonts w:ascii="Courier New" w:hAnsi="Courier New" w:cs="Courier New"/>
    </w:rPr>
  </w:style>
  <w:style w:type="character" w:customStyle="1" w:styleId="WW8Num80z5">
    <w:name w:val="WW8Num80z5"/>
    <w:rsid w:val="00544D31"/>
    <w:rPr>
      <w:rFonts w:ascii="Wingdings" w:hAnsi="Wingdings" w:cs="Wingdings"/>
    </w:rPr>
  </w:style>
  <w:style w:type="character" w:customStyle="1" w:styleId="WW8Num814z1">
    <w:name w:val="WW8Num814z1"/>
    <w:rsid w:val="00544D31"/>
    <w:rPr>
      <w:rFonts w:ascii="Courier New" w:hAnsi="Courier New" w:cs="Courier New"/>
    </w:rPr>
  </w:style>
  <w:style w:type="character" w:customStyle="1" w:styleId="WW8Num814z2">
    <w:name w:val="WW8Num814z2"/>
    <w:rsid w:val="00544D31"/>
    <w:rPr>
      <w:rFonts w:ascii="Wingdings" w:hAnsi="Wingdings" w:cs="Wingdings"/>
    </w:rPr>
  </w:style>
  <w:style w:type="character" w:customStyle="1" w:styleId="WW8Num814z3">
    <w:name w:val="WW8Num814z3"/>
    <w:rsid w:val="00544D31"/>
    <w:rPr>
      <w:rFonts w:ascii="Symbol" w:hAnsi="Symbol" w:cs="Symbol"/>
    </w:rPr>
  </w:style>
  <w:style w:type="character" w:customStyle="1" w:styleId="WW8Num818z1">
    <w:name w:val="WW8Num818z1"/>
    <w:rsid w:val="00544D31"/>
    <w:rPr>
      <w:rFonts w:ascii="Courier New" w:hAnsi="Courier New" w:cs="Courier New"/>
    </w:rPr>
  </w:style>
  <w:style w:type="character" w:customStyle="1" w:styleId="WW8Num818z2">
    <w:name w:val="WW8Num818z2"/>
    <w:rsid w:val="00544D31"/>
    <w:rPr>
      <w:rFonts w:ascii="Wingdings" w:hAnsi="Wingdings" w:cs="Wingdings"/>
    </w:rPr>
  </w:style>
  <w:style w:type="character" w:customStyle="1" w:styleId="WW8Num818z3">
    <w:name w:val="WW8Num818z3"/>
    <w:rsid w:val="00544D31"/>
    <w:rPr>
      <w:rFonts w:ascii="Symbol" w:hAnsi="Symbol" w:cs="Symbol"/>
    </w:rPr>
  </w:style>
  <w:style w:type="character" w:customStyle="1" w:styleId="WW8Num81z1">
    <w:name w:val="WW8Num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1z2">
    <w:name w:val="WW8Num81z2"/>
    <w:rsid w:val="00544D31"/>
    <w:rPr>
      <w:rFonts w:ascii="Wingdings" w:hAnsi="Wingdings" w:cs="Wingdings"/>
    </w:rPr>
  </w:style>
  <w:style w:type="character" w:customStyle="1" w:styleId="WW8Num81z3">
    <w:name w:val="WW8Num81z3"/>
    <w:rsid w:val="00544D31"/>
    <w:rPr>
      <w:rFonts w:ascii="Symbol" w:hAnsi="Symbol" w:cs="Symbol"/>
    </w:rPr>
  </w:style>
  <w:style w:type="character" w:customStyle="1" w:styleId="WW8Num820z0">
    <w:name w:val="WW8Num820z0"/>
    <w:rsid w:val="00544D31"/>
    <w:rPr>
      <w:rFonts w:ascii="Times New Roman" w:hAnsi="Times New Roman" w:cs="Times New Roman"/>
    </w:rPr>
  </w:style>
  <w:style w:type="character" w:customStyle="1" w:styleId="WW8Num821z0">
    <w:name w:val="WW8Num821z0"/>
    <w:rsid w:val="00544D31"/>
    <w:rPr>
      <w:rFonts w:ascii="Times New Roman" w:hAnsi="Times New Roman" w:cs="Times New Roman"/>
    </w:rPr>
  </w:style>
  <w:style w:type="character" w:customStyle="1" w:styleId="WW8Num821z1">
    <w:name w:val="WW8Num821z1"/>
    <w:rsid w:val="00544D31"/>
    <w:rPr>
      <w:rFonts w:ascii="Courier New" w:hAnsi="Courier New" w:cs="Courier New"/>
    </w:rPr>
  </w:style>
  <w:style w:type="character" w:customStyle="1" w:styleId="WW8Num821z2">
    <w:name w:val="WW8Num821z2"/>
    <w:rsid w:val="00544D31"/>
    <w:rPr>
      <w:rFonts w:ascii="Wingdings" w:hAnsi="Wingdings" w:cs="Wingdings"/>
    </w:rPr>
  </w:style>
  <w:style w:type="character" w:customStyle="1" w:styleId="WW8Num821z3">
    <w:name w:val="WW8Num821z3"/>
    <w:rsid w:val="00544D31"/>
    <w:rPr>
      <w:rFonts w:ascii="Symbol" w:hAnsi="Symbol" w:cs="Symbol"/>
    </w:rPr>
  </w:style>
  <w:style w:type="character" w:customStyle="1" w:styleId="WW8Num822z0">
    <w:name w:val="WW8Num82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24z0">
    <w:name w:val="WW8Num824z0"/>
    <w:rsid w:val="00544D31"/>
    <w:rPr>
      <w:rFonts w:ascii="Times New Roman" w:hAnsi="Times New Roman" w:cs="Times New Roman"/>
    </w:rPr>
  </w:style>
  <w:style w:type="character" w:customStyle="1" w:styleId="WW8Num82z0">
    <w:name w:val="WW8Num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32z0">
    <w:name w:val="WW8Num832z0"/>
    <w:rsid w:val="00544D31"/>
    <w:rPr>
      <w:rFonts w:ascii="Times New Roman" w:hAnsi="Times New Roman" w:cs="Times New Roman"/>
    </w:rPr>
  </w:style>
  <w:style w:type="character" w:customStyle="1" w:styleId="WW8Num834z0">
    <w:name w:val="WW8Num834z0"/>
    <w:rsid w:val="00544D31"/>
    <w:rPr>
      <w:rFonts w:ascii="Times New Roman" w:hAnsi="Times New Roman" w:cs="Times New Roman"/>
    </w:rPr>
  </w:style>
  <w:style w:type="character" w:customStyle="1" w:styleId="WW8Num836z0">
    <w:name w:val="WW8Num836z0"/>
    <w:rsid w:val="00544D31"/>
    <w:rPr>
      <w:rFonts w:ascii="Times New Roman" w:hAnsi="Times New Roman" w:cs="Times New Roman"/>
    </w:rPr>
  </w:style>
  <w:style w:type="character" w:customStyle="1" w:styleId="WW8Num836z1">
    <w:name w:val="WW8Num836z1"/>
    <w:rsid w:val="00544D31"/>
    <w:rPr>
      <w:rFonts w:ascii="Courier New" w:hAnsi="Courier New" w:cs="Courier New"/>
    </w:rPr>
  </w:style>
  <w:style w:type="character" w:customStyle="1" w:styleId="WW8Num836z2">
    <w:name w:val="WW8Num836z2"/>
    <w:rsid w:val="00544D31"/>
    <w:rPr>
      <w:rFonts w:ascii="Wingdings" w:hAnsi="Wingdings" w:cs="Wingdings"/>
    </w:rPr>
  </w:style>
  <w:style w:type="character" w:customStyle="1" w:styleId="WW8Num836z3">
    <w:name w:val="WW8Num836z3"/>
    <w:rsid w:val="00544D31"/>
    <w:rPr>
      <w:rFonts w:ascii="Symbol" w:hAnsi="Symbol" w:cs="Symbol"/>
    </w:rPr>
  </w:style>
  <w:style w:type="character" w:customStyle="1" w:styleId="WW8Num838z0">
    <w:name w:val="WW8Num838z0"/>
    <w:rsid w:val="00544D31"/>
    <w:rPr>
      <w:rFonts w:ascii="Symbol" w:hAnsi="Symbol" w:cs="Symbol"/>
    </w:rPr>
  </w:style>
  <w:style w:type="character" w:customStyle="1" w:styleId="WW8Num839z0">
    <w:name w:val="WW8Num839z0"/>
    <w:rsid w:val="00544D31"/>
    <w:rPr>
      <w:rFonts w:ascii="Times New Roman" w:hAnsi="Times New Roman" w:cs="Times New Roman"/>
    </w:rPr>
  </w:style>
  <w:style w:type="character" w:customStyle="1" w:styleId="WW8Num83z0">
    <w:name w:val="WW8Num8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83z1">
    <w:name w:val="WW8Num83z1"/>
    <w:rsid w:val="00544D31"/>
    <w:rPr>
      <w:rFonts w:ascii="Bookman Old Style" w:hAnsi="Bookman Old Style" w:cs="Bookman Old Style"/>
    </w:rPr>
  </w:style>
  <w:style w:type="character" w:customStyle="1" w:styleId="WW8Num842z0">
    <w:name w:val="WW8Num842z0"/>
    <w:rsid w:val="00544D31"/>
    <w:rPr>
      <w:rFonts w:ascii="Times New Roman" w:hAnsi="Times New Roman" w:cs="Times New Roman"/>
    </w:rPr>
  </w:style>
  <w:style w:type="character" w:customStyle="1" w:styleId="WW8Num844z0">
    <w:name w:val="WW8Num844z0"/>
    <w:rsid w:val="00544D31"/>
    <w:rPr>
      <w:rFonts w:ascii="Times New Roman" w:hAnsi="Times New Roman" w:cs="Times New Roman"/>
    </w:rPr>
  </w:style>
  <w:style w:type="character" w:customStyle="1" w:styleId="WW8Num847z0">
    <w:name w:val="WW8Num847z0"/>
    <w:rsid w:val="00544D31"/>
    <w:rPr>
      <w:rFonts w:ascii="Times New Roman" w:hAnsi="Times New Roman" w:cs="Times New Roman"/>
    </w:rPr>
  </w:style>
  <w:style w:type="character" w:customStyle="1" w:styleId="WW8Num84z4">
    <w:name w:val="WW8Num8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51z0">
    <w:name w:val="WW8Num851z0"/>
    <w:rsid w:val="00544D31"/>
    <w:rPr>
      <w:sz w:val="24"/>
      <w:szCs w:val="24"/>
    </w:rPr>
  </w:style>
  <w:style w:type="character" w:customStyle="1" w:styleId="WW8Num854z0">
    <w:name w:val="WW8Num854z0"/>
    <w:rsid w:val="00544D31"/>
    <w:rPr>
      <w:rFonts w:ascii="Bookman Old Style" w:hAnsi="Bookman Old Style" w:cs="Bookman Old Style"/>
    </w:rPr>
  </w:style>
  <w:style w:type="character" w:customStyle="1" w:styleId="WW8Num855z1">
    <w:name w:val="WW8Num855z1"/>
    <w:rsid w:val="00544D31"/>
    <w:rPr>
      <w:rFonts w:ascii="Bookman Old Style" w:hAnsi="Bookman Old Style" w:cs="Bookman Old Style"/>
    </w:rPr>
  </w:style>
  <w:style w:type="character" w:customStyle="1" w:styleId="WW8Num856z1">
    <w:name w:val="WW8Num856z1"/>
    <w:rsid w:val="00544D31"/>
    <w:rPr>
      <w:rFonts w:ascii="Courier New" w:hAnsi="Courier New" w:cs="Courier New"/>
    </w:rPr>
  </w:style>
  <w:style w:type="character" w:customStyle="1" w:styleId="WW8Num856z2">
    <w:name w:val="WW8Num856z2"/>
    <w:rsid w:val="00544D31"/>
    <w:rPr>
      <w:rFonts w:ascii="Wingdings" w:hAnsi="Wingdings" w:cs="Wingdings"/>
    </w:rPr>
  </w:style>
  <w:style w:type="character" w:customStyle="1" w:styleId="WW8Num856z3">
    <w:name w:val="WW8Num856z3"/>
    <w:rsid w:val="00544D31"/>
    <w:rPr>
      <w:rFonts w:ascii="Symbol" w:hAnsi="Symbol" w:cs="Symbol"/>
    </w:rPr>
  </w:style>
  <w:style w:type="character" w:customStyle="1" w:styleId="WW8Num857z1">
    <w:name w:val="WW8Num857z1"/>
    <w:rsid w:val="00544D31"/>
    <w:rPr>
      <w:rFonts w:ascii="Courier New" w:hAnsi="Courier New" w:cs="Courier New"/>
    </w:rPr>
  </w:style>
  <w:style w:type="character" w:customStyle="1" w:styleId="WW8Num857z2">
    <w:name w:val="WW8Num857z2"/>
    <w:rsid w:val="00544D31"/>
    <w:rPr>
      <w:rFonts w:ascii="Wingdings" w:hAnsi="Wingdings" w:cs="Wingdings"/>
    </w:rPr>
  </w:style>
  <w:style w:type="character" w:customStyle="1" w:styleId="WW8Num857z3">
    <w:name w:val="WW8Num857z3"/>
    <w:rsid w:val="00544D31"/>
    <w:rPr>
      <w:rFonts w:ascii="Symbol" w:hAnsi="Symbol" w:cs="Symbol"/>
    </w:rPr>
  </w:style>
  <w:style w:type="character" w:customStyle="1" w:styleId="WW8Num858z0">
    <w:name w:val="WW8Num858z0"/>
    <w:rsid w:val="00544D31"/>
    <w:rPr>
      <w:rFonts w:ascii="Comic Sans MS" w:hAnsi="Comic Sans MS" w:cs="Comic Sans MS"/>
    </w:rPr>
  </w:style>
  <w:style w:type="character" w:customStyle="1" w:styleId="WW8Num858z1">
    <w:name w:val="WW8Num858z1"/>
    <w:rsid w:val="00544D31"/>
    <w:rPr>
      <w:rFonts w:ascii="Courier New" w:hAnsi="Courier New" w:cs="Courier New"/>
    </w:rPr>
  </w:style>
  <w:style w:type="character" w:customStyle="1" w:styleId="WW8Num858z2">
    <w:name w:val="WW8Num858z2"/>
    <w:rsid w:val="00544D31"/>
    <w:rPr>
      <w:rFonts w:ascii="Wingdings" w:hAnsi="Wingdings" w:cs="Wingdings"/>
    </w:rPr>
  </w:style>
  <w:style w:type="character" w:customStyle="1" w:styleId="WW8Num858z3">
    <w:name w:val="WW8Num858z3"/>
    <w:rsid w:val="00544D31"/>
    <w:rPr>
      <w:rFonts w:ascii="Symbol" w:hAnsi="Symbol" w:cs="Symbol"/>
    </w:rPr>
  </w:style>
  <w:style w:type="character" w:customStyle="1" w:styleId="WW8Num859z0">
    <w:name w:val="WW8Num859z0"/>
    <w:rsid w:val="00544D31"/>
    <w:rPr>
      <w:rFonts w:ascii="Times New Roman" w:hAnsi="Times New Roman" w:cs="Times New Roman"/>
    </w:rPr>
  </w:style>
  <w:style w:type="character" w:customStyle="1" w:styleId="WW8Num85z0">
    <w:name w:val="WW8Num85z0"/>
    <w:rsid w:val="00544D31"/>
    <w:rPr>
      <w:rFonts w:ascii="Symbol" w:hAnsi="Symbol" w:cs="Symbol"/>
      <w:sz w:val="24"/>
      <w:szCs w:val="24"/>
    </w:rPr>
  </w:style>
  <w:style w:type="character" w:customStyle="1" w:styleId="WW8Num860z0">
    <w:name w:val="WW8Num860z0"/>
    <w:rsid w:val="00544D31"/>
    <w:rPr>
      <w:rFonts w:ascii="Times New Roman" w:hAnsi="Times New Roman" w:cs="Times New Roman"/>
    </w:rPr>
  </w:style>
  <w:style w:type="character" w:customStyle="1" w:styleId="WW8Num861z2">
    <w:name w:val="WW8Num861z2"/>
    <w:rsid w:val="00544D31"/>
    <w:rPr>
      <w:rFonts w:ascii="Times New Roman" w:hAnsi="Times New Roman" w:cs="Times New Roman"/>
    </w:rPr>
  </w:style>
  <w:style w:type="character" w:customStyle="1" w:styleId="WW8Num861z3">
    <w:name w:val="WW8Num861z3"/>
    <w:rsid w:val="00544D31"/>
    <w:rPr>
      <w:rFonts w:ascii="Symbol" w:hAnsi="Symbol" w:cs="Symbol"/>
    </w:rPr>
  </w:style>
  <w:style w:type="character" w:customStyle="1" w:styleId="WW8Num861z4">
    <w:name w:val="WW8Num861z4"/>
    <w:rsid w:val="00544D31"/>
    <w:rPr>
      <w:rFonts w:ascii="Courier New" w:hAnsi="Courier New" w:cs="Courier New"/>
    </w:rPr>
  </w:style>
  <w:style w:type="character" w:customStyle="1" w:styleId="WW8Num861z5">
    <w:name w:val="WW8Num861z5"/>
    <w:rsid w:val="00544D31"/>
    <w:rPr>
      <w:rFonts w:ascii="Wingdings" w:hAnsi="Wingdings" w:cs="Wingdings"/>
    </w:rPr>
  </w:style>
  <w:style w:type="character" w:customStyle="1" w:styleId="WW8Num862z0">
    <w:name w:val="WW8Num862z0"/>
    <w:rsid w:val="00544D31"/>
    <w:rPr>
      <w:rFonts w:ascii="Bookman Old Style" w:hAnsi="Bookman Old Style" w:cs="Bookman Old Style"/>
    </w:rPr>
  </w:style>
  <w:style w:type="character" w:customStyle="1" w:styleId="WW8Num865z1">
    <w:name w:val="WW8Num865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867z0">
    <w:name w:val="WW8Num867z0"/>
    <w:rsid w:val="00544D31"/>
    <w:rPr>
      <w:rFonts w:ascii="Symbol" w:hAnsi="Symbol" w:cs="Symbol"/>
    </w:rPr>
  </w:style>
  <w:style w:type="character" w:customStyle="1" w:styleId="WW8Num86z1">
    <w:name w:val="WW8Num86z1"/>
    <w:rsid w:val="00544D31"/>
    <w:rPr>
      <w:rFonts w:ascii="Courier New" w:hAnsi="Courier New" w:cs="Courier New"/>
    </w:rPr>
  </w:style>
  <w:style w:type="character" w:customStyle="1" w:styleId="WW8Num86z2">
    <w:name w:val="WW8Num86z2"/>
    <w:rsid w:val="00544D31"/>
    <w:rPr>
      <w:rFonts w:ascii="Wingdings" w:hAnsi="Wingdings" w:cs="Wingdings"/>
    </w:rPr>
  </w:style>
  <w:style w:type="character" w:customStyle="1" w:styleId="WW8Num86z3">
    <w:name w:val="WW8Num86z3"/>
    <w:rsid w:val="00544D31"/>
    <w:rPr>
      <w:rFonts w:ascii="Symbol" w:hAnsi="Symbol" w:cs="Symbol"/>
    </w:rPr>
  </w:style>
  <w:style w:type="character" w:customStyle="1" w:styleId="WW8Num870z1">
    <w:name w:val="WW8Num870z1"/>
    <w:rsid w:val="00544D31"/>
    <w:rPr>
      <w:rFonts w:ascii="Courier New" w:hAnsi="Courier New" w:cs="Courier New"/>
    </w:rPr>
  </w:style>
  <w:style w:type="character" w:customStyle="1" w:styleId="WW8Num870z2">
    <w:name w:val="WW8Num870z2"/>
    <w:rsid w:val="00544D31"/>
    <w:rPr>
      <w:rFonts w:ascii="Wingdings" w:hAnsi="Wingdings" w:cs="Wingdings"/>
    </w:rPr>
  </w:style>
  <w:style w:type="character" w:customStyle="1" w:styleId="WW8Num870z3">
    <w:name w:val="WW8Num870z3"/>
    <w:rsid w:val="00544D31"/>
    <w:rPr>
      <w:rFonts w:ascii="Symbol" w:hAnsi="Symbol" w:cs="Symbol"/>
    </w:rPr>
  </w:style>
  <w:style w:type="character" w:customStyle="1" w:styleId="WW8Num875z1">
    <w:name w:val="WW8Num875z1"/>
    <w:rsid w:val="00544D31"/>
    <w:rPr>
      <w:rFonts w:ascii="Courier New" w:hAnsi="Courier New" w:cs="Courier New"/>
    </w:rPr>
  </w:style>
  <w:style w:type="character" w:customStyle="1" w:styleId="WW8Num875z2">
    <w:name w:val="WW8Num875z2"/>
    <w:rsid w:val="00544D31"/>
    <w:rPr>
      <w:rFonts w:ascii="Wingdings" w:hAnsi="Wingdings" w:cs="Wingdings"/>
    </w:rPr>
  </w:style>
  <w:style w:type="character" w:customStyle="1" w:styleId="WW8Num875z3">
    <w:name w:val="WW8Num875z3"/>
    <w:rsid w:val="00544D31"/>
    <w:rPr>
      <w:rFonts w:ascii="Symbol" w:hAnsi="Symbol" w:cs="Symbol"/>
    </w:rPr>
  </w:style>
  <w:style w:type="character" w:customStyle="1" w:styleId="WW8Num876z0">
    <w:name w:val="WW8Num876z0"/>
    <w:rsid w:val="00544D31"/>
    <w:rPr>
      <w:rFonts w:ascii="Times New Roman" w:hAnsi="Times New Roman" w:cs="Times New Roman"/>
    </w:rPr>
  </w:style>
  <w:style w:type="character" w:customStyle="1" w:styleId="WW8Num877z0">
    <w:name w:val="WW8Num877z0"/>
    <w:rsid w:val="00544D31"/>
    <w:rPr>
      <w:rFonts w:ascii="Times New Roman" w:hAnsi="Times New Roman" w:cs="Times New Roman"/>
    </w:rPr>
  </w:style>
  <w:style w:type="character" w:customStyle="1" w:styleId="WW8Num87z1">
    <w:name w:val="WW8Num87z1"/>
    <w:rsid w:val="00544D31"/>
    <w:rPr>
      <w:rFonts w:ascii="Courier New" w:hAnsi="Courier New" w:cs="Courier New"/>
    </w:rPr>
  </w:style>
  <w:style w:type="character" w:customStyle="1" w:styleId="WW8Num87z2">
    <w:name w:val="WW8Num87z2"/>
    <w:rsid w:val="00544D31"/>
    <w:rPr>
      <w:rFonts w:ascii="Wingdings" w:hAnsi="Wingdings" w:cs="Wingdings"/>
    </w:rPr>
  </w:style>
  <w:style w:type="character" w:customStyle="1" w:styleId="WW8Num87z3">
    <w:name w:val="WW8Num87z3"/>
    <w:rsid w:val="00544D31"/>
    <w:rPr>
      <w:rFonts w:ascii="Symbol" w:hAnsi="Symbol" w:cs="Symbol"/>
    </w:rPr>
  </w:style>
  <w:style w:type="character" w:customStyle="1" w:styleId="WW8Num880z0">
    <w:name w:val="WW8Num880z0"/>
    <w:rsid w:val="00544D31"/>
    <w:rPr>
      <w:rFonts w:ascii="Bookman Old Style" w:hAnsi="Bookman Old Style" w:cs="Bookman Old Style"/>
    </w:rPr>
  </w:style>
  <w:style w:type="character" w:customStyle="1" w:styleId="WW8Num882z0">
    <w:name w:val="WW8Num882z0"/>
    <w:rsid w:val="00544D31"/>
    <w:rPr>
      <w:rFonts w:ascii="Times New Roman" w:hAnsi="Times New Roman" w:cs="Times New Roman"/>
    </w:rPr>
  </w:style>
  <w:style w:type="character" w:customStyle="1" w:styleId="WW8Num887z1">
    <w:name w:val="WW8Num887z1"/>
    <w:rsid w:val="00544D31"/>
    <w:rPr>
      <w:rFonts w:ascii="Courier New" w:hAnsi="Courier New" w:cs="Courier New"/>
    </w:rPr>
  </w:style>
  <w:style w:type="character" w:customStyle="1" w:styleId="WW8Num887z2">
    <w:name w:val="WW8Num887z2"/>
    <w:rsid w:val="00544D31"/>
    <w:rPr>
      <w:rFonts w:ascii="Wingdings" w:hAnsi="Wingdings" w:cs="Wingdings"/>
    </w:rPr>
  </w:style>
  <w:style w:type="character" w:customStyle="1" w:styleId="WW8Num887z3">
    <w:name w:val="WW8Num887z3"/>
    <w:rsid w:val="00544D31"/>
    <w:rPr>
      <w:rFonts w:ascii="Symbol" w:hAnsi="Symbol" w:cs="Symbol"/>
    </w:rPr>
  </w:style>
  <w:style w:type="character" w:customStyle="1" w:styleId="WW8Num889z0">
    <w:name w:val="WW8Num889z0"/>
    <w:rsid w:val="00544D31"/>
    <w:rPr>
      <w:b/>
      <w:bCs/>
    </w:rPr>
  </w:style>
  <w:style w:type="character" w:customStyle="1" w:styleId="WW8Num88z0">
    <w:name w:val="WW8Num88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88z1">
    <w:name w:val="WW8Num88z1"/>
    <w:rsid w:val="00544D31"/>
    <w:rPr>
      <w:rFonts w:ascii="Courier New" w:hAnsi="Courier New" w:cs="Courier New"/>
    </w:rPr>
  </w:style>
  <w:style w:type="character" w:customStyle="1" w:styleId="WW8Num88z2">
    <w:name w:val="WW8Num88z2"/>
    <w:rsid w:val="00544D31"/>
    <w:rPr>
      <w:rFonts w:ascii="Wingdings" w:hAnsi="Wingdings" w:cs="Wingdings"/>
    </w:rPr>
  </w:style>
  <w:style w:type="character" w:customStyle="1" w:styleId="WW8Num88z3">
    <w:name w:val="WW8Num88z3"/>
    <w:rsid w:val="00544D31"/>
    <w:rPr>
      <w:rFonts w:ascii="Symbol" w:hAnsi="Symbol" w:cs="Symbol"/>
    </w:rPr>
  </w:style>
  <w:style w:type="character" w:customStyle="1" w:styleId="WW8Num88z4">
    <w:name w:val="WW8Num8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8z8">
    <w:name w:val="WW8Num88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891z1">
    <w:name w:val="WW8Num891z1"/>
    <w:rsid w:val="00544D31"/>
    <w:rPr>
      <w:rFonts w:ascii="Courier New" w:hAnsi="Courier New" w:cs="Courier New"/>
    </w:rPr>
  </w:style>
  <w:style w:type="character" w:customStyle="1" w:styleId="WW8Num891z2">
    <w:name w:val="WW8Num891z2"/>
    <w:rsid w:val="00544D31"/>
    <w:rPr>
      <w:rFonts w:ascii="Wingdings" w:hAnsi="Wingdings" w:cs="Wingdings"/>
    </w:rPr>
  </w:style>
  <w:style w:type="character" w:customStyle="1" w:styleId="WW8Num891z3">
    <w:name w:val="WW8Num891z3"/>
    <w:rsid w:val="00544D31"/>
    <w:rPr>
      <w:rFonts w:ascii="Symbol" w:hAnsi="Symbol" w:cs="Symbol"/>
    </w:rPr>
  </w:style>
  <w:style w:type="character" w:customStyle="1" w:styleId="WW8Num893z0">
    <w:name w:val="WW8Num893z0"/>
    <w:rsid w:val="00544D31"/>
    <w:rPr>
      <w:rFonts w:ascii="Times New Roman" w:hAnsi="Times New Roman" w:cs="Times New Roman"/>
    </w:rPr>
  </w:style>
  <w:style w:type="character" w:customStyle="1" w:styleId="WW8Num894z1">
    <w:name w:val="WW8Num894z1"/>
    <w:rsid w:val="00544D31"/>
    <w:rPr>
      <w:rFonts w:ascii="Courier New" w:hAnsi="Courier New" w:cs="Courier New"/>
    </w:rPr>
  </w:style>
  <w:style w:type="character" w:customStyle="1" w:styleId="WW8Num894z2">
    <w:name w:val="WW8Num894z2"/>
    <w:rsid w:val="00544D31"/>
    <w:rPr>
      <w:rFonts w:ascii="Wingdings" w:hAnsi="Wingdings" w:cs="Wingdings"/>
    </w:rPr>
  </w:style>
  <w:style w:type="character" w:customStyle="1" w:styleId="WW8Num895z1">
    <w:name w:val="WW8Num895z1"/>
    <w:rsid w:val="00544D31"/>
    <w:rPr>
      <w:rFonts w:ascii="Courier New" w:hAnsi="Courier New" w:cs="Courier New"/>
    </w:rPr>
  </w:style>
  <w:style w:type="character" w:customStyle="1" w:styleId="WW8Num895z2">
    <w:name w:val="WW8Num895z2"/>
    <w:rsid w:val="00544D31"/>
    <w:rPr>
      <w:rFonts w:ascii="Wingdings" w:hAnsi="Wingdings" w:cs="Wingdings"/>
    </w:rPr>
  </w:style>
  <w:style w:type="character" w:customStyle="1" w:styleId="WW8Num895z3">
    <w:name w:val="WW8Num895z3"/>
    <w:rsid w:val="00544D31"/>
    <w:rPr>
      <w:rFonts w:ascii="Symbol" w:hAnsi="Symbol" w:cs="Symbol"/>
    </w:rPr>
  </w:style>
  <w:style w:type="character" w:customStyle="1" w:styleId="WW8Num896z1">
    <w:name w:val="WW8Num896z1"/>
    <w:rsid w:val="00544D31"/>
    <w:rPr>
      <w:rFonts w:ascii="Courier New" w:hAnsi="Courier New" w:cs="Courier New"/>
    </w:rPr>
  </w:style>
  <w:style w:type="character" w:customStyle="1" w:styleId="WW8Num896z2">
    <w:name w:val="WW8Num896z2"/>
    <w:rsid w:val="00544D31"/>
    <w:rPr>
      <w:rFonts w:ascii="Wingdings" w:hAnsi="Wingdings" w:cs="Wingdings"/>
    </w:rPr>
  </w:style>
  <w:style w:type="character" w:customStyle="1" w:styleId="WW8Num896z3">
    <w:name w:val="WW8Num896z3"/>
    <w:rsid w:val="00544D31"/>
    <w:rPr>
      <w:rFonts w:ascii="Symbol" w:hAnsi="Symbol" w:cs="Symbol"/>
    </w:rPr>
  </w:style>
  <w:style w:type="character" w:customStyle="1" w:styleId="WW8Num899z1">
    <w:name w:val="WW8Num899z1"/>
    <w:rsid w:val="00544D31"/>
    <w:rPr>
      <w:rFonts w:ascii="Courier New" w:hAnsi="Courier New" w:cs="Courier New"/>
    </w:rPr>
  </w:style>
  <w:style w:type="character" w:customStyle="1" w:styleId="WW8Num899z2">
    <w:name w:val="WW8Num899z2"/>
    <w:rsid w:val="00544D31"/>
    <w:rPr>
      <w:rFonts w:ascii="Wingdings" w:hAnsi="Wingdings" w:cs="Wingdings"/>
    </w:rPr>
  </w:style>
  <w:style w:type="character" w:customStyle="1" w:styleId="WW8Num899z3">
    <w:name w:val="WW8Num899z3"/>
    <w:rsid w:val="00544D31"/>
    <w:rPr>
      <w:rFonts w:ascii="Symbol" w:hAnsi="Symbol" w:cs="Symbol"/>
    </w:rPr>
  </w:style>
  <w:style w:type="character" w:customStyle="1" w:styleId="WW8Num89z1">
    <w:name w:val="WW8Num89z1"/>
    <w:rsid w:val="00544D31"/>
    <w:rPr>
      <w:rFonts w:ascii="StarSymbol" w:hAnsi="StarSymbol" w:cs="StarSymbol"/>
    </w:rPr>
  </w:style>
  <w:style w:type="character" w:customStyle="1" w:styleId="WW8Num89z2">
    <w:name w:val="WW8Num89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z2">
    <w:name w:val="WW8Num8z2"/>
    <w:rsid w:val="00544D31"/>
    <w:rPr>
      <w:rFonts w:ascii="Wingdings" w:hAnsi="Wingdings" w:cs="Wingdings"/>
    </w:rPr>
  </w:style>
  <w:style w:type="character" w:customStyle="1" w:styleId="WW8Num8z3">
    <w:name w:val="WW8Num8z3"/>
    <w:rsid w:val="00544D31"/>
    <w:rPr>
      <w:rFonts w:ascii="Symbol" w:hAnsi="Symbol" w:cs="Symbol"/>
    </w:rPr>
  </w:style>
  <w:style w:type="character" w:customStyle="1" w:styleId="WW8Num8z4">
    <w:name w:val="WW8Num8z4"/>
    <w:rsid w:val="00544D31"/>
    <w:rPr>
      <w:rFonts w:ascii="Courier New" w:hAnsi="Courier New" w:cs="Courier New"/>
    </w:rPr>
  </w:style>
  <w:style w:type="character" w:customStyle="1" w:styleId="WW8Num900z0">
    <w:name w:val="WW8Num900z0"/>
    <w:rsid w:val="00544D31"/>
    <w:rPr>
      <w:u w:val="none"/>
    </w:rPr>
  </w:style>
  <w:style w:type="character" w:customStyle="1" w:styleId="WW8Num903z0">
    <w:name w:val="WW8Num903z0"/>
    <w:rsid w:val="00544D31"/>
    <w:rPr>
      <w:rFonts w:ascii="Times New Roman" w:hAnsi="Times New Roman" w:cs="Times New Roman"/>
    </w:rPr>
  </w:style>
  <w:style w:type="character" w:customStyle="1" w:styleId="WW8Num903z1">
    <w:name w:val="WW8Num903z1"/>
    <w:rsid w:val="00544D31"/>
    <w:rPr>
      <w:rFonts w:ascii="Courier New" w:hAnsi="Courier New" w:cs="Courier New"/>
    </w:rPr>
  </w:style>
  <w:style w:type="character" w:customStyle="1" w:styleId="WW8Num903z2">
    <w:name w:val="WW8Num903z2"/>
    <w:rsid w:val="00544D31"/>
    <w:rPr>
      <w:rFonts w:ascii="Wingdings" w:hAnsi="Wingdings" w:cs="Wingdings"/>
    </w:rPr>
  </w:style>
  <w:style w:type="character" w:customStyle="1" w:styleId="WW8Num903z3">
    <w:name w:val="WW8Num903z3"/>
    <w:rsid w:val="00544D31"/>
    <w:rPr>
      <w:rFonts w:ascii="Symbol" w:hAnsi="Symbol" w:cs="Symbol"/>
    </w:rPr>
  </w:style>
  <w:style w:type="character" w:customStyle="1" w:styleId="WW8Num905z1">
    <w:name w:val="WW8Num905z1"/>
    <w:rsid w:val="00544D31"/>
    <w:rPr>
      <w:rFonts w:ascii="Courier New" w:hAnsi="Courier New" w:cs="Courier New"/>
    </w:rPr>
  </w:style>
  <w:style w:type="character" w:customStyle="1" w:styleId="WW8Num905z2">
    <w:name w:val="WW8Num905z2"/>
    <w:rsid w:val="00544D31"/>
    <w:rPr>
      <w:rFonts w:ascii="Wingdings" w:hAnsi="Wingdings" w:cs="Wingdings"/>
    </w:rPr>
  </w:style>
  <w:style w:type="character" w:customStyle="1" w:styleId="WW8Num905z3">
    <w:name w:val="WW8Num905z3"/>
    <w:rsid w:val="00544D31"/>
    <w:rPr>
      <w:rFonts w:ascii="Symbol" w:hAnsi="Symbol" w:cs="Symbol"/>
    </w:rPr>
  </w:style>
  <w:style w:type="character" w:customStyle="1" w:styleId="WW8Num907z4">
    <w:name w:val="WW8Num907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10z0">
    <w:name w:val="WW8Num91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913z1">
    <w:name w:val="WW8Num91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914z1">
    <w:name w:val="WW8Num914z1"/>
    <w:rsid w:val="00544D31"/>
    <w:rPr>
      <w:rFonts w:ascii="Courier New" w:hAnsi="Courier New" w:cs="Courier New"/>
    </w:rPr>
  </w:style>
  <w:style w:type="character" w:customStyle="1" w:styleId="WW8Num914z2">
    <w:name w:val="WW8Num914z2"/>
    <w:rsid w:val="00544D31"/>
    <w:rPr>
      <w:rFonts w:ascii="Wingdings" w:hAnsi="Wingdings" w:cs="Wingdings"/>
    </w:rPr>
  </w:style>
  <w:style w:type="character" w:customStyle="1" w:styleId="WW8Num914z3">
    <w:name w:val="WW8Num914z3"/>
    <w:rsid w:val="00544D31"/>
    <w:rPr>
      <w:rFonts w:ascii="Symbol" w:hAnsi="Symbol" w:cs="Symbol"/>
    </w:rPr>
  </w:style>
  <w:style w:type="character" w:customStyle="1" w:styleId="WW8Num915z1">
    <w:name w:val="WW8Num915z1"/>
    <w:rsid w:val="00544D31"/>
    <w:rPr>
      <w:rFonts w:ascii="Courier New" w:hAnsi="Courier New" w:cs="Courier New"/>
    </w:rPr>
  </w:style>
  <w:style w:type="character" w:customStyle="1" w:styleId="WW8Num915z2">
    <w:name w:val="WW8Num915z2"/>
    <w:rsid w:val="00544D31"/>
    <w:rPr>
      <w:rFonts w:ascii="Wingdings" w:hAnsi="Wingdings" w:cs="Wingdings"/>
    </w:rPr>
  </w:style>
  <w:style w:type="character" w:customStyle="1" w:styleId="WW8Num915z3">
    <w:name w:val="WW8Num915z3"/>
    <w:rsid w:val="00544D31"/>
    <w:rPr>
      <w:rFonts w:ascii="Symbol" w:hAnsi="Symbol" w:cs="Symbol"/>
    </w:rPr>
  </w:style>
  <w:style w:type="character" w:customStyle="1" w:styleId="WW8Num916z1">
    <w:name w:val="WW8Num916z1"/>
    <w:rsid w:val="00544D31"/>
    <w:rPr>
      <w:rFonts w:ascii="Courier New" w:hAnsi="Courier New" w:cs="Courier New"/>
    </w:rPr>
  </w:style>
  <w:style w:type="character" w:customStyle="1" w:styleId="WW8Num916z2">
    <w:name w:val="WW8Num916z2"/>
    <w:rsid w:val="00544D31"/>
    <w:rPr>
      <w:rFonts w:ascii="Wingdings" w:hAnsi="Wingdings" w:cs="Wingdings"/>
    </w:rPr>
  </w:style>
  <w:style w:type="character" w:customStyle="1" w:styleId="WW8Num916z3">
    <w:name w:val="WW8Num916z3"/>
    <w:rsid w:val="00544D31"/>
    <w:rPr>
      <w:rFonts w:ascii="Symbol" w:hAnsi="Symbol" w:cs="Symbol"/>
    </w:rPr>
  </w:style>
  <w:style w:type="character" w:customStyle="1" w:styleId="WW8Num917z0">
    <w:name w:val="WW8Num917z0"/>
    <w:rsid w:val="00544D31"/>
    <w:rPr>
      <w:rFonts w:ascii="Wingdings" w:hAnsi="Wingdings" w:cs="Wingdings"/>
    </w:rPr>
  </w:style>
  <w:style w:type="character" w:customStyle="1" w:styleId="WW8Num917z1">
    <w:name w:val="WW8Num917z1"/>
    <w:rsid w:val="00544D31"/>
    <w:rPr>
      <w:rFonts w:ascii="Courier New" w:hAnsi="Courier New" w:cs="Courier New"/>
    </w:rPr>
  </w:style>
  <w:style w:type="character" w:customStyle="1" w:styleId="WW8Num917z3">
    <w:name w:val="WW8Num917z3"/>
    <w:rsid w:val="00544D31"/>
    <w:rPr>
      <w:rFonts w:ascii="Symbol" w:hAnsi="Symbol" w:cs="Symbol"/>
    </w:rPr>
  </w:style>
  <w:style w:type="character" w:customStyle="1" w:styleId="WW8Num91z0">
    <w:name w:val="WW8Num91z0"/>
    <w:rsid w:val="00544D31"/>
    <w:rPr>
      <w:rFonts w:ascii="Times New Roman" w:hAnsi="Times New Roman" w:cs="Times New Roman"/>
    </w:rPr>
  </w:style>
  <w:style w:type="character" w:customStyle="1" w:styleId="WW8Num921z1">
    <w:name w:val="WW8Num921z1"/>
    <w:rsid w:val="00544D31"/>
    <w:rPr>
      <w:rFonts w:ascii="Courier New" w:hAnsi="Courier New" w:cs="Courier New"/>
    </w:rPr>
  </w:style>
  <w:style w:type="character" w:customStyle="1" w:styleId="WW8Num921z2">
    <w:name w:val="WW8Num921z2"/>
    <w:rsid w:val="00544D31"/>
    <w:rPr>
      <w:rFonts w:ascii="Wingdings" w:hAnsi="Wingdings" w:cs="Wingdings"/>
    </w:rPr>
  </w:style>
  <w:style w:type="character" w:customStyle="1" w:styleId="WW8Num921z3">
    <w:name w:val="WW8Num921z3"/>
    <w:rsid w:val="00544D31"/>
    <w:rPr>
      <w:rFonts w:ascii="Symbol" w:hAnsi="Symbol" w:cs="Symbol"/>
    </w:rPr>
  </w:style>
  <w:style w:type="character" w:customStyle="1" w:styleId="WW8Num922z0">
    <w:name w:val="WW8Num922z0"/>
    <w:rsid w:val="00544D31"/>
    <w:rPr>
      <w:rFonts w:ascii="Times New Roman" w:hAnsi="Times New Roman" w:cs="Times New Roman"/>
      <w:b/>
      <w:bCs/>
    </w:rPr>
  </w:style>
  <w:style w:type="character" w:customStyle="1" w:styleId="WW8Num926z0">
    <w:name w:val="WW8Num926z0"/>
    <w:rsid w:val="00544D31"/>
    <w:rPr>
      <w:rFonts w:ascii="Times New Roman" w:hAnsi="Times New Roman" w:cs="Times New Roman"/>
    </w:rPr>
  </w:style>
  <w:style w:type="character" w:customStyle="1" w:styleId="WW8Num928z1">
    <w:name w:val="WW8Num928z1"/>
    <w:rsid w:val="00544D31"/>
    <w:rPr>
      <w:rFonts w:ascii="Courier New" w:hAnsi="Courier New" w:cs="Courier New"/>
    </w:rPr>
  </w:style>
  <w:style w:type="character" w:customStyle="1" w:styleId="WW8Num928z2">
    <w:name w:val="WW8Num928z2"/>
    <w:rsid w:val="00544D31"/>
    <w:rPr>
      <w:rFonts w:ascii="Wingdings" w:hAnsi="Wingdings" w:cs="Wingdings"/>
    </w:rPr>
  </w:style>
  <w:style w:type="character" w:customStyle="1" w:styleId="WW8Num928z3">
    <w:name w:val="WW8Num928z3"/>
    <w:rsid w:val="00544D31"/>
    <w:rPr>
      <w:rFonts w:ascii="Symbol" w:hAnsi="Symbol" w:cs="Symbol"/>
    </w:rPr>
  </w:style>
  <w:style w:type="character" w:customStyle="1" w:styleId="WW8Num933z0">
    <w:name w:val="WW8Num933z0"/>
    <w:rsid w:val="00544D31"/>
    <w:rPr>
      <w:rFonts w:ascii="Times New Roman" w:hAnsi="Times New Roman" w:cs="Times New Roman"/>
    </w:rPr>
  </w:style>
  <w:style w:type="character" w:customStyle="1" w:styleId="WW8Num934z0">
    <w:name w:val="WW8Num934z0"/>
    <w:rsid w:val="00544D31"/>
    <w:rPr>
      <w:u w:val="none"/>
    </w:rPr>
  </w:style>
  <w:style w:type="character" w:customStyle="1" w:styleId="WW8Num935z0">
    <w:name w:val="WW8Num935z0"/>
    <w:rsid w:val="00544D31"/>
    <w:rPr>
      <w:rFonts w:ascii="Times New Roman" w:hAnsi="Times New Roman" w:cs="Times New Roman"/>
    </w:rPr>
  </w:style>
  <w:style w:type="character" w:customStyle="1" w:styleId="WW8Num935z1">
    <w:name w:val="WW8Num935z1"/>
    <w:rsid w:val="00544D31"/>
    <w:rPr>
      <w:rFonts w:ascii="Courier New" w:hAnsi="Courier New" w:cs="Courier New"/>
    </w:rPr>
  </w:style>
  <w:style w:type="character" w:customStyle="1" w:styleId="WW8Num935z2">
    <w:name w:val="WW8Num935z2"/>
    <w:rsid w:val="00544D31"/>
    <w:rPr>
      <w:rFonts w:ascii="Wingdings" w:hAnsi="Wingdings" w:cs="Wingdings"/>
    </w:rPr>
  </w:style>
  <w:style w:type="character" w:customStyle="1" w:styleId="WW8Num935z3">
    <w:name w:val="WW8Num935z3"/>
    <w:rsid w:val="00544D31"/>
    <w:rPr>
      <w:rFonts w:ascii="Symbol" w:hAnsi="Symbol" w:cs="Symbol"/>
    </w:rPr>
  </w:style>
  <w:style w:type="character" w:customStyle="1" w:styleId="WW8Num936z0">
    <w:name w:val="WW8Num936z0"/>
    <w:rsid w:val="00544D31"/>
    <w:rPr>
      <w:rFonts w:ascii="Times New Roman" w:hAnsi="Times New Roman" w:cs="Times New Roman"/>
    </w:rPr>
  </w:style>
  <w:style w:type="character" w:customStyle="1" w:styleId="WW8Num938z0">
    <w:name w:val="WW8Num938z0"/>
    <w:rsid w:val="00544D31"/>
    <w:rPr>
      <w:rFonts w:ascii="Times New Roman" w:hAnsi="Times New Roman" w:cs="Times New Roman"/>
      <w:b/>
      <w:bCs/>
    </w:rPr>
  </w:style>
  <w:style w:type="character" w:customStyle="1" w:styleId="WW8Num93z0">
    <w:name w:val="WW8Num93z0"/>
    <w:rsid w:val="00544D31"/>
    <w:rPr>
      <w:rFonts w:ascii="Times New Roman" w:hAnsi="Times New Roman" w:cs="Times New Roman"/>
    </w:rPr>
  </w:style>
  <w:style w:type="character" w:customStyle="1" w:styleId="WW8Num941z0">
    <w:name w:val="WW8Num941z0"/>
    <w:rsid w:val="00544D31"/>
    <w:rPr>
      <w:rFonts w:ascii="Times New Roman" w:hAnsi="Times New Roman" w:cs="Times New Roman"/>
    </w:rPr>
  </w:style>
  <w:style w:type="character" w:customStyle="1" w:styleId="WW8Num941z1">
    <w:name w:val="WW8Num941z1"/>
    <w:rsid w:val="00544D31"/>
    <w:rPr>
      <w:rFonts w:ascii="Courier New" w:hAnsi="Courier New" w:cs="Courier New"/>
    </w:rPr>
  </w:style>
  <w:style w:type="character" w:customStyle="1" w:styleId="WW8Num941z2">
    <w:name w:val="WW8Num941z2"/>
    <w:rsid w:val="00544D31"/>
    <w:rPr>
      <w:rFonts w:ascii="Wingdings" w:hAnsi="Wingdings" w:cs="Wingdings"/>
    </w:rPr>
  </w:style>
  <w:style w:type="character" w:customStyle="1" w:styleId="WW8Num941z3">
    <w:name w:val="WW8Num941z3"/>
    <w:rsid w:val="00544D31"/>
    <w:rPr>
      <w:rFonts w:ascii="Symbol" w:hAnsi="Symbol" w:cs="Symbol"/>
    </w:rPr>
  </w:style>
  <w:style w:type="character" w:customStyle="1" w:styleId="WW8Num942z1">
    <w:name w:val="WW8Num942z1"/>
    <w:rsid w:val="00544D31"/>
    <w:rPr>
      <w:rFonts w:ascii="Courier New" w:hAnsi="Courier New" w:cs="Courier New"/>
    </w:rPr>
  </w:style>
  <w:style w:type="character" w:customStyle="1" w:styleId="WW8Num942z2">
    <w:name w:val="WW8Num942z2"/>
    <w:rsid w:val="00544D31"/>
    <w:rPr>
      <w:rFonts w:ascii="Wingdings" w:hAnsi="Wingdings" w:cs="Wingdings"/>
    </w:rPr>
  </w:style>
  <w:style w:type="character" w:customStyle="1" w:styleId="WW8Num942z3">
    <w:name w:val="WW8Num942z3"/>
    <w:rsid w:val="00544D31"/>
    <w:rPr>
      <w:rFonts w:ascii="Symbol" w:hAnsi="Symbol" w:cs="Symbol"/>
    </w:rPr>
  </w:style>
  <w:style w:type="character" w:customStyle="1" w:styleId="WW8Num944z1">
    <w:name w:val="WW8Num944z1"/>
    <w:rsid w:val="00544D31"/>
    <w:rPr>
      <w:rFonts w:ascii="Courier New" w:hAnsi="Courier New" w:cs="Courier New"/>
    </w:rPr>
  </w:style>
  <w:style w:type="character" w:customStyle="1" w:styleId="WW8Num944z2">
    <w:name w:val="WW8Num944z2"/>
    <w:rsid w:val="00544D31"/>
    <w:rPr>
      <w:rFonts w:ascii="Wingdings" w:hAnsi="Wingdings" w:cs="Wingdings"/>
    </w:rPr>
  </w:style>
  <w:style w:type="character" w:customStyle="1" w:styleId="WW8Num944z3">
    <w:name w:val="WW8Num944z3"/>
    <w:rsid w:val="00544D31"/>
    <w:rPr>
      <w:rFonts w:ascii="Symbol" w:hAnsi="Symbol" w:cs="Symbol"/>
    </w:rPr>
  </w:style>
  <w:style w:type="character" w:customStyle="1" w:styleId="WW8Num945z0">
    <w:name w:val="WW8Num945z0"/>
    <w:rsid w:val="00544D31"/>
    <w:rPr>
      <w:rFonts w:ascii="Times New Roman" w:hAnsi="Times New Roman" w:cs="Times New Roman"/>
    </w:rPr>
  </w:style>
  <w:style w:type="character" w:customStyle="1" w:styleId="WW8Num947z0">
    <w:name w:val="WW8Num947z0"/>
    <w:rsid w:val="00544D31"/>
    <w:rPr>
      <w:rFonts w:ascii="Bookman Old Style" w:hAnsi="Bookman Old Style" w:cs="Bookman Old Style"/>
    </w:rPr>
  </w:style>
  <w:style w:type="character" w:customStyle="1" w:styleId="WW8Num949z0">
    <w:name w:val="WW8Num949z0"/>
    <w:rsid w:val="00544D31"/>
    <w:rPr>
      <w:rFonts w:ascii="Symbol" w:hAnsi="Symbol" w:cs="Symbol"/>
      <w:sz w:val="24"/>
      <w:szCs w:val="24"/>
    </w:rPr>
  </w:style>
  <w:style w:type="character" w:customStyle="1" w:styleId="WW8Num949z1">
    <w:name w:val="WW8Num949z1"/>
    <w:rsid w:val="00544D31"/>
    <w:rPr>
      <w:rFonts w:ascii="Courier New" w:hAnsi="Courier New" w:cs="Courier New"/>
    </w:rPr>
  </w:style>
  <w:style w:type="character" w:customStyle="1" w:styleId="WW8Num949z2">
    <w:name w:val="WW8Num949z2"/>
    <w:rsid w:val="00544D31"/>
    <w:rPr>
      <w:rFonts w:ascii="Wingdings" w:hAnsi="Wingdings" w:cs="Wingdings"/>
    </w:rPr>
  </w:style>
  <w:style w:type="character" w:customStyle="1" w:styleId="WW8Num949z3">
    <w:name w:val="WW8Num949z3"/>
    <w:rsid w:val="00544D31"/>
    <w:rPr>
      <w:rFonts w:ascii="Symbol" w:hAnsi="Symbol" w:cs="Symbol"/>
    </w:rPr>
  </w:style>
  <w:style w:type="character" w:customStyle="1" w:styleId="WW8Num951z0">
    <w:name w:val="WW8Num951z0"/>
    <w:rsid w:val="00544D31"/>
    <w:rPr>
      <w:u w:val="none"/>
    </w:rPr>
  </w:style>
  <w:style w:type="character" w:customStyle="1" w:styleId="WW8Num952z0">
    <w:name w:val="WW8Num952z0"/>
    <w:rsid w:val="00544D31"/>
    <w:rPr>
      <w:rFonts w:ascii="Times New Roman" w:hAnsi="Times New Roman" w:cs="Times New Roman"/>
    </w:rPr>
  </w:style>
  <w:style w:type="character" w:customStyle="1" w:styleId="WW8Num953z0">
    <w:name w:val="WW8Num953z0"/>
    <w:rsid w:val="00544D31"/>
    <w:rPr>
      <w:rFonts w:ascii="Symbol" w:hAnsi="Symbol" w:cs="Symbol"/>
    </w:rPr>
  </w:style>
  <w:style w:type="character" w:customStyle="1" w:styleId="WW8Num955z0">
    <w:name w:val="WW8Num955z0"/>
    <w:rsid w:val="00544D31"/>
    <w:rPr>
      <w:rFonts w:ascii="Times New Roman" w:hAnsi="Times New Roman" w:cs="Times New Roman"/>
    </w:rPr>
  </w:style>
  <w:style w:type="character" w:customStyle="1" w:styleId="WW8Num956z0">
    <w:name w:val="WW8Num956z0"/>
    <w:rsid w:val="00544D31"/>
    <w:rPr>
      <w:rFonts w:ascii="Times New Roman" w:hAnsi="Times New Roman" w:cs="Times New Roman"/>
    </w:rPr>
  </w:style>
  <w:style w:type="character" w:customStyle="1" w:styleId="WW8Num958z0">
    <w:name w:val="WW8Num958z0"/>
    <w:rsid w:val="00544D31"/>
    <w:rPr>
      <w:rFonts w:ascii="Times New Roman" w:hAnsi="Times New Roman" w:cs="Times New Roman"/>
      <w:color w:val="000000"/>
    </w:rPr>
  </w:style>
  <w:style w:type="character" w:customStyle="1" w:styleId="WW8Num959z0">
    <w:name w:val="WW8Num959z0"/>
    <w:rsid w:val="00544D31"/>
    <w:rPr>
      <w:rFonts w:ascii="Times New Roman" w:hAnsi="Times New Roman" w:cs="Times New Roman"/>
    </w:rPr>
  </w:style>
  <w:style w:type="character" w:customStyle="1" w:styleId="WW8Num95z4">
    <w:name w:val="WW8Num95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61z0">
    <w:name w:val="WW8Num961z0"/>
    <w:rsid w:val="00544D31"/>
    <w:rPr>
      <w:rFonts w:ascii="Times New Roman" w:hAnsi="Times New Roman" w:cs="Times New Roman"/>
    </w:rPr>
  </w:style>
  <w:style w:type="character" w:customStyle="1" w:styleId="WW8Num961z1">
    <w:name w:val="WW8Num961z1"/>
    <w:rsid w:val="00544D31"/>
    <w:rPr>
      <w:rFonts w:ascii="Courier New" w:hAnsi="Courier New" w:cs="Courier New"/>
    </w:rPr>
  </w:style>
  <w:style w:type="character" w:customStyle="1" w:styleId="WW8Num961z2">
    <w:name w:val="WW8Num961z2"/>
    <w:rsid w:val="00544D31"/>
    <w:rPr>
      <w:rFonts w:ascii="Wingdings" w:hAnsi="Wingdings" w:cs="Wingdings"/>
    </w:rPr>
  </w:style>
  <w:style w:type="character" w:customStyle="1" w:styleId="WW8Num961z3">
    <w:name w:val="WW8Num961z3"/>
    <w:rsid w:val="00544D31"/>
    <w:rPr>
      <w:rFonts w:ascii="Symbol" w:hAnsi="Symbol" w:cs="Symbol"/>
    </w:rPr>
  </w:style>
  <w:style w:type="character" w:customStyle="1" w:styleId="WW8Num962z0">
    <w:name w:val="WW8Num962z0"/>
    <w:rsid w:val="00544D31"/>
    <w:rPr>
      <w:rFonts w:ascii="Times New Roman" w:hAnsi="Times New Roman" w:cs="Times New Roman"/>
    </w:rPr>
  </w:style>
  <w:style w:type="character" w:customStyle="1" w:styleId="WW8Num963z0">
    <w:name w:val="WW8Num963z0"/>
    <w:rsid w:val="00544D31"/>
    <w:rPr>
      <w:rFonts w:ascii="Times New Roman" w:hAnsi="Times New Roman" w:cs="Times New Roman"/>
    </w:rPr>
  </w:style>
  <w:style w:type="character" w:customStyle="1" w:styleId="WW8Num965z0">
    <w:name w:val="WW8Num965z0"/>
    <w:rsid w:val="00544D31"/>
    <w:rPr>
      <w:rFonts w:ascii="Bookman Old Style" w:hAnsi="Bookman Old Style" w:cs="Bookman Old Style"/>
    </w:rPr>
  </w:style>
  <w:style w:type="character" w:customStyle="1" w:styleId="WW8Num965z2">
    <w:name w:val="WW8Num965z2"/>
    <w:rsid w:val="00544D31"/>
    <w:rPr>
      <w:rFonts w:ascii="Times New Roman" w:hAnsi="Times New Roman" w:cs="Times New Roman"/>
    </w:rPr>
  </w:style>
  <w:style w:type="character" w:customStyle="1" w:styleId="WW8Num966z0">
    <w:name w:val="WW8Num966z0"/>
    <w:rsid w:val="00544D31"/>
    <w:rPr>
      <w:rFonts w:ascii="Symbol" w:hAnsi="Symbol" w:cs="Symbol"/>
    </w:rPr>
  </w:style>
  <w:style w:type="character" w:customStyle="1" w:styleId="WW8Num967z0">
    <w:name w:val="WW8Num967z0"/>
    <w:rsid w:val="00544D31"/>
    <w:rPr>
      <w:rFonts w:ascii="Times New Roman" w:hAnsi="Times New Roman" w:cs="Times New Roman"/>
    </w:rPr>
  </w:style>
  <w:style w:type="character" w:customStyle="1" w:styleId="WW8Num967z1">
    <w:name w:val="WW8Num967z1"/>
    <w:rsid w:val="00544D31"/>
    <w:rPr>
      <w:rFonts w:ascii="Courier New" w:hAnsi="Courier New" w:cs="Courier New"/>
    </w:rPr>
  </w:style>
  <w:style w:type="character" w:customStyle="1" w:styleId="WW8Num967z2">
    <w:name w:val="WW8Num967z2"/>
    <w:rsid w:val="00544D31"/>
    <w:rPr>
      <w:rFonts w:ascii="Wingdings" w:hAnsi="Wingdings" w:cs="Wingdings"/>
    </w:rPr>
  </w:style>
  <w:style w:type="character" w:customStyle="1" w:styleId="WW8Num967z3">
    <w:name w:val="WW8Num967z3"/>
    <w:rsid w:val="00544D31"/>
    <w:rPr>
      <w:rFonts w:ascii="Symbol" w:hAnsi="Symbol" w:cs="Symbol"/>
    </w:rPr>
  </w:style>
  <w:style w:type="character" w:customStyle="1" w:styleId="WW8Num969z0">
    <w:name w:val="WW8Num969z0"/>
    <w:rsid w:val="00544D31"/>
    <w:rPr>
      <w:rFonts w:ascii="Symbol" w:hAnsi="Symbol" w:cs="Symbol"/>
    </w:rPr>
  </w:style>
  <w:style w:type="character" w:customStyle="1" w:styleId="WW8Num969z1">
    <w:name w:val="WW8Num969z1"/>
    <w:rsid w:val="00544D31"/>
    <w:rPr>
      <w:rFonts w:ascii="Wingdings" w:hAnsi="Wingdings" w:cs="Wingdings"/>
    </w:rPr>
  </w:style>
  <w:style w:type="character" w:customStyle="1" w:styleId="WW8Num969z4">
    <w:name w:val="WW8Num969z4"/>
    <w:rsid w:val="00544D31"/>
    <w:rPr>
      <w:rFonts w:ascii="Courier New" w:hAnsi="Courier New" w:cs="Courier New"/>
    </w:rPr>
  </w:style>
  <w:style w:type="character" w:customStyle="1" w:styleId="WW8Num970z0">
    <w:name w:val="WW8Num970z0"/>
    <w:rsid w:val="00544D31"/>
    <w:rPr>
      <w:rFonts w:ascii="Times New Roman" w:hAnsi="Times New Roman" w:cs="Times New Roman"/>
    </w:rPr>
  </w:style>
  <w:style w:type="character" w:customStyle="1" w:styleId="WW8Num971z0">
    <w:name w:val="WW8Num971z0"/>
    <w:rsid w:val="00544D31"/>
    <w:rPr>
      <w:rFonts w:ascii="Symbol" w:hAnsi="Symbol" w:cs="Symbol"/>
    </w:rPr>
  </w:style>
  <w:style w:type="character" w:customStyle="1" w:styleId="WW8Num972z0">
    <w:name w:val="WW8Num97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73z0">
    <w:name w:val="WW8Num973z0"/>
    <w:rsid w:val="00544D31"/>
    <w:rPr>
      <w:rFonts w:ascii="Times New Roman" w:hAnsi="Times New Roman" w:cs="Times New Roman"/>
    </w:rPr>
  </w:style>
  <w:style w:type="character" w:customStyle="1" w:styleId="WW8Num973z1">
    <w:name w:val="WW8Num973z1"/>
    <w:rsid w:val="00544D31"/>
    <w:rPr>
      <w:rFonts w:ascii="Courier New" w:hAnsi="Courier New" w:cs="Courier New"/>
    </w:rPr>
  </w:style>
  <w:style w:type="character" w:customStyle="1" w:styleId="WW8Num973z2">
    <w:name w:val="WW8Num973z2"/>
    <w:rsid w:val="00544D31"/>
    <w:rPr>
      <w:rFonts w:ascii="Wingdings" w:hAnsi="Wingdings" w:cs="Wingdings"/>
    </w:rPr>
  </w:style>
  <w:style w:type="character" w:customStyle="1" w:styleId="WW8Num973z3">
    <w:name w:val="WW8Num973z3"/>
    <w:rsid w:val="00544D31"/>
    <w:rPr>
      <w:rFonts w:ascii="Symbol" w:hAnsi="Symbol" w:cs="Symbol"/>
    </w:rPr>
  </w:style>
  <w:style w:type="character" w:customStyle="1" w:styleId="WW8Num974z0">
    <w:name w:val="WW8Num974z0"/>
    <w:rsid w:val="00544D31"/>
    <w:rPr>
      <w:rFonts w:ascii="Bookman Old Style" w:hAnsi="Bookman Old Style" w:cs="Bookman Old Style"/>
    </w:rPr>
  </w:style>
  <w:style w:type="character" w:customStyle="1" w:styleId="WW8Num974z1">
    <w:name w:val="WW8Num974z1"/>
    <w:rsid w:val="00544D31"/>
    <w:rPr>
      <w:rFonts w:ascii="Times New Roman" w:hAnsi="Times New Roman" w:cs="Times New Roman"/>
      <w:caps/>
    </w:rPr>
  </w:style>
  <w:style w:type="character" w:customStyle="1" w:styleId="WW8Num975z3">
    <w:name w:val="WW8Num975z3"/>
    <w:rsid w:val="00544D31"/>
    <w:rPr>
      <w:rFonts w:ascii="Times New Roman" w:hAnsi="Times New Roman" w:cs="Times New Roman"/>
    </w:rPr>
  </w:style>
  <w:style w:type="character" w:customStyle="1" w:styleId="WW8Num977z0">
    <w:name w:val="WW8Num977z0"/>
    <w:rsid w:val="00544D31"/>
    <w:rPr>
      <w:rFonts w:ascii="Times New Roman" w:hAnsi="Times New Roman" w:cs="Times New Roman"/>
    </w:rPr>
  </w:style>
  <w:style w:type="character" w:customStyle="1" w:styleId="WW8Num978z0">
    <w:name w:val="WW8Num978z0"/>
    <w:rsid w:val="00544D31"/>
    <w:rPr>
      <w:rFonts w:ascii="Times New Roman" w:hAnsi="Times New Roman" w:cs="Times New Roman"/>
    </w:rPr>
  </w:style>
  <w:style w:type="character" w:customStyle="1" w:styleId="WW8Num979z0">
    <w:name w:val="WW8Num979z0"/>
    <w:rsid w:val="00544D31"/>
    <w:rPr>
      <w:rFonts w:ascii="Symbol" w:hAnsi="Symbol" w:cs="Symbol"/>
      <w:sz w:val="20"/>
      <w:szCs w:val="20"/>
    </w:rPr>
  </w:style>
  <w:style w:type="character" w:customStyle="1" w:styleId="WW8Num979z1">
    <w:name w:val="WW8Num979z1"/>
    <w:rsid w:val="00544D31"/>
    <w:rPr>
      <w:rFonts w:ascii="Courier New" w:hAnsi="Courier New" w:cs="Courier New"/>
      <w:sz w:val="20"/>
      <w:szCs w:val="20"/>
    </w:rPr>
  </w:style>
  <w:style w:type="character" w:customStyle="1" w:styleId="WW8Num979z2">
    <w:name w:val="WW8Num979z2"/>
    <w:rsid w:val="00544D31"/>
    <w:rPr>
      <w:rFonts w:ascii="Wingdings" w:hAnsi="Wingdings" w:cs="Wingdings"/>
      <w:sz w:val="20"/>
      <w:szCs w:val="20"/>
    </w:rPr>
  </w:style>
  <w:style w:type="character" w:customStyle="1" w:styleId="WW8Num980z0">
    <w:name w:val="WW8Num980z0"/>
    <w:rsid w:val="00544D31"/>
    <w:rPr>
      <w:rFonts w:ascii="Symbol" w:hAnsi="Symbol" w:cs="Symbol"/>
    </w:rPr>
  </w:style>
  <w:style w:type="character" w:customStyle="1" w:styleId="WW8Num981z0">
    <w:name w:val="WW8Num981z0"/>
    <w:rsid w:val="00544D31"/>
    <w:rPr>
      <w:rFonts w:ascii="Times New Roman" w:hAnsi="Times New Roman" w:cs="Times New Roman"/>
    </w:rPr>
  </w:style>
  <w:style w:type="character" w:customStyle="1" w:styleId="WW8Num983z0">
    <w:name w:val="WW8Num983z0"/>
    <w:rsid w:val="00544D31"/>
    <w:rPr>
      <w:rFonts w:ascii="Times New Roman" w:hAnsi="Times New Roman" w:cs="Times New Roman"/>
    </w:rPr>
  </w:style>
  <w:style w:type="character" w:customStyle="1" w:styleId="WW8Num985z0">
    <w:name w:val="WW8Num985z0"/>
    <w:rsid w:val="00544D31"/>
    <w:rPr>
      <w:rFonts w:ascii="Times New Roman" w:hAnsi="Times New Roman" w:cs="Times New Roman"/>
    </w:rPr>
  </w:style>
  <w:style w:type="character" w:customStyle="1" w:styleId="WW8Num986z0">
    <w:name w:val="WW8Num986z0"/>
    <w:rsid w:val="00544D31"/>
    <w:rPr>
      <w:rFonts w:ascii="Times New Roman" w:hAnsi="Times New Roman" w:cs="Times New Roman"/>
    </w:rPr>
  </w:style>
  <w:style w:type="character" w:customStyle="1" w:styleId="WW8Num987z0">
    <w:name w:val="WW8Num987z0"/>
    <w:rsid w:val="00544D31"/>
    <w:rPr>
      <w:rFonts w:ascii="Times New Roman" w:hAnsi="Times New Roman" w:cs="Times New Roman"/>
    </w:rPr>
  </w:style>
  <w:style w:type="character" w:customStyle="1" w:styleId="WW8Num987z1">
    <w:name w:val="WW8Num987z1"/>
    <w:rsid w:val="00544D31"/>
    <w:rPr>
      <w:rFonts w:ascii="Courier New" w:hAnsi="Courier New" w:cs="Courier New"/>
    </w:rPr>
  </w:style>
  <w:style w:type="character" w:customStyle="1" w:styleId="WW8Num987z2">
    <w:name w:val="WW8Num987z2"/>
    <w:rsid w:val="00544D31"/>
    <w:rPr>
      <w:rFonts w:ascii="Wingdings" w:hAnsi="Wingdings" w:cs="Wingdings"/>
    </w:rPr>
  </w:style>
  <w:style w:type="character" w:customStyle="1" w:styleId="WW8Num987z3">
    <w:name w:val="WW8Num987z3"/>
    <w:rsid w:val="00544D31"/>
    <w:rPr>
      <w:rFonts w:ascii="Symbol" w:hAnsi="Symbol" w:cs="Symbol"/>
    </w:rPr>
  </w:style>
  <w:style w:type="character" w:customStyle="1" w:styleId="WW8Num988z0">
    <w:name w:val="WW8Num988z0"/>
    <w:rsid w:val="00544D31"/>
    <w:rPr>
      <w:rFonts w:ascii="Bookman Old Style" w:hAnsi="Bookman Old Style" w:cs="Bookman Old Style"/>
    </w:rPr>
  </w:style>
  <w:style w:type="character" w:customStyle="1" w:styleId="WW8Num989z0">
    <w:name w:val="WW8Num98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90z0">
    <w:name w:val="WW8Num990z0"/>
    <w:rsid w:val="00544D31"/>
    <w:rPr>
      <w:rFonts w:ascii="Symbol" w:hAnsi="Symbol" w:cs="Symbol"/>
      <w:sz w:val="24"/>
      <w:szCs w:val="24"/>
    </w:rPr>
  </w:style>
  <w:style w:type="character" w:customStyle="1" w:styleId="WW8Num990z1">
    <w:name w:val="WW8Num990z1"/>
    <w:rsid w:val="00544D31"/>
    <w:rPr>
      <w:rFonts w:ascii="Courier New" w:hAnsi="Courier New" w:cs="Courier New"/>
    </w:rPr>
  </w:style>
  <w:style w:type="character" w:customStyle="1" w:styleId="WW8Num990z2">
    <w:name w:val="WW8Num990z2"/>
    <w:rsid w:val="00544D31"/>
    <w:rPr>
      <w:rFonts w:ascii="Wingdings" w:hAnsi="Wingdings" w:cs="Wingdings"/>
    </w:rPr>
  </w:style>
  <w:style w:type="character" w:customStyle="1" w:styleId="WW8Num990z3">
    <w:name w:val="WW8Num990z3"/>
    <w:rsid w:val="00544D31"/>
    <w:rPr>
      <w:rFonts w:ascii="Symbol" w:hAnsi="Symbol" w:cs="Symbol"/>
    </w:rPr>
  </w:style>
  <w:style w:type="character" w:customStyle="1" w:styleId="WW8Num991z0">
    <w:name w:val="WW8Num991z0"/>
    <w:rsid w:val="00544D31"/>
    <w:rPr>
      <w:rFonts w:ascii="Symbol" w:hAnsi="Symbol" w:cs="Symbol"/>
    </w:rPr>
  </w:style>
  <w:style w:type="character" w:customStyle="1" w:styleId="WW8Num992z0">
    <w:name w:val="WW8Num992z0"/>
    <w:rsid w:val="00544D31"/>
    <w:rPr>
      <w:rFonts w:ascii="Times New Roman" w:hAnsi="Times New Roman" w:cs="Times New Roman"/>
    </w:rPr>
  </w:style>
  <w:style w:type="character" w:customStyle="1" w:styleId="WW8Num992z1">
    <w:name w:val="WW8Num992z1"/>
    <w:rsid w:val="00544D31"/>
    <w:rPr>
      <w:rFonts w:ascii="Courier New" w:hAnsi="Courier New" w:cs="Courier New"/>
    </w:rPr>
  </w:style>
  <w:style w:type="character" w:customStyle="1" w:styleId="WW8Num992z2">
    <w:name w:val="WW8Num992z2"/>
    <w:rsid w:val="00544D31"/>
    <w:rPr>
      <w:rFonts w:ascii="Wingdings" w:hAnsi="Wingdings" w:cs="Wingdings"/>
    </w:rPr>
  </w:style>
  <w:style w:type="character" w:customStyle="1" w:styleId="WW8Num992z3">
    <w:name w:val="WW8Num992z3"/>
    <w:rsid w:val="00544D31"/>
    <w:rPr>
      <w:rFonts w:ascii="Symbol" w:hAnsi="Symbol" w:cs="Symbol"/>
    </w:rPr>
  </w:style>
  <w:style w:type="character" w:customStyle="1" w:styleId="WW8Num993z0">
    <w:name w:val="WW8Num993z0"/>
    <w:rsid w:val="00544D31"/>
    <w:rPr>
      <w:rFonts w:ascii="Times New Roman" w:hAnsi="Times New Roman" w:cs="Times New Roman"/>
    </w:rPr>
  </w:style>
  <w:style w:type="character" w:customStyle="1" w:styleId="WW8Num993z1">
    <w:name w:val="WW8Num993z1"/>
    <w:rsid w:val="00544D31"/>
    <w:rPr>
      <w:rFonts w:ascii="Courier New" w:hAnsi="Courier New" w:cs="Courier New"/>
    </w:rPr>
  </w:style>
  <w:style w:type="character" w:customStyle="1" w:styleId="WW8Num993z2">
    <w:name w:val="WW8Num993z2"/>
    <w:rsid w:val="00544D31"/>
    <w:rPr>
      <w:rFonts w:ascii="Wingdings" w:hAnsi="Wingdings" w:cs="Wingdings"/>
    </w:rPr>
  </w:style>
  <w:style w:type="character" w:customStyle="1" w:styleId="WW8Num993z3">
    <w:name w:val="WW8Num993z3"/>
    <w:rsid w:val="00544D31"/>
    <w:rPr>
      <w:rFonts w:ascii="Symbol" w:hAnsi="Symbol" w:cs="Symbol"/>
    </w:rPr>
  </w:style>
  <w:style w:type="character" w:customStyle="1" w:styleId="WW8Num995z0">
    <w:name w:val="WW8Num995z0"/>
    <w:rsid w:val="00544D31"/>
    <w:rPr>
      <w:rFonts w:ascii="Times New Roman" w:hAnsi="Times New Roman" w:cs="Times New Roman"/>
    </w:rPr>
  </w:style>
  <w:style w:type="character" w:customStyle="1" w:styleId="WW8Num995z1">
    <w:name w:val="WW8Num995z1"/>
    <w:rsid w:val="00544D31"/>
    <w:rPr>
      <w:rFonts w:ascii="Courier New" w:hAnsi="Courier New" w:cs="Courier New"/>
    </w:rPr>
  </w:style>
  <w:style w:type="character" w:customStyle="1" w:styleId="WW8Num995z2">
    <w:name w:val="WW8Num995z2"/>
    <w:rsid w:val="00544D31"/>
    <w:rPr>
      <w:rFonts w:ascii="Wingdings" w:hAnsi="Wingdings" w:cs="Wingdings"/>
    </w:rPr>
  </w:style>
  <w:style w:type="character" w:customStyle="1" w:styleId="WW8Num995z3">
    <w:name w:val="WW8Num995z3"/>
    <w:rsid w:val="00544D31"/>
    <w:rPr>
      <w:rFonts w:ascii="Symbol" w:hAnsi="Symbol" w:cs="Symbol"/>
    </w:rPr>
  </w:style>
  <w:style w:type="character" w:customStyle="1" w:styleId="WW8Num997z0">
    <w:name w:val="WW8Num997z0"/>
    <w:rsid w:val="00544D31"/>
    <w:rPr>
      <w:u w:val="none"/>
    </w:rPr>
  </w:style>
  <w:style w:type="character" w:customStyle="1" w:styleId="WW8Num998z0">
    <w:name w:val="WW8Num998z0"/>
    <w:rsid w:val="00544D31"/>
    <w:rPr>
      <w:rFonts w:ascii="Times New Roman" w:hAnsi="Times New Roman" w:cs="Times New Roman"/>
    </w:rPr>
  </w:style>
  <w:style w:type="character" w:customStyle="1" w:styleId="WW8Num9z0">
    <w:name w:val="WW8Num9z0"/>
    <w:rsid w:val="00544D31"/>
    <w:rPr>
      <w:rFonts w:ascii="Times New Roman" w:hAnsi="Times New Roman" w:cs="Times New Roman"/>
    </w:rPr>
  </w:style>
  <w:style w:type="character" w:customStyle="1" w:styleId="WW8NumSt1142z0">
    <w:name w:val="WW8NumSt1142z0"/>
    <w:rsid w:val="00544D31"/>
    <w:rPr>
      <w:rFonts w:ascii="Symbol" w:hAnsi="Symbol" w:cs="Symbol"/>
    </w:rPr>
  </w:style>
  <w:style w:type="character" w:customStyle="1" w:styleId="WW8NumSt1350z0">
    <w:name w:val="WW8NumSt1350z0"/>
    <w:rsid w:val="00544D31"/>
    <w:rPr>
      <w:rFonts w:ascii="Symbol" w:hAnsi="Symbol" w:cs="Symbol"/>
    </w:rPr>
  </w:style>
  <w:style w:type="character" w:customStyle="1" w:styleId="WW8NumSt178z0">
    <w:name w:val="WW8NumSt178z0"/>
    <w:rsid w:val="00544D31"/>
    <w:rPr>
      <w:rFonts w:ascii="Symbol" w:hAnsi="Symbol" w:cs="Symbol"/>
      <w:sz w:val="28"/>
      <w:szCs w:val="28"/>
    </w:rPr>
  </w:style>
  <w:style w:type="character" w:customStyle="1" w:styleId="WW8NumSt258z0">
    <w:name w:val="WW8NumSt258z0"/>
    <w:rsid w:val="00544D31"/>
    <w:rPr>
      <w:rFonts w:ascii="Symbol" w:hAnsi="Symbol" w:cs="Symbol"/>
    </w:rPr>
  </w:style>
  <w:style w:type="character" w:customStyle="1" w:styleId="WW8NumSt612z0">
    <w:name w:val="WW8NumSt612z0"/>
    <w:rsid w:val="00544D31"/>
    <w:rPr>
      <w:rFonts w:ascii="Symbol" w:hAnsi="Symbol" w:cs="Symbol"/>
    </w:rPr>
  </w:style>
  <w:style w:type="character" w:customStyle="1" w:styleId="WW8NumSt842z0">
    <w:name w:val="WW8NumSt842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845z0">
    <w:name w:val="WW8NumSt845z0"/>
    <w:rsid w:val="00544D31"/>
    <w:rPr>
      <w:rFonts w:ascii="Wingdings" w:hAnsi="Wingdings" w:cs="Wingdings"/>
      <w:sz w:val="24"/>
      <w:szCs w:val="24"/>
    </w:rPr>
  </w:style>
  <w:style w:type="character" w:customStyle="1" w:styleId="WW8NumSt875z0">
    <w:name w:val="WW8NumSt875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-Domylnaczcionkaakapitu1">
    <w:name w:val="WW-Domyślna czcionka akapitu1"/>
    <w:rsid w:val="00544D31"/>
  </w:style>
  <w:style w:type="character" w:customStyle="1" w:styleId="WW-Domylnaczcionkaakapitu11">
    <w:name w:val="WW-Domyślna czcionka akapitu11"/>
    <w:rsid w:val="00544D31"/>
  </w:style>
  <w:style w:type="character" w:customStyle="1" w:styleId="WW-Domylnaczcionkaakapitu111">
    <w:name w:val="WW-Domyślna czcionka akapitu111"/>
    <w:rsid w:val="00544D31"/>
  </w:style>
  <w:style w:type="paragraph" w:customStyle="1" w:styleId="WW-Indeks">
    <w:name w:val="WW-Indeks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Indeks1">
    <w:name w:val="WW-Indeks1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Nagwek">
    <w:name w:val="WW-Nagłówek"/>
    <w:basedOn w:val="Normalny"/>
    <w:next w:val="Tekstpodstawowy"/>
    <w:rsid w:val="00544D31"/>
    <w:pPr>
      <w:keepNext/>
      <w:suppressAutoHyphens/>
      <w:spacing w:before="240" w:after="120"/>
    </w:pPr>
    <w:rPr>
      <w:rFonts w:ascii="Arial" w:hAnsi="Arial" w:cs="Arial"/>
      <w:color w:val="000000"/>
      <w:sz w:val="28"/>
      <w:szCs w:val="28"/>
      <w:lang w:eastAsia="ar-SA"/>
    </w:rPr>
  </w:style>
  <w:style w:type="paragraph" w:customStyle="1" w:styleId="WW-NormalnyWeb1">
    <w:name w:val="WW-Normalny (Web)1"/>
    <w:basedOn w:val="Normalny"/>
    <w:rsid w:val="00544D31"/>
    <w:pPr>
      <w:suppressAutoHyphens/>
      <w:spacing w:before="280" w:after="280"/>
      <w:jc w:val="left"/>
    </w:pPr>
    <w:rPr>
      <w:rFonts w:ascii="Arial Unicode MS" w:eastAsia="Arial Unicode MS" w:hAnsi="Arial Unicode MS" w:cs="Arial Unicode MS"/>
      <w:color w:val="000000"/>
      <w:lang w:eastAsia="ar-SA"/>
    </w:rPr>
  </w:style>
  <w:style w:type="paragraph" w:customStyle="1" w:styleId="WW-Tekstdymka">
    <w:name w:val="WW-Tekst dymka"/>
    <w:basedOn w:val="Normalny"/>
    <w:rsid w:val="00544D31"/>
    <w:pPr>
      <w:suppressAutoHyphens/>
    </w:pPr>
    <w:rPr>
      <w:rFonts w:ascii="Tahoma" w:hAnsi="Tahoma" w:cs="Tahoma"/>
      <w:color w:val="000000"/>
      <w:sz w:val="16"/>
      <w:szCs w:val="16"/>
      <w:lang w:eastAsia="ar-SA"/>
    </w:rPr>
  </w:style>
  <w:style w:type="paragraph" w:customStyle="1" w:styleId="WW-Tekstkomentarza1">
    <w:name w:val="WW-Tekst komentarza1"/>
    <w:basedOn w:val="Normalny"/>
    <w:rsid w:val="00544D31"/>
    <w:pPr>
      <w:suppressAutoHyphens/>
    </w:pPr>
    <w:rPr>
      <w:rFonts w:ascii="Bookman Old Style" w:hAnsi="Bookman Old Style" w:cs="Bookman Old Style"/>
      <w:color w:val="000000"/>
      <w:sz w:val="20"/>
      <w:szCs w:val="20"/>
      <w:lang w:eastAsia="ar-SA"/>
    </w:rPr>
  </w:style>
  <w:style w:type="paragraph" w:customStyle="1" w:styleId="WW-Tekstpodstawowy21">
    <w:name w:val="WW-Tekst podstawowy 21"/>
    <w:basedOn w:val="Normalny"/>
    <w:rsid w:val="00544D31"/>
    <w:pPr>
      <w:suppressAutoHyphens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212">
    <w:name w:val="WW-Tekst podstawowy 212"/>
    <w:basedOn w:val="Normalny"/>
    <w:rsid w:val="00544D31"/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">
    <w:name w:val="WW-Tekst podstawowy 31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suppressAutoHyphens/>
      <w:jc w:val="left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2">
    <w:name w:val="WW-Tekst podstawowy 312"/>
    <w:basedOn w:val="Normalny"/>
    <w:rsid w:val="00544D31"/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21">
    <w:name w:val="WW-Tekst podstawowy wcięty 21"/>
    <w:basedOn w:val="Normalny"/>
    <w:rsid w:val="00544D31"/>
    <w:pPr>
      <w:suppressAutoHyphens/>
      <w:ind w:left="284" w:firstLine="1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">
    <w:name w:val="WW-Tekst podstawowy wcięty 212"/>
    <w:basedOn w:val="Normalny"/>
    <w:rsid w:val="00544D31"/>
    <w:pPr>
      <w:suppressAutoHyphens/>
      <w:ind w:left="284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3">
    <w:name w:val="WW-Tekst podstawowy wcięty 2123"/>
    <w:basedOn w:val="Normalny"/>
    <w:rsid w:val="00544D31"/>
    <w:pPr>
      <w:ind w:left="426"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31">
    <w:name w:val="WW-Tekst podstawowy wcięty 31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312">
    <w:name w:val="WW-Tekst podstawowy wcięty 312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matkomentarza">
    <w:name w:val="WW-Temat komentarza"/>
    <w:basedOn w:val="WW-Tekstkomentarza1"/>
    <w:next w:val="WW-Tekstkomentarza1"/>
    <w:rsid w:val="00544D31"/>
    <w:rPr>
      <w:b/>
      <w:bCs/>
    </w:rPr>
  </w:style>
  <w:style w:type="character" w:customStyle="1" w:styleId="WW-WW8Num10z0">
    <w:name w:val="WW-WW8Num10z0"/>
    <w:rsid w:val="00544D31"/>
    <w:rPr>
      <w:rFonts w:ascii="Times New Roman" w:hAnsi="Times New Roman" w:cs="Times New Roman"/>
    </w:rPr>
  </w:style>
  <w:style w:type="character" w:customStyle="1" w:styleId="WW-WW8Num10z01">
    <w:name w:val="WW-WW8Num10z01"/>
    <w:rsid w:val="00544D31"/>
    <w:rPr>
      <w:rFonts w:ascii="Symbol" w:hAnsi="Symbol" w:cs="Symbol"/>
    </w:rPr>
  </w:style>
  <w:style w:type="character" w:customStyle="1" w:styleId="WW-WW8Num11z0">
    <w:name w:val="WW-WW8Num11z0"/>
    <w:rsid w:val="00544D31"/>
    <w:rPr>
      <w:rFonts w:ascii="Times New Roman" w:hAnsi="Times New Roman" w:cs="Times New Roman"/>
    </w:rPr>
  </w:style>
  <w:style w:type="character" w:customStyle="1" w:styleId="WW-WW8Num12z0">
    <w:name w:val="WW-WW8Num12z0"/>
    <w:rsid w:val="00544D31"/>
  </w:style>
  <w:style w:type="character" w:customStyle="1" w:styleId="WW-WW8Num13z0">
    <w:name w:val="WW-WW8Num13z0"/>
    <w:rsid w:val="00544D31"/>
  </w:style>
  <w:style w:type="character" w:customStyle="1" w:styleId="WW-WW8Num13z01">
    <w:name w:val="WW-WW8Num13z01"/>
    <w:rsid w:val="00544D31"/>
    <w:rPr>
      <w:rFonts w:ascii="Times New Roman" w:hAnsi="Times New Roman" w:cs="Times New Roman"/>
    </w:rPr>
  </w:style>
  <w:style w:type="character" w:customStyle="1" w:styleId="WW-WW8Num13z3">
    <w:name w:val="WW-WW8Num13z3"/>
    <w:rsid w:val="00544D31"/>
    <w:rPr>
      <w:rFonts w:ascii="StarSymbol" w:hAnsi="StarSymbol" w:cs="StarSymbol"/>
    </w:rPr>
  </w:style>
  <w:style w:type="character" w:customStyle="1" w:styleId="WW-WW8Num14z0">
    <w:name w:val="WW-WW8Num14z0"/>
    <w:rsid w:val="00544D31"/>
  </w:style>
  <w:style w:type="character" w:customStyle="1" w:styleId="WW-WW8Num14z01">
    <w:name w:val="WW-WW8Num1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5z0">
    <w:name w:val="WW-WW8Num15z0"/>
    <w:rsid w:val="00544D31"/>
    <w:rPr>
      <w:rFonts w:ascii="Bookman Old Style" w:hAnsi="Bookman Old Style" w:cs="Bookman Old Style"/>
    </w:rPr>
  </w:style>
  <w:style w:type="character" w:customStyle="1" w:styleId="WW-WW8Num15z01">
    <w:name w:val="WW-WW8Num1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6z0">
    <w:name w:val="WW-WW8Num16z0"/>
    <w:rsid w:val="00544D31"/>
  </w:style>
  <w:style w:type="character" w:customStyle="1" w:styleId="WW-WW8Num16z01">
    <w:name w:val="WW-WW8Num16z01"/>
    <w:rsid w:val="00544D31"/>
    <w:rPr>
      <w:rFonts w:ascii="Times New Roman" w:hAnsi="Times New Roman" w:cs="Times New Roman"/>
    </w:rPr>
  </w:style>
  <w:style w:type="character" w:customStyle="1" w:styleId="WW-WW8Num16z1">
    <w:name w:val="WW-WW8Num16z1"/>
    <w:rsid w:val="00544D31"/>
    <w:rPr>
      <w:rFonts w:ascii="Symbol" w:hAnsi="Symbol" w:cs="Symbol"/>
    </w:rPr>
  </w:style>
  <w:style w:type="character" w:customStyle="1" w:styleId="WW-WW8Num16z2">
    <w:name w:val="WW-WW8Num16z2"/>
    <w:rsid w:val="00544D31"/>
    <w:rPr>
      <w:rFonts w:ascii="Times New Roman" w:hAnsi="Times New Roman" w:cs="Times New Roman"/>
    </w:rPr>
  </w:style>
  <w:style w:type="character" w:customStyle="1" w:styleId="WW-WW8Num16z21">
    <w:name w:val="WW-WW8Num16z21"/>
    <w:rsid w:val="00544D31"/>
    <w:rPr>
      <w:rFonts w:ascii="Wingdings" w:hAnsi="Wingdings" w:cs="Wingdings"/>
    </w:rPr>
  </w:style>
  <w:style w:type="character" w:customStyle="1" w:styleId="WW-WW8Num16z3">
    <w:name w:val="WW-WW8Num16z3"/>
    <w:rsid w:val="00544D31"/>
    <w:rPr>
      <w:rFonts w:ascii="Symbol" w:hAnsi="Symbol" w:cs="Symbol"/>
    </w:rPr>
  </w:style>
  <w:style w:type="character" w:customStyle="1" w:styleId="WW-WW8Num17z0">
    <w:name w:val="WW-WW8Num17z0"/>
    <w:rsid w:val="00544D31"/>
    <w:rPr>
      <w:rFonts w:ascii="Times New Roman" w:hAnsi="Times New Roman" w:cs="Times New Roman"/>
    </w:rPr>
  </w:style>
  <w:style w:type="character" w:customStyle="1" w:styleId="WW-WW8Num17z01">
    <w:name w:val="WW-WW8Num1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8z0">
    <w:name w:val="WW-WW8Num18z0"/>
    <w:rsid w:val="00544D31"/>
  </w:style>
  <w:style w:type="character" w:customStyle="1" w:styleId="WW-WW8Num18z01">
    <w:name w:val="WW-WW8Num18z01"/>
    <w:rsid w:val="00544D31"/>
    <w:rPr>
      <w:rFonts w:ascii="Times New Roman" w:hAnsi="Times New Roman" w:cs="Times New Roman"/>
    </w:rPr>
  </w:style>
  <w:style w:type="character" w:customStyle="1" w:styleId="WW-WW8Num19z0">
    <w:name w:val="WW-WW8Num19z0"/>
    <w:rsid w:val="00544D31"/>
    <w:rPr>
      <w:rFonts w:ascii="Times New Roman" w:hAnsi="Times New Roman" w:cs="Times New Roman"/>
    </w:rPr>
  </w:style>
  <w:style w:type="character" w:customStyle="1" w:styleId="WW-WW8Num19z01">
    <w:name w:val="WW-WW8Num1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z0">
    <w:name w:val="WW-WW8Num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0z0">
    <w:name w:val="WW-WW8Num20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-WW8Num20z01">
    <w:name w:val="WW-WW8Num20z01"/>
    <w:rsid w:val="00544D31"/>
    <w:rPr>
      <w:rFonts w:ascii="Bookman Old Style" w:hAnsi="Bookman Old Style" w:cs="Bookman Old Style"/>
    </w:rPr>
  </w:style>
  <w:style w:type="character" w:customStyle="1" w:styleId="WW-WW8Num21z0">
    <w:name w:val="WW-WW8Num21z0"/>
    <w:rsid w:val="00544D31"/>
    <w:rPr>
      <w:rFonts w:ascii="Symbol" w:hAnsi="Symbol" w:cs="Symbol"/>
      <w:sz w:val="24"/>
      <w:szCs w:val="24"/>
    </w:rPr>
  </w:style>
  <w:style w:type="character" w:customStyle="1" w:styleId="WW-WW8Num22z0">
    <w:name w:val="WW-WW8Num22z0"/>
    <w:rsid w:val="00544D31"/>
    <w:rPr>
      <w:rFonts w:ascii="Times New Roman" w:hAnsi="Times New Roman" w:cs="Times New Roman"/>
    </w:rPr>
  </w:style>
  <w:style w:type="character" w:customStyle="1" w:styleId="WW-WW8Num22z01">
    <w:name w:val="WW-WW8Num22z01"/>
    <w:rsid w:val="00544D31"/>
    <w:rPr>
      <w:rFonts w:ascii="Times New Roman" w:hAnsi="Times New Roman" w:cs="Times New Roman"/>
    </w:rPr>
  </w:style>
  <w:style w:type="character" w:customStyle="1" w:styleId="WW-WW8Num23z0">
    <w:name w:val="WW-WW8Num23z0"/>
    <w:rsid w:val="00544D31"/>
  </w:style>
  <w:style w:type="character" w:customStyle="1" w:styleId="WW-WW8Num24z0">
    <w:name w:val="WW-WW8Num24z0"/>
    <w:rsid w:val="00544D31"/>
  </w:style>
  <w:style w:type="character" w:customStyle="1" w:styleId="WW-WW8Num24z01">
    <w:name w:val="WW-WW8Num24z01"/>
    <w:rsid w:val="00544D31"/>
    <w:rPr>
      <w:rFonts w:ascii="Times New Roman" w:hAnsi="Times New Roman" w:cs="Times New Roman"/>
    </w:rPr>
  </w:style>
  <w:style w:type="character" w:customStyle="1" w:styleId="WW-WW8Num25z0">
    <w:name w:val="WW-WW8Num25z0"/>
    <w:rsid w:val="00544D31"/>
  </w:style>
  <w:style w:type="character" w:customStyle="1" w:styleId="WW-WW8Num25z01">
    <w:name w:val="WW-WW8Num25z01"/>
    <w:rsid w:val="00544D31"/>
    <w:rPr>
      <w:rFonts w:ascii="Times New Roman" w:hAnsi="Times New Roman" w:cs="Times New Roman"/>
    </w:rPr>
  </w:style>
  <w:style w:type="character" w:customStyle="1" w:styleId="WW-WW8Num26z0">
    <w:name w:val="WW-WW8Num26z0"/>
    <w:rsid w:val="00544D31"/>
    <w:rPr>
      <w:rFonts w:ascii="Times New Roman" w:hAnsi="Times New Roman" w:cs="Times New Roman"/>
    </w:rPr>
  </w:style>
  <w:style w:type="character" w:customStyle="1" w:styleId="WW-WW8Num26z01">
    <w:name w:val="WW-WW8Num26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6z1">
    <w:name w:val="WW-WW8Num26z1"/>
    <w:rsid w:val="00544D31"/>
    <w:rPr>
      <w:color w:val="000000"/>
    </w:rPr>
  </w:style>
  <w:style w:type="character" w:customStyle="1" w:styleId="WW-WW8Num27z0">
    <w:name w:val="WW-WW8Num27z0"/>
    <w:rsid w:val="00544D31"/>
  </w:style>
  <w:style w:type="character" w:customStyle="1" w:styleId="WW-WW8Num27z01">
    <w:name w:val="WW-WW8Num27z01"/>
    <w:rsid w:val="00544D31"/>
    <w:rPr>
      <w:rFonts w:ascii="Times New Roman" w:hAnsi="Times New Roman" w:cs="Times New Roman"/>
    </w:rPr>
  </w:style>
  <w:style w:type="character" w:customStyle="1" w:styleId="WW-WW8Num27z2">
    <w:name w:val="WW-WW8Num27z2"/>
    <w:rsid w:val="00544D31"/>
    <w:rPr>
      <w:rFonts w:ascii="Wingdings" w:hAnsi="Wingdings" w:cs="Wingdings"/>
    </w:rPr>
  </w:style>
  <w:style w:type="character" w:customStyle="1" w:styleId="WW-WW8Num27z3">
    <w:name w:val="WW-WW8Num27z3"/>
    <w:rsid w:val="00544D31"/>
    <w:rPr>
      <w:rFonts w:ascii="Symbol" w:hAnsi="Symbol" w:cs="Symbol"/>
    </w:rPr>
  </w:style>
  <w:style w:type="character" w:customStyle="1" w:styleId="WW-WW8Num28z0">
    <w:name w:val="WW-WW8Num28z0"/>
    <w:rsid w:val="00544D31"/>
  </w:style>
  <w:style w:type="character" w:customStyle="1" w:styleId="WW-WW8Num28z01">
    <w:name w:val="WW-WW8Num28z01"/>
    <w:rsid w:val="00544D31"/>
    <w:rPr>
      <w:rFonts w:ascii="Times New Roman" w:hAnsi="Times New Roman" w:cs="Times New Roman"/>
    </w:rPr>
  </w:style>
  <w:style w:type="character" w:customStyle="1" w:styleId="WW-WW8Num28z1">
    <w:name w:val="WW-WW8Num28z1"/>
    <w:rsid w:val="00544D31"/>
    <w:rPr>
      <w:rFonts w:ascii="Courier New" w:hAnsi="Courier New" w:cs="Courier New"/>
    </w:rPr>
  </w:style>
  <w:style w:type="character" w:customStyle="1" w:styleId="WW-WW8Num28z2">
    <w:name w:val="WW-WW8Num28z2"/>
    <w:rsid w:val="00544D31"/>
    <w:rPr>
      <w:rFonts w:ascii="Wingdings" w:hAnsi="Wingdings" w:cs="Wingdings"/>
    </w:rPr>
  </w:style>
  <w:style w:type="character" w:customStyle="1" w:styleId="WW-WW8Num28z3">
    <w:name w:val="WW-WW8Num28z3"/>
    <w:rsid w:val="00544D31"/>
    <w:rPr>
      <w:rFonts w:ascii="Symbol" w:hAnsi="Symbol" w:cs="Symbol"/>
    </w:rPr>
  </w:style>
  <w:style w:type="character" w:customStyle="1" w:styleId="WW-WW8Num29z0">
    <w:name w:val="WW-WW8Num29z0"/>
    <w:rsid w:val="00544D31"/>
    <w:rPr>
      <w:rFonts w:ascii="Times New Roman" w:hAnsi="Times New Roman" w:cs="Times New Roman"/>
    </w:rPr>
  </w:style>
  <w:style w:type="character" w:customStyle="1" w:styleId="WW-WW8Num29z01">
    <w:name w:val="WW-WW8Num2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0">
    <w:name w:val="WW-WW8Num2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2z4">
    <w:name w:val="WW-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8">
    <w:name w:val="WW-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-WW8Num30z0">
    <w:name w:val="WW-WW8Num30z0"/>
    <w:rsid w:val="00544D31"/>
    <w:rPr>
      <w:rFonts w:ascii="Times New Roman" w:hAnsi="Times New Roman" w:cs="Times New Roman"/>
    </w:rPr>
  </w:style>
  <w:style w:type="character" w:customStyle="1" w:styleId="WW-WW8Num30z01">
    <w:name w:val="WW-WW8Num30z01"/>
    <w:rsid w:val="00544D31"/>
    <w:rPr>
      <w:rFonts w:ascii="Times New Roman" w:hAnsi="Times New Roman" w:cs="Times New Roman"/>
    </w:rPr>
  </w:style>
  <w:style w:type="character" w:customStyle="1" w:styleId="WW-WW8Num31z0">
    <w:name w:val="WW-WW8Num31z0"/>
    <w:rsid w:val="00544D31"/>
    <w:rPr>
      <w:rFonts w:ascii="Symbol" w:hAnsi="Symbol" w:cs="Symbol"/>
      <w:sz w:val="24"/>
      <w:szCs w:val="24"/>
    </w:rPr>
  </w:style>
  <w:style w:type="character" w:customStyle="1" w:styleId="WW-WW8Num31z01">
    <w:name w:val="WW-WW8Num3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2z0">
    <w:name w:val="WW-WW8Num32z0"/>
    <w:rsid w:val="00544D31"/>
  </w:style>
  <w:style w:type="character" w:customStyle="1" w:styleId="WW-WW8Num32z01">
    <w:name w:val="WW-WW8Num32z01"/>
    <w:rsid w:val="00544D31"/>
    <w:rPr>
      <w:rFonts w:ascii="StarSymbol" w:hAnsi="StarSymbol" w:cs="StarSymbol"/>
    </w:rPr>
  </w:style>
  <w:style w:type="character" w:customStyle="1" w:styleId="WW-WW8Num32z1">
    <w:name w:val="WW-WW8Num32z1"/>
    <w:rsid w:val="00544D31"/>
    <w:rPr>
      <w:rFonts w:ascii="Times New Roman" w:hAnsi="Times New Roman" w:cs="Times New Roman"/>
    </w:rPr>
  </w:style>
  <w:style w:type="character" w:customStyle="1" w:styleId="WW-WW8Num33z0">
    <w:name w:val="WW-WW8Num33z0"/>
    <w:rsid w:val="00544D31"/>
  </w:style>
  <w:style w:type="character" w:customStyle="1" w:styleId="WW-WW8Num33z01">
    <w:name w:val="WW-WW8Num33z01"/>
    <w:rsid w:val="00544D31"/>
    <w:rPr>
      <w:rFonts w:ascii="Times New Roman" w:hAnsi="Times New Roman" w:cs="Times New Roman"/>
    </w:rPr>
  </w:style>
  <w:style w:type="character" w:customStyle="1" w:styleId="WW-WW8Num34z0">
    <w:name w:val="WW-WW8Num34z0"/>
    <w:rsid w:val="00544D31"/>
  </w:style>
  <w:style w:type="character" w:customStyle="1" w:styleId="WW-WW8Num35z0">
    <w:name w:val="WW-WW8Num35z0"/>
    <w:rsid w:val="00544D31"/>
    <w:rPr>
      <w:rFonts w:ascii="Bookman Old Style" w:hAnsi="Bookman Old Style" w:cs="Bookman Old Style"/>
    </w:rPr>
  </w:style>
  <w:style w:type="character" w:customStyle="1" w:styleId="WW-WW8Num35z1">
    <w:name w:val="WW-WW8Num35z1"/>
    <w:rsid w:val="00544D31"/>
    <w:rPr>
      <w:rFonts w:ascii="Courier New" w:hAnsi="Courier New" w:cs="Courier New"/>
    </w:rPr>
  </w:style>
  <w:style w:type="character" w:customStyle="1" w:styleId="WW-WW8Num35z2">
    <w:name w:val="WW-WW8Num35z2"/>
    <w:rsid w:val="00544D31"/>
    <w:rPr>
      <w:rFonts w:ascii="Wingdings" w:hAnsi="Wingdings" w:cs="Wingdings"/>
    </w:rPr>
  </w:style>
  <w:style w:type="character" w:customStyle="1" w:styleId="WW-WW8Num35z3">
    <w:name w:val="WW-WW8Num35z3"/>
    <w:rsid w:val="00544D31"/>
    <w:rPr>
      <w:rFonts w:ascii="Symbol" w:hAnsi="Symbol" w:cs="Symbol"/>
    </w:rPr>
  </w:style>
  <w:style w:type="character" w:customStyle="1" w:styleId="WW-WW8Num36z0">
    <w:name w:val="WW-WW8Num36z0"/>
    <w:rsid w:val="00544D31"/>
  </w:style>
  <w:style w:type="character" w:customStyle="1" w:styleId="WW-WW8Num36z1">
    <w:name w:val="WW-WW8Num36z1"/>
    <w:rsid w:val="00544D31"/>
    <w:rPr>
      <w:rFonts w:ascii="Times New Roman" w:hAnsi="Times New Roman" w:cs="Times New Roman"/>
    </w:rPr>
  </w:style>
  <w:style w:type="character" w:customStyle="1" w:styleId="WW-WW8Num36z2">
    <w:name w:val="WW-WW8Num36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">
    <w:name w:val="WW-WW8Num3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1">
    <w:name w:val="WW-WW8Num37z01"/>
    <w:rsid w:val="00544D31"/>
    <w:rPr>
      <w:rFonts w:ascii="Times New Roman" w:hAnsi="Times New Roman" w:cs="Times New Roman"/>
    </w:rPr>
  </w:style>
  <w:style w:type="character" w:customStyle="1" w:styleId="WW-WW8Num38z0">
    <w:name w:val="WW-WW8Num38z0"/>
    <w:rsid w:val="00544D31"/>
  </w:style>
  <w:style w:type="character" w:customStyle="1" w:styleId="WW-WW8Num38z01">
    <w:name w:val="WW-WW8Num38z01"/>
    <w:rsid w:val="00544D31"/>
    <w:rPr>
      <w:rFonts w:ascii="Times New Roman" w:hAnsi="Times New Roman" w:cs="Times New Roman"/>
    </w:rPr>
  </w:style>
  <w:style w:type="character" w:customStyle="1" w:styleId="WW-WW8Num39z0">
    <w:name w:val="WW-WW8Num39z0"/>
    <w:rsid w:val="00544D31"/>
    <w:rPr>
      <w:u w:val="none"/>
    </w:rPr>
  </w:style>
  <w:style w:type="character" w:customStyle="1" w:styleId="WW-WW8Num39z01">
    <w:name w:val="WW-WW8Num39z01"/>
    <w:rsid w:val="00544D31"/>
    <w:rPr>
      <w:rFonts w:ascii="Times New Roman" w:hAnsi="Times New Roman" w:cs="Times New Roman"/>
    </w:rPr>
  </w:style>
  <w:style w:type="character" w:customStyle="1" w:styleId="WW-WW8Num40z0">
    <w:name w:val="WW-WW8Num40z0"/>
    <w:rsid w:val="00544D31"/>
  </w:style>
  <w:style w:type="character" w:customStyle="1" w:styleId="WW-WW8Num40z01">
    <w:name w:val="WW-WW8Num40z01"/>
    <w:rsid w:val="00544D31"/>
    <w:rPr>
      <w:rFonts w:ascii="Times New Roman" w:hAnsi="Times New Roman" w:cs="Times New Roman"/>
    </w:rPr>
  </w:style>
  <w:style w:type="character" w:customStyle="1" w:styleId="WW-WW8Num41z0">
    <w:name w:val="WW-WW8Num41z0"/>
    <w:rsid w:val="00544D31"/>
  </w:style>
  <w:style w:type="character" w:customStyle="1" w:styleId="WW-WW8Num41z01">
    <w:name w:val="WW-WW8Num41z01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-WW8Num42z0">
    <w:name w:val="WW-WW8Num42z0"/>
    <w:rsid w:val="00544D31"/>
    <w:rPr>
      <w:rFonts w:ascii="Times New Roman" w:hAnsi="Times New Roman" w:cs="Times New Roman"/>
    </w:rPr>
  </w:style>
  <w:style w:type="character" w:customStyle="1" w:styleId="WW-WW8Num43z0">
    <w:name w:val="WW-WW8Num43z0"/>
    <w:rsid w:val="00544D31"/>
  </w:style>
  <w:style w:type="character" w:customStyle="1" w:styleId="WW-WW8Num43z01">
    <w:name w:val="WW-WW8Num43z0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43z1">
    <w:name w:val="WW-WW8Num43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0">
    <w:name w:val="WW-WW8Num44z0"/>
    <w:rsid w:val="00544D31"/>
    <w:rPr>
      <w:rFonts w:ascii="Times New Roman" w:hAnsi="Times New Roman" w:cs="Times New Roman"/>
    </w:rPr>
  </w:style>
  <w:style w:type="character" w:customStyle="1" w:styleId="WW-WW8Num44z01">
    <w:name w:val="WW-WW8Num4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1">
    <w:name w:val="WW-WW8Num44z1"/>
    <w:rsid w:val="00544D31"/>
    <w:rPr>
      <w:rFonts w:ascii="Times New Roman" w:hAnsi="Times New Roman" w:cs="Times New Roman"/>
    </w:rPr>
  </w:style>
  <w:style w:type="character" w:customStyle="1" w:styleId="WW-WW8Num45z0">
    <w:name w:val="WW-WW8Num45z0"/>
    <w:rsid w:val="00544D31"/>
  </w:style>
  <w:style w:type="character" w:customStyle="1" w:styleId="WW-WW8Num45z01">
    <w:name w:val="WW-WW8Num45z01"/>
    <w:rsid w:val="00544D31"/>
    <w:rPr>
      <w:rFonts w:ascii="Symbol" w:hAnsi="Symbol" w:cs="Symbol"/>
    </w:rPr>
  </w:style>
  <w:style w:type="character" w:customStyle="1" w:styleId="WW-WW8Num45z2">
    <w:name w:val="WW-WW8Num45z2"/>
    <w:rsid w:val="00544D31"/>
    <w:rPr>
      <w:rFonts w:ascii="Wingdings" w:hAnsi="Wingdings" w:cs="Wingdings"/>
    </w:rPr>
  </w:style>
  <w:style w:type="character" w:customStyle="1" w:styleId="WW-WW8Num46z0">
    <w:name w:val="WW-WW8Num46z0"/>
    <w:rsid w:val="00544D31"/>
  </w:style>
  <w:style w:type="character" w:customStyle="1" w:styleId="WW-WW8Num46z01">
    <w:name w:val="WW-WW8Num46z01"/>
    <w:rsid w:val="00544D31"/>
    <w:rPr>
      <w:rFonts w:ascii="Bookman Old Style" w:hAnsi="Bookman Old Style" w:cs="Bookman Old Style"/>
    </w:rPr>
  </w:style>
  <w:style w:type="character" w:customStyle="1" w:styleId="WW-WW8Num46z1">
    <w:name w:val="WW-WW8Num46z1"/>
    <w:rsid w:val="00544D31"/>
    <w:rPr>
      <w:rFonts w:ascii="Courier New" w:hAnsi="Courier New" w:cs="Courier New"/>
    </w:rPr>
  </w:style>
  <w:style w:type="character" w:customStyle="1" w:styleId="WW-WW8Num46z2">
    <w:name w:val="WW-WW8Num46z2"/>
    <w:rsid w:val="00544D31"/>
    <w:rPr>
      <w:rFonts w:ascii="Wingdings" w:hAnsi="Wingdings" w:cs="Wingdings"/>
    </w:rPr>
  </w:style>
  <w:style w:type="character" w:customStyle="1" w:styleId="WW-WW8Num46z3">
    <w:name w:val="WW-WW8Num46z3"/>
    <w:rsid w:val="00544D31"/>
    <w:rPr>
      <w:rFonts w:ascii="Symbol" w:hAnsi="Symbol" w:cs="Symbol"/>
    </w:rPr>
  </w:style>
  <w:style w:type="character" w:customStyle="1" w:styleId="WW-WW8Num47z0">
    <w:name w:val="WW-WW8Num47z0"/>
    <w:rsid w:val="00544D31"/>
    <w:rPr>
      <w:rFonts w:ascii="Times New Roman" w:hAnsi="Times New Roman" w:cs="Times New Roman"/>
    </w:rPr>
  </w:style>
  <w:style w:type="character" w:customStyle="1" w:styleId="WW-WW8Num47z01">
    <w:name w:val="WW-WW8Num47z01"/>
    <w:rsid w:val="00544D31"/>
    <w:rPr>
      <w:rFonts w:ascii="StarSymbol" w:hAnsi="StarSymbol" w:cs="StarSymbol"/>
    </w:rPr>
  </w:style>
  <w:style w:type="character" w:customStyle="1" w:styleId="WW-WW8Num47z1">
    <w:name w:val="WW-WW8Num47z1"/>
    <w:rsid w:val="00544D31"/>
    <w:rPr>
      <w:rFonts w:ascii="Times New Roman" w:hAnsi="Times New Roman" w:cs="Times New Roman"/>
    </w:rPr>
  </w:style>
  <w:style w:type="character" w:customStyle="1" w:styleId="WW-WW8Num48z0">
    <w:name w:val="WW-WW8Num48z0"/>
    <w:rsid w:val="00544D31"/>
  </w:style>
  <w:style w:type="character" w:customStyle="1" w:styleId="WW-WW8Num49z0">
    <w:name w:val="WW-WW8Num49z0"/>
    <w:rsid w:val="00544D31"/>
    <w:rPr>
      <w:rFonts w:ascii="Bookman Old Style" w:hAnsi="Bookman Old Style" w:cs="Bookman Old Style"/>
    </w:rPr>
  </w:style>
  <w:style w:type="character" w:customStyle="1" w:styleId="WW-WW8Num49z1">
    <w:name w:val="WW-WW8Num49z1"/>
    <w:rsid w:val="00544D31"/>
    <w:rPr>
      <w:rFonts w:ascii="Courier New" w:hAnsi="Courier New" w:cs="Courier New"/>
    </w:rPr>
  </w:style>
  <w:style w:type="character" w:customStyle="1" w:styleId="WW-WW8Num49z2">
    <w:name w:val="WW-WW8Num49z2"/>
    <w:rsid w:val="00544D31"/>
    <w:rPr>
      <w:rFonts w:ascii="Wingdings" w:hAnsi="Wingdings" w:cs="Wingdings"/>
    </w:rPr>
  </w:style>
  <w:style w:type="character" w:customStyle="1" w:styleId="WW-WW8Num49z3">
    <w:name w:val="WW-WW8Num49z3"/>
    <w:rsid w:val="00544D31"/>
    <w:rPr>
      <w:rFonts w:ascii="Symbol" w:hAnsi="Symbol" w:cs="Symbol"/>
    </w:rPr>
  </w:style>
  <w:style w:type="character" w:customStyle="1" w:styleId="WW-WW8Num50z0">
    <w:name w:val="WW-WW8Num50z0"/>
    <w:rsid w:val="00544D31"/>
    <w:rPr>
      <w:rFonts w:ascii="Wingdings" w:hAnsi="Wingdings" w:cs="Wingdings"/>
    </w:rPr>
  </w:style>
  <w:style w:type="character" w:customStyle="1" w:styleId="WW-WW8Num50z1">
    <w:name w:val="WW-WW8Num50z1"/>
    <w:rsid w:val="00544D31"/>
    <w:rPr>
      <w:rFonts w:ascii="Times New Roman" w:hAnsi="Times New Roman" w:cs="Times New Roman"/>
    </w:rPr>
  </w:style>
  <w:style w:type="character" w:customStyle="1" w:styleId="WW-WW8Num50z3">
    <w:name w:val="WW-WW8Num50z3"/>
    <w:rsid w:val="00544D31"/>
    <w:rPr>
      <w:rFonts w:ascii="Symbol" w:hAnsi="Symbol" w:cs="Symbol"/>
    </w:rPr>
  </w:style>
  <w:style w:type="character" w:customStyle="1" w:styleId="WW-WW8Num51z0">
    <w:name w:val="WW-WW8Num51z0"/>
    <w:rsid w:val="00544D31"/>
  </w:style>
  <w:style w:type="character" w:customStyle="1" w:styleId="WW-WW8Num51z01">
    <w:name w:val="WW-WW8Num51z01"/>
    <w:rsid w:val="00544D31"/>
    <w:rPr>
      <w:rFonts w:ascii="Bookman Old Style" w:hAnsi="Bookman Old Style" w:cs="Bookman Old Style"/>
    </w:rPr>
  </w:style>
  <w:style w:type="character" w:customStyle="1" w:styleId="WW-WW8Num51z1">
    <w:name w:val="WW-WW8Num51z1"/>
    <w:rsid w:val="00544D31"/>
    <w:rPr>
      <w:rFonts w:ascii="Courier New" w:hAnsi="Courier New" w:cs="Courier New"/>
    </w:rPr>
  </w:style>
  <w:style w:type="character" w:customStyle="1" w:styleId="WW-WW8Num51z2">
    <w:name w:val="WW-WW8Num51z2"/>
    <w:rsid w:val="00544D31"/>
    <w:rPr>
      <w:rFonts w:ascii="Wingdings" w:hAnsi="Wingdings" w:cs="Wingdings"/>
    </w:rPr>
  </w:style>
  <w:style w:type="character" w:customStyle="1" w:styleId="WW-WW8Num51z3">
    <w:name w:val="WW-WW8Num51z3"/>
    <w:rsid w:val="00544D31"/>
    <w:rPr>
      <w:rFonts w:ascii="Symbol" w:hAnsi="Symbol" w:cs="Symbol"/>
    </w:rPr>
  </w:style>
  <w:style w:type="character" w:customStyle="1" w:styleId="WW-WW8Num52z0">
    <w:name w:val="WW-WW8Num52z0"/>
    <w:rsid w:val="00544D31"/>
    <w:rPr>
      <w:rFonts w:ascii="Times New Roman" w:hAnsi="Times New Roman" w:cs="Times New Roman"/>
    </w:rPr>
  </w:style>
  <w:style w:type="character" w:customStyle="1" w:styleId="WW-WW8Num52z01">
    <w:name w:val="WW-WW8Num52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">
    <w:name w:val="WW-WW8Num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1">
    <w:name w:val="WW-WW8Num54z01"/>
    <w:rsid w:val="00544D31"/>
    <w:rPr>
      <w:rFonts w:ascii="Times New Roman" w:hAnsi="Times New Roman" w:cs="Times New Roman"/>
    </w:rPr>
  </w:style>
  <w:style w:type="character" w:customStyle="1" w:styleId="WW-WW8Num55z0">
    <w:name w:val="WW-WW8Num55z0"/>
    <w:rsid w:val="00544D31"/>
    <w:rPr>
      <w:rFonts w:ascii="Times New Roman" w:hAnsi="Times New Roman" w:cs="Times New Roman"/>
    </w:rPr>
  </w:style>
  <w:style w:type="character" w:customStyle="1" w:styleId="WW-WW8Num55z01">
    <w:name w:val="WW-WW8Num5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6z0">
    <w:name w:val="WW-WW8Num56z0"/>
    <w:rsid w:val="00544D31"/>
    <w:rPr>
      <w:rFonts w:ascii="Times New Roman" w:hAnsi="Times New Roman" w:cs="Times New Roman"/>
    </w:rPr>
  </w:style>
  <w:style w:type="character" w:customStyle="1" w:styleId="WW-WW8Num57z0">
    <w:name w:val="WW-WW8Num57z0"/>
    <w:rsid w:val="00544D31"/>
  </w:style>
  <w:style w:type="character" w:customStyle="1" w:styleId="WW-WW8Num57z01">
    <w:name w:val="WW-WW8Num57z01"/>
    <w:rsid w:val="00544D31"/>
    <w:rPr>
      <w:rFonts w:ascii="Times New Roman" w:hAnsi="Times New Roman" w:cs="Times New Roman"/>
    </w:rPr>
  </w:style>
  <w:style w:type="character" w:customStyle="1" w:styleId="WW-WW8Num57z1">
    <w:name w:val="WW-WW8Num57z1"/>
    <w:rsid w:val="00544D31"/>
    <w:rPr>
      <w:rFonts w:ascii="Courier New" w:hAnsi="Courier New" w:cs="Courier New"/>
    </w:rPr>
  </w:style>
  <w:style w:type="character" w:customStyle="1" w:styleId="WW-WW8Num57z2">
    <w:name w:val="WW-WW8Num57z2"/>
    <w:rsid w:val="00544D31"/>
    <w:rPr>
      <w:rFonts w:ascii="Wingdings" w:hAnsi="Wingdings" w:cs="Wingdings"/>
    </w:rPr>
  </w:style>
  <w:style w:type="character" w:customStyle="1" w:styleId="WW-WW8Num57z3">
    <w:name w:val="WW-WW8Num57z3"/>
    <w:rsid w:val="00544D31"/>
    <w:rPr>
      <w:rFonts w:ascii="Symbol" w:hAnsi="Symbol" w:cs="Symbol"/>
    </w:rPr>
  </w:style>
  <w:style w:type="character" w:customStyle="1" w:styleId="WW-WW8Num58z0">
    <w:name w:val="WW-WW8Num58z0"/>
    <w:rsid w:val="00544D31"/>
  </w:style>
  <w:style w:type="character" w:customStyle="1" w:styleId="WW-WW8Num59z0">
    <w:name w:val="WW-WW8Num59z0"/>
    <w:rsid w:val="00544D31"/>
  </w:style>
  <w:style w:type="character" w:customStyle="1" w:styleId="WW-WW8Num59z01">
    <w:name w:val="WW-WW8Num59z01"/>
    <w:rsid w:val="00544D31"/>
    <w:rPr>
      <w:rFonts w:ascii="Times New Roman" w:hAnsi="Times New Roman" w:cs="Times New Roman"/>
    </w:rPr>
  </w:style>
  <w:style w:type="character" w:customStyle="1" w:styleId="WW-WW8Num59z1">
    <w:name w:val="WW-WW8Num59z1"/>
    <w:rsid w:val="00544D31"/>
    <w:rPr>
      <w:rFonts w:ascii="Courier New" w:hAnsi="Courier New" w:cs="Courier New"/>
    </w:rPr>
  </w:style>
  <w:style w:type="character" w:customStyle="1" w:styleId="WW-WW8Num59z2">
    <w:name w:val="WW-WW8Num59z2"/>
    <w:rsid w:val="00544D31"/>
    <w:rPr>
      <w:rFonts w:ascii="Wingdings" w:hAnsi="Wingdings" w:cs="Wingdings"/>
    </w:rPr>
  </w:style>
  <w:style w:type="character" w:customStyle="1" w:styleId="WW-WW8Num59z3">
    <w:name w:val="WW-WW8Num59z3"/>
    <w:rsid w:val="00544D31"/>
    <w:rPr>
      <w:rFonts w:ascii="Symbol" w:hAnsi="Symbol" w:cs="Symbol"/>
    </w:rPr>
  </w:style>
  <w:style w:type="character" w:customStyle="1" w:styleId="WW-WW8Num5z0">
    <w:name w:val="WW-WW8Num5z0"/>
    <w:rsid w:val="00544D31"/>
    <w:rPr>
      <w:rFonts w:ascii="Bookman Old Style" w:hAnsi="Bookman Old Style" w:cs="Bookman Old Style"/>
    </w:rPr>
  </w:style>
  <w:style w:type="character" w:customStyle="1" w:styleId="WW-WW8Num5z01">
    <w:name w:val="WW-WW8Num5z01"/>
    <w:rsid w:val="00544D31"/>
    <w:rPr>
      <w:rFonts w:ascii="Symbol" w:hAnsi="Symbol" w:cs="Symbol"/>
    </w:rPr>
  </w:style>
  <w:style w:type="character" w:customStyle="1" w:styleId="WW-WW8Num60z0">
    <w:name w:val="WW-WW8Num60z0"/>
    <w:rsid w:val="00544D31"/>
    <w:rPr>
      <w:rFonts w:ascii="Times New Roman" w:hAnsi="Times New Roman" w:cs="Times New Roman"/>
    </w:rPr>
  </w:style>
  <w:style w:type="character" w:customStyle="1" w:styleId="WW-WW8Num60z01">
    <w:name w:val="WW-WW8Num60z01"/>
    <w:rsid w:val="00544D31"/>
    <w:rPr>
      <w:rFonts w:ascii="Bookman Old Style" w:hAnsi="Bookman Old Style" w:cs="Bookman Old Style"/>
    </w:rPr>
  </w:style>
  <w:style w:type="character" w:customStyle="1" w:styleId="WW-WW8Num60z1">
    <w:name w:val="WW-WW8Num60z1"/>
    <w:rsid w:val="00544D31"/>
    <w:rPr>
      <w:rFonts w:ascii="Courier New" w:hAnsi="Courier New" w:cs="Courier New"/>
    </w:rPr>
  </w:style>
  <w:style w:type="character" w:customStyle="1" w:styleId="WW-WW8Num60z2">
    <w:name w:val="WW-WW8Num60z2"/>
    <w:rsid w:val="00544D31"/>
    <w:rPr>
      <w:rFonts w:ascii="Wingdings" w:hAnsi="Wingdings" w:cs="Wingdings"/>
    </w:rPr>
  </w:style>
  <w:style w:type="character" w:customStyle="1" w:styleId="WW-WW8Num60z3">
    <w:name w:val="WW-WW8Num60z3"/>
    <w:rsid w:val="00544D31"/>
    <w:rPr>
      <w:rFonts w:ascii="Symbol" w:hAnsi="Symbol" w:cs="Symbol"/>
    </w:rPr>
  </w:style>
  <w:style w:type="character" w:customStyle="1" w:styleId="WW-WW8Num61z0">
    <w:name w:val="WW-WW8Num61z0"/>
    <w:rsid w:val="00544D31"/>
    <w:rPr>
      <w:rFonts w:ascii="Times New Roman" w:hAnsi="Times New Roman" w:cs="Times New Roman"/>
    </w:rPr>
  </w:style>
  <w:style w:type="character" w:customStyle="1" w:styleId="WW-WW8Num61z01">
    <w:name w:val="WW-WW8Num6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2z0">
    <w:name w:val="WW-WW8Num62z0"/>
    <w:rsid w:val="00544D31"/>
  </w:style>
  <w:style w:type="character" w:customStyle="1" w:styleId="WW-WW8Num62z01">
    <w:name w:val="WW-WW8Num62z01"/>
    <w:rsid w:val="00544D31"/>
    <w:rPr>
      <w:rFonts w:ascii="Times New Roman" w:hAnsi="Times New Roman" w:cs="Times New Roman"/>
    </w:rPr>
  </w:style>
  <w:style w:type="character" w:customStyle="1" w:styleId="WW-WW8Num63z0">
    <w:name w:val="WW-WW8Num63z0"/>
    <w:rsid w:val="00544D31"/>
    <w:rPr>
      <w:rFonts w:ascii="Times New Roman" w:hAnsi="Times New Roman" w:cs="Times New Roman"/>
    </w:rPr>
  </w:style>
  <w:style w:type="character" w:customStyle="1" w:styleId="WW-WW8Num64z0">
    <w:name w:val="WW-WW8Num64z0"/>
    <w:rsid w:val="00544D31"/>
    <w:rPr>
      <w:rFonts w:ascii="Times New Roman" w:hAnsi="Times New Roman" w:cs="Times New Roman"/>
    </w:rPr>
  </w:style>
  <w:style w:type="character" w:customStyle="1" w:styleId="WW-WW8Num64z01">
    <w:name w:val="WW-WW8Num64z01"/>
    <w:rsid w:val="00544D31"/>
    <w:rPr>
      <w:rFonts w:ascii="Times New Roman" w:hAnsi="Times New Roman" w:cs="Times New Roman"/>
    </w:rPr>
  </w:style>
  <w:style w:type="character" w:customStyle="1" w:styleId="WW-WW8Num64z1">
    <w:name w:val="WW-WW8Num64z1"/>
    <w:rsid w:val="00544D31"/>
    <w:rPr>
      <w:rFonts w:ascii="Courier New" w:hAnsi="Courier New" w:cs="Courier New"/>
    </w:rPr>
  </w:style>
  <w:style w:type="character" w:customStyle="1" w:styleId="WW-WW8Num64z2">
    <w:name w:val="WW-WW8Num64z2"/>
    <w:rsid w:val="00544D31"/>
    <w:rPr>
      <w:rFonts w:ascii="Wingdings" w:hAnsi="Wingdings" w:cs="Wingdings"/>
    </w:rPr>
  </w:style>
  <w:style w:type="character" w:customStyle="1" w:styleId="WW-WW8Num64z3">
    <w:name w:val="WW-WW8Num64z3"/>
    <w:rsid w:val="00544D31"/>
    <w:rPr>
      <w:rFonts w:ascii="Symbol" w:hAnsi="Symbol" w:cs="Symbol"/>
    </w:rPr>
  </w:style>
  <w:style w:type="character" w:customStyle="1" w:styleId="WW-WW8Num65z0">
    <w:name w:val="WW-WW8Num65z0"/>
    <w:rsid w:val="00544D31"/>
    <w:rPr>
      <w:rFonts w:ascii="Wingdings" w:hAnsi="Wingdings" w:cs="Wingdings"/>
    </w:rPr>
  </w:style>
  <w:style w:type="character" w:customStyle="1" w:styleId="WW-WW8Num66z0">
    <w:name w:val="WW-WW8Num6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7z0">
    <w:name w:val="WW-WW8Num67z0"/>
    <w:rsid w:val="00544D31"/>
  </w:style>
  <w:style w:type="character" w:customStyle="1" w:styleId="WW-WW8Num67z01">
    <w:name w:val="WW-WW8Num67z01"/>
    <w:rsid w:val="00544D31"/>
    <w:rPr>
      <w:rFonts w:ascii="Bookman Old Style" w:hAnsi="Bookman Old Style" w:cs="Bookman Old Style"/>
    </w:rPr>
  </w:style>
  <w:style w:type="character" w:customStyle="1" w:styleId="WW-WW8Num67z1">
    <w:name w:val="WW-WW8Num67z1"/>
    <w:rsid w:val="00544D31"/>
    <w:rPr>
      <w:rFonts w:ascii="Times New Roman" w:hAnsi="Times New Roman" w:cs="Times New Roman"/>
    </w:rPr>
  </w:style>
  <w:style w:type="character" w:customStyle="1" w:styleId="WW-WW8Num68z0">
    <w:name w:val="WW-WW8Num68z0"/>
    <w:rsid w:val="00544D31"/>
  </w:style>
  <w:style w:type="character" w:customStyle="1" w:styleId="WW-WW8Num68z01">
    <w:name w:val="WW-WW8Num68z01"/>
    <w:rsid w:val="00544D31"/>
    <w:rPr>
      <w:rFonts w:ascii="Times New Roman" w:hAnsi="Times New Roman" w:cs="Times New Roman"/>
    </w:rPr>
  </w:style>
  <w:style w:type="character" w:customStyle="1" w:styleId="WW-WW8Num68z1">
    <w:name w:val="WW-WW8Num68z1"/>
    <w:rsid w:val="00544D31"/>
    <w:rPr>
      <w:rFonts w:ascii="Courier New" w:hAnsi="Courier New" w:cs="Courier New"/>
    </w:rPr>
  </w:style>
  <w:style w:type="character" w:customStyle="1" w:styleId="WW-WW8Num68z2">
    <w:name w:val="WW-WW8Num68z2"/>
    <w:rsid w:val="00544D31"/>
    <w:rPr>
      <w:rFonts w:ascii="Wingdings" w:hAnsi="Wingdings" w:cs="Wingdings"/>
    </w:rPr>
  </w:style>
  <w:style w:type="character" w:customStyle="1" w:styleId="WW-WW8Num68z3">
    <w:name w:val="WW-WW8Num68z3"/>
    <w:rsid w:val="00544D31"/>
    <w:rPr>
      <w:rFonts w:ascii="Symbol" w:hAnsi="Symbol" w:cs="Symbol"/>
    </w:rPr>
  </w:style>
  <w:style w:type="character" w:customStyle="1" w:styleId="WW-WW8Num69z0">
    <w:name w:val="WW-WW8Num69z0"/>
    <w:rsid w:val="00544D31"/>
    <w:rPr>
      <w:rFonts w:ascii="Bookman Old Style" w:hAnsi="Bookman Old Style" w:cs="Bookman Old Style"/>
    </w:rPr>
  </w:style>
  <w:style w:type="character" w:customStyle="1" w:styleId="WW-WW8Num6z0">
    <w:name w:val="WW-WW8Num6z0"/>
    <w:rsid w:val="00544D31"/>
    <w:rPr>
      <w:rFonts w:ascii="Times New Roman" w:hAnsi="Times New Roman" w:cs="Times New Roman"/>
    </w:rPr>
  </w:style>
  <w:style w:type="character" w:customStyle="1" w:styleId="WW-WW8Num6z01">
    <w:name w:val="WW-WW8Num6z01"/>
    <w:rsid w:val="00544D31"/>
    <w:rPr>
      <w:rFonts w:ascii="Symbol" w:hAnsi="Symbol" w:cs="Symbol"/>
    </w:rPr>
  </w:style>
  <w:style w:type="character" w:customStyle="1" w:styleId="WW-WW8Num70z0">
    <w:name w:val="WW-WW8Num70z0"/>
    <w:rsid w:val="00544D31"/>
    <w:rPr>
      <w:rFonts w:ascii="Bookman Old Style" w:hAnsi="Bookman Old Style" w:cs="Bookman Old Style"/>
    </w:rPr>
  </w:style>
  <w:style w:type="character" w:customStyle="1" w:styleId="WW-WW8Num70z01">
    <w:name w:val="WW-WW8Num70z01"/>
    <w:rsid w:val="00544D31"/>
    <w:rPr>
      <w:rFonts w:ascii="Times New Roman" w:hAnsi="Times New Roman" w:cs="Times New Roman"/>
    </w:rPr>
  </w:style>
  <w:style w:type="character" w:customStyle="1" w:styleId="WW-WW8Num70z2">
    <w:name w:val="WW-WW8Num70z2"/>
    <w:rsid w:val="00544D31"/>
    <w:rPr>
      <w:rFonts w:ascii="Wingdings" w:hAnsi="Wingdings" w:cs="Wingdings"/>
    </w:rPr>
  </w:style>
  <w:style w:type="character" w:customStyle="1" w:styleId="WW-WW8Num70z3">
    <w:name w:val="WW-WW8Num70z3"/>
    <w:rsid w:val="00544D31"/>
    <w:rPr>
      <w:rFonts w:ascii="Symbol" w:hAnsi="Symbol" w:cs="Symbol"/>
    </w:rPr>
  </w:style>
  <w:style w:type="character" w:customStyle="1" w:styleId="WW-WW8Num71z0">
    <w:name w:val="WW-WW8Num71z0"/>
    <w:rsid w:val="00544D31"/>
    <w:rPr>
      <w:rFonts w:ascii="Times New Roman" w:hAnsi="Times New Roman" w:cs="Times New Roman"/>
    </w:rPr>
  </w:style>
  <w:style w:type="character" w:customStyle="1" w:styleId="WW-WW8Num71z01">
    <w:name w:val="WW-WW8Num71z01"/>
    <w:rsid w:val="00544D31"/>
    <w:rPr>
      <w:rFonts w:ascii="Times New Roman" w:hAnsi="Times New Roman" w:cs="Times New Roman"/>
    </w:rPr>
  </w:style>
  <w:style w:type="character" w:customStyle="1" w:styleId="WW-WW8Num72z0">
    <w:name w:val="WW-WW8Num72z0"/>
    <w:rsid w:val="00544D31"/>
    <w:rPr>
      <w:rFonts w:ascii="Times New Roman" w:hAnsi="Times New Roman" w:cs="Times New Roman"/>
    </w:rPr>
  </w:style>
  <w:style w:type="character" w:customStyle="1" w:styleId="WW-WW8Num72z01">
    <w:name w:val="WW-WW8Num72z01"/>
    <w:rsid w:val="00544D31"/>
    <w:rPr>
      <w:rFonts w:ascii="Bookman Old Style" w:hAnsi="Bookman Old Style" w:cs="Bookman Old Style"/>
    </w:rPr>
  </w:style>
  <w:style w:type="character" w:customStyle="1" w:styleId="WW-WW8Num72z1">
    <w:name w:val="WW-WW8Num72z1"/>
    <w:rsid w:val="00544D31"/>
    <w:rPr>
      <w:rFonts w:ascii="Times New Roman" w:hAnsi="Times New Roman" w:cs="Times New Roman"/>
    </w:rPr>
  </w:style>
  <w:style w:type="character" w:customStyle="1" w:styleId="WW-WW8Num72z2">
    <w:name w:val="WW-WW8Num72z2"/>
    <w:rsid w:val="00544D31"/>
    <w:rPr>
      <w:rFonts w:ascii="Symbol" w:hAnsi="Symbol" w:cs="Symbol"/>
    </w:rPr>
  </w:style>
  <w:style w:type="character" w:customStyle="1" w:styleId="WW-WW8Num73z0">
    <w:name w:val="WW-WW8Num7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3z01">
    <w:name w:val="WW-WW8Num73z01"/>
    <w:rsid w:val="00544D31"/>
    <w:rPr>
      <w:rFonts w:ascii="Bookman Old Style" w:hAnsi="Bookman Old Style" w:cs="Bookman Old Style"/>
    </w:rPr>
  </w:style>
  <w:style w:type="character" w:customStyle="1" w:styleId="WW-WW8Num74z4">
    <w:name w:val="WW-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75z0">
    <w:name w:val="WW-WW8Num75z0"/>
    <w:rsid w:val="00544D31"/>
    <w:rPr>
      <w:rFonts w:ascii="Times New Roman" w:hAnsi="Times New Roman" w:cs="Times New Roman"/>
    </w:rPr>
  </w:style>
  <w:style w:type="character" w:customStyle="1" w:styleId="WW-WW8Num75z01">
    <w:name w:val="WW-WW8Num75z01"/>
    <w:rsid w:val="00544D31"/>
    <w:rPr>
      <w:rFonts w:ascii="Times New Roman" w:hAnsi="Times New Roman" w:cs="Times New Roman"/>
    </w:rPr>
  </w:style>
  <w:style w:type="character" w:customStyle="1" w:styleId="WW-WW8Num75z1">
    <w:name w:val="WW-WW8Num75z1"/>
    <w:rsid w:val="00544D31"/>
    <w:rPr>
      <w:rFonts w:ascii="Courier New" w:hAnsi="Courier New" w:cs="Courier New"/>
    </w:rPr>
  </w:style>
  <w:style w:type="character" w:customStyle="1" w:styleId="WW-WW8Num75z2">
    <w:name w:val="WW-WW8Num75z2"/>
    <w:rsid w:val="00544D31"/>
    <w:rPr>
      <w:rFonts w:ascii="Wingdings" w:hAnsi="Wingdings" w:cs="Wingdings"/>
    </w:rPr>
  </w:style>
  <w:style w:type="character" w:customStyle="1" w:styleId="WW-WW8Num76z0">
    <w:name w:val="WW-WW8Num76z0"/>
    <w:rsid w:val="00544D31"/>
  </w:style>
  <w:style w:type="character" w:customStyle="1" w:styleId="WW-WW8Num76z01">
    <w:name w:val="WW-WW8Num76z01"/>
    <w:rsid w:val="00544D31"/>
    <w:rPr>
      <w:rFonts w:ascii="Bookman Old Style" w:hAnsi="Bookman Old Style" w:cs="Bookman Old Style"/>
    </w:rPr>
  </w:style>
  <w:style w:type="character" w:customStyle="1" w:styleId="WW-WW8Num76z1">
    <w:name w:val="WW-WW8Num76z1"/>
    <w:rsid w:val="00544D31"/>
    <w:rPr>
      <w:rFonts w:ascii="Courier New" w:hAnsi="Courier New" w:cs="Courier New"/>
    </w:rPr>
  </w:style>
  <w:style w:type="character" w:customStyle="1" w:styleId="WW-WW8Num76z2">
    <w:name w:val="WW-WW8Num76z2"/>
    <w:rsid w:val="00544D31"/>
    <w:rPr>
      <w:rFonts w:ascii="Wingdings" w:hAnsi="Wingdings" w:cs="Wingdings"/>
    </w:rPr>
  </w:style>
  <w:style w:type="character" w:customStyle="1" w:styleId="WW-WW8Num76z3">
    <w:name w:val="WW-WW8Num76z3"/>
    <w:rsid w:val="00544D31"/>
    <w:rPr>
      <w:rFonts w:ascii="Symbol" w:hAnsi="Symbol" w:cs="Symbol"/>
    </w:rPr>
  </w:style>
  <w:style w:type="character" w:customStyle="1" w:styleId="WW-WW8Num77z0">
    <w:name w:val="WW-WW8Num77z0"/>
    <w:rsid w:val="00544D31"/>
  </w:style>
  <w:style w:type="character" w:customStyle="1" w:styleId="WW-WW8Num77z01">
    <w:name w:val="WW-WW8Num7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8z0">
    <w:name w:val="WW-WW8Num78z0"/>
    <w:rsid w:val="00544D31"/>
    <w:rPr>
      <w:rFonts w:ascii="Times New Roman" w:hAnsi="Times New Roman" w:cs="Times New Roman"/>
    </w:rPr>
  </w:style>
  <w:style w:type="character" w:customStyle="1" w:styleId="WW-WW8Num78z01">
    <w:name w:val="WW-WW8Num78z01"/>
    <w:rsid w:val="00544D31"/>
    <w:rPr>
      <w:rFonts w:ascii="Times New Roman" w:hAnsi="Times New Roman" w:cs="Times New Roman"/>
    </w:rPr>
  </w:style>
  <w:style w:type="character" w:customStyle="1" w:styleId="WW-WW8Num78z1">
    <w:name w:val="WW-WW8Num78z1"/>
    <w:rsid w:val="00544D31"/>
    <w:rPr>
      <w:rFonts w:ascii="Courier New" w:hAnsi="Courier New" w:cs="Courier New"/>
    </w:rPr>
  </w:style>
  <w:style w:type="character" w:customStyle="1" w:styleId="WW-WW8Num78z2">
    <w:name w:val="WW-WW8Num78z2"/>
    <w:rsid w:val="00544D31"/>
    <w:rPr>
      <w:rFonts w:ascii="Wingdings" w:hAnsi="Wingdings" w:cs="Wingdings"/>
    </w:rPr>
  </w:style>
  <w:style w:type="character" w:customStyle="1" w:styleId="WW-WW8Num78z3">
    <w:name w:val="WW-WW8Num78z3"/>
    <w:rsid w:val="00544D31"/>
    <w:rPr>
      <w:rFonts w:ascii="Symbol" w:hAnsi="Symbol" w:cs="Symbol"/>
    </w:rPr>
  </w:style>
  <w:style w:type="character" w:customStyle="1" w:styleId="WW-WW8Num79z0">
    <w:name w:val="WW-WW8Num79z0"/>
    <w:rsid w:val="00544D31"/>
    <w:rPr>
      <w:rFonts w:ascii="Bookman Old Style" w:hAnsi="Bookman Old Style" w:cs="Bookman Old Style"/>
    </w:rPr>
  </w:style>
  <w:style w:type="character" w:customStyle="1" w:styleId="WW-WW8Num7z0">
    <w:name w:val="WW-WW8Num7z0"/>
    <w:rsid w:val="00544D31"/>
    <w:rPr>
      <w:rFonts w:ascii="Times New Roman" w:hAnsi="Times New Roman" w:cs="Times New Roman"/>
    </w:rPr>
  </w:style>
  <w:style w:type="character" w:customStyle="1" w:styleId="WW-WW8Num7z01">
    <w:name w:val="WW-WW8Num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z011">
    <w:name w:val="WW-WW8Num7z011"/>
    <w:rsid w:val="00544D31"/>
    <w:rPr>
      <w:rFonts w:ascii="Symbol" w:hAnsi="Symbol" w:cs="Symbol"/>
    </w:rPr>
  </w:style>
  <w:style w:type="character" w:customStyle="1" w:styleId="WW-WW8Num81z1">
    <w:name w:val="WW-WW8Num81z1"/>
    <w:rsid w:val="00544D31"/>
    <w:rPr>
      <w:rFonts w:ascii="Courier New" w:hAnsi="Courier New" w:cs="Courier New"/>
    </w:rPr>
  </w:style>
  <w:style w:type="character" w:customStyle="1" w:styleId="WW-WW8Num82z0">
    <w:name w:val="WW-WW8Num82z0"/>
    <w:rsid w:val="00544D31"/>
    <w:rPr>
      <w:rFonts w:ascii="Times New Roman" w:hAnsi="Times New Roman" w:cs="Times New Roman"/>
    </w:rPr>
  </w:style>
  <w:style w:type="character" w:customStyle="1" w:styleId="WW-WW8Num83z0">
    <w:name w:val="WW-WW8Num83z0"/>
    <w:rsid w:val="00544D31"/>
    <w:rPr>
      <w:rFonts w:ascii="Bookman Old Style" w:hAnsi="Bookman Old Style" w:cs="Bookman Old Style"/>
    </w:rPr>
  </w:style>
  <w:style w:type="character" w:customStyle="1" w:styleId="WW-WW8Num83z1">
    <w:name w:val="WW-WW8Num83z1"/>
    <w:rsid w:val="00544D31"/>
    <w:rPr>
      <w:rFonts w:ascii="Times New Roman" w:hAnsi="Times New Roman" w:cs="Times New Roman"/>
    </w:rPr>
  </w:style>
  <w:style w:type="character" w:customStyle="1" w:styleId="WW-WW8Num85z0">
    <w:name w:val="WW-WW8Num85z0"/>
    <w:rsid w:val="00544D31"/>
    <w:rPr>
      <w:rFonts w:ascii="StarSymbol" w:hAnsi="StarSymbol" w:cs="StarSymbol"/>
    </w:rPr>
  </w:style>
  <w:style w:type="character" w:customStyle="1" w:styleId="WW-WW8Num85z1">
    <w:name w:val="WW-WW8Num85z1"/>
    <w:rsid w:val="00544D31"/>
    <w:rPr>
      <w:rFonts w:ascii="Courier New" w:hAnsi="Courier New" w:cs="Courier New"/>
    </w:rPr>
  </w:style>
  <w:style w:type="character" w:customStyle="1" w:styleId="WW-WW8Num85z2">
    <w:name w:val="WW-WW8Num85z2"/>
    <w:rsid w:val="00544D31"/>
    <w:rPr>
      <w:rFonts w:ascii="Wingdings" w:hAnsi="Wingdings" w:cs="Wingdings"/>
    </w:rPr>
  </w:style>
  <w:style w:type="character" w:customStyle="1" w:styleId="WW-WW8Num85z3">
    <w:name w:val="WW-WW8Num85z3"/>
    <w:rsid w:val="00544D31"/>
    <w:rPr>
      <w:rFonts w:ascii="Symbol" w:hAnsi="Symbol" w:cs="Symbol"/>
    </w:rPr>
  </w:style>
  <w:style w:type="character" w:customStyle="1" w:styleId="WW-WW8Num87z0">
    <w:name w:val="WW-WW8Num87z0"/>
    <w:rsid w:val="00544D31"/>
    <w:rPr>
      <w:rFonts w:ascii="Bookman Old Style" w:hAnsi="Bookman Old Style" w:cs="Bookman Old Style"/>
    </w:rPr>
  </w:style>
  <w:style w:type="character" w:customStyle="1" w:styleId="WW-WW8Num87z1">
    <w:name w:val="WW-WW8Num87z1"/>
    <w:rsid w:val="00544D31"/>
    <w:rPr>
      <w:rFonts w:ascii="Courier New" w:hAnsi="Courier New" w:cs="Courier New"/>
    </w:rPr>
  </w:style>
  <w:style w:type="character" w:customStyle="1" w:styleId="WW-WW8Num87z2">
    <w:name w:val="WW-WW8Num87z2"/>
    <w:rsid w:val="00544D31"/>
    <w:rPr>
      <w:rFonts w:ascii="Wingdings" w:hAnsi="Wingdings" w:cs="Wingdings"/>
    </w:rPr>
  </w:style>
  <w:style w:type="character" w:customStyle="1" w:styleId="WW-WW8Num87z3">
    <w:name w:val="WW-WW8Num87z3"/>
    <w:rsid w:val="00544D31"/>
    <w:rPr>
      <w:rFonts w:ascii="Symbol" w:hAnsi="Symbol" w:cs="Symbol"/>
    </w:rPr>
  </w:style>
  <w:style w:type="character" w:customStyle="1" w:styleId="WW-WW8Num88z0">
    <w:name w:val="WW-WW8Num88z0"/>
    <w:rsid w:val="00544D31"/>
    <w:rPr>
      <w:rFonts w:ascii="Bookman Old Style" w:hAnsi="Bookman Old Style" w:cs="Bookman Old Style"/>
    </w:rPr>
  </w:style>
  <w:style w:type="character" w:customStyle="1" w:styleId="WW-WW8Num8z0">
    <w:name w:val="WW-WW8Num8z0"/>
    <w:rsid w:val="00544D31"/>
    <w:rPr>
      <w:rFonts w:ascii="Times New Roman" w:hAnsi="Times New Roman" w:cs="Times New Roman"/>
    </w:rPr>
  </w:style>
  <w:style w:type="character" w:customStyle="1" w:styleId="WW-WW8Num8z01">
    <w:name w:val="WW-WW8Num8z01"/>
    <w:rsid w:val="00544D31"/>
    <w:rPr>
      <w:rFonts w:ascii="Symbol" w:hAnsi="Symbol" w:cs="Symbol"/>
    </w:rPr>
  </w:style>
  <w:style w:type="character" w:customStyle="1" w:styleId="WW-WW8Num9z0">
    <w:name w:val="WW-WW8Num9z0"/>
    <w:rsid w:val="00544D31"/>
    <w:rPr>
      <w:rFonts w:ascii="Times New Roman" w:hAnsi="Times New Roman" w:cs="Times New Roman"/>
    </w:rPr>
  </w:style>
  <w:style w:type="paragraph" w:customStyle="1" w:styleId="WW-Zawartotabeli">
    <w:name w:val="WW-Zawartość tabeli"/>
    <w:basedOn w:val="Tekstpodstawowy"/>
    <w:rsid w:val="00544D31"/>
    <w:pPr>
      <w:suppressLineNumbers/>
      <w:tabs>
        <w:tab w:val="left" w:pos="312"/>
      </w:tabs>
    </w:pPr>
    <w:rPr>
      <w:rFonts w:ascii="Bookman Old Style" w:hAnsi="Bookman Old Style" w:cs="Bookman Old Style"/>
      <w:color w:val="000000"/>
    </w:rPr>
  </w:style>
  <w:style w:type="paragraph" w:customStyle="1" w:styleId="WW-Zawartotabeli1">
    <w:name w:val="WW-Zawartość tabeli1"/>
    <w:basedOn w:val="Tekstpodstawowy"/>
    <w:rsid w:val="00544D31"/>
    <w:pPr>
      <w:suppressLineNumbers/>
      <w:tabs>
        <w:tab w:val="left" w:pos="312"/>
        <w:tab w:val="left" w:pos="475"/>
        <w:tab w:val="left" w:pos="1375"/>
        <w:tab w:val="left" w:pos="2275"/>
        <w:tab w:val="left" w:pos="3175"/>
        <w:tab w:val="left" w:pos="4075"/>
        <w:tab w:val="left" w:pos="4975"/>
        <w:tab w:val="left" w:pos="5875"/>
        <w:tab w:val="left" w:pos="6775"/>
        <w:tab w:val="left" w:pos="7675"/>
        <w:tab w:val="left" w:pos="8575"/>
        <w:tab w:val="left" w:pos="9475"/>
        <w:tab w:val="left" w:pos="10375"/>
        <w:tab w:val="left" w:pos="11275"/>
        <w:tab w:val="left" w:pos="12175"/>
        <w:tab w:val="left" w:pos="13075"/>
        <w:tab w:val="left" w:pos="13975"/>
        <w:tab w:val="left" w:pos="14875"/>
        <w:tab w:val="left" w:pos="15775"/>
        <w:tab w:val="left" w:pos="16675"/>
        <w:tab w:val="left" w:pos="17575"/>
        <w:tab w:val="left" w:pos="18475"/>
        <w:tab w:val="left" w:pos="19375"/>
        <w:tab w:val="left" w:pos="20275"/>
        <w:tab w:val="left" w:pos="21175"/>
        <w:tab w:val="left" w:pos="22075"/>
        <w:tab w:val="left" w:pos="22975"/>
        <w:tab w:val="left" w:pos="23875"/>
        <w:tab w:val="left" w:pos="24775"/>
        <w:tab w:val="left" w:pos="25675"/>
        <w:tab w:val="left" w:pos="26575"/>
        <w:tab w:val="left" w:pos="27475"/>
        <w:tab w:val="left" w:pos="28375"/>
        <w:tab w:val="left" w:pos="29275"/>
        <w:tab w:val="left" w:pos="30175"/>
        <w:tab w:val="left" w:pos="31075"/>
        <w:tab w:val="left" w:pos="31680"/>
      </w:tabs>
    </w:pPr>
    <w:rPr>
      <w:rFonts w:ascii="Bookman Old Style" w:hAnsi="Bookman Old Style" w:cs="Bookman Old Style"/>
      <w:color w:val="000000"/>
    </w:rPr>
  </w:style>
  <w:style w:type="character" w:customStyle="1" w:styleId="WW-Znakiprzypiswdolnych">
    <w:name w:val="WW-Znaki przypisów dolnych"/>
    <w:rsid w:val="00544D31"/>
    <w:rPr>
      <w:vertAlign w:val="superscript"/>
    </w:rPr>
  </w:style>
  <w:style w:type="character" w:customStyle="1" w:styleId="WW-Znakiprzypiswkocowych">
    <w:name w:val="WW-Znaki przypisów końcowych"/>
    <w:rsid w:val="00544D31"/>
  </w:style>
  <w:style w:type="paragraph" w:customStyle="1" w:styleId="WW-Zwykytekst1">
    <w:name w:val="WW-Zwykły tekst1"/>
    <w:basedOn w:val="Normalny"/>
    <w:rsid w:val="00544D31"/>
    <w:rPr>
      <w:rFonts w:ascii="Courier New" w:hAnsi="Courier New" w:cs="Courier New"/>
      <w:color w:val="000000"/>
      <w:sz w:val="20"/>
      <w:szCs w:val="20"/>
      <w:lang w:eastAsia="ar-SA"/>
    </w:rPr>
  </w:style>
  <w:style w:type="character" w:customStyle="1" w:styleId="Znakiprzypiswdolnych">
    <w:name w:val="Znaki przypisów dolnych"/>
    <w:rsid w:val="00544D31"/>
    <w:rPr>
      <w:vertAlign w:val="superscript"/>
    </w:rPr>
  </w:style>
  <w:style w:type="character" w:customStyle="1" w:styleId="Znakiprzypiswkocowych">
    <w:name w:val="Znaki przypisów końcowych"/>
    <w:rsid w:val="00544D31"/>
    <w:rPr>
      <w:vertAlign w:val="superscript"/>
    </w:rPr>
  </w:style>
  <w:style w:type="character" w:customStyle="1" w:styleId="WW-WW8Num1z4">
    <w:name w:val="WW-WW8Num1z4"/>
    <w:rsid w:val="00544D31"/>
    <w:rPr>
      <w:rFonts w:ascii="Bookman Old Style" w:hAnsi="Bookman Old Style" w:cs="Bookman Old Style"/>
      <w:color w:val="auto"/>
      <w:sz w:val="24"/>
      <w:szCs w:val="24"/>
    </w:rPr>
  </w:style>
  <w:style w:type="paragraph" w:customStyle="1" w:styleId="Normalny1">
    <w:name w:val="Normaln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styleId="Legenda">
    <w:name w:val="caption"/>
    <w:aliases w:val="Kursywa,Legenda Znak,Wykres-podpis,Podpis pod rysunkiem,Nagłówek Tabeli,Nag3ówek Tabeli,Podpis pod obiektem rys,Legenda Znak Znak Znak,Legenda Znak Znak Znak Znak,Legenda Znak Znak Znak Znak Znak Znak, Zn"/>
    <w:basedOn w:val="Normalny"/>
    <w:next w:val="Normalny"/>
    <w:link w:val="LegendaZnak1"/>
    <w:uiPriority w:val="35"/>
    <w:qFormat/>
    <w:rsid w:val="00544D31"/>
    <w:pPr>
      <w:shd w:val="clear" w:color="auto" w:fill="FFFFFF"/>
      <w:spacing w:line="360" w:lineRule="auto"/>
      <w:ind w:right="244"/>
      <w:jc w:val="center"/>
    </w:pPr>
    <w:rPr>
      <w:rFonts w:ascii="Bookman Old Style" w:eastAsia="SimSun" w:hAnsi="Bookman Old Style" w:cs="Bookman Old Style"/>
      <w:sz w:val="20"/>
      <w:szCs w:val="20"/>
      <w:lang w:eastAsia="zh-CN"/>
    </w:rPr>
  </w:style>
  <w:style w:type="paragraph" w:customStyle="1" w:styleId="Styl">
    <w:name w:val="Styl"/>
    <w:rsid w:val="00544D31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NormalnyWeb">
    <w:name w:val="Normal (Web)"/>
    <w:basedOn w:val="Normalny"/>
    <w:uiPriority w:val="99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StylWyjustowanyPrzed6ptInterlinia15wiersza">
    <w:name w:val="Styl Wyjustowany Przed:  6 pt Interlinia:  15 wiersza"/>
    <w:basedOn w:val="Normalny"/>
    <w:rsid w:val="00544D31"/>
    <w:pPr>
      <w:spacing w:before="6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newslokalne">
    <w:name w:val="news_lokalne"/>
    <w:basedOn w:val="Normalny"/>
    <w:rsid w:val="00544D31"/>
    <w:pPr>
      <w:pBdr>
        <w:top w:val="single" w:sz="6" w:space="0" w:color="663333"/>
        <w:left w:val="single" w:sz="6" w:space="4" w:color="663333"/>
        <w:bottom w:val="single" w:sz="6" w:space="0" w:color="663333"/>
        <w:right w:val="single" w:sz="6" w:space="4" w:color="663333"/>
      </w:pBdr>
      <w:shd w:val="clear" w:color="auto" w:fill="F0F8FF"/>
      <w:jc w:val="center"/>
    </w:pPr>
    <w:rPr>
      <w:rFonts w:ascii="Arial Unicode MS" w:eastAsia="Arial Unicode MS" w:hAnsi="Times New Roman" w:cs="Arial Unicode MS"/>
      <w:color w:val="991111"/>
    </w:rPr>
  </w:style>
  <w:style w:type="paragraph" w:customStyle="1" w:styleId="infobox">
    <w:name w:val="info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/>
      <w:ind w:left="240"/>
      <w:jc w:val="left"/>
    </w:pPr>
    <w:rPr>
      <w:rFonts w:ascii="Arial Unicode MS" w:eastAsia="Arial Unicode MS" w:hAnsi="Times New Roman" w:cs="Arial Unicode MS"/>
      <w:color w:val="000000"/>
    </w:rPr>
  </w:style>
  <w:style w:type="paragraph" w:customStyle="1" w:styleId="messagebox">
    <w:name w:val="message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/>
    </w:pPr>
    <w:rPr>
      <w:rFonts w:ascii="Arial Unicode MS" w:eastAsia="Arial Unicode MS" w:hAnsi="Times New Roman" w:cs="Arial Unicode MS"/>
    </w:rPr>
  </w:style>
  <w:style w:type="paragraph" w:customStyle="1" w:styleId="tickerstatusdone">
    <w:name w:val="tickerstatus_don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trike/>
    </w:rPr>
  </w:style>
  <w:style w:type="paragraph" w:customStyle="1" w:styleId="tickerusage">
    <w:name w:val="tickerus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tickertemplateentry">
    <w:name w:val="tickertemplate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tickerminorentry">
    <w:name w:val="tickerminor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color w:val="666666"/>
    </w:rPr>
  </w:style>
  <w:style w:type="paragraph" w:customStyle="1" w:styleId="diffchange">
    <w:name w:val="diffchan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blue">
    <w:name w:val="blue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3F3FF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red">
    <w:name w:val="red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EEEE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green">
    <w:name w:val="green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CCFFCC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yellow">
    <w:name w:val="yellow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FFDD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navtoggle">
    <w:name w:val="navtoggl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20"/>
      <w:szCs w:val="20"/>
    </w:rPr>
  </w:style>
  <w:style w:type="paragraph" w:customStyle="1" w:styleId="userbuttonsstyle">
    <w:name w:val="userbuttonsstyle"/>
    <w:basedOn w:val="Normalny"/>
    <w:rsid w:val="00544D31"/>
    <w:pPr>
      <w:pBdr>
        <w:top w:val="single" w:sz="6" w:space="0" w:color="00CC00"/>
        <w:left w:val="single" w:sz="6" w:space="2" w:color="00CC00"/>
        <w:bottom w:val="single" w:sz="6" w:space="0" w:color="00CC00"/>
        <w:right w:val="single" w:sz="6" w:space="2" w:color="00CC00"/>
      </w:pBdr>
      <w:shd w:val="clear" w:color="auto" w:fill="CCFFCC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ramka">
    <w:name w:val="ramka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">
    <w:name w:val="helplink_sub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">
    <w:name w:val="helplink_help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">
    <w:name w:val="helplink_cat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">
    <w:name w:val="helplink_spec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">
    <w:name w:val="helplink_org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ramka1">
    <w:name w:val="ramka1"/>
    <w:basedOn w:val="Normalny"/>
    <w:rsid w:val="00544D31"/>
    <w:pPr>
      <w:pBdr>
        <w:top w:val="single" w:sz="6" w:space="0" w:color="BBBBBB"/>
        <w:left w:val="single" w:sz="6" w:space="0" w:color="BBBBBB"/>
        <w:bottom w:val="single" w:sz="6" w:space="0" w:color="BBBBBB"/>
        <w:right w:val="single" w:sz="6" w:space="0" w:color="BBBBBB"/>
      </w:pBd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1">
    <w:name w:val="helplink_sub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1">
    <w:name w:val="helplink_help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1">
    <w:name w:val="helplink_cat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1">
    <w:name w:val="helplink_spec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1">
    <w:name w:val="helplink_org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1">
    <w:name w:val="Normalny (Web)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2">
    <w:name w:val="Normalny (Web)2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character" w:customStyle="1" w:styleId="Hipercze1">
    <w:name w:val="Hiperłącze1"/>
    <w:rsid w:val="00544D31"/>
    <w:rPr>
      <w:color w:val="auto"/>
      <w:u w:val="single"/>
    </w:rPr>
  </w:style>
  <w:style w:type="character" w:customStyle="1" w:styleId="OdwiedzoneHipercze1">
    <w:name w:val="OdwiedzoneHiperłącze1"/>
    <w:rsid w:val="00544D31"/>
    <w:rPr>
      <w:color w:val="auto"/>
      <w:u w:val="single"/>
    </w:rPr>
  </w:style>
  <w:style w:type="character" w:customStyle="1" w:styleId="Hipercze2">
    <w:name w:val="Hiperłącze2"/>
    <w:rsid w:val="00544D31"/>
    <w:rPr>
      <w:color w:val="auto"/>
      <w:u w:val="single"/>
    </w:rPr>
  </w:style>
  <w:style w:type="character" w:customStyle="1" w:styleId="OdwiedzoneHipercze2">
    <w:name w:val="OdwiedzoneHiperłącze2"/>
    <w:rsid w:val="00544D31"/>
    <w:rPr>
      <w:color w:val="auto"/>
      <w:u w:val="single"/>
    </w:rPr>
  </w:style>
  <w:style w:type="paragraph" w:customStyle="1" w:styleId="Nagwek51">
    <w:name w:val="Nagłówek 51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Nagwek52">
    <w:name w:val="Nagłówek 52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StylKrzysiekZnakZnakZnak10ptZnak">
    <w:name w:val="Styl Krzysiek Znak Znak Znak + 10 pt Znak"/>
    <w:basedOn w:val="Normalny"/>
    <w:rsid w:val="00544D31"/>
    <w:pPr>
      <w:widowControl w:val="0"/>
      <w:spacing w:before="8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styl0">
    <w:name w:val="styl"/>
    <w:basedOn w:val="Normalny"/>
    <w:rsid w:val="00544D31"/>
    <w:pPr>
      <w:spacing w:before="100" w:beforeAutospacing="1" w:after="100" w:afterAutospacing="1"/>
      <w:jc w:val="left"/>
    </w:pPr>
    <w:rPr>
      <w:rFonts w:ascii="Arial" w:hAnsi="Arial" w:cs="Arial"/>
      <w:color w:val="003333"/>
      <w:sz w:val="18"/>
      <w:szCs w:val="18"/>
    </w:rPr>
  </w:style>
  <w:style w:type="paragraph" w:styleId="Tekstblokowy">
    <w:name w:val="Block Text"/>
    <w:basedOn w:val="Normalny"/>
    <w:rsid w:val="00544D31"/>
    <w:pPr>
      <w:shd w:val="clear" w:color="auto" w:fill="FFFFFF"/>
      <w:ind w:left="67" w:right="19"/>
    </w:pPr>
    <w:rPr>
      <w:rFonts w:ascii="Bookman Old Style" w:hAnsi="Bookman Old Style" w:cs="Bookman Old Style"/>
    </w:rPr>
  </w:style>
  <w:style w:type="character" w:styleId="Odwoanieprzypisudolnego">
    <w:name w:val="footnote reference"/>
    <w:aliases w:val="Odwołanie przypisu"/>
    <w:rsid w:val="00544D31"/>
    <w:rPr>
      <w:vertAlign w:val="superscript"/>
    </w:rPr>
  </w:style>
  <w:style w:type="paragraph" w:customStyle="1" w:styleId="bezwyciecia">
    <w:name w:val="bezwyciecia"/>
    <w:basedOn w:val="Normalny"/>
    <w:rsid w:val="00544D31"/>
    <w:pPr>
      <w:spacing w:line="360" w:lineRule="auto"/>
    </w:pPr>
    <w:rPr>
      <w:rFonts w:ascii="Arial" w:hAnsi="Arial" w:cs="Arial"/>
    </w:rPr>
  </w:style>
  <w:style w:type="paragraph" w:customStyle="1" w:styleId="BodyText21">
    <w:name w:val="Body Text 21"/>
    <w:basedOn w:val="Normalny"/>
    <w:rsid w:val="00544D31"/>
    <w:rPr>
      <w:sz w:val="28"/>
      <w:szCs w:val="28"/>
    </w:rPr>
  </w:style>
  <w:style w:type="paragraph" w:styleId="Zwykytekst">
    <w:name w:val="Plain Text"/>
    <w:basedOn w:val="Normalny"/>
    <w:link w:val="ZwykytekstZnak"/>
    <w:rsid w:val="00544D31"/>
    <w:pPr>
      <w:jc w:val="left"/>
    </w:pPr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locked/>
    <w:rsid w:val="00544D31"/>
    <w:rPr>
      <w:rFonts w:ascii="Courier New" w:hAnsi="Courier New" w:cs="Courier New"/>
    </w:rPr>
  </w:style>
  <w:style w:type="paragraph" w:customStyle="1" w:styleId="Styl2">
    <w:name w:val="Styl2"/>
    <w:basedOn w:val="Normalny"/>
    <w:link w:val="Styl2Znak"/>
    <w:rsid w:val="00544D31"/>
    <w:pPr>
      <w:shd w:val="clear" w:color="auto" w:fill="FFFFFF"/>
      <w:ind w:left="432" w:right="244" w:hanging="432"/>
      <w:jc w:val="left"/>
    </w:pPr>
    <w:rPr>
      <w:rFonts w:ascii="Bookman Old Style" w:hAnsi="Bookman Old Style" w:cs="Bookman Old Style"/>
      <w:lang w:val="en-GB"/>
    </w:rPr>
  </w:style>
  <w:style w:type="character" w:customStyle="1" w:styleId="Styl2Znak">
    <w:name w:val="Styl2 Znak"/>
    <w:link w:val="Styl2"/>
    <w:locked/>
    <w:rsid w:val="00544D31"/>
    <w:rPr>
      <w:rFonts w:ascii="Bookman Old Style" w:hAnsi="Bookman Old Style" w:cs="Bookman Old Style"/>
      <w:sz w:val="24"/>
      <w:szCs w:val="24"/>
      <w:shd w:val="clear" w:color="auto" w:fill="FFFFFF"/>
      <w:lang w:val="en-GB"/>
    </w:rPr>
  </w:style>
  <w:style w:type="paragraph" w:customStyle="1" w:styleId="WW-Listawypunktowana11">
    <w:name w:val="WW-Lista wypunktowana11"/>
    <w:basedOn w:val="Normalny"/>
    <w:rsid w:val="00544D31"/>
    <w:pPr>
      <w:suppressAutoHyphens/>
    </w:pPr>
    <w:rPr>
      <w:rFonts w:ascii="Bookman Old Style" w:hAnsi="Bookman Old Style" w:cs="Bookman Old Style"/>
      <w:color w:val="0000FF"/>
      <w:lang w:eastAsia="ar-SA"/>
    </w:rPr>
  </w:style>
  <w:style w:type="table" w:styleId="Tabela-Siatka">
    <w:name w:val="Table Grid"/>
    <w:basedOn w:val="Standardowy"/>
    <w:rsid w:val="00544D31"/>
    <w:rPr>
      <w:rFonts w:ascii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">
    <w:name w:val="a"/>
    <w:basedOn w:val="Domylnaczcionkaakapitu"/>
    <w:rsid w:val="00544D31"/>
  </w:style>
  <w:style w:type="character" w:customStyle="1" w:styleId="eltit1">
    <w:name w:val="eltit1"/>
    <w:rsid w:val="00544D31"/>
    <w:rPr>
      <w:rFonts w:ascii="Verdana" w:hAnsi="Verdana" w:cs="Verdana"/>
      <w:color w:val="auto"/>
      <w:sz w:val="20"/>
      <w:szCs w:val="20"/>
    </w:rPr>
  </w:style>
  <w:style w:type="character" w:customStyle="1" w:styleId="mainhigh">
    <w:name w:val="main_high"/>
    <w:basedOn w:val="Domylnaczcionkaakapitu"/>
    <w:rsid w:val="00544D31"/>
  </w:style>
  <w:style w:type="paragraph" w:customStyle="1" w:styleId="Styl3">
    <w:name w:val="Styl3"/>
    <w:basedOn w:val="Spistreci3"/>
    <w:link w:val="Styl3Znak"/>
    <w:rsid w:val="00544D31"/>
    <w:pPr>
      <w:tabs>
        <w:tab w:val="clear" w:pos="9072"/>
        <w:tab w:val="left" w:pos="1200"/>
        <w:tab w:val="right" w:leader="dot" w:pos="9060"/>
      </w:tabs>
      <w:spacing w:line="312" w:lineRule="auto"/>
      <w:ind w:left="403" w:hanging="795"/>
    </w:pPr>
    <w:rPr>
      <w:rFonts w:ascii="Bookman Old Style" w:hAnsi="Bookman Old Style" w:cs="Bookman Old Style"/>
      <w:noProof/>
      <w:color w:val="FF0000"/>
    </w:rPr>
  </w:style>
  <w:style w:type="paragraph" w:customStyle="1" w:styleId="agwny">
    <w:name w:val="agłówny"/>
    <w:link w:val="agwnyZnak"/>
    <w:autoRedefine/>
    <w:rsid w:val="00544D31"/>
    <w:pPr>
      <w:tabs>
        <w:tab w:val="left" w:pos="1134"/>
      </w:tabs>
      <w:jc w:val="both"/>
    </w:pPr>
    <w:rPr>
      <w:rFonts w:ascii="Bookman Old Style" w:hAnsi="Bookman Old Style" w:cs="Bookman Old Style"/>
      <w:lang w:eastAsia="cs-CZ"/>
    </w:rPr>
  </w:style>
  <w:style w:type="character" w:customStyle="1" w:styleId="agwnyZnak">
    <w:name w:val="agłówny Znak"/>
    <w:link w:val="agwny"/>
    <w:locked/>
    <w:rsid w:val="00544D31"/>
    <w:rPr>
      <w:rFonts w:ascii="Bookman Old Style" w:hAnsi="Bookman Old Style" w:cs="Bookman Old Style"/>
      <w:lang w:val="pl-PL" w:eastAsia="cs-CZ" w:bidi="ar-SA"/>
    </w:rPr>
  </w:style>
  <w:style w:type="paragraph" w:customStyle="1" w:styleId="anl">
    <w:name w:val="anl"/>
    <w:basedOn w:val="Normalny"/>
    <w:next w:val="agwny"/>
    <w:autoRedefine/>
    <w:rsid w:val="00544D31"/>
    <w:pPr>
      <w:ind w:left="1068" w:hanging="360"/>
      <w:jc w:val="left"/>
    </w:pPr>
    <w:rPr>
      <w:lang w:eastAsia="cs-CZ"/>
    </w:rPr>
  </w:style>
  <w:style w:type="paragraph" w:customStyle="1" w:styleId="astrzalka">
    <w:name w:val="astrzalka"/>
    <w:basedOn w:val="Normalny"/>
    <w:autoRedefine/>
    <w:rsid w:val="00544D31"/>
    <w:pPr>
      <w:tabs>
        <w:tab w:val="num" w:pos="1104"/>
        <w:tab w:val="left" w:pos="1656"/>
      </w:tabs>
      <w:spacing w:line="360" w:lineRule="auto"/>
      <w:ind w:left="1491" w:hanging="357"/>
      <w:jc w:val="left"/>
    </w:pPr>
    <w:rPr>
      <w:lang w:eastAsia="cs-CZ"/>
    </w:rPr>
  </w:style>
  <w:style w:type="paragraph" w:customStyle="1" w:styleId="Normalnypunktowany">
    <w:name w:val="Normalny punktowany"/>
    <w:basedOn w:val="Normalny"/>
    <w:rsid w:val="00544D31"/>
    <w:pPr>
      <w:tabs>
        <w:tab w:val="num" w:pos="-3"/>
      </w:tabs>
      <w:ind w:left="-3" w:firstLine="3"/>
      <w:jc w:val="left"/>
    </w:pPr>
    <w:rPr>
      <w:lang w:val="en-US" w:eastAsia="en-US"/>
    </w:rPr>
  </w:style>
  <w:style w:type="paragraph" w:styleId="Listapunktowana3">
    <w:name w:val="List Bullet 3"/>
    <w:basedOn w:val="Normalny"/>
    <w:autoRedefine/>
    <w:rsid w:val="00544D31"/>
    <w:pPr>
      <w:tabs>
        <w:tab w:val="num" w:pos="926"/>
      </w:tabs>
      <w:ind w:left="926" w:hanging="360"/>
    </w:pPr>
    <w:rPr>
      <w:rFonts w:ascii="Bookman Old Style" w:hAnsi="Bookman Old Style" w:cs="Bookman Old Style"/>
    </w:rPr>
  </w:style>
  <w:style w:type="paragraph" w:customStyle="1" w:styleId="tekst">
    <w:name w:val="tekst"/>
    <w:basedOn w:val="Normalny"/>
    <w:rsid w:val="00544D31"/>
    <w:pPr>
      <w:spacing w:before="100" w:beforeAutospacing="1" w:after="100" w:afterAutospacing="1"/>
      <w:jc w:val="left"/>
    </w:pPr>
    <w:rPr>
      <w:rFonts w:ascii="Verdana" w:eastAsia="Arial Unicode MS" w:hAnsi="Verdana" w:cs="Verdana"/>
      <w:color w:val="222222"/>
      <w:sz w:val="20"/>
      <w:szCs w:val="20"/>
    </w:rPr>
  </w:style>
  <w:style w:type="paragraph" w:customStyle="1" w:styleId="miejsce">
    <w:name w:val="miejsce"/>
    <w:basedOn w:val="Normalny"/>
    <w:rsid w:val="00544D31"/>
    <w:pPr>
      <w:spacing w:before="100" w:beforeAutospacing="1" w:after="100" w:afterAutospacing="1"/>
    </w:pPr>
    <w:rPr>
      <w:rFonts w:ascii="Arial" w:eastAsia="Arial Unicode MS" w:hAnsi="Arial" w:cs="Arial"/>
      <w:color w:val="004646"/>
      <w:sz w:val="22"/>
      <w:szCs w:val="22"/>
    </w:rPr>
  </w:style>
  <w:style w:type="paragraph" w:styleId="Lista-kontynuacja">
    <w:name w:val="List Continue"/>
    <w:basedOn w:val="Normalny"/>
    <w:rsid w:val="00544D31"/>
    <w:pPr>
      <w:spacing w:after="120"/>
      <w:ind w:left="283"/>
      <w:jc w:val="left"/>
    </w:pPr>
    <w:rPr>
      <w:rFonts w:ascii="Arial" w:hAnsi="Arial" w:cs="Arial"/>
    </w:rPr>
  </w:style>
  <w:style w:type="paragraph" w:customStyle="1" w:styleId="just">
    <w:name w:val="just"/>
    <w:basedOn w:val="Normalny"/>
    <w:rsid w:val="00544D31"/>
    <w:rPr>
      <w:rFonts w:ascii="Arial Unicode MS" w:eastAsia="Arial Unicode MS" w:hAnsi="Arial Unicode MS" w:cs="Arial Unicode MS"/>
    </w:rPr>
  </w:style>
  <w:style w:type="paragraph" w:customStyle="1" w:styleId="Standard">
    <w:name w:val="Standard"/>
    <w:rsid w:val="00544D31"/>
    <w:pPr>
      <w:widowControl w:val="0"/>
      <w:autoSpaceDE w:val="0"/>
      <w:autoSpaceDN w:val="0"/>
      <w:adjustRightInd w:val="0"/>
    </w:pPr>
    <w:rPr>
      <w:rFonts w:ascii="Calibri" w:hAnsi="Calibri" w:cs="Calibri"/>
    </w:rPr>
  </w:style>
  <w:style w:type="paragraph" w:customStyle="1" w:styleId="Skrconyadreszwrotny">
    <w:name w:val="Skrócony adres zwrotny"/>
    <w:basedOn w:val="Normalny"/>
    <w:rsid w:val="00544D31"/>
    <w:pPr>
      <w:jc w:val="left"/>
    </w:pPr>
    <w:rPr>
      <w:rFonts w:ascii="Arial" w:hAnsi="Arial" w:cs="Arial"/>
    </w:rPr>
  </w:style>
  <w:style w:type="paragraph" w:customStyle="1" w:styleId="Obszartekstu">
    <w:name w:val="Obszar tekstu"/>
    <w:basedOn w:val="Normalny"/>
    <w:rsid w:val="00544D31"/>
    <w:pPr>
      <w:widowControl w:val="0"/>
    </w:pPr>
  </w:style>
  <w:style w:type="paragraph" w:customStyle="1" w:styleId="standard10">
    <w:name w:val="standard10"/>
    <w:basedOn w:val="Normalny"/>
    <w:rsid w:val="00544D31"/>
    <w:pPr>
      <w:spacing w:line="312" w:lineRule="auto"/>
    </w:pPr>
    <w:rPr>
      <w:sz w:val="22"/>
      <w:szCs w:val="22"/>
      <w:lang w:val="en-GB" w:eastAsia="en-US"/>
    </w:rPr>
  </w:style>
  <w:style w:type="paragraph" w:customStyle="1" w:styleId="TableText">
    <w:name w:val="Table Text"/>
    <w:rsid w:val="00544D31"/>
    <w:pPr>
      <w:snapToGrid w:val="0"/>
    </w:pPr>
    <w:rPr>
      <w:rFonts w:ascii="Calibri" w:hAnsi="Calibri" w:cs="Calibri"/>
      <w:color w:val="000000"/>
      <w:sz w:val="24"/>
      <w:szCs w:val="24"/>
    </w:rPr>
  </w:style>
  <w:style w:type="paragraph" w:customStyle="1" w:styleId="WW-NormalnyWeb12">
    <w:name w:val="WW-Normalny (Web)12"/>
    <w:basedOn w:val="Normalny"/>
    <w:rsid w:val="00544D31"/>
    <w:pPr>
      <w:spacing w:before="280" w:after="280"/>
      <w:jc w:val="left"/>
    </w:pPr>
    <w:rPr>
      <w:lang w:eastAsia="ar-SA"/>
    </w:rPr>
  </w:style>
  <w:style w:type="paragraph" w:customStyle="1" w:styleId="odstepnierowny">
    <w:name w:val="odstepnierowny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podpiswzoru">
    <w:name w:val="podpis wzoru"/>
    <w:rsid w:val="00544D31"/>
    <w:pPr>
      <w:ind w:left="708"/>
    </w:pPr>
    <w:rPr>
      <w:rFonts w:ascii="Calibri" w:hAnsi="Calibri" w:cs="Calibri"/>
      <w:lang w:eastAsia="cs-CZ"/>
    </w:rPr>
  </w:style>
  <w:style w:type="paragraph" w:customStyle="1" w:styleId="wyrodkowanieagownego">
    <w:name w:val="wyśrodkowanie agownego"/>
    <w:next w:val="agwny"/>
    <w:rsid w:val="00544D31"/>
    <w:pPr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Domylnie">
    <w:name w:val="Domy?lnie"/>
    <w:rsid w:val="00544D31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autoSpaceDE w:val="0"/>
      <w:autoSpaceDN w:val="0"/>
      <w:adjustRightInd w:val="0"/>
      <w:spacing w:line="208" w:lineRule="auto"/>
    </w:pPr>
    <w:rPr>
      <w:rFonts w:ascii="Lucida Sans Unicode" w:hAnsi="Lucida Sans Unicode" w:cs="Lucida Sans Unicode"/>
      <w:color w:val="000000"/>
      <w:sz w:val="36"/>
      <w:szCs w:val="36"/>
    </w:rPr>
  </w:style>
  <w:style w:type="character" w:customStyle="1" w:styleId="empha1">
    <w:name w:val="empha1"/>
    <w:rsid w:val="00544D31"/>
    <w:rPr>
      <w:b/>
      <w:bCs/>
      <w:color w:val="auto"/>
    </w:rPr>
  </w:style>
  <w:style w:type="character" w:styleId="Uwydatnienie">
    <w:name w:val="Emphasis"/>
    <w:qFormat/>
    <w:rsid w:val="00544D31"/>
    <w:rPr>
      <w:i/>
      <w:iCs/>
    </w:rPr>
  </w:style>
  <w:style w:type="character" w:customStyle="1" w:styleId="postbody1">
    <w:name w:val="postbody1"/>
    <w:rsid w:val="00544D31"/>
    <w:rPr>
      <w:sz w:val="18"/>
      <w:szCs w:val="18"/>
    </w:rPr>
  </w:style>
  <w:style w:type="character" w:customStyle="1" w:styleId="textpublish1">
    <w:name w:val="textpublish1"/>
    <w:basedOn w:val="Domylnaczcionkaakapitu"/>
    <w:rsid w:val="00544D31"/>
  </w:style>
  <w:style w:type="character" w:customStyle="1" w:styleId="naglowek1">
    <w:name w:val="naglowek1"/>
    <w:basedOn w:val="Domylnaczcionkaakapitu"/>
    <w:rsid w:val="00544D31"/>
  </w:style>
  <w:style w:type="paragraph" w:customStyle="1" w:styleId="Default">
    <w:name w:val="Default"/>
    <w:rsid w:val="00544D3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normalnyPunkt-2">
    <w:name w:val="normalny Punkt-2"/>
    <w:basedOn w:val="Normalny"/>
    <w:rsid w:val="00544D31"/>
    <w:pPr>
      <w:tabs>
        <w:tab w:val="num" w:pos="432"/>
      </w:tabs>
      <w:ind w:left="432" w:hanging="432"/>
      <w:jc w:val="left"/>
    </w:pPr>
    <w:rPr>
      <w:lang w:val="en-US" w:eastAsia="en-US"/>
    </w:rPr>
  </w:style>
  <w:style w:type="paragraph" w:customStyle="1" w:styleId="aatekstpodst-pocztekakapitu">
    <w:name w:val="(aa) tekst podst. - początek akapitu"/>
    <w:link w:val="aatekstpodst-pocztekakapituZnak"/>
    <w:autoRedefine/>
    <w:rsid w:val="00544D31"/>
    <w:pPr>
      <w:spacing w:before="80" w:line="360" w:lineRule="auto"/>
      <w:jc w:val="both"/>
    </w:pPr>
    <w:rPr>
      <w:rFonts w:ascii="Tahoma" w:hAnsi="Tahoma" w:cs="Tahoma"/>
    </w:rPr>
  </w:style>
  <w:style w:type="character" w:customStyle="1" w:styleId="aatekstpodst-pocztekakapituZnak">
    <w:name w:val="(aa) tekst podst. - początek akapitu Znak"/>
    <w:link w:val="aatekstpodst-pocztekakapitu"/>
    <w:locked/>
    <w:rsid w:val="00544D31"/>
    <w:rPr>
      <w:rFonts w:ascii="Tahoma" w:hAnsi="Tahoma" w:cs="Tahoma"/>
      <w:lang w:val="pl-PL" w:eastAsia="pl-PL" w:bidi="ar-SA"/>
    </w:rPr>
  </w:style>
  <w:style w:type="paragraph" w:customStyle="1" w:styleId="aatabela1-opis">
    <w:name w:val="(aa) tabela 1 - opis"/>
    <w:autoRedefine/>
    <w:rsid w:val="00544D31"/>
    <w:pPr>
      <w:spacing w:before="120" w:line="360" w:lineRule="auto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aatabela1-tytuwyrodkowany">
    <w:name w:val="(aa) tabela 1 - tytuł wyśrodkowany"/>
    <w:autoRedefine/>
    <w:rsid w:val="00544D31"/>
    <w:pPr>
      <w:jc w:val="center"/>
    </w:pPr>
    <w:rPr>
      <w:rFonts w:ascii="Tahoma" w:hAnsi="Tahoma" w:cs="Tahoma"/>
      <w:b/>
      <w:bCs/>
      <w:sz w:val="18"/>
      <w:szCs w:val="18"/>
    </w:rPr>
  </w:style>
  <w:style w:type="paragraph" w:customStyle="1" w:styleId="aatabela1-tytudolewej">
    <w:name w:val="(aa) tabela 1 - tytuł do lewej"/>
    <w:autoRedefine/>
    <w:rsid w:val="00544D31"/>
    <w:rPr>
      <w:rFonts w:ascii="Tahoma" w:hAnsi="Tahoma" w:cs="Tahoma"/>
      <w:b/>
      <w:bCs/>
      <w:sz w:val="18"/>
      <w:szCs w:val="18"/>
    </w:rPr>
  </w:style>
  <w:style w:type="paragraph" w:customStyle="1" w:styleId="aatabela1-komrka-dolewej">
    <w:name w:val="(aa) tabela 1 - komórka - do lewej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listapunktowana">
    <w:name w:val="(aa) tabela 1 - komórka - lista punktowana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wycentrowana">
    <w:name w:val="(aa) tabela 1 - komórka - wycentrowana"/>
    <w:rsid w:val="00544D31"/>
    <w:pPr>
      <w:jc w:val="center"/>
    </w:pPr>
    <w:rPr>
      <w:rFonts w:ascii="Tahoma" w:hAnsi="Tahoma" w:cs="Tahoma"/>
      <w:sz w:val="18"/>
      <w:szCs w:val="18"/>
    </w:rPr>
  </w:style>
  <w:style w:type="paragraph" w:customStyle="1" w:styleId="Normalny2">
    <w:name w:val="Normalny2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wymienianie">
    <w:name w:val="wymienianie"/>
    <w:basedOn w:val="Normalny"/>
    <w:rsid w:val="00544D31"/>
    <w:pPr>
      <w:tabs>
        <w:tab w:val="num" w:pos="540"/>
      </w:tabs>
      <w:autoSpaceDE w:val="0"/>
      <w:autoSpaceDN w:val="0"/>
      <w:adjustRightInd w:val="0"/>
      <w:spacing w:line="360" w:lineRule="auto"/>
      <w:ind w:left="994" w:hanging="360"/>
    </w:pPr>
    <w:rPr>
      <w:rFonts w:ascii="Arial" w:hAnsi="Arial" w:cs="Arial"/>
      <w:sz w:val="20"/>
      <w:szCs w:val="20"/>
    </w:rPr>
  </w:style>
  <w:style w:type="paragraph" w:customStyle="1" w:styleId="podstawaAga">
    <w:name w:val="podstawa Aga"/>
    <w:basedOn w:val="Normalny"/>
    <w:rsid w:val="00544D31"/>
    <w:pPr>
      <w:tabs>
        <w:tab w:val="left" w:pos="709"/>
        <w:tab w:val="left" w:pos="6735"/>
      </w:tabs>
      <w:ind w:firstLine="709"/>
    </w:pPr>
    <w:rPr>
      <w:lang w:eastAsia="cs-CZ"/>
    </w:rPr>
  </w:style>
  <w:style w:type="paragraph" w:customStyle="1" w:styleId="wzr">
    <w:name w:val="wzór"/>
    <w:next w:val="agwny"/>
    <w:rsid w:val="00544D31"/>
    <w:pPr>
      <w:ind w:left="708"/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Styl16ptCzarny">
    <w:name w:val="Styl 16 pt Czarny"/>
    <w:basedOn w:val="Normalny"/>
    <w:rsid w:val="00544D31"/>
    <w:pPr>
      <w:tabs>
        <w:tab w:val="left" w:pos="3560"/>
      </w:tabs>
      <w:jc w:val="left"/>
    </w:pPr>
    <w:rPr>
      <w:color w:val="000000"/>
      <w:sz w:val="32"/>
      <w:szCs w:val="32"/>
      <w:lang w:eastAsia="cs-CZ"/>
    </w:rPr>
  </w:style>
  <w:style w:type="paragraph" w:customStyle="1" w:styleId="Styl16pt">
    <w:name w:val="Styl 16 pt"/>
    <w:basedOn w:val="Normalny"/>
    <w:rsid w:val="00544D31"/>
    <w:pPr>
      <w:tabs>
        <w:tab w:val="left" w:pos="6735"/>
      </w:tabs>
      <w:jc w:val="left"/>
    </w:pPr>
    <w:rPr>
      <w:sz w:val="32"/>
      <w:szCs w:val="32"/>
      <w:lang w:eastAsia="cs-CZ"/>
    </w:rPr>
  </w:style>
  <w:style w:type="paragraph" w:customStyle="1" w:styleId="StylStyl16ptWyrwnanydorodkaPierwszywiersz571cmKur">
    <w:name w:val="Styl Styl 16 pt Wyrównany do środka Pierwszy wiersz:  571 cm + Kur..."/>
    <w:basedOn w:val="Normalny"/>
    <w:rsid w:val="00544D31"/>
    <w:pPr>
      <w:ind w:firstLine="3240"/>
      <w:jc w:val="center"/>
    </w:pPr>
    <w:rPr>
      <w:i/>
      <w:iCs/>
      <w:sz w:val="28"/>
      <w:szCs w:val="28"/>
      <w:lang w:eastAsia="cs-CZ"/>
    </w:rPr>
  </w:style>
  <w:style w:type="paragraph" w:styleId="Tekstprzypisukocowego">
    <w:name w:val="endnote text"/>
    <w:basedOn w:val="Normalny"/>
    <w:link w:val="TekstprzypisukocowegoZnak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TekstprzypisukocowegoZnak">
    <w:name w:val="Tekst przypisu końcowego Znak"/>
    <w:link w:val="Tekstprzypisukocowego"/>
    <w:locked/>
    <w:rsid w:val="00544D31"/>
    <w:rPr>
      <w:rFonts w:ascii="Bookman Old Style" w:hAnsi="Bookman Old Style" w:cs="Bookman Old Style"/>
    </w:rPr>
  </w:style>
  <w:style w:type="paragraph" w:customStyle="1" w:styleId="NormalnyCzarny">
    <w:name w:val="Normalny + Czarny"/>
    <w:basedOn w:val="Nagwek2"/>
    <w:rsid w:val="00544D31"/>
    <w:pPr>
      <w:tabs>
        <w:tab w:val="left" w:pos="-31680"/>
        <w:tab w:val="left" w:pos="-31336"/>
        <w:tab w:val="left" w:pos="-30436"/>
        <w:tab w:val="left" w:pos="709"/>
        <w:tab w:val="left" w:pos="31680"/>
      </w:tabs>
      <w:spacing w:before="0" w:after="0"/>
    </w:pPr>
    <w:rPr>
      <w:rFonts w:ascii="Bookman Old Style" w:hAnsi="Bookman Old Style" w:cs="Bookman Old Style"/>
      <w:b w:val="0"/>
      <w:bCs w:val="0"/>
      <w:i w:val="0"/>
      <w:iCs w:val="0"/>
      <w:color w:val="000000"/>
      <w:sz w:val="24"/>
      <w:szCs w:val="24"/>
    </w:rPr>
  </w:style>
  <w:style w:type="paragraph" w:customStyle="1" w:styleId="Plandokumentu1">
    <w:name w:val="Plan dokumentu1"/>
    <w:basedOn w:val="Normalny"/>
    <w:link w:val="PlandokumentuZnak"/>
    <w:rsid w:val="00544D31"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link w:val="Plandokumentu1"/>
    <w:locked/>
    <w:rsid w:val="00544D31"/>
    <w:rPr>
      <w:rFonts w:ascii="Tahoma" w:hAnsi="Tahoma" w:cs="Tahoma"/>
      <w:sz w:val="16"/>
      <w:szCs w:val="16"/>
    </w:rPr>
  </w:style>
  <w:style w:type="character" w:customStyle="1" w:styleId="NagwektabeliZnak">
    <w:name w:val="Nagłówek tabeli Znak"/>
    <w:link w:val="Nagwektabeli"/>
    <w:locked/>
    <w:rsid w:val="00544D31"/>
    <w:rPr>
      <w:rFonts w:ascii="Bookman Old Style" w:hAnsi="Bookman Old Style" w:cs="Bookman Old Style"/>
      <w:sz w:val="24"/>
      <w:szCs w:val="24"/>
    </w:rPr>
  </w:style>
  <w:style w:type="character" w:styleId="Odwoanieprzypisukocowego">
    <w:name w:val="endnote reference"/>
    <w:rsid w:val="00544D31"/>
    <w:rPr>
      <w:vertAlign w:val="superscript"/>
    </w:rPr>
  </w:style>
  <w:style w:type="character" w:customStyle="1" w:styleId="bold">
    <w:name w:val="bold"/>
    <w:basedOn w:val="Domylnaczcionkaakapitu"/>
    <w:rsid w:val="00544D31"/>
  </w:style>
  <w:style w:type="paragraph" w:customStyle="1" w:styleId="Tekstpodstawowy1">
    <w:name w:val="Tekst podstawow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customStyle="1" w:styleId="tabela">
    <w:name w:val="tabela"/>
    <w:basedOn w:val="Normalny"/>
    <w:rsid w:val="00544D31"/>
    <w:pPr>
      <w:tabs>
        <w:tab w:val="num" w:pos="567"/>
      </w:tabs>
      <w:suppressAutoHyphens/>
      <w:ind w:left="567" w:hanging="567"/>
      <w:jc w:val="left"/>
    </w:pPr>
    <w:rPr>
      <w:lang w:eastAsia="ar-SA"/>
    </w:rPr>
  </w:style>
  <w:style w:type="paragraph" w:customStyle="1" w:styleId="Nagwek10">
    <w:name w:val="Nagłówek1"/>
    <w:basedOn w:val="Normalny1"/>
    <w:rsid w:val="00544D31"/>
    <w:pPr>
      <w:tabs>
        <w:tab w:val="center" w:pos="4819"/>
        <w:tab w:val="right" w:pos="9071"/>
      </w:tabs>
    </w:pPr>
  </w:style>
  <w:style w:type="paragraph" w:customStyle="1" w:styleId="PodPodPunkt">
    <w:name w:val="PodPodPunkt"/>
    <w:basedOn w:val="Normalny"/>
    <w:rsid w:val="00544D31"/>
    <w:pPr>
      <w:tabs>
        <w:tab w:val="left" w:pos="1134"/>
        <w:tab w:val="left" w:pos="1418"/>
      </w:tabs>
      <w:spacing w:before="80" w:after="80"/>
      <w:ind w:left="1134" w:hanging="1134"/>
    </w:pPr>
    <w:rPr>
      <w:rFonts w:ascii="Arial" w:hAnsi="Arial" w:cs="Arial"/>
      <w:sz w:val="22"/>
      <w:szCs w:val="22"/>
      <w:lang w:val="pt-PT"/>
    </w:rPr>
  </w:style>
  <w:style w:type="paragraph" w:customStyle="1" w:styleId="Tekst0">
    <w:name w:val="Tekst"/>
    <w:basedOn w:val="Normalny"/>
    <w:link w:val="TekstZnak"/>
    <w:rsid w:val="00544D31"/>
    <w:rPr>
      <w:rFonts w:ascii="Bookman Old Style" w:hAnsi="Bookman Old Style" w:cs="Bookman Old Style"/>
      <w:lang w:eastAsia="en-US"/>
    </w:rPr>
  </w:style>
  <w:style w:type="character" w:customStyle="1" w:styleId="TekstZnak">
    <w:name w:val="Tekst Znak"/>
    <w:link w:val="Tekst0"/>
    <w:locked/>
    <w:rsid w:val="00544D31"/>
    <w:rPr>
      <w:rFonts w:ascii="Bookman Old Style" w:hAnsi="Bookman Old Style" w:cs="Bookman Old Style"/>
      <w:sz w:val="24"/>
      <w:szCs w:val="24"/>
      <w:lang w:eastAsia="en-US"/>
    </w:rPr>
  </w:style>
  <w:style w:type="character" w:customStyle="1" w:styleId="ZnakZnak3">
    <w:name w:val="Znak Znak3"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111Nagwek">
    <w:name w:val="1.1.1.Nagłówek"/>
    <w:basedOn w:val="Nagwek3"/>
    <w:link w:val="111NagwekZnak"/>
    <w:rsid w:val="00544D31"/>
    <w:pPr>
      <w:keepNext w:val="0"/>
      <w:tabs>
        <w:tab w:val="left" w:pos="-31680"/>
        <w:tab w:val="left" w:pos="-31336"/>
        <w:tab w:val="left" w:pos="-30436"/>
        <w:tab w:val="num" w:pos="851"/>
      </w:tabs>
      <w:spacing w:before="0" w:after="0"/>
      <w:ind w:left="720" w:hanging="720"/>
    </w:pPr>
    <w:rPr>
      <w:rFonts w:ascii="Bookman Old Style" w:hAnsi="Bookman Old Style" w:cs="Bookman Old Style"/>
      <w:sz w:val="24"/>
      <w:szCs w:val="24"/>
    </w:rPr>
  </w:style>
  <w:style w:type="paragraph" w:customStyle="1" w:styleId="standard0">
    <w:name w:val="standard"/>
    <w:basedOn w:val="Normalny"/>
    <w:link w:val="standardZnak"/>
    <w:rsid w:val="00544D31"/>
    <w:pPr>
      <w:autoSpaceDE w:val="0"/>
      <w:autoSpaceDN w:val="0"/>
      <w:adjustRightInd w:val="0"/>
    </w:pPr>
    <w:rPr>
      <w:rFonts w:ascii="Bookman Old Style" w:hAnsi="Bookman Old Style" w:cs="Bookman Old Style"/>
      <w:color w:val="000000"/>
    </w:rPr>
  </w:style>
  <w:style w:type="character" w:customStyle="1" w:styleId="standardZnak">
    <w:name w:val="standard Znak"/>
    <w:link w:val="standard0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paragraph" w:customStyle="1" w:styleId="StylListapunktowanaWyjustowany">
    <w:name w:val="Styl Lista punktowana + Wyjustowany"/>
    <w:basedOn w:val="Normalny"/>
    <w:rsid w:val="00544D31"/>
    <w:pPr>
      <w:numPr>
        <w:numId w:val="6"/>
      </w:numPr>
    </w:pPr>
    <w:rPr>
      <w:rFonts w:ascii="Bookman Old Style" w:hAnsi="Bookman Old Style" w:cs="Bookman Old Style"/>
    </w:rPr>
  </w:style>
  <w:style w:type="paragraph" w:customStyle="1" w:styleId="ElsamNormalny">
    <w:name w:val="Elsam Normalny"/>
    <w:basedOn w:val="Normalny"/>
    <w:rsid w:val="00544D31"/>
    <w:pPr>
      <w:spacing w:before="60" w:after="144" w:line="336" w:lineRule="auto"/>
    </w:pPr>
  </w:style>
  <w:style w:type="paragraph" w:customStyle="1" w:styleId="Elsam">
    <w:name w:val="Elsam"/>
    <w:basedOn w:val="Normalny"/>
    <w:link w:val="ElsamZnak"/>
    <w:rsid w:val="00544D31"/>
    <w:pPr>
      <w:spacing w:before="60" w:after="60" w:line="336" w:lineRule="auto"/>
    </w:pPr>
  </w:style>
  <w:style w:type="character" w:customStyle="1" w:styleId="ElsamZnak">
    <w:name w:val="Elsam Znak"/>
    <w:link w:val="Elsam"/>
    <w:locked/>
    <w:rsid w:val="00544D31"/>
    <w:rPr>
      <w:sz w:val="24"/>
      <w:szCs w:val="24"/>
    </w:rPr>
  </w:style>
  <w:style w:type="paragraph" w:styleId="Lista3">
    <w:name w:val="List 3"/>
    <w:basedOn w:val="Normalny"/>
    <w:rsid w:val="00544D31"/>
    <w:pPr>
      <w:ind w:left="849" w:hanging="283"/>
    </w:pPr>
    <w:rPr>
      <w:rFonts w:ascii="Bookman Old Style" w:hAnsi="Bookman Old Style" w:cs="Bookman Old Style"/>
    </w:rPr>
  </w:style>
  <w:style w:type="paragraph" w:customStyle="1" w:styleId="E1">
    <w:name w:val="E1"/>
    <w:basedOn w:val="Styl1"/>
    <w:link w:val="E1Znak"/>
    <w:rsid w:val="00544D31"/>
    <w:pPr>
      <w:spacing w:before="60" w:afterLines="60" w:line="336" w:lineRule="auto"/>
    </w:pPr>
    <w:rPr>
      <w:rFonts w:ascii="Calibri" w:hAnsi="Calibri" w:cs="Calibri"/>
      <w:b w:val="0"/>
      <w:bCs w:val="0"/>
    </w:rPr>
  </w:style>
  <w:style w:type="character" w:customStyle="1" w:styleId="E1Znak">
    <w:name w:val="E1 Znak"/>
    <w:link w:val="E1"/>
    <w:locked/>
    <w:rsid w:val="00544D31"/>
    <w:rPr>
      <w:sz w:val="24"/>
      <w:szCs w:val="24"/>
    </w:rPr>
  </w:style>
  <w:style w:type="paragraph" w:customStyle="1" w:styleId="wypunktowywanie">
    <w:name w:val="wypunktowywanie"/>
    <w:basedOn w:val="Normalny"/>
    <w:link w:val="wypunktowywanieZnak"/>
    <w:rsid w:val="00544D31"/>
    <w:pPr>
      <w:numPr>
        <w:numId w:val="7"/>
      </w:numPr>
    </w:pPr>
    <w:rPr>
      <w:rFonts w:ascii="Bookman Old Style" w:hAnsi="Bookman Old Style" w:cs="Bookman Old Style"/>
      <w:color w:val="000000"/>
    </w:rPr>
  </w:style>
  <w:style w:type="character" w:customStyle="1" w:styleId="wypunktowywanieZnak">
    <w:name w:val="wypunktowywanie Znak"/>
    <w:link w:val="wypunktowywanie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character" w:customStyle="1" w:styleId="111NagwekZnak">
    <w:name w:val="1.1.1.Nagłówek Znak"/>
    <w:link w:val="111Nagwek"/>
    <w:locked/>
    <w:rsid w:val="00544D31"/>
    <w:rPr>
      <w:rFonts w:ascii="Bookman Old Style" w:hAnsi="Bookman Old Style" w:cs="Bookman Old Style"/>
      <w:b/>
      <w:bCs/>
      <w:sz w:val="24"/>
      <w:szCs w:val="24"/>
    </w:rPr>
  </w:style>
  <w:style w:type="paragraph" w:customStyle="1" w:styleId="Numerowanie1">
    <w:name w:val="Numerowanie 1"/>
    <w:basedOn w:val="Normalny"/>
    <w:link w:val="Numerowanie1Znak"/>
    <w:rsid w:val="00544D31"/>
    <w:pPr>
      <w:numPr>
        <w:numId w:val="8"/>
      </w:numPr>
      <w:tabs>
        <w:tab w:val="num" w:pos="1276"/>
        <w:tab w:val="left" w:pos="1843"/>
      </w:tabs>
      <w:ind w:left="0"/>
      <w:jc w:val="center"/>
    </w:pPr>
    <w:rPr>
      <w:rFonts w:ascii="Bookman Old Style" w:hAnsi="Bookman Old Style" w:cs="Bookman Old Style"/>
    </w:rPr>
  </w:style>
  <w:style w:type="character" w:customStyle="1" w:styleId="Numerowanie1Znak">
    <w:name w:val="Numerowanie 1 Znak"/>
    <w:link w:val="Numerowanie1"/>
    <w:locked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searchhit">
    <w:name w:val="search_hit"/>
    <w:basedOn w:val="Domylnaczcionkaakapitu"/>
    <w:rsid w:val="00544D31"/>
  </w:style>
  <w:style w:type="paragraph" w:customStyle="1" w:styleId="Pa5">
    <w:name w:val="Pa5"/>
    <w:basedOn w:val="Default"/>
    <w:next w:val="Default"/>
    <w:rsid w:val="00544D31"/>
    <w:pPr>
      <w:spacing w:line="18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2">
    <w:name w:val="Pa2"/>
    <w:basedOn w:val="Default"/>
    <w:next w:val="Default"/>
    <w:rsid w:val="00544D31"/>
    <w:pPr>
      <w:spacing w:line="24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13">
    <w:name w:val="Pa13"/>
    <w:basedOn w:val="Default"/>
    <w:next w:val="Default"/>
    <w:rsid w:val="00544D31"/>
    <w:pPr>
      <w:spacing w:line="16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3">
    <w:name w:val="Pa3"/>
    <w:basedOn w:val="Default"/>
    <w:next w:val="Default"/>
    <w:rsid w:val="00544D31"/>
    <w:pPr>
      <w:spacing w:line="201" w:lineRule="atLeast"/>
    </w:pPr>
    <w:rPr>
      <w:color w:val="auto"/>
    </w:rPr>
  </w:style>
  <w:style w:type="character" w:customStyle="1" w:styleId="h2">
    <w:name w:val="h2"/>
    <w:basedOn w:val="Domylnaczcionkaakapitu"/>
    <w:rsid w:val="00C64198"/>
  </w:style>
  <w:style w:type="character" w:customStyle="1" w:styleId="ZnakZnak1">
    <w:name w:val="Znak Znak1"/>
    <w:rsid w:val="00250312"/>
    <w:rPr>
      <w:rFonts w:ascii="Bookman Old Style" w:hAnsi="Bookman Old Style" w:cs="Bookman Old Style"/>
      <w:sz w:val="24"/>
      <w:szCs w:val="24"/>
    </w:rPr>
  </w:style>
  <w:style w:type="character" w:customStyle="1" w:styleId="h1">
    <w:name w:val="h1"/>
    <w:basedOn w:val="Domylnaczcionkaakapitu"/>
    <w:rsid w:val="009A00DB"/>
  </w:style>
  <w:style w:type="paragraph" w:customStyle="1" w:styleId="dosrodka9">
    <w:name w:val="do_srodka_9"/>
    <w:basedOn w:val="Normalny"/>
    <w:rsid w:val="00947B87"/>
    <w:pPr>
      <w:jc w:val="center"/>
    </w:pPr>
    <w:rPr>
      <w:rFonts w:ascii="Bookman Old Style" w:hAnsi="Bookman Old Style" w:cs="Times New Roman"/>
      <w:sz w:val="18"/>
    </w:rPr>
  </w:style>
  <w:style w:type="paragraph" w:styleId="Akapitzlist">
    <w:name w:val="List Paragraph"/>
    <w:basedOn w:val="Normalny"/>
    <w:link w:val="AkapitzlistZnak"/>
    <w:uiPriority w:val="34"/>
    <w:qFormat/>
    <w:rsid w:val="003A25DD"/>
    <w:pPr>
      <w:ind w:left="720"/>
      <w:contextualSpacing/>
    </w:pPr>
  </w:style>
  <w:style w:type="paragraph" w:styleId="HTML-wstpniesformatowany">
    <w:name w:val="HTML Preformatted"/>
    <w:basedOn w:val="Normalny"/>
    <w:link w:val="HTML-wstpniesformatowanyZnak"/>
    <w:unhideWhenUsed/>
    <w:locked/>
    <w:rsid w:val="00A245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A24549"/>
    <w:rPr>
      <w:rFonts w:ascii="Courier New" w:hAnsi="Courier New" w:cs="Courier New"/>
    </w:rPr>
  </w:style>
  <w:style w:type="paragraph" w:styleId="Mapadokumentu">
    <w:name w:val="Document Map"/>
    <w:basedOn w:val="Normalny"/>
    <w:link w:val="MapadokumentuZnak"/>
    <w:semiHidden/>
    <w:unhideWhenUsed/>
    <w:locked/>
    <w:rsid w:val="00E674F3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semiHidden/>
    <w:rsid w:val="00E674F3"/>
    <w:rPr>
      <w:rFonts w:ascii="Tahoma" w:hAnsi="Tahoma" w:cs="Tahoma"/>
      <w:sz w:val="16"/>
      <w:szCs w:val="16"/>
    </w:rPr>
  </w:style>
  <w:style w:type="paragraph" w:customStyle="1" w:styleId="STANDwciety">
    <w:name w:val="STANDwciety"/>
    <w:basedOn w:val="Normalny"/>
    <w:rsid w:val="00E674F3"/>
    <w:pPr>
      <w:spacing w:line="360" w:lineRule="auto"/>
      <w:ind w:firstLine="567"/>
    </w:pPr>
    <w:rPr>
      <w:rFonts w:ascii="Times New Roman" w:eastAsia="MS Mincho" w:hAnsi="Times New Roman" w:cs="Times New Roman"/>
      <w:szCs w:val="20"/>
    </w:rPr>
  </w:style>
  <w:style w:type="paragraph" w:customStyle="1" w:styleId="Bezodstpw1">
    <w:name w:val="Bez odstępów1"/>
    <w:rsid w:val="00E674F3"/>
    <w:pPr>
      <w:jc w:val="both"/>
    </w:pPr>
    <w:rPr>
      <w:rFonts w:ascii="Calibri" w:eastAsia="Calibri" w:hAnsi="Calibri" w:cs="Calibri"/>
      <w:sz w:val="24"/>
      <w:szCs w:val="24"/>
    </w:rPr>
  </w:style>
  <w:style w:type="paragraph" w:customStyle="1" w:styleId="Akapitzlist2">
    <w:name w:val="Akapit z listą2"/>
    <w:basedOn w:val="Normalny"/>
    <w:rsid w:val="00B6012E"/>
    <w:pPr>
      <w:ind w:left="720"/>
      <w:contextualSpacing/>
    </w:pPr>
  </w:style>
  <w:style w:type="character" w:customStyle="1" w:styleId="Tytu2">
    <w:name w:val="Tytuł2"/>
    <w:basedOn w:val="Domylnaczcionkaakapitu"/>
    <w:rsid w:val="00A64A22"/>
  </w:style>
  <w:style w:type="paragraph" w:customStyle="1" w:styleId="punktory">
    <w:name w:val="punktory"/>
    <w:basedOn w:val="Normalny"/>
    <w:next w:val="Normalny"/>
    <w:rsid w:val="001B2886"/>
    <w:pPr>
      <w:numPr>
        <w:ilvl w:val="2"/>
        <w:numId w:val="14"/>
      </w:numPr>
    </w:pPr>
    <w:rPr>
      <w:rFonts w:ascii="Verdana" w:hAnsi="Verdana" w:cs="Times New Roman"/>
      <w:sz w:val="20"/>
      <w:szCs w:val="20"/>
    </w:rPr>
  </w:style>
  <w:style w:type="paragraph" w:styleId="Bezodstpw">
    <w:name w:val="No Spacing"/>
    <w:uiPriority w:val="1"/>
    <w:qFormat/>
    <w:rsid w:val="001B2886"/>
    <w:rPr>
      <w:rFonts w:ascii="Calibri" w:hAnsi="Calibri"/>
      <w:sz w:val="22"/>
      <w:szCs w:val="22"/>
      <w:lang w:eastAsia="en-US"/>
    </w:rPr>
  </w:style>
  <w:style w:type="paragraph" w:customStyle="1" w:styleId="Verdana10podstawowy">
    <w:name w:val="Verdana 10 podstawowy"/>
    <w:basedOn w:val="Normalny"/>
    <w:rsid w:val="001B2886"/>
    <w:pPr>
      <w:spacing w:before="120" w:after="120"/>
    </w:pPr>
    <w:rPr>
      <w:rFonts w:ascii="Verdana" w:hAnsi="Verdana" w:cs="Times New Roman"/>
      <w:sz w:val="20"/>
      <w:szCs w:val="20"/>
    </w:rPr>
  </w:style>
  <w:style w:type="character" w:customStyle="1" w:styleId="Nagwek1Znak1">
    <w:name w:val="Nagłówek 1 Znak1"/>
    <w:basedOn w:val="Domylnaczcionkaakapitu"/>
    <w:rsid w:val="001B2886"/>
    <w:rPr>
      <w:rFonts w:ascii="Arial" w:hAnsi="Arial"/>
      <w:b/>
      <w:bCs/>
      <w:sz w:val="26"/>
      <w:szCs w:val="28"/>
      <w:lang w:eastAsia="en-US"/>
    </w:rPr>
  </w:style>
  <w:style w:type="character" w:customStyle="1" w:styleId="texhtml">
    <w:name w:val="texhtml"/>
    <w:basedOn w:val="Domylnaczcionkaakapitu"/>
    <w:rsid w:val="001B2886"/>
  </w:style>
  <w:style w:type="paragraph" w:customStyle="1" w:styleId="StylInterlinia15wiersza">
    <w:name w:val="Styl Interlinia:  15 wiersza"/>
    <w:basedOn w:val="Normalny"/>
    <w:rsid w:val="001B2886"/>
    <w:pPr>
      <w:spacing w:before="60" w:after="60"/>
      <w:ind w:firstLine="567"/>
    </w:pPr>
    <w:rPr>
      <w:rFonts w:ascii="Arial" w:hAnsi="Arial" w:cs="Times New Roman"/>
      <w:sz w:val="22"/>
      <w:szCs w:val="20"/>
      <w:lang w:eastAsia="en-US"/>
    </w:rPr>
  </w:style>
  <w:style w:type="paragraph" w:customStyle="1" w:styleId="StylNagwek2Interlinia15wiersza">
    <w:name w:val="Styl Nagłówek 2 + Interlinia:  15 wiersza"/>
    <w:basedOn w:val="Nagwek2"/>
    <w:rsid w:val="001B2886"/>
    <w:pPr>
      <w:keepLines/>
      <w:spacing w:before="120" w:after="120"/>
      <w:ind w:left="578" w:hanging="578"/>
      <w:jc w:val="left"/>
    </w:pPr>
    <w:rPr>
      <w:rFonts w:ascii="Arial" w:hAnsi="Arial" w:cs="Times New Roman"/>
      <w:sz w:val="24"/>
      <w:szCs w:val="20"/>
      <w:lang w:eastAsia="en-US"/>
    </w:rPr>
  </w:style>
  <w:style w:type="paragraph" w:customStyle="1" w:styleId="StylNagwek1NiebieskiInterlinia15wiersza">
    <w:name w:val="Styl Nagłówek 1 + Niebieski Interlinia:  15 wiersza"/>
    <w:basedOn w:val="Nagwek1"/>
    <w:rsid w:val="001B2886"/>
    <w:pPr>
      <w:keepLines/>
      <w:spacing w:before="360" w:after="240"/>
      <w:ind w:left="3266" w:hanging="431"/>
      <w:jc w:val="left"/>
    </w:pPr>
    <w:rPr>
      <w:rFonts w:ascii="Arial" w:hAnsi="Arial" w:cs="Times New Roman"/>
      <w:color w:val="0070C0"/>
      <w:sz w:val="26"/>
      <w:szCs w:val="20"/>
      <w:lang w:eastAsia="en-US"/>
    </w:rPr>
  </w:style>
  <w:style w:type="character" w:customStyle="1" w:styleId="Nagwek5Znak1">
    <w:name w:val="Nagłówek 5 Znak1"/>
    <w:basedOn w:val="Domylnaczcionkaakapitu"/>
    <w:rsid w:val="001B2886"/>
    <w:rPr>
      <w:rFonts w:ascii="Arial" w:eastAsia="Calibri" w:hAnsi="Arial"/>
      <w:b/>
      <w:bCs/>
      <w:sz w:val="24"/>
      <w:szCs w:val="22"/>
      <w:lang w:eastAsia="en-US"/>
    </w:rPr>
  </w:style>
  <w:style w:type="character" w:customStyle="1" w:styleId="Nagwek6Znak1">
    <w:name w:val="Nagłówek 6 Znak1"/>
    <w:basedOn w:val="Domylnaczcionkaakapitu"/>
    <w:rsid w:val="001B2886"/>
    <w:rPr>
      <w:rFonts w:ascii="Arial" w:eastAsia="Calibri" w:hAnsi="Arial" w:cs="Arial"/>
      <w:b/>
      <w:bCs/>
      <w:lang w:eastAsia="en-US"/>
    </w:rPr>
  </w:style>
  <w:style w:type="character" w:customStyle="1" w:styleId="Tekstpodstawowywcity2Znak1">
    <w:name w:val="Tekst podstawowy wcięty 2 Znak1"/>
    <w:basedOn w:val="Domylnaczcionkaakapitu"/>
    <w:rsid w:val="001B2886"/>
    <w:rPr>
      <w:rFonts w:ascii="Arial" w:eastAsia="Calibri" w:hAnsi="Arial"/>
      <w:sz w:val="22"/>
      <w:szCs w:val="22"/>
      <w:lang w:eastAsia="en-US"/>
    </w:rPr>
  </w:style>
  <w:style w:type="character" w:customStyle="1" w:styleId="TekstpodstawowywcityZnak1">
    <w:name w:val="Tekst podstawowy wcięty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Tekstpodstawowywcity3Znak1">
    <w:name w:val="Tekst podstawowy wcięty 3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Nagwek3Znak1">
    <w:name w:val="Nagłówek 3 Znak1"/>
    <w:basedOn w:val="Domylnaczcionkaakapitu"/>
    <w:rsid w:val="001B2886"/>
    <w:rPr>
      <w:rFonts w:ascii="Arial" w:hAnsi="Arial"/>
      <w:b/>
      <w:bCs/>
      <w:sz w:val="22"/>
      <w:szCs w:val="22"/>
      <w:lang w:eastAsia="en-US"/>
    </w:rPr>
  </w:style>
  <w:style w:type="paragraph" w:customStyle="1" w:styleId="Style22">
    <w:name w:val="Style22"/>
    <w:basedOn w:val="Normalny"/>
    <w:rsid w:val="001B2886"/>
    <w:pPr>
      <w:widowControl w:val="0"/>
      <w:autoSpaceDE w:val="0"/>
      <w:autoSpaceDN w:val="0"/>
      <w:adjustRightInd w:val="0"/>
      <w:spacing w:line="288" w:lineRule="exact"/>
    </w:pPr>
    <w:rPr>
      <w:rFonts w:ascii="Candara" w:hAnsi="Candara" w:cs="Times New Roman"/>
    </w:rPr>
  </w:style>
  <w:style w:type="paragraph" w:customStyle="1" w:styleId="Style23">
    <w:name w:val="Style23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25">
    <w:name w:val="Style25"/>
    <w:basedOn w:val="Normalny"/>
    <w:rsid w:val="001B2886"/>
    <w:pPr>
      <w:widowControl w:val="0"/>
      <w:autoSpaceDE w:val="0"/>
      <w:autoSpaceDN w:val="0"/>
      <w:adjustRightInd w:val="0"/>
      <w:spacing w:line="288" w:lineRule="exact"/>
      <w:ind w:firstLine="586"/>
    </w:pPr>
    <w:rPr>
      <w:rFonts w:ascii="Candara" w:hAnsi="Candara" w:cs="Times New Roman"/>
    </w:rPr>
  </w:style>
  <w:style w:type="character" w:customStyle="1" w:styleId="FontStyle120">
    <w:name w:val="Font Style120"/>
    <w:basedOn w:val="Domylnaczcionkaakapitu"/>
    <w:rsid w:val="001B2886"/>
    <w:rPr>
      <w:rFonts w:ascii="Arial Unicode MS" w:eastAsia="Arial Unicode MS" w:cs="Arial Unicode MS"/>
      <w:b/>
      <w:bCs/>
      <w:sz w:val="22"/>
      <w:szCs w:val="22"/>
    </w:rPr>
  </w:style>
  <w:style w:type="character" w:customStyle="1" w:styleId="FontStyle128">
    <w:name w:val="Font Style128"/>
    <w:basedOn w:val="Domylnaczcionkaakapitu"/>
    <w:rsid w:val="001B2886"/>
    <w:rPr>
      <w:rFonts w:ascii="Arial Unicode MS" w:eastAsia="Arial Unicode MS" w:cs="Arial Unicode MS"/>
      <w:sz w:val="22"/>
      <w:szCs w:val="22"/>
    </w:rPr>
  </w:style>
  <w:style w:type="character" w:customStyle="1" w:styleId="FontStyle183">
    <w:name w:val="Font Style183"/>
    <w:basedOn w:val="Domylnaczcionkaakapitu"/>
    <w:rsid w:val="001B2886"/>
    <w:rPr>
      <w:rFonts w:ascii="Arial Unicode MS" w:eastAsia="Arial Unicode MS" w:cs="Arial Unicode MS"/>
      <w:sz w:val="20"/>
      <w:szCs w:val="20"/>
    </w:rPr>
  </w:style>
  <w:style w:type="paragraph" w:customStyle="1" w:styleId="Style28">
    <w:name w:val="Style28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firstLine="586"/>
    </w:pPr>
    <w:rPr>
      <w:rFonts w:ascii="Candara" w:hAnsi="Candara" w:cs="Times New Roman"/>
    </w:rPr>
  </w:style>
  <w:style w:type="paragraph" w:customStyle="1" w:styleId="Style29">
    <w:name w:val="Style29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1">
    <w:name w:val="Style31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2">
    <w:name w:val="Style32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hanging="422"/>
      <w:jc w:val="left"/>
    </w:pPr>
    <w:rPr>
      <w:rFonts w:ascii="Candara" w:hAnsi="Candara" w:cs="Times New Roman"/>
    </w:rPr>
  </w:style>
  <w:style w:type="character" w:customStyle="1" w:styleId="FontStyle127">
    <w:name w:val="Font Style127"/>
    <w:basedOn w:val="Domylnaczcionkaakapitu"/>
    <w:rsid w:val="001B2886"/>
    <w:rPr>
      <w:rFonts w:ascii="Candara" w:hAnsi="Candara" w:cs="Candara"/>
      <w:sz w:val="16"/>
      <w:szCs w:val="16"/>
    </w:rPr>
  </w:style>
  <w:style w:type="character" w:customStyle="1" w:styleId="FontStyle160">
    <w:name w:val="Font Style160"/>
    <w:basedOn w:val="Domylnaczcionkaakapitu"/>
    <w:rsid w:val="001B2886"/>
    <w:rPr>
      <w:rFonts w:ascii="Candara" w:hAnsi="Candara" w:cs="Candara"/>
      <w:b/>
      <w:bCs/>
      <w:sz w:val="20"/>
      <w:szCs w:val="20"/>
    </w:rPr>
  </w:style>
  <w:style w:type="character" w:customStyle="1" w:styleId="FontStyle170">
    <w:name w:val="Font Style170"/>
    <w:basedOn w:val="Domylnaczcionkaakapitu"/>
    <w:rsid w:val="001B2886"/>
    <w:rPr>
      <w:rFonts w:ascii="Candara" w:hAnsi="Candara" w:cs="Candara"/>
      <w:b/>
      <w:bCs/>
      <w:spacing w:val="-20"/>
      <w:sz w:val="22"/>
      <w:szCs w:val="22"/>
    </w:rPr>
  </w:style>
  <w:style w:type="character" w:customStyle="1" w:styleId="FontStyle181">
    <w:name w:val="Font Style181"/>
    <w:basedOn w:val="Domylnaczcionkaakapitu"/>
    <w:rsid w:val="001B2886"/>
    <w:rPr>
      <w:rFonts w:ascii="Candara" w:hAnsi="Candara" w:cs="Candara"/>
      <w:sz w:val="22"/>
      <w:szCs w:val="22"/>
    </w:rPr>
  </w:style>
  <w:style w:type="paragraph" w:customStyle="1" w:styleId="Style24">
    <w:name w:val="Style2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4">
    <w:name w:val="Style1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5">
    <w:name w:val="Style15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6">
    <w:name w:val="Style16"/>
    <w:basedOn w:val="Normalny"/>
    <w:rsid w:val="001B2886"/>
    <w:pPr>
      <w:widowControl w:val="0"/>
      <w:autoSpaceDE w:val="0"/>
      <w:autoSpaceDN w:val="0"/>
      <w:adjustRightInd w:val="0"/>
      <w:spacing w:line="274" w:lineRule="exact"/>
      <w:jc w:val="center"/>
    </w:pPr>
    <w:rPr>
      <w:rFonts w:ascii="Candara" w:hAnsi="Candara" w:cs="Times New Roman"/>
    </w:rPr>
  </w:style>
  <w:style w:type="character" w:customStyle="1" w:styleId="FontStyle121">
    <w:name w:val="Font Style121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character" w:customStyle="1" w:styleId="FontStyle122">
    <w:name w:val="Font Style122"/>
    <w:basedOn w:val="Domylnaczcionkaakapitu"/>
    <w:rsid w:val="001B2886"/>
    <w:rPr>
      <w:rFonts w:ascii="Arial Unicode MS" w:eastAsia="Arial Unicode MS" w:cs="Arial Unicode MS"/>
      <w:b/>
      <w:bCs/>
      <w:sz w:val="18"/>
      <w:szCs w:val="18"/>
    </w:rPr>
  </w:style>
  <w:style w:type="character" w:customStyle="1" w:styleId="FontStyle158">
    <w:name w:val="Font Style158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paragraph" w:customStyle="1" w:styleId="Style18">
    <w:name w:val="Style18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49">
    <w:name w:val="Style49"/>
    <w:basedOn w:val="Normalny"/>
    <w:rsid w:val="001B2886"/>
    <w:pPr>
      <w:widowControl w:val="0"/>
      <w:autoSpaceDE w:val="0"/>
      <w:autoSpaceDN w:val="0"/>
      <w:adjustRightInd w:val="0"/>
      <w:spacing w:line="634" w:lineRule="exact"/>
      <w:jc w:val="center"/>
    </w:pPr>
    <w:rPr>
      <w:rFonts w:ascii="Candara" w:hAnsi="Candara" w:cs="Times New Roman"/>
    </w:rPr>
  </w:style>
  <w:style w:type="character" w:customStyle="1" w:styleId="FontStyle138">
    <w:name w:val="Font Style138"/>
    <w:basedOn w:val="Domylnaczcionkaakapitu"/>
    <w:rsid w:val="001B2886"/>
    <w:rPr>
      <w:rFonts w:ascii="Arial Unicode MS" w:eastAsia="Arial Unicode MS" w:cs="Arial Unicode MS"/>
      <w:b/>
      <w:bCs/>
      <w:sz w:val="26"/>
      <w:szCs w:val="26"/>
    </w:rPr>
  </w:style>
  <w:style w:type="paragraph" w:styleId="Nagwekspisutreci">
    <w:name w:val="TOC Heading"/>
    <w:basedOn w:val="Nagwek1"/>
    <w:next w:val="Normalny"/>
    <w:uiPriority w:val="39"/>
    <w:qFormat/>
    <w:rsid w:val="001B2886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paragraph" w:customStyle="1" w:styleId="StylNagwek1Interlinia15wiersza">
    <w:name w:val="Styl Nagłówek 1 + Interlinia:  15 wiersza"/>
    <w:basedOn w:val="Nagwek1"/>
    <w:autoRedefine/>
    <w:rsid w:val="001B2886"/>
    <w:pPr>
      <w:keepLines/>
      <w:spacing w:before="360" w:after="240"/>
      <w:ind w:left="3268"/>
      <w:jc w:val="left"/>
    </w:pPr>
    <w:rPr>
      <w:rFonts w:ascii="Arial" w:hAnsi="Arial" w:cs="Times New Roman"/>
      <w:sz w:val="26"/>
      <w:szCs w:val="20"/>
      <w:lang w:eastAsia="en-US"/>
    </w:rPr>
  </w:style>
  <w:style w:type="paragraph" w:styleId="Spisilustracji">
    <w:name w:val="table of figures"/>
    <w:basedOn w:val="Normalny"/>
    <w:next w:val="Normalny"/>
    <w:autoRedefine/>
    <w:unhideWhenUsed/>
    <w:qFormat/>
    <w:locked/>
    <w:rsid w:val="001B2886"/>
    <w:pPr>
      <w:tabs>
        <w:tab w:val="left" w:pos="851"/>
        <w:tab w:val="right" w:leader="dot" w:pos="9060"/>
      </w:tabs>
      <w:spacing w:before="60" w:after="60"/>
      <w:ind w:left="851" w:hanging="851"/>
    </w:pPr>
    <w:rPr>
      <w:rFonts w:ascii="Arial Narrow" w:eastAsia="Calibri" w:hAnsi="Arial Narrow" w:cs="Times New Roman"/>
      <w:sz w:val="18"/>
      <w:szCs w:val="22"/>
      <w:lang w:eastAsia="en-US"/>
    </w:rPr>
  </w:style>
  <w:style w:type="numbering" w:customStyle="1" w:styleId="Bezlisty1">
    <w:name w:val="Bez listy1"/>
    <w:next w:val="Bezlisty"/>
    <w:uiPriority w:val="99"/>
    <w:semiHidden/>
    <w:unhideWhenUsed/>
    <w:rsid w:val="001B2886"/>
  </w:style>
  <w:style w:type="character" w:styleId="Tekstzastpczy">
    <w:name w:val="Placeholder Text"/>
    <w:basedOn w:val="Domylnaczcionkaakapitu"/>
    <w:uiPriority w:val="99"/>
    <w:semiHidden/>
    <w:rsid w:val="001B2886"/>
    <w:rPr>
      <w:color w:val="808080"/>
    </w:rPr>
  </w:style>
  <w:style w:type="paragraph" w:customStyle="1" w:styleId="50E87AD00C5F4E0A8C382F8064CA861A">
    <w:name w:val="50E87AD00C5F4E0A8C382F8064CA861A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xl65">
    <w:name w:val="xl65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66">
    <w:name w:val="xl66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7">
    <w:name w:val="xl67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68">
    <w:name w:val="xl6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9">
    <w:name w:val="xl6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0">
    <w:name w:val="xl7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1">
    <w:name w:val="xl71"/>
    <w:basedOn w:val="Normalny"/>
    <w:rsid w:val="001B2886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2">
    <w:name w:val="xl72"/>
    <w:basedOn w:val="Normalny"/>
    <w:rsid w:val="001B2886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3">
    <w:name w:val="xl73"/>
    <w:basedOn w:val="Normalny"/>
    <w:rsid w:val="001B2886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4">
    <w:name w:val="xl74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5">
    <w:name w:val="xl75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6">
    <w:name w:val="xl7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7">
    <w:name w:val="xl77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8">
    <w:name w:val="xl7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9">
    <w:name w:val="xl79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0">
    <w:name w:val="xl80"/>
    <w:basedOn w:val="Normalny"/>
    <w:rsid w:val="001B288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1">
    <w:name w:val="xl81"/>
    <w:basedOn w:val="Normalny"/>
    <w:rsid w:val="001B288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2">
    <w:name w:val="xl82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3">
    <w:name w:val="xl83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4">
    <w:name w:val="xl84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5">
    <w:name w:val="xl85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6">
    <w:name w:val="xl86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7">
    <w:name w:val="xl87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8">
    <w:name w:val="xl88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9">
    <w:name w:val="xl89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0">
    <w:name w:val="xl90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1">
    <w:name w:val="xl91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2">
    <w:name w:val="xl92"/>
    <w:basedOn w:val="Normalny"/>
    <w:rsid w:val="001B288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3">
    <w:name w:val="xl93"/>
    <w:basedOn w:val="Normalny"/>
    <w:rsid w:val="001B2886"/>
    <w:pPr>
      <w:pBdr>
        <w:left w:val="single" w:sz="12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4">
    <w:name w:val="xl94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5">
    <w:name w:val="xl95"/>
    <w:basedOn w:val="Normalny"/>
    <w:rsid w:val="001B2886"/>
    <w:pPr>
      <w:pBdr>
        <w:left w:val="single" w:sz="4" w:space="0" w:color="auto"/>
        <w:right w:val="single" w:sz="12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6">
    <w:name w:val="xl96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7">
    <w:name w:val="xl97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8">
    <w:name w:val="xl9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9">
    <w:name w:val="xl9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0">
    <w:name w:val="xl10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1">
    <w:name w:val="xl101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2">
    <w:name w:val="xl102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3">
    <w:name w:val="xl103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4">
    <w:name w:val="xl104"/>
    <w:basedOn w:val="Normalny"/>
    <w:rsid w:val="001B288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5">
    <w:name w:val="xl105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6">
    <w:name w:val="xl106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7">
    <w:name w:val="xl10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8">
    <w:name w:val="xl108"/>
    <w:basedOn w:val="Normalny"/>
    <w:rsid w:val="001B288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9">
    <w:name w:val="xl109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0">
    <w:name w:val="xl110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1">
    <w:name w:val="xl111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2">
    <w:name w:val="xl112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3">
    <w:name w:val="xl113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4">
    <w:name w:val="xl114"/>
    <w:basedOn w:val="Normalny"/>
    <w:rsid w:val="001B288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5">
    <w:name w:val="xl115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6">
    <w:name w:val="xl11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7">
    <w:name w:val="xl11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8">
    <w:name w:val="xl11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9">
    <w:name w:val="xl119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0">
    <w:name w:val="xl120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1">
    <w:name w:val="xl121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2">
    <w:name w:val="xl122"/>
    <w:basedOn w:val="Normalny"/>
    <w:rsid w:val="001B28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3">
    <w:name w:val="xl123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4">
    <w:name w:val="xl124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5">
    <w:name w:val="xl125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6">
    <w:name w:val="xl126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7">
    <w:name w:val="xl127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8">
    <w:name w:val="xl128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9">
    <w:name w:val="xl129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0">
    <w:name w:val="xl130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1">
    <w:name w:val="xl131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2">
    <w:name w:val="xl132"/>
    <w:basedOn w:val="Normalny"/>
    <w:rsid w:val="001B288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numbering" w:customStyle="1" w:styleId="Bezlisty2">
    <w:name w:val="Bez listy2"/>
    <w:next w:val="Bezlisty"/>
    <w:uiPriority w:val="99"/>
    <w:semiHidden/>
    <w:unhideWhenUsed/>
    <w:rsid w:val="001B2886"/>
  </w:style>
  <w:style w:type="paragraph" w:customStyle="1" w:styleId="font5">
    <w:name w:val="font5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8"/>
      <w:szCs w:val="18"/>
    </w:rPr>
  </w:style>
  <w:style w:type="paragraph" w:customStyle="1" w:styleId="font6">
    <w:name w:val="font6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63">
    <w:name w:val="xl63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64">
    <w:name w:val="xl64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3">
    <w:name w:val="xl133"/>
    <w:basedOn w:val="Normalny"/>
    <w:rsid w:val="001B2886"/>
    <w:pPr>
      <w:pBdr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4">
    <w:name w:val="xl134"/>
    <w:basedOn w:val="Normalny"/>
    <w:rsid w:val="001B2886"/>
    <w:pPr>
      <w:pBdr>
        <w:top w:val="single" w:sz="4" w:space="0" w:color="auto"/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5">
    <w:name w:val="xl135"/>
    <w:basedOn w:val="Normalny"/>
    <w:rsid w:val="001B2886"/>
    <w:pPr>
      <w:pBdr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6">
    <w:name w:val="xl136"/>
    <w:basedOn w:val="Normalny"/>
    <w:rsid w:val="001B2886"/>
    <w:pPr>
      <w:pBdr>
        <w:top w:val="dotted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7">
    <w:name w:val="xl137"/>
    <w:basedOn w:val="Normalny"/>
    <w:rsid w:val="001B2886"/>
    <w:pPr>
      <w:pBdr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8">
    <w:name w:val="xl138"/>
    <w:basedOn w:val="Normalny"/>
    <w:rsid w:val="001B2886"/>
    <w:pPr>
      <w:pBdr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39">
    <w:name w:val="xl139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40">
    <w:name w:val="xl140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numbering" w:customStyle="1" w:styleId="Bezlisty3">
    <w:name w:val="Bez listy3"/>
    <w:next w:val="Bezlisty"/>
    <w:uiPriority w:val="99"/>
    <w:semiHidden/>
    <w:unhideWhenUsed/>
    <w:rsid w:val="001B2886"/>
  </w:style>
  <w:style w:type="numbering" w:customStyle="1" w:styleId="Bezlisty4">
    <w:name w:val="Bez listy4"/>
    <w:next w:val="Bezlisty"/>
    <w:uiPriority w:val="99"/>
    <w:semiHidden/>
    <w:unhideWhenUsed/>
    <w:rsid w:val="001B2886"/>
  </w:style>
  <w:style w:type="paragraph" w:customStyle="1" w:styleId="font7">
    <w:name w:val="font7"/>
    <w:basedOn w:val="Normalny"/>
    <w:rsid w:val="001B2886"/>
    <w:pPr>
      <w:spacing w:before="100" w:beforeAutospacing="1" w:after="100" w:afterAutospacing="1"/>
      <w:jc w:val="left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41">
    <w:name w:val="xl14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2">
    <w:name w:val="xl142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3">
    <w:name w:val="xl143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4">
    <w:name w:val="xl144"/>
    <w:basedOn w:val="Normalny"/>
    <w:rsid w:val="001B2886"/>
    <w:pPr>
      <w:pBdr>
        <w:top w:val="single" w:sz="8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5">
    <w:name w:val="xl145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6">
    <w:name w:val="xl146"/>
    <w:basedOn w:val="Normalny"/>
    <w:rsid w:val="001B2886"/>
    <w:pPr>
      <w:pBdr>
        <w:top w:val="dashed" w:sz="8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7">
    <w:name w:val="xl147"/>
    <w:basedOn w:val="Normalny"/>
    <w:rsid w:val="001B2886"/>
    <w:pPr>
      <w:pBdr>
        <w:top w:val="dotted" w:sz="4" w:space="0" w:color="auto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8">
    <w:name w:val="xl148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9">
    <w:name w:val="xl149"/>
    <w:basedOn w:val="Normalny"/>
    <w:rsid w:val="001B2886"/>
    <w:pPr>
      <w:pBdr>
        <w:top w:val="dashed" w:sz="8" w:space="0" w:color="auto"/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0">
    <w:name w:val="xl150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1">
    <w:name w:val="xl151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2">
    <w:name w:val="xl152"/>
    <w:basedOn w:val="Normalny"/>
    <w:rsid w:val="001B2886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3">
    <w:name w:val="xl153"/>
    <w:basedOn w:val="Normalny"/>
    <w:rsid w:val="001B2886"/>
    <w:pPr>
      <w:pBdr>
        <w:top w:val="dashed" w:sz="8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4">
    <w:name w:val="xl154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5">
    <w:name w:val="xl155"/>
    <w:basedOn w:val="Normalny"/>
    <w:rsid w:val="001B2886"/>
    <w:pPr>
      <w:pBdr>
        <w:top w:val="dotted" w:sz="4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6">
    <w:name w:val="xl156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7">
    <w:name w:val="xl157"/>
    <w:basedOn w:val="Normalny"/>
    <w:rsid w:val="001B2886"/>
    <w:pPr>
      <w:pBdr>
        <w:left w:val="single" w:sz="4" w:space="0" w:color="auto"/>
        <w:bottom w:val="dotted" w:sz="4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8">
    <w:name w:val="xl158"/>
    <w:basedOn w:val="Normalny"/>
    <w:rsid w:val="001B2886"/>
    <w:pPr>
      <w:pBdr>
        <w:left w:val="single" w:sz="4" w:space="0" w:color="auto"/>
        <w:bottom w:val="dotted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9">
    <w:name w:val="xl159"/>
    <w:basedOn w:val="Normalny"/>
    <w:rsid w:val="001B2886"/>
    <w:pPr>
      <w:pBdr>
        <w:top w:val="dotted" w:sz="4" w:space="0" w:color="000000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0">
    <w:name w:val="xl160"/>
    <w:basedOn w:val="Normalny"/>
    <w:rsid w:val="001B2886"/>
    <w:pPr>
      <w:pBdr>
        <w:top w:val="dotted" w:sz="4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1">
    <w:name w:val="xl161"/>
    <w:basedOn w:val="Normalny"/>
    <w:rsid w:val="001B2886"/>
    <w:pPr>
      <w:pBdr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2">
    <w:name w:val="xl162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3">
    <w:name w:val="xl163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4">
    <w:name w:val="xl164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5">
    <w:name w:val="xl165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6">
    <w:name w:val="xl16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7">
    <w:name w:val="xl167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8">
    <w:name w:val="xl168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9">
    <w:name w:val="xl169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0">
    <w:name w:val="xl170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1">
    <w:name w:val="xl17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2">
    <w:name w:val="xl172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3">
    <w:name w:val="xl173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4">
    <w:name w:val="xl174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5">
    <w:name w:val="xl175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6">
    <w:name w:val="xl17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7">
    <w:name w:val="xl177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8">
    <w:name w:val="xl178"/>
    <w:basedOn w:val="Normalny"/>
    <w:rsid w:val="001B2886"/>
    <w:pPr>
      <w:pBdr>
        <w:top w:val="dashed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79">
    <w:name w:val="xl179"/>
    <w:basedOn w:val="Normalny"/>
    <w:rsid w:val="001B2886"/>
    <w:pPr>
      <w:pBdr>
        <w:top w:val="dashed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0">
    <w:name w:val="xl180"/>
    <w:basedOn w:val="Normalny"/>
    <w:rsid w:val="001B2886"/>
    <w:pPr>
      <w:pBdr>
        <w:top w:val="dashed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1">
    <w:name w:val="xl181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2">
    <w:name w:val="xl182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3">
    <w:name w:val="xl183"/>
    <w:basedOn w:val="Normalny"/>
    <w:rsid w:val="001B2886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4">
    <w:name w:val="xl184"/>
    <w:basedOn w:val="Normalny"/>
    <w:rsid w:val="001B2886"/>
    <w:pPr>
      <w:pBdr>
        <w:left w:val="single" w:sz="8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5">
    <w:name w:val="xl185"/>
    <w:basedOn w:val="Normalny"/>
    <w:rsid w:val="001B2886"/>
    <w:pPr>
      <w:pBdr>
        <w:left w:val="single" w:sz="4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6">
    <w:name w:val="xl186"/>
    <w:basedOn w:val="Normalny"/>
    <w:rsid w:val="001B2886"/>
    <w:pPr>
      <w:pBdr>
        <w:left w:val="single" w:sz="4" w:space="0" w:color="auto"/>
        <w:bottom w:val="dashed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7">
    <w:name w:val="xl187"/>
    <w:basedOn w:val="Normalny"/>
    <w:rsid w:val="001B2886"/>
    <w:pPr>
      <w:pBdr>
        <w:top w:val="dashed" w:sz="8" w:space="0" w:color="000000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8">
    <w:name w:val="xl188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9">
    <w:name w:val="xl189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90">
    <w:name w:val="xl190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1">
    <w:name w:val="xl191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2">
    <w:name w:val="xl192"/>
    <w:basedOn w:val="Normalny"/>
    <w:rsid w:val="001B2886"/>
    <w:pPr>
      <w:pBdr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3">
    <w:name w:val="xl193"/>
    <w:basedOn w:val="Normalny"/>
    <w:rsid w:val="001B2886"/>
    <w:pPr>
      <w:pBdr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character" w:customStyle="1" w:styleId="Teksttreci">
    <w:name w:val="Tekst treści_"/>
    <w:basedOn w:val="Domylnaczcionkaakapitu"/>
    <w:link w:val="Teksttreci0"/>
    <w:rsid w:val="003D008D"/>
    <w:rPr>
      <w:rFonts w:ascii="Arial" w:eastAsia="Arial" w:hAnsi="Arial" w:cs="Arial"/>
      <w:b/>
      <w:bCs/>
      <w:spacing w:val="5"/>
      <w:sz w:val="16"/>
      <w:szCs w:val="16"/>
      <w:shd w:val="clear" w:color="auto" w:fill="FFFFFF"/>
    </w:rPr>
  </w:style>
  <w:style w:type="character" w:customStyle="1" w:styleId="Teksttreci7ptBezpogrubieniaOdstpy0pt">
    <w:name w:val="Tekst treści + 7 pt;Bez pogrubienia;Odstępy 0 pt"/>
    <w:basedOn w:val="Teksttreci"/>
    <w:rsid w:val="003D008D"/>
    <w:rPr>
      <w:rFonts w:ascii="Arial" w:eastAsia="Arial" w:hAnsi="Arial" w:cs="Arial"/>
      <w:b/>
      <w:bCs/>
      <w:color w:val="000000"/>
      <w:spacing w:val="4"/>
      <w:w w:val="100"/>
      <w:position w:val="0"/>
      <w:sz w:val="14"/>
      <w:szCs w:val="14"/>
      <w:shd w:val="clear" w:color="auto" w:fill="FFFFFF"/>
      <w:lang w:val="pl-PL"/>
    </w:rPr>
  </w:style>
  <w:style w:type="paragraph" w:customStyle="1" w:styleId="Teksttreci0">
    <w:name w:val="Tekst treści"/>
    <w:basedOn w:val="Normalny"/>
    <w:link w:val="Teksttreci"/>
    <w:rsid w:val="003D008D"/>
    <w:pPr>
      <w:widowControl w:val="0"/>
      <w:shd w:val="clear" w:color="auto" w:fill="FFFFFF"/>
      <w:spacing w:before="180" w:line="230" w:lineRule="exact"/>
      <w:ind w:hanging="360"/>
    </w:pPr>
    <w:rPr>
      <w:rFonts w:ascii="Arial" w:eastAsia="Arial" w:hAnsi="Arial" w:cs="Arial"/>
      <w:b/>
      <w:bCs/>
      <w:spacing w:val="5"/>
      <w:sz w:val="16"/>
      <w:szCs w:val="16"/>
    </w:rPr>
  </w:style>
  <w:style w:type="character" w:customStyle="1" w:styleId="TeksttreciOdstpy0pt">
    <w:name w:val="Tekst treści + Odstępy 0 pt"/>
    <w:basedOn w:val="Teksttreci"/>
    <w:rsid w:val="003D008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pl-PL"/>
    </w:rPr>
  </w:style>
  <w:style w:type="paragraph" w:customStyle="1" w:styleId="Nagwek5bezpunktowania">
    <w:name w:val="Nagłówek 5 bez punktowania"/>
    <w:basedOn w:val="Nagwek4"/>
    <w:rsid w:val="00B26503"/>
    <w:pPr>
      <w:tabs>
        <w:tab w:val="left" w:pos="1134"/>
        <w:tab w:val="left" w:pos="1985"/>
      </w:tabs>
      <w:spacing w:before="0" w:after="0" w:line="360" w:lineRule="auto"/>
    </w:pPr>
    <w:rPr>
      <w:rFonts w:ascii="Times New Roman" w:hAnsi="Times New Roman" w:cs="Times New Roman"/>
      <w:b w:val="0"/>
      <w:bCs w:val="0"/>
      <w:szCs w:val="20"/>
    </w:rPr>
  </w:style>
  <w:style w:type="paragraph" w:customStyle="1" w:styleId="StylPunktWieksze">
    <w:name w:val="Styl Punkt Wieksze"/>
    <w:rsid w:val="00B26503"/>
    <w:pPr>
      <w:numPr>
        <w:numId w:val="15"/>
      </w:numPr>
      <w:tabs>
        <w:tab w:val="left" w:pos="397"/>
      </w:tabs>
      <w:spacing w:line="360" w:lineRule="auto"/>
    </w:pPr>
    <w:rPr>
      <w:sz w:val="24"/>
      <w:szCs w:val="24"/>
    </w:rPr>
  </w:style>
  <w:style w:type="character" w:customStyle="1" w:styleId="highlight">
    <w:name w:val="highlight"/>
    <w:rsid w:val="000E4C0F"/>
  </w:style>
  <w:style w:type="character" w:customStyle="1" w:styleId="LegendaZnak1">
    <w:name w:val="Legenda Znak1"/>
    <w:aliases w:val="Kursywa Znak,Legenda Znak Znak,Wykres-podpis Znak,Podpis pod rysunkiem Znak,Nagłówek Tabeli Znak,Nag3ówek Tabeli Znak,Podpis pod obiektem rys Znak,Legenda Znak Znak Znak Znak1,Legenda Znak Znak Znak Znak Znak, Zn Znak"/>
    <w:link w:val="Legenda"/>
    <w:rsid w:val="003972C5"/>
    <w:rPr>
      <w:rFonts w:ascii="Bookman Old Style" w:eastAsia="SimSun" w:hAnsi="Bookman Old Style" w:cs="Bookman Old Style"/>
      <w:shd w:val="clear" w:color="auto" w:fill="FFFFFF"/>
      <w:lang w:eastAsia="zh-CN"/>
    </w:rPr>
  </w:style>
  <w:style w:type="paragraph" w:customStyle="1" w:styleId="Table">
    <w:name w:val="Table"/>
    <w:basedOn w:val="Normalny"/>
    <w:rsid w:val="00BA665B"/>
    <w:pPr>
      <w:spacing w:before="60" w:after="60" w:line="220" w:lineRule="atLeast"/>
    </w:pPr>
    <w:rPr>
      <w:rFonts w:ascii="Arial" w:hAnsi="Arial" w:cs="Times New Roman"/>
      <w:sz w:val="18"/>
      <w:szCs w:val="22"/>
      <w:lang w:val="da-DK" w:eastAsia="da-DK"/>
    </w:rPr>
  </w:style>
  <w:style w:type="paragraph" w:customStyle="1" w:styleId="HeaderFirstLogo">
    <w:name w:val="HeaderFirstLogo"/>
    <w:basedOn w:val="Normalny"/>
    <w:next w:val="Normalny"/>
    <w:rsid w:val="00BA665B"/>
    <w:pPr>
      <w:framePr w:w="3799" w:wrap="around" w:vAnchor="page" w:hAnchor="page" w:xAlign="right" w:y="795"/>
      <w:spacing w:line="270" w:lineRule="atLeast"/>
    </w:pPr>
    <w:rPr>
      <w:rFonts w:cs="Times New Roman"/>
      <w:sz w:val="22"/>
      <w:szCs w:val="22"/>
      <w:lang w:val="en-GB" w:eastAsia="da-DK"/>
    </w:rPr>
  </w:style>
  <w:style w:type="paragraph" w:customStyle="1" w:styleId="COWIAddress">
    <w:name w:val="COWI Address"/>
    <w:basedOn w:val="Normalny"/>
    <w:rsid w:val="00BA665B"/>
    <w:pPr>
      <w:framePr w:w="2722" w:hSpace="851" w:vSpace="142" w:wrap="around" w:vAnchor="page" w:hAnchor="page" w:xAlign="right" w:y="1855" w:anchorLock="1"/>
      <w:spacing w:line="200" w:lineRule="exact"/>
    </w:pPr>
    <w:rPr>
      <w:rFonts w:ascii="Arial" w:hAnsi="Arial" w:cs="Arial"/>
      <w:b/>
      <w:noProof/>
      <w:sz w:val="16"/>
      <w:szCs w:val="22"/>
      <w:lang w:val="en-GB" w:eastAsia="da-DK"/>
    </w:rPr>
  </w:style>
  <w:style w:type="paragraph" w:customStyle="1" w:styleId="CowiDate">
    <w:name w:val="CowiDate"/>
    <w:basedOn w:val="FrontPageFrame"/>
    <w:next w:val="FrontPageFrame"/>
    <w:semiHidden/>
    <w:rsid w:val="00BA665B"/>
    <w:pPr>
      <w:framePr w:wrap="around"/>
    </w:pPr>
  </w:style>
  <w:style w:type="paragraph" w:customStyle="1" w:styleId="FrontPageFrame">
    <w:name w:val="FrontPageFrame"/>
    <w:basedOn w:val="Normalny"/>
    <w:rsid w:val="00BA665B"/>
    <w:pPr>
      <w:framePr w:wrap="around" w:hAnchor="margin" w:x="-2267" w:yAlign="bottom"/>
      <w:tabs>
        <w:tab w:val="left" w:pos="1134"/>
      </w:tabs>
      <w:spacing w:line="240" w:lineRule="atLeast"/>
    </w:pPr>
    <w:rPr>
      <w:rFonts w:ascii="Arial" w:hAnsi="Arial" w:cs="Arial"/>
      <w:sz w:val="14"/>
      <w:szCs w:val="22"/>
      <w:lang w:val="en-GB" w:eastAsia="da-DK"/>
    </w:rPr>
  </w:style>
  <w:style w:type="paragraph" w:customStyle="1" w:styleId="CowiAuthor">
    <w:name w:val="CowiAuthor"/>
    <w:basedOn w:val="FrontPageFrame"/>
    <w:next w:val="FrontPageFrame"/>
    <w:semiHidden/>
    <w:rsid w:val="00BA665B"/>
    <w:pPr>
      <w:framePr w:wrap="around"/>
    </w:pPr>
  </w:style>
  <w:style w:type="paragraph" w:customStyle="1" w:styleId="CowiDocNo">
    <w:name w:val="CowiDocNo"/>
    <w:basedOn w:val="FrontPageFrame"/>
    <w:semiHidden/>
    <w:rsid w:val="00BA665B"/>
    <w:pPr>
      <w:framePr w:wrap="around"/>
    </w:pPr>
  </w:style>
  <w:style w:type="paragraph" w:customStyle="1" w:styleId="CowiRevNo">
    <w:name w:val="CowiRevNo"/>
    <w:basedOn w:val="FrontPageFrame"/>
    <w:semiHidden/>
    <w:rsid w:val="00BA665B"/>
    <w:pPr>
      <w:framePr w:wrap="around"/>
    </w:pPr>
  </w:style>
  <w:style w:type="paragraph" w:customStyle="1" w:styleId="CowiChecker">
    <w:name w:val="CowiChecker"/>
    <w:basedOn w:val="FrontPageFrame"/>
    <w:semiHidden/>
    <w:rsid w:val="00BA665B"/>
    <w:pPr>
      <w:framePr w:wrap="around"/>
    </w:pPr>
  </w:style>
  <w:style w:type="paragraph" w:customStyle="1" w:styleId="CowiApprover">
    <w:name w:val="CowiApprover"/>
    <w:basedOn w:val="FrontPageFrame"/>
    <w:semiHidden/>
    <w:rsid w:val="00BA665B"/>
    <w:pPr>
      <w:framePr w:wrap="around"/>
    </w:pPr>
  </w:style>
  <w:style w:type="paragraph" w:customStyle="1" w:styleId="Wyliczenia">
    <w:name w:val="Wyliczenia"/>
    <w:basedOn w:val="Tekstpodstawowy"/>
    <w:rsid w:val="00BA665B"/>
    <w:pPr>
      <w:numPr>
        <w:numId w:val="16"/>
      </w:numPr>
      <w:tabs>
        <w:tab w:val="clear" w:pos="720"/>
        <w:tab w:val="num" w:pos="426"/>
      </w:tabs>
      <w:suppressAutoHyphens w:val="0"/>
      <w:spacing w:after="120"/>
      <w:ind w:left="426" w:hanging="426"/>
    </w:pPr>
    <w:rPr>
      <w:rFonts w:cs="Times New Roman"/>
      <w:sz w:val="22"/>
      <w:szCs w:val="22"/>
      <w:lang w:eastAsia="da-DK"/>
    </w:rPr>
  </w:style>
  <w:style w:type="paragraph" w:customStyle="1" w:styleId="Rysunek0">
    <w:name w:val="Rysunek"/>
    <w:rsid w:val="00BA665B"/>
    <w:pPr>
      <w:jc w:val="both"/>
    </w:pPr>
    <w:rPr>
      <w:szCs w:val="24"/>
    </w:rPr>
  </w:style>
  <w:style w:type="paragraph" w:customStyle="1" w:styleId="Nagwek11">
    <w:name w:val="Nagłówek 11"/>
    <w:basedOn w:val="Nagwek1"/>
    <w:rsid w:val="00BA665B"/>
    <w:pPr>
      <w:numPr>
        <w:numId w:val="17"/>
      </w:numPr>
    </w:pPr>
    <w:rPr>
      <w:rFonts w:cs="Arial"/>
      <w:smallCaps/>
      <w:kern w:val="32"/>
      <w:lang w:eastAsia="da-DK"/>
    </w:rPr>
  </w:style>
  <w:style w:type="paragraph" w:customStyle="1" w:styleId="Nagwek21">
    <w:name w:val="Nagłówek 21"/>
    <w:basedOn w:val="Nagwek11"/>
    <w:rsid w:val="00BA665B"/>
    <w:pPr>
      <w:numPr>
        <w:ilvl w:val="1"/>
      </w:numPr>
    </w:pPr>
    <w:rPr>
      <w:sz w:val="24"/>
      <w:szCs w:val="24"/>
    </w:rPr>
  </w:style>
  <w:style w:type="paragraph" w:customStyle="1" w:styleId="Nagwek31">
    <w:name w:val="Nagłówek 31"/>
    <w:basedOn w:val="Nagwek21"/>
    <w:rsid w:val="00BA665B"/>
    <w:pPr>
      <w:numPr>
        <w:ilvl w:val="2"/>
      </w:numPr>
    </w:pPr>
    <w:rPr>
      <w:sz w:val="22"/>
      <w:szCs w:val="22"/>
    </w:rPr>
  </w:style>
  <w:style w:type="paragraph" w:customStyle="1" w:styleId="Nagwek41">
    <w:name w:val="Nagłówek 41"/>
    <w:basedOn w:val="Normalny"/>
    <w:rsid w:val="00BA665B"/>
    <w:pPr>
      <w:numPr>
        <w:ilvl w:val="3"/>
        <w:numId w:val="17"/>
      </w:numPr>
    </w:pPr>
    <w:rPr>
      <w:rFonts w:cs="Arial"/>
      <w:b/>
      <w:smallCaps/>
      <w:sz w:val="20"/>
      <w:szCs w:val="22"/>
      <w:lang w:eastAsia="da-DK"/>
    </w:rPr>
  </w:style>
  <w:style w:type="character" w:customStyle="1" w:styleId="FontStyle50">
    <w:name w:val="Font Style50"/>
    <w:basedOn w:val="Domylnaczcionkaakapitu"/>
    <w:rsid w:val="00BA665B"/>
    <w:rPr>
      <w:rFonts w:ascii="Times New Roman" w:hAnsi="Times New Roman" w:cs="Times New Roman"/>
      <w:sz w:val="20"/>
      <w:szCs w:val="20"/>
    </w:rPr>
  </w:style>
  <w:style w:type="paragraph" w:customStyle="1" w:styleId="Style4">
    <w:name w:val="Style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9">
    <w:name w:val="Style9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firstLine="1560"/>
    </w:pPr>
    <w:rPr>
      <w:rFonts w:cs="Times New Roman"/>
    </w:rPr>
  </w:style>
  <w:style w:type="paragraph" w:customStyle="1" w:styleId="Style34">
    <w:name w:val="Style3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36">
    <w:name w:val="Style36"/>
    <w:basedOn w:val="Normalny"/>
    <w:rsid w:val="00BA665B"/>
    <w:pPr>
      <w:widowControl w:val="0"/>
      <w:autoSpaceDE w:val="0"/>
      <w:autoSpaceDN w:val="0"/>
      <w:adjustRightInd w:val="0"/>
      <w:spacing w:line="286" w:lineRule="exact"/>
      <w:ind w:firstLine="2818"/>
    </w:pPr>
    <w:rPr>
      <w:rFonts w:cs="Times New Roman"/>
    </w:rPr>
  </w:style>
  <w:style w:type="paragraph" w:customStyle="1" w:styleId="Style38">
    <w:name w:val="Style38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hanging="2088"/>
    </w:pPr>
    <w:rPr>
      <w:rFonts w:cs="Times New Roman"/>
    </w:rPr>
  </w:style>
  <w:style w:type="character" w:customStyle="1" w:styleId="FontStyle52">
    <w:name w:val="Font Style52"/>
    <w:basedOn w:val="Domylnaczcionkaakapitu"/>
    <w:rsid w:val="00BA665B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8">
    <w:name w:val="Font Style68"/>
    <w:basedOn w:val="Domylnaczcionkaakapitu"/>
    <w:rsid w:val="00BA665B"/>
    <w:rPr>
      <w:rFonts w:ascii="Georgia" w:hAnsi="Georgia" w:cs="Georgia"/>
      <w:sz w:val="26"/>
      <w:szCs w:val="26"/>
    </w:rPr>
  </w:style>
  <w:style w:type="paragraph" w:customStyle="1" w:styleId="zwykywcity">
    <w:name w:val="zwykły wcięty"/>
    <w:basedOn w:val="Normalny"/>
    <w:rsid w:val="00BA665B"/>
    <w:pPr>
      <w:suppressAutoHyphens/>
      <w:overflowPunct w:val="0"/>
      <w:autoSpaceDE w:val="0"/>
      <w:spacing w:line="360" w:lineRule="auto"/>
      <w:ind w:firstLine="397"/>
      <w:textAlignment w:val="baseline"/>
    </w:pPr>
    <w:rPr>
      <w:rFonts w:ascii="Arial" w:hAnsi="Arial" w:cs="Times New Roman"/>
      <w:sz w:val="22"/>
      <w:szCs w:val="22"/>
      <w:lang w:eastAsia="ar-SA"/>
    </w:rPr>
  </w:style>
  <w:style w:type="paragraph" w:customStyle="1" w:styleId="t">
    <w:name w:val="t"/>
    <w:basedOn w:val="Normalny"/>
    <w:rsid w:val="00BA665B"/>
    <w:pPr>
      <w:spacing w:before="100" w:beforeAutospacing="1" w:after="100" w:afterAutospacing="1"/>
    </w:pPr>
    <w:rPr>
      <w:rFonts w:cs="Times New Roman"/>
    </w:rPr>
  </w:style>
  <w:style w:type="paragraph" w:customStyle="1" w:styleId="Odnonik">
    <w:name w:val="Odnośnik"/>
    <w:basedOn w:val="Normalny"/>
    <w:rsid w:val="00BA665B"/>
    <w:pPr>
      <w:numPr>
        <w:numId w:val="18"/>
      </w:numPr>
      <w:tabs>
        <w:tab w:val="num" w:pos="567"/>
      </w:tabs>
      <w:spacing w:after="120"/>
      <w:ind w:left="567" w:hanging="425"/>
    </w:pPr>
    <w:rPr>
      <w:rFonts w:cs="Times New Roman"/>
      <w:sz w:val="22"/>
      <w:szCs w:val="22"/>
      <w:lang w:eastAsia="da-DK"/>
    </w:rPr>
  </w:style>
  <w:style w:type="character" w:customStyle="1" w:styleId="Styl3Znak">
    <w:name w:val="Styl3 Znak"/>
    <w:basedOn w:val="Domylnaczcionkaakapitu"/>
    <w:link w:val="Styl3"/>
    <w:rsid w:val="00BA665B"/>
    <w:rPr>
      <w:rFonts w:ascii="Bookman Old Style" w:hAnsi="Bookman Old Style" w:cs="Bookman Old Style"/>
      <w:noProof/>
      <w:color w:val="FF0000"/>
      <w:sz w:val="24"/>
      <w:szCs w:val="24"/>
    </w:rPr>
  </w:style>
  <w:style w:type="paragraph" w:customStyle="1" w:styleId="Nagwek1ET">
    <w:name w:val="Nagłówek 1 ET"/>
    <w:basedOn w:val="Nagwek1"/>
    <w:next w:val="Tekstpodstawowy"/>
    <w:autoRedefine/>
    <w:rsid w:val="00BA665B"/>
    <w:pPr>
      <w:keepLines/>
      <w:numPr>
        <w:numId w:val="19"/>
      </w:numPr>
      <w:spacing w:line="360" w:lineRule="auto"/>
      <w:jc w:val="right"/>
    </w:pPr>
    <w:rPr>
      <w:rFonts w:ascii="Arial" w:hAnsi="Arial" w:cs="Arial"/>
      <w:caps/>
      <w:kern w:val="32"/>
      <w:szCs w:val="32"/>
    </w:rPr>
  </w:style>
  <w:style w:type="character" w:customStyle="1" w:styleId="biggertext3">
    <w:name w:val="biggertext3"/>
    <w:basedOn w:val="Domylnaczcionkaakapitu"/>
    <w:rsid w:val="00BA665B"/>
    <w:rPr>
      <w:sz w:val="18"/>
      <w:szCs w:val="18"/>
    </w:rPr>
  </w:style>
  <w:style w:type="character" w:customStyle="1" w:styleId="apple-converted-space">
    <w:name w:val="apple-converted-space"/>
    <w:basedOn w:val="Domylnaczcionkaakapitu"/>
    <w:rsid w:val="00BA665B"/>
  </w:style>
  <w:style w:type="paragraph" w:customStyle="1" w:styleId="StylTekstpodstawowyCalibri11pktWyjustowany">
    <w:name w:val="Styl +Tekst podstawowy (Calibri) 11 pkt Wyjustowany"/>
    <w:basedOn w:val="Normalny"/>
    <w:rsid w:val="00B74041"/>
    <w:rPr>
      <w:rFonts w:asciiTheme="minorHAnsi" w:hAnsiTheme="minorHAnsi" w:cs="Times New Roman"/>
      <w:sz w:val="22"/>
      <w:szCs w:val="20"/>
      <w:lang w:eastAsia="da-DK"/>
    </w:rPr>
  </w:style>
  <w:style w:type="paragraph" w:customStyle="1" w:styleId="Akapitzlist3">
    <w:name w:val="Akapit z listą3"/>
    <w:basedOn w:val="Normalny"/>
    <w:rsid w:val="003F081C"/>
    <w:pPr>
      <w:ind w:left="720"/>
      <w:contextualSpacing/>
    </w:pPr>
  </w:style>
  <w:style w:type="paragraph" w:customStyle="1" w:styleId="Akapitzlist4">
    <w:name w:val="Akapit z listą4"/>
    <w:basedOn w:val="Normalny"/>
    <w:rsid w:val="00A5625A"/>
    <w:pPr>
      <w:ind w:left="720"/>
      <w:contextualSpacing/>
    </w:pPr>
  </w:style>
  <w:style w:type="paragraph" w:customStyle="1" w:styleId="dtn">
    <w:name w:val="dtn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z">
    <w:name w:val="dtz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u">
    <w:name w:val="dtu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Akapitzlist5">
    <w:name w:val="Akapit z listą5"/>
    <w:basedOn w:val="Normalny"/>
    <w:rsid w:val="00682E25"/>
    <w:pPr>
      <w:ind w:left="720"/>
      <w:contextualSpacing/>
    </w:pPr>
  </w:style>
  <w:style w:type="character" w:customStyle="1" w:styleId="PogrubienieTeksttreci29pt">
    <w:name w:val="Pogrubienie;Tekst treści (2) + 9 pt"/>
    <w:basedOn w:val="Domylnaczcionkaakapitu"/>
    <w:rsid w:val="00384B01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pl-PL" w:eastAsia="pl-PL" w:bidi="pl-PL"/>
    </w:rPr>
  </w:style>
  <w:style w:type="paragraph" w:customStyle="1" w:styleId="Akapitzlist6">
    <w:name w:val="Akapit z listą6"/>
    <w:basedOn w:val="Normalny"/>
    <w:rsid w:val="00322239"/>
    <w:pPr>
      <w:ind w:left="720"/>
      <w:contextualSpacing/>
    </w:pPr>
    <w:rPr>
      <w:rFonts w:cs="Times New Roman"/>
      <w:sz w:val="20"/>
      <w:szCs w:val="20"/>
    </w:rPr>
  </w:style>
  <w:style w:type="paragraph" w:customStyle="1" w:styleId="Akapitzlist7">
    <w:name w:val="Akapit z listą7"/>
    <w:basedOn w:val="Normalny"/>
    <w:rsid w:val="00BE1B63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FC7206"/>
    <w:rPr>
      <w:rFonts w:ascii="Calibri" w:hAnsi="Calibri" w:cs="Calibri"/>
      <w:sz w:val="24"/>
      <w:szCs w:val="24"/>
    </w:rPr>
  </w:style>
  <w:style w:type="paragraph" w:customStyle="1" w:styleId="Bezodstpw2">
    <w:name w:val="Bez odstępów2"/>
    <w:rsid w:val="00E87EA7"/>
    <w:rPr>
      <w:rFonts w:ascii="Calibri" w:hAnsi="Calibri"/>
      <w:sz w:val="22"/>
      <w:szCs w:val="22"/>
      <w:lang w:eastAsia="en-US"/>
    </w:rPr>
  </w:style>
  <w:style w:type="paragraph" w:customStyle="1" w:styleId="Nagwekspisutreci1">
    <w:name w:val="Nagłówek spisu treści1"/>
    <w:basedOn w:val="Nagwek1"/>
    <w:next w:val="Normalny"/>
    <w:rsid w:val="00E87EA7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character" w:customStyle="1" w:styleId="Tekstzastpczy1">
    <w:name w:val="Tekst zastępczy1"/>
    <w:semiHidden/>
    <w:rsid w:val="00E87EA7"/>
    <w:rPr>
      <w:color w:val="808080"/>
    </w:rPr>
  </w:style>
  <w:style w:type="character" w:customStyle="1" w:styleId="Teksttreci7pt">
    <w:name w:val="Tekst treści + 7 pt"/>
    <w:aliases w:val="Bez pogrubienia,Odstępy 0 pt"/>
    <w:rsid w:val="00E87EA7"/>
    <w:rPr>
      <w:rFonts w:ascii="Arial" w:eastAsia="Times New Roman" w:hAnsi="Arial"/>
      <w:color w:val="000000"/>
      <w:spacing w:val="4"/>
      <w:w w:val="100"/>
      <w:position w:val="0"/>
      <w:sz w:val="14"/>
      <w:shd w:val="clear" w:color="auto" w:fill="FFFFFF"/>
      <w:lang w:val="pl-PL" w:eastAsia="x-none"/>
    </w:rPr>
  </w:style>
  <w:style w:type="character" w:customStyle="1" w:styleId="KursywaZnak1">
    <w:name w:val="Kursywa Znak1"/>
    <w:aliases w:val="Legenda Znak Znak1,Wykres-podpis Znak Znak1"/>
    <w:locked/>
    <w:rsid w:val="00E87EA7"/>
    <w:rPr>
      <w:rFonts w:ascii="Bookman Old Style" w:eastAsia="SimSun" w:hAnsi="Bookman Old Style"/>
      <w:shd w:val="clear" w:color="auto" w:fill="FFFFFF"/>
      <w:lang w:val="x-none" w:eastAsia="zh-CN"/>
    </w:rPr>
  </w:style>
  <w:style w:type="character" w:customStyle="1" w:styleId="akapit">
    <w:name w:val="akapit"/>
    <w:basedOn w:val="Domylnaczcionkaakapitu"/>
    <w:rsid w:val="00E87EA7"/>
  </w:style>
  <w:style w:type="paragraph" w:styleId="Poprawka">
    <w:name w:val="Revision"/>
    <w:hidden/>
    <w:uiPriority w:val="99"/>
    <w:semiHidden/>
    <w:rsid w:val="00A96859"/>
    <w:rPr>
      <w:rFonts w:ascii="Calibri" w:hAnsi="Calibri" w:cs="Calibri"/>
      <w:sz w:val="24"/>
      <w:szCs w:val="24"/>
    </w:rPr>
  </w:style>
  <w:style w:type="paragraph" w:customStyle="1" w:styleId="Normalnywcity">
    <w:name w:val="Normalny wcięty"/>
    <w:basedOn w:val="Normalny"/>
    <w:link w:val="NormalnywcityZnak"/>
    <w:qFormat/>
    <w:rsid w:val="00FF141C"/>
    <w:pPr>
      <w:ind w:firstLine="567"/>
    </w:pPr>
    <w:rPr>
      <w:rFonts w:ascii="Verdana" w:eastAsia="Calibri" w:hAnsi="Verdana" w:cs="Times New Roman"/>
      <w:sz w:val="20"/>
      <w:szCs w:val="20"/>
    </w:rPr>
  </w:style>
  <w:style w:type="character" w:customStyle="1" w:styleId="NormalnywcityZnak">
    <w:name w:val="Normalny wcięty Znak"/>
    <w:link w:val="Normalnywcity"/>
    <w:qFormat/>
    <w:locked/>
    <w:rsid w:val="00FF141C"/>
    <w:rPr>
      <w:rFonts w:ascii="Verdana" w:eastAsia="Calibri" w:hAnsi="Verdana"/>
    </w:rPr>
  </w:style>
  <w:style w:type="character" w:customStyle="1" w:styleId="LegendaDM">
    <w:name w:val="Legenda_DM"/>
    <w:rsid w:val="009D6B1F"/>
    <w:rPr>
      <w:rFonts w:ascii="Verdana" w:hAnsi="Verdana"/>
      <w:bCs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semiHidden="0" w:uiPriority="35" w:unhideWhenUsed="0" w:qFormat="1"/>
    <w:lsdException w:name="table of figures" w:uiPriority="0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ny">
    <w:name w:val="Normal"/>
    <w:qFormat/>
    <w:rsid w:val="00862FD0"/>
    <w:pPr>
      <w:jc w:val="both"/>
    </w:pPr>
    <w:rPr>
      <w:rFonts w:ascii="Calibri" w:hAnsi="Calibri" w:cs="Calibri"/>
      <w:sz w:val="24"/>
      <w:szCs w:val="24"/>
    </w:rPr>
  </w:style>
  <w:style w:type="paragraph" w:styleId="Nagwek1">
    <w:name w:val="heading 1"/>
    <w:aliases w:val="Tytuł1"/>
    <w:basedOn w:val="Normalny"/>
    <w:next w:val="Normalny"/>
    <w:link w:val="Nagwek1Znak"/>
    <w:qFormat/>
    <w:rsid w:val="00452E2A"/>
    <w:pPr>
      <w:keepNext/>
      <w:spacing w:before="240" w:after="60"/>
      <w:outlineLvl w:val="0"/>
    </w:pPr>
    <w:rPr>
      <w:b/>
      <w:bCs/>
      <w:sz w:val="28"/>
      <w:szCs w:val="28"/>
    </w:rPr>
  </w:style>
  <w:style w:type="paragraph" w:styleId="Nagwek2">
    <w:name w:val="heading 2"/>
    <w:aliases w:val="Podtytuł1,Paragraaf,Level 2,Level 21,Level 22,Level 23,Level 24,Level 25,Level 211,Level 221,Level 231,Level 241,Level 26,Level 27,Level 28,Level 29,Level 212,Level 222,Level 232,Level 242,Level 251,Level 2111,Level 2211,Level 2311,Level 2411"/>
    <w:basedOn w:val="Normalny"/>
    <w:next w:val="Normalny"/>
    <w:link w:val="Nagwek2Znak"/>
    <w:qFormat/>
    <w:rsid w:val="00310A56"/>
    <w:pPr>
      <w:keepNext/>
      <w:spacing w:before="360" w:after="18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aliases w:val="Podtytuł2,Subparagraaf,raaf"/>
    <w:basedOn w:val="Normalny"/>
    <w:next w:val="Normalny"/>
    <w:link w:val="Nagwek3Znak"/>
    <w:qFormat/>
    <w:rsid w:val="00137137"/>
    <w:pPr>
      <w:keepNext/>
      <w:spacing w:before="360" w:after="240"/>
      <w:outlineLvl w:val="2"/>
    </w:pPr>
    <w:rPr>
      <w:b/>
      <w:bCs/>
      <w:sz w:val="26"/>
      <w:szCs w:val="26"/>
    </w:rPr>
  </w:style>
  <w:style w:type="paragraph" w:styleId="Nagwek4">
    <w:name w:val="heading 4"/>
    <w:aliases w:val="Bijlage,Bijlage Znak,Nagłówek 4 Znak Znak,Nagłówek 4 Znak"/>
    <w:basedOn w:val="Normalny"/>
    <w:next w:val="Normalny"/>
    <w:link w:val="Nagwek4Znak1"/>
    <w:qFormat/>
    <w:rsid w:val="00DF66A7"/>
    <w:pPr>
      <w:keepNext/>
      <w:spacing w:before="120" w:after="120"/>
      <w:outlineLvl w:val="3"/>
    </w:pPr>
    <w:rPr>
      <w:b/>
      <w:bCs/>
    </w:rPr>
  </w:style>
  <w:style w:type="paragraph" w:styleId="Nagwek5">
    <w:name w:val="heading 5"/>
    <w:basedOn w:val="Normalny"/>
    <w:next w:val="Normalny"/>
    <w:link w:val="Nagwek5Znak"/>
    <w:qFormat/>
    <w:rsid w:val="00452E2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452E2A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452E2A"/>
    <w:pPr>
      <w:spacing w:before="240" w:after="60"/>
      <w:outlineLvl w:val="6"/>
    </w:pPr>
  </w:style>
  <w:style w:type="paragraph" w:styleId="Nagwek8">
    <w:name w:val="heading 8"/>
    <w:aliases w:val=" Znak,Znak"/>
    <w:basedOn w:val="Normalny"/>
    <w:next w:val="Normalny"/>
    <w:link w:val="Nagwek8Znak"/>
    <w:qFormat/>
    <w:rsid w:val="00452E2A"/>
    <w:pPr>
      <w:spacing w:before="240" w:after="60"/>
      <w:outlineLvl w:val="7"/>
    </w:pPr>
    <w:rPr>
      <w:i/>
      <w:iCs/>
    </w:rPr>
  </w:style>
  <w:style w:type="paragraph" w:styleId="Nagwek9">
    <w:name w:val="heading 9"/>
    <w:aliases w:val="nagłówek tabeli, Znak1,Znak1"/>
    <w:basedOn w:val="Normalny"/>
    <w:next w:val="Normalny"/>
    <w:link w:val="Nagwek9Znak"/>
    <w:qFormat/>
    <w:rsid w:val="00452E2A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ytuł1 Znak"/>
    <w:link w:val="Nagwek1"/>
    <w:locked/>
    <w:rsid w:val="004630BA"/>
    <w:rPr>
      <w:rFonts w:ascii="Calibri" w:hAnsi="Calibri" w:cs="Calibri"/>
      <w:b/>
      <w:bCs/>
      <w:sz w:val="28"/>
      <w:szCs w:val="28"/>
    </w:rPr>
  </w:style>
  <w:style w:type="character" w:customStyle="1" w:styleId="Nagwek2Znak">
    <w:name w:val="Nagłówek 2 Znak"/>
    <w:aliases w:val="Podtytuł1 Znak,Paragraaf Znak,Level 2 Znak,Level 21 Znak,Level 22 Znak,Level 23 Znak,Level 24 Znak,Level 25 Znak,Level 211 Znak,Level 221 Znak,Level 231 Znak,Level 241 Znak,Level 26 Znak,Level 27 Znak,Level 28 Znak,Level 29 Znak"/>
    <w:link w:val="Nagwek2"/>
    <w:locked/>
    <w:rsid w:val="004630BA"/>
    <w:rPr>
      <w:rFonts w:ascii="Calibri" w:hAnsi="Calibri" w:cs="Calibri"/>
      <w:b/>
      <w:bCs/>
      <w:i/>
      <w:iCs/>
      <w:sz w:val="28"/>
      <w:szCs w:val="28"/>
    </w:rPr>
  </w:style>
  <w:style w:type="character" w:customStyle="1" w:styleId="Nagwek3Znak">
    <w:name w:val="Nagłówek 3 Znak"/>
    <w:aliases w:val="Podtytuł2 Znak,Subparagraaf Znak,raaf Znak"/>
    <w:link w:val="Nagwek3"/>
    <w:locked/>
    <w:rsid w:val="004630BA"/>
    <w:rPr>
      <w:rFonts w:ascii="Calibri" w:hAnsi="Calibri" w:cs="Calibri"/>
      <w:b/>
      <w:bCs/>
      <w:sz w:val="26"/>
      <w:szCs w:val="26"/>
    </w:rPr>
  </w:style>
  <w:style w:type="character" w:customStyle="1" w:styleId="Nagwek4Znak1">
    <w:name w:val="Nagłówek 4 Znak1"/>
    <w:aliases w:val="Bijlage Znak1,Bijlage Znak Znak,Nagłówek 4 Znak Znak Znak,Nagłówek 4 Znak Znak1"/>
    <w:link w:val="Nagwek4"/>
    <w:locked/>
    <w:rsid w:val="00544D31"/>
    <w:rPr>
      <w:rFonts w:ascii="Calibri" w:hAnsi="Calibri" w:cs="Calibri"/>
      <w:b/>
      <w:bCs/>
      <w:sz w:val="24"/>
      <w:szCs w:val="24"/>
    </w:rPr>
  </w:style>
  <w:style w:type="character" w:customStyle="1" w:styleId="Nagwek5Znak">
    <w:name w:val="Nagłówek 5 Znak"/>
    <w:link w:val="Nagwek5"/>
    <w:locked/>
    <w:rsid w:val="004630BA"/>
    <w:rPr>
      <w:rFonts w:ascii="Calibri" w:hAnsi="Calibri" w:cs="Calibri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locked/>
    <w:rsid w:val="004630BA"/>
    <w:rPr>
      <w:rFonts w:ascii="Calibri" w:hAnsi="Calibri" w:cs="Calibri"/>
      <w:b/>
      <w:bCs/>
      <w:sz w:val="22"/>
      <w:szCs w:val="22"/>
    </w:rPr>
  </w:style>
  <w:style w:type="character" w:customStyle="1" w:styleId="Nagwek7Znak">
    <w:name w:val="Nagłówek 7 Znak"/>
    <w:link w:val="Nagwek7"/>
    <w:locked/>
    <w:rsid w:val="004630BA"/>
    <w:rPr>
      <w:rFonts w:ascii="Calibri" w:hAnsi="Calibri" w:cs="Calibri"/>
      <w:sz w:val="24"/>
      <w:szCs w:val="24"/>
    </w:rPr>
  </w:style>
  <w:style w:type="character" w:customStyle="1" w:styleId="Nagwek8Znak">
    <w:name w:val="Nagłówek 8 Znak"/>
    <w:aliases w:val=" Znak Znak,Znak Znak"/>
    <w:link w:val="Nagwek8"/>
    <w:qFormat/>
    <w:locked/>
    <w:rsid w:val="004630BA"/>
    <w:rPr>
      <w:rFonts w:ascii="Calibri" w:hAnsi="Calibri" w:cs="Calibri"/>
      <w:i/>
      <w:iCs/>
      <w:sz w:val="24"/>
      <w:szCs w:val="24"/>
    </w:rPr>
  </w:style>
  <w:style w:type="character" w:customStyle="1" w:styleId="Nagwek9Znak">
    <w:name w:val="Nagłówek 9 Znak"/>
    <w:aliases w:val="nagłówek tabeli Znak, Znak1 Znak,Znak1 Znak"/>
    <w:link w:val="Nagwek9"/>
    <w:locked/>
    <w:rsid w:val="004630BA"/>
    <w:rPr>
      <w:rFonts w:ascii="Arial" w:hAnsi="Arial" w:cs="Arial"/>
      <w:sz w:val="22"/>
      <w:szCs w:val="22"/>
    </w:rPr>
  </w:style>
  <w:style w:type="paragraph" w:styleId="Stopka">
    <w:name w:val="footer"/>
    <w:basedOn w:val="Normalny"/>
    <w:link w:val="StopkaZnak"/>
    <w:rsid w:val="003D0B5F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2C65C7"/>
    <w:rPr>
      <w:rFonts w:ascii="Calibri" w:hAnsi="Calibri" w:cs="Calibri"/>
      <w:sz w:val="24"/>
      <w:szCs w:val="24"/>
    </w:rPr>
  </w:style>
  <w:style w:type="character" w:styleId="Numerstrony">
    <w:name w:val="page number"/>
    <w:basedOn w:val="Domylnaczcionkaakapitu"/>
    <w:rsid w:val="003D0B5F"/>
  </w:style>
  <w:style w:type="paragraph" w:styleId="Nagwek">
    <w:name w:val="header"/>
    <w:aliases w:val="Nagłówek strony1"/>
    <w:basedOn w:val="Normalny"/>
    <w:link w:val="NagwekZnak"/>
    <w:rsid w:val="002A3F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1 Znak"/>
    <w:link w:val="Nagwek"/>
    <w:locked/>
    <w:rsid w:val="00544D31"/>
    <w:rPr>
      <w:rFonts w:ascii="Calibri" w:hAnsi="Calibri" w:cs="Calibri"/>
      <w:sz w:val="24"/>
      <w:szCs w:val="24"/>
    </w:rPr>
  </w:style>
  <w:style w:type="paragraph" w:styleId="Spistreci2">
    <w:name w:val="toc 2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753"/>
    </w:pPr>
  </w:style>
  <w:style w:type="paragraph" w:styleId="Spistreci1">
    <w:name w:val="toc 1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993"/>
    </w:pPr>
  </w:style>
  <w:style w:type="paragraph" w:styleId="Spistreci3">
    <w:name w:val="toc 3"/>
    <w:basedOn w:val="Normalny"/>
    <w:next w:val="Normalny"/>
    <w:autoRedefine/>
    <w:uiPriority w:val="39"/>
    <w:qFormat/>
    <w:rsid w:val="006C226A"/>
    <w:pPr>
      <w:tabs>
        <w:tab w:val="left" w:pos="1418"/>
        <w:tab w:val="right" w:leader="dot" w:pos="9072"/>
      </w:tabs>
      <w:ind w:left="1418" w:hanging="851"/>
    </w:pPr>
  </w:style>
  <w:style w:type="paragraph" w:styleId="Spistreci4">
    <w:name w:val="toc 4"/>
    <w:basedOn w:val="Normalny"/>
    <w:next w:val="Normalny"/>
    <w:autoRedefine/>
    <w:uiPriority w:val="39"/>
    <w:rsid w:val="001D5BE5"/>
    <w:pPr>
      <w:tabs>
        <w:tab w:val="left" w:pos="1440"/>
        <w:tab w:val="right" w:leader="dot" w:pos="9072"/>
      </w:tabs>
      <w:ind w:left="360"/>
    </w:pPr>
  </w:style>
  <w:style w:type="paragraph" w:styleId="Tekstpodstawowy">
    <w:name w:val="Body Text"/>
    <w:aliases w:val="Odstęp,Tekst podstawowy Znak Znak,anita1,anita1 Znak,Brødtekst Tegn Tegn,Tekst podstawowy Znak1,Tekst podstawowy Znak3 Znak Znak,Tekst podstawowy Znak1 Znak Znak Znak,Tekst podstawowy Znak Znak Znak Znak Znak,Body Text Char2,raport &quot;-&quot;"/>
    <w:basedOn w:val="Normalny"/>
    <w:link w:val="TekstpodstawowyZnak"/>
    <w:rsid w:val="005E639F"/>
    <w:pPr>
      <w:suppressAutoHyphens/>
    </w:pPr>
    <w:rPr>
      <w:lang w:eastAsia="ar-SA"/>
    </w:rPr>
  </w:style>
  <w:style w:type="character" w:customStyle="1" w:styleId="TekstpodstawowyZnak">
    <w:name w:val="Tekst podstawowy Znak"/>
    <w:aliases w:val="Odstęp Znak1,Tekst podstawowy Znak Znak Znak1,anita1 Znak2,anita1 Znak Znak1,Brødtekst Tegn Tegn Znak1,Tekst podstawowy Znak1 Znak1,Tekst podstawowy Znak3 Znak Znak Znak1,Tekst podstawowy Znak1 Znak Znak Znak Znak,raport &quot;-&quot; Znak"/>
    <w:link w:val="Tekstpodstawowy"/>
    <w:locked/>
    <w:rsid w:val="005E639F"/>
    <w:rPr>
      <w:sz w:val="24"/>
      <w:szCs w:val="24"/>
      <w:lang w:val="pl-PL" w:eastAsia="ar-SA" w:bidi="ar-SA"/>
    </w:rPr>
  </w:style>
  <w:style w:type="paragraph" w:customStyle="1" w:styleId="Standardowyt12">
    <w:name w:val="Standardowy t12"/>
    <w:basedOn w:val="Normalny"/>
    <w:rsid w:val="000A30B7"/>
    <w:pPr>
      <w:jc w:val="left"/>
    </w:pPr>
  </w:style>
  <w:style w:type="character" w:styleId="Hipercze">
    <w:name w:val="Hyperlink"/>
    <w:uiPriority w:val="99"/>
    <w:rsid w:val="000A30B7"/>
    <w:rPr>
      <w:color w:val="0000FF"/>
      <w:u w:val="single"/>
    </w:rPr>
  </w:style>
  <w:style w:type="character" w:styleId="Odwoaniedokomentarza">
    <w:name w:val="annotation reference"/>
    <w:rsid w:val="003D4A94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D4A94"/>
    <w:rPr>
      <w:sz w:val="20"/>
      <w:szCs w:val="20"/>
    </w:rPr>
  </w:style>
  <w:style w:type="character" w:customStyle="1" w:styleId="TekstkomentarzaZnak">
    <w:name w:val="Tekst komentarza Znak"/>
    <w:link w:val="Tekstkomentarza"/>
    <w:locked/>
    <w:rsid w:val="00544D31"/>
    <w:rPr>
      <w:rFonts w:ascii="Calibri" w:hAnsi="Calibri" w:cs="Calibri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3D4A9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4630BA"/>
    <w:rPr>
      <w:rFonts w:ascii="Calibri" w:hAnsi="Calibri" w:cs="Calibri"/>
      <w:b/>
      <w:bCs/>
      <w:sz w:val="20"/>
      <w:szCs w:val="20"/>
    </w:rPr>
  </w:style>
  <w:style w:type="paragraph" w:styleId="Tekstdymka">
    <w:name w:val="Balloon Text"/>
    <w:basedOn w:val="Normalny"/>
    <w:link w:val="TekstdymkaZnak"/>
    <w:rsid w:val="003D4A9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locked/>
    <w:rsid w:val="004630BA"/>
    <w:rPr>
      <w:sz w:val="2"/>
      <w:szCs w:val="2"/>
    </w:rPr>
  </w:style>
  <w:style w:type="paragraph" w:customStyle="1" w:styleId="st">
    <w:name w:val="st"/>
    <w:rsid w:val="001A6BDF"/>
    <w:pPr>
      <w:suppressAutoHyphens/>
    </w:pPr>
    <w:rPr>
      <w:rFonts w:ascii="Calibri" w:hAnsi="Calibri" w:cs="Calibri"/>
      <w:sz w:val="24"/>
      <w:szCs w:val="24"/>
      <w:lang w:eastAsia="ar-SA"/>
    </w:rPr>
  </w:style>
  <w:style w:type="paragraph" w:customStyle="1" w:styleId="Akapitzlist1">
    <w:name w:val="Akapit z listą1"/>
    <w:basedOn w:val="Normalny"/>
    <w:qFormat/>
    <w:rsid w:val="007B5B46"/>
    <w:pPr>
      <w:ind w:left="720"/>
    </w:pPr>
  </w:style>
  <w:style w:type="paragraph" w:styleId="Tekstpodstawowy3">
    <w:name w:val="Body Text 3"/>
    <w:aliases w:val="Podpis rys,Tekst podst. podkreślony"/>
    <w:basedOn w:val="Normalny"/>
    <w:link w:val="Tekstpodstawowy3Znak"/>
    <w:rsid w:val="00544D3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aliases w:val="Podpis rys Znak,Tekst podst. podkreślony Znak"/>
    <w:link w:val="Tekstpodstawowy3"/>
    <w:locked/>
    <w:rsid w:val="00544D31"/>
    <w:rPr>
      <w:rFonts w:ascii="Calibri" w:hAnsi="Calibri" w:cs="Calibri"/>
      <w:sz w:val="16"/>
      <w:szCs w:val="16"/>
    </w:rPr>
  </w:style>
  <w:style w:type="character" w:customStyle="1" w:styleId="WW-Domylnaczcionkaakapitu">
    <w:name w:val="WW-Domyślna czcionka akapitu"/>
    <w:rsid w:val="00544D31"/>
  </w:style>
  <w:style w:type="character" w:customStyle="1" w:styleId="Symbolprzypiswdoln">
    <w:name w:val="Symbol przypisów doln."/>
    <w:rsid w:val="00544D31"/>
    <w:rPr>
      <w:position w:val="6"/>
      <w:sz w:val="16"/>
      <w:szCs w:val="16"/>
    </w:rPr>
  </w:style>
  <w:style w:type="character" w:customStyle="1" w:styleId="WW-Odwoaniedokomentarza">
    <w:name w:val="WW-Odwołanie do komentarza"/>
    <w:rsid w:val="00544D31"/>
    <w:rPr>
      <w:sz w:val="16"/>
      <w:szCs w:val="16"/>
    </w:rPr>
  </w:style>
  <w:style w:type="character" w:styleId="UyteHipercze">
    <w:name w:val="FollowedHyperlink"/>
    <w:uiPriority w:val="99"/>
    <w:rsid w:val="00544D31"/>
    <w:rPr>
      <w:color w:val="800080"/>
      <w:u w:val="single"/>
    </w:rPr>
  </w:style>
  <w:style w:type="character" w:styleId="Pogrubienie">
    <w:name w:val="Strong"/>
    <w:aliases w:val="Tekst treści (2) + 9 pt"/>
    <w:qFormat/>
    <w:rsid w:val="00544D31"/>
    <w:rPr>
      <w:b/>
      <w:bCs/>
    </w:rPr>
  </w:style>
  <w:style w:type="character" w:customStyle="1" w:styleId="WW8Num5z0">
    <w:name w:val="WW8Num5z0"/>
    <w:rsid w:val="00544D31"/>
    <w:rPr>
      <w:rFonts w:ascii="Symbol" w:hAnsi="Symbol" w:cs="Symbol"/>
    </w:rPr>
  </w:style>
  <w:style w:type="character" w:customStyle="1" w:styleId="WW8Num6z0">
    <w:name w:val="WW8Num6z0"/>
    <w:rsid w:val="00544D31"/>
    <w:rPr>
      <w:rFonts w:ascii="Symbol" w:hAnsi="Symbol" w:cs="Symbol"/>
    </w:rPr>
  </w:style>
  <w:style w:type="character" w:customStyle="1" w:styleId="WW8Num7z0">
    <w:name w:val="WW8Num7z0"/>
    <w:rsid w:val="00544D31"/>
    <w:rPr>
      <w:rFonts w:ascii="Symbol" w:hAnsi="Symbol" w:cs="Symbol"/>
    </w:rPr>
  </w:style>
  <w:style w:type="character" w:customStyle="1" w:styleId="WW8Num8z0">
    <w:name w:val="WW8Num8z0"/>
    <w:rsid w:val="00544D31"/>
    <w:rPr>
      <w:rFonts w:ascii="Symbol" w:hAnsi="Symbol" w:cs="Symbol"/>
    </w:rPr>
  </w:style>
  <w:style w:type="character" w:customStyle="1" w:styleId="WW8Num10z0">
    <w:name w:val="WW8Num10z0"/>
    <w:rsid w:val="00544D31"/>
    <w:rPr>
      <w:rFonts w:ascii="Symbol" w:hAnsi="Symbol" w:cs="Symbol"/>
    </w:rPr>
  </w:style>
  <w:style w:type="character" w:customStyle="1" w:styleId="WW8Num13z0">
    <w:name w:val="WW8Num13z0"/>
    <w:rsid w:val="00544D31"/>
    <w:rPr>
      <w:rFonts w:ascii="Symbol" w:hAnsi="Symbol" w:cs="Symbol"/>
    </w:rPr>
  </w:style>
  <w:style w:type="character" w:customStyle="1" w:styleId="WW8Num15z0">
    <w:name w:val="WW8Num15z0"/>
    <w:rsid w:val="00544D31"/>
    <w:rPr>
      <w:rFonts w:ascii="Times New Roman" w:hAnsi="Times New Roman" w:cs="Times New Roman"/>
    </w:rPr>
  </w:style>
  <w:style w:type="character" w:customStyle="1" w:styleId="WW8Num16z0">
    <w:name w:val="WW8Num16z0"/>
    <w:rsid w:val="00544D31"/>
    <w:rPr>
      <w:rFonts w:ascii="Times New Roman" w:hAnsi="Times New Roman" w:cs="Times New Roman"/>
    </w:rPr>
  </w:style>
  <w:style w:type="character" w:customStyle="1" w:styleId="WW8Num24z0">
    <w:name w:val="WW8Num24z0"/>
    <w:rsid w:val="00544D31"/>
    <w:rPr>
      <w:rFonts w:ascii="Times New Roman" w:hAnsi="Times New Roman" w:cs="Times New Roman"/>
    </w:rPr>
  </w:style>
  <w:style w:type="character" w:customStyle="1" w:styleId="WW8Num25z0">
    <w:name w:val="WW8Num2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26z0">
    <w:name w:val="WW8Num26z0"/>
    <w:rsid w:val="00544D31"/>
    <w:rPr>
      <w:rFonts w:ascii="Symbol" w:hAnsi="Symbol" w:cs="Symbol"/>
    </w:rPr>
  </w:style>
  <w:style w:type="character" w:customStyle="1" w:styleId="WW8Num26z1">
    <w:name w:val="WW8Num26z1"/>
    <w:rsid w:val="00544D31"/>
    <w:rPr>
      <w:rFonts w:ascii="Courier New" w:hAnsi="Courier New" w:cs="Courier New"/>
    </w:rPr>
  </w:style>
  <w:style w:type="character" w:customStyle="1" w:styleId="WW8Num26z2">
    <w:name w:val="WW8Num26z2"/>
    <w:rsid w:val="00544D31"/>
    <w:rPr>
      <w:rFonts w:ascii="Wingdings" w:hAnsi="Wingdings" w:cs="Wingdings"/>
    </w:rPr>
  </w:style>
  <w:style w:type="character" w:customStyle="1" w:styleId="WW8Num29z0">
    <w:name w:val="WW8Num29z0"/>
    <w:rsid w:val="00544D31"/>
    <w:rPr>
      <w:rFonts w:ascii="Times New Roman" w:hAnsi="Times New Roman" w:cs="Times New Roman"/>
      <w:b/>
      <w:bCs/>
    </w:rPr>
  </w:style>
  <w:style w:type="character" w:customStyle="1" w:styleId="WW8Num30z0">
    <w:name w:val="WW8Num30z0"/>
    <w:rsid w:val="00544D31"/>
    <w:rPr>
      <w:rFonts w:ascii="Times New Roman" w:hAnsi="Times New Roman" w:cs="Times New Roman"/>
    </w:rPr>
  </w:style>
  <w:style w:type="character" w:customStyle="1" w:styleId="WW8Num31z0">
    <w:name w:val="WW8Num31z0"/>
    <w:rsid w:val="00544D31"/>
    <w:rPr>
      <w:rFonts w:ascii="Times New Roman" w:hAnsi="Times New Roman" w:cs="Times New Roman"/>
    </w:rPr>
  </w:style>
  <w:style w:type="character" w:customStyle="1" w:styleId="WW8Num31z1">
    <w:name w:val="WW8Num31z1"/>
    <w:rsid w:val="00544D31"/>
    <w:rPr>
      <w:rFonts w:ascii="Courier New" w:hAnsi="Courier New" w:cs="Courier New"/>
    </w:rPr>
  </w:style>
  <w:style w:type="character" w:customStyle="1" w:styleId="WW8Num31z2">
    <w:name w:val="WW8Num31z2"/>
    <w:rsid w:val="00544D31"/>
    <w:rPr>
      <w:rFonts w:ascii="Wingdings" w:hAnsi="Wingdings" w:cs="Wingdings"/>
    </w:rPr>
  </w:style>
  <w:style w:type="character" w:customStyle="1" w:styleId="WW8Num31z3">
    <w:name w:val="WW8Num31z3"/>
    <w:rsid w:val="00544D31"/>
    <w:rPr>
      <w:rFonts w:ascii="Symbol" w:hAnsi="Symbol" w:cs="Symbol"/>
    </w:rPr>
  </w:style>
  <w:style w:type="character" w:customStyle="1" w:styleId="WW8Num33z0">
    <w:name w:val="WW8Num33z0"/>
    <w:rsid w:val="00544D31"/>
    <w:rPr>
      <w:rFonts w:ascii="Times New Roman" w:hAnsi="Times New Roman" w:cs="Times New Roman"/>
    </w:rPr>
  </w:style>
  <w:style w:type="character" w:customStyle="1" w:styleId="WW8Num34z0">
    <w:name w:val="WW8Num34z0"/>
    <w:rsid w:val="00544D31"/>
    <w:rPr>
      <w:rFonts w:ascii="Times New Roman" w:hAnsi="Times New Roman" w:cs="Times New Roman"/>
    </w:rPr>
  </w:style>
  <w:style w:type="character" w:customStyle="1" w:styleId="WW8Num35z0">
    <w:name w:val="WW8Num35z0"/>
    <w:rsid w:val="00544D31"/>
    <w:rPr>
      <w:rFonts w:ascii="Times New Roman" w:hAnsi="Times New Roman" w:cs="Times New Roman"/>
    </w:rPr>
  </w:style>
  <w:style w:type="character" w:customStyle="1" w:styleId="WW8Num36z0">
    <w:name w:val="WW8Num36z0"/>
    <w:rsid w:val="00544D31"/>
    <w:rPr>
      <w:rFonts w:ascii="Times New Roman" w:hAnsi="Times New Roman" w:cs="Times New Roman"/>
    </w:rPr>
  </w:style>
  <w:style w:type="character" w:customStyle="1" w:styleId="WW8Num42z0">
    <w:name w:val="WW8Num42z0"/>
    <w:rsid w:val="00544D31"/>
    <w:rPr>
      <w:rFonts w:ascii="Times New Roman" w:hAnsi="Times New Roman" w:cs="Times New Roman"/>
    </w:rPr>
  </w:style>
  <w:style w:type="character" w:customStyle="1" w:styleId="WW8Num43z0">
    <w:name w:val="WW8Num43z0"/>
    <w:rsid w:val="00544D31"/>
    <w:rPr>
      <w:rFonts w:ascii="Symbol" w:hAnsi="Symbol" w:cs="Symbol"/>
    </w:rPr>
  </w:style>
  <w:style w:type="character" w:customStyle="1" w:styleId="WW8Num44z0">
    <w:name w:val="WW8Num44z0"/>
    <w:rsid w:val="00544D31"/>
    <w:rPr>
      <w:rFonts w:ascii="Times New Roman" w:hAnsi="Times New Roman" w:cs="Times New Roman"/>
    </w:rPr>
  </w:style>
  <w:style w:type="character" w:customStyle="1" w:styleId="WW8Num45z0">
    <w:name w:val="WW8Num45z0"/>
    <w:rsid w:val="00544D31"/>
    <w:rPr>
      <w:rFonts w:ascii="Times New Roman" w:hAnsi="Times New Roman" w:cs="Times New Roman"/>
    </w:rPr>
  </w:style>
  <w:style w:type="character" w:customStyle="1" w:styleId="WW8Num46z0">
    <w:name w:val="WW8Num46z0"/>
    <w:rsid w:val="00544D31"/>
    <w:rPr>
      <w:rFonts w:ascii="Times New Roman" w:hAnsi="Times New Roman" w:cs="Times New Roman"/>
    </w:rPr>
  </w:style>
  <w:style w:type="character" w:customStyle="1" w:styleId="WW8Num46z1">
    <w:name w:val="WW8Num46z1"/>
    <w:rsid w:val="00544D31"/>
    <w:rPr>
      <w:rFonts w:ascii="Courier New" w:hAnsi="Courier New" w:cs="Courier New"/>
    </w:rPr>
  </w:style>
  <w:style w:type="character" w:customStyle="1" w:styleId="WW8Num46z2">
    <w:name w:val="WW8Num46z2"/>
    <w:rsid w:val="00544D31"/>
    <w:rPr>
      <w:rFonts w:ascii="Wingdings" w:hAnsi="Wingdings" w:cs="Wingdings"/>
    </w:rPr>
  </w:style>
  <w:style w:type="character" w:customStyle="1" w:styleId="WW8Num46z3">
    <w:name w:val="WW8Num46z3"/>
    <w:rsid w:val="00544D31"/>
    <w:rPr>
      <w:rFonts w:ascii="Symbol" w:hAnsi="Symbol" w:cs="Symbol"/>
    </w:rPr>
  </w:style>
  <w:style w:type="character" w:customStyle="1" w:styleId="WW8Num47z0">
    <w:name w:val="WW8Num47z0"/>
    <w:rsid w:val="00544D31"/>
    <w:rPr>
      <w:rFonts w:ascii="Symbol" w:hAnsi="Symbol" w:cs="Symbol"/>
    </w:rPr>
  </w:style>
  <w:style w:type="character" w:customStyle="1" w:styleId="WW8Num49z0">
    <w:name w:val="WW8Num49z0"/>
    <w:rsid w:val="00544D31"/>
    <w:rPr>
      <w:rFonts w:ascii="Times New Roman" w:hAnsi="Times New Roman" w:cs="Times New Roman"/>
    </w:rPr>
  </w:style>
  <w:style w:type="character" w:customStyle="1" w:styleId="WW8Num52z0">
    <w:name w:val="WW8Num52z0"/>
    <w:rsid w:val="00544D31"/>
    <w:rPr>
      <w:rFonts w:ascii="Times New Roman" w:hAnsi="Times New Roman" w:cs="Times New Roman"/>
    </w:rPr>
  </w:style>
  <w:style w:type="character" w:customStyle="1" w:styleId="WW8Num55z0">
    <w:name w:val="WW8Num55z0"/>
    <w:rsid w:val="00544D31"/>
    <w:rPr>
      <w:rFonts w:ascii="Times New Roman" w:hAnsi="Times New Roman" w:cs="Times New Roman"/>
    </w:rPr>
  </w:style>
  <w:style w:type="character" w:customStyle="1" w:styleId="WW8Num57z0">
    <w:name w:val="WW8Num57z0"/>
    <w:rsid w:val="00544D31"/>
    <w:rPr>
      <w:rFonts w:ascii="Times New Roman" w:hAnsi="Times New Roman" w:cs="Times New Roman"/>
    </w:rPr>
  </w:style>
  <w:style w:type="character" w:customStyle="1" w:styleId="WW8Num59z0">
    <w:name w:val="WW8Num59z0"/>
    <w:rsid w:val="00544D31"/>
    <w:rPr>
      <w:rFonts w:ascii="Bookman Old Style" w:hAnsi="Bookman Old Style" w:cs="Bookman Old Style"/>
    </w:rPr>
  </w:style>
  <w:style w:type="character" w:customStyle="1" w:styleId="WW8Num61z0">
    <w:name w:val="WW8Num61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62z0">
    <w:name w:val="WW8Num62z0"/>
    <w:rsid w:val="00544D31"/>
    <w:rPr>
      <w:rFonts w:ascii="Symbol" w:hAnsi="Symbol" w:cs="Symbol"/>
    </w:rPr>
  </w:style>
  <w:style w:type="character" w:customStyle="1" w:styleId="WW8Num63z0">
    <w:name w:val="WW8Num63z0"/>
    <w:rsid w:val="00544D31"/>
    <w:rPr>
      <w:rFonts w:ascii="Times New Roman" w:hAnsi="Times New Roman" w:cs="Times New Roman"/>
    </w:rPr>
  </w:style>
  <w:style w:type="character" w:customStyle="1" w:styleId="WW8Num64z0">
    <w:name w:val="WW8Num64z0"/>
    <w:rsid w:val="00544D31"/>
    <w:rPr>
      <w:rFonts w:ascii="Times New Roman" w:hAnsi="Times New Roman" w:cs="Times New Roman"/>
    </w:rPr>
  </w:style>
  <w:style w:type="character" w:customStyle="1" w:styleId="WW8Num65z0">
    <w:name w:val="WW8Num65z0"/>
    <w:rsid w:val="00544D31"/>
    <w:rPr>
      <w:rFonts w:ascii="Times New Roman" w:hAnsi="Times New Roman" w:cs="Times New Roman"/>
    </w:rPr>
  </w:style>
  <w:style w:type="character" w:customStyle="1" w:styleId="WW8Num68z0">
    <w:name w:val="WW8Num68z0"/>
    <w:rsid w:val="00544D31"/>
    <w:rPr>
      <w:rFonts w:ascii="Symbol" w:hAnsi="Symbol" w:cs="Symbol"/>
    </w:rPr>
  </w:style>
  <w:style w:type="character" w:customStyle="1" w:styleId="WW8Num70z0">
    <w:name w:val="WW8Num70z0"/>
    <w:rsid w:val="00544D31"/>
    <w:rPr>
      <w:rFonts w:ascii="Times New Roman" w:hAnsi="Times New Roman" w:cs="Times New Roman"/>
    </w:rPr>
  </w:style>
  <w:style w:type="character" w:customStyle="1" w:styleId="WW8Num71z0">
    <w:name w:val="WW8Num71z0"/>
    <w:rsid w:val="00544D31"/>
    <w:rPr>
      <w:rFonts w:ascii="Symbol" w:hAnsi="Symbol" w:cs="Symbol"/>
    </w:rPr>
  </w:style>
  <w:style w:type="character" w:customStyle="1" w:styleId="WW8Num71z1">
    <w:name w:val="WW8Num71z1"/>
    <w:rsid w:val="00544D31"/>
    <w:rPr>
      <w:rFonts w:ascii="Courier New" w:hAnsi="Courier New" w:cs="Courier New"/>
    </w:rPr>
  </w:style>
  <w:style w:type="character" w:customStyle="1" w:styleId="WW8Num71z2">
    <w:name w:val="WW8Num71z2"/>
    <w:rsid w:val="00544D31"/>
    <w:rPr>
      <w:rFonts w:ascii="Wingdings" w:hAnsi="Wingdings" w:cs="Wingdings"/>
    </w:rPr>
  </w:style>
  <w:style w:type="character" w:customStyle="1" w:styleId="WW8Num75z0">
    <w:name w:val="WW8Num75z0"/>
    <w:rsid w:val="00544D31"/>
    <w:rPr>
      <w:rFonts w:ascii="Symbol" w:hAnsi="Symbol" w:cs="Symbol"/>
    </w:rPr>
  </w:style>
  <w:style w:type="character" w:customStyle="1" w:styleId="WW8Num76z0">
    <w:name w:val="WW8Num76z0"/>
    <w:rsid w:val="00544D31"/>
    <w:rPr>
      <w:rFonts w:ascii="Symbol" w:hAnsi="Symbol" w:cs="Symbol"/>
    </w:rPr>
  </w:style>
  <w:style w:type="character" w:customStyle="1" w:styleId="WW8Num77z0">
    <w:name w:val="WW8Num77z0"/>
    <w:rsid w:val="00544D31"/>
    <w:rPr>
      <w:rFonts w:ascii="Times New Roman" w:hAnsi="Times New Roman" w:cs="Times New Roman"/>
    </w:rPr>
  </w:style>
  <w:style w:type="character" w:customStyle="1" w:styleId="WW8Num77z1">
    <w:name w:val="WW8Num77z1"/>
    <w:rsid w:val="00544D31"/>
    <w:rPr>
      <w:rFonts w:ascii="Courier New" w:hAnsi="Courier New" w:cs="Courier New"/>
    </w:rPr>
  </w:style>
  <w:style w:type="character" w:customStyle="1" w:styleId="WW8Num77z2">
    <w:name w:val="WW8Num77z2"/>
    <w:rsid w:val="00544D31"/>
    <w:rPr>
      <w:rFonts w:ascii="Wingdings" w:hAnsi="Wingdings" w:cs="Wingdings"/>
    </w:rPr>
  </w:style>
  <w:style w:type="character" w:customStyle="1" w:styleId="WW8Num77z3">
    <w:name w:val="WW8Num77z3"/>
    <w:rsid w:val="00544D31"/>
    <w:rPr>
      <w:rFonts w:ascii="Symbol" w:hAnsi="Symbol" w:cs="Symbol"/>
    </w:rPr>
  </w:style>
  <w:style w:type="character" w:customStyle="1" w:styleId="WW8Num78z0">
    <w:name w:val="WW8Num78z0"/>
    <w:rsid w:val="00544D31"/>
    <w:rPr>
      <w:rFonts w:ascii="Times New Roman" w:hAnsi="Times New Roman" w:cs="Times New Roman"/>
    </w:rPr>
  </w:style>
  <w:style w:type="character" w:customStyle="1" w:styleId="WW8Num80z0">
    <w:name w:val="WW8Num8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1z0">
    <w:name w:val="WW8Num81z0"/>
    <w:rsid w:val="00544D31"/>
    <w:rPr>
      <w:rFonts w:ascii="Times New Roman" w:hAnsi="Times New Roman" w:cs="Times New Roman"/>
    </w:rPr>
  </w:style>
  <w:style w:type="character" w:customStyle="1" w:styleId="WW8Num84z0">
    <w:name w:val="WW8Num84z0"/>
    <w:rsid w:val="00544D31"/>
    <w:rPr>
      <w:rFonts w:ascii="Times New Roman" w:hAnsi="Times New Roman" w:cs="Times New Roman"/>
    </w:rPr>
  </w:style>
  <w:style w:type="character" w:customStyle="1" w:styleId="WW8Num85z1">
    <w:name w:val="WW8Num85z1"/>
    <w:rsid w:val="00544D31"/>
    <w:rPr>
      <w:rFonts w:ascii="Courier New" w:hAnsi="Courier New" w:cs="Courier New"/>
    </w:rPr>
  </w:style>
  <w:style w:type="character" w:customStyle="1" w:styleId="WW8Num85z2">
    <w:name w:val="WW8Num85z2"/>
    <w:rsid w:val="00544D31"/>
    <w:rPr>
      <w:rFonts w:ascii="Wingdings" w:hAnsi="Wingdings" w:cs="Wingdings"/>
    </w:rPr>
  </w:style>
  <w:style w:type="character" w:customStyle="1" w:styleId="WW8Num85z3">
    <w:name w:val="WW8Num85z3"/>
    <w:rsid w:val="00544D31"/>
    <w:rPr>
      <w:rFonts w:ascii="Symbol" w:hAnsi="Symbol" w:cs="Symbol"/>
    </w:rPr>
  </w:style>
  <w:style w:type="character" w:customStyle="1" w:styleId="WW8Num86z0">
    <w:name w:val="WW8Num86z0"/>
    <w:rsid w:val="00544D31"/>
    <w:rPr>
      <w:rFonts w:ascii="Symbol" w:hAnsi="Symbol" w:cs="Symbol"/>
    </w:rPr>
  </w:style>
  <w:style w:type="character" w:customStyle="1" w:styleId="WW8Num87z0">
    <w:name w:val="WW8Num87z0"/>
    <w:rsid w:val="00544D31"/>
    <w:rPr>
      <w:rFonts w:ascii="Symbol" w:hAnsi="Symbol" w:cs="Symbol"/>
    </w:rPr>
  </w:style>
  <w:style w:type="character" w:customStyle="1" w:styleId="WW8Num89z0">
    <w:name w:val="WW8Num89z0"/>
    <w:rsid w:val="00544D31"/>
    <w:rPr>
      <w:rFonts w:ascii="Bookman Old Style" w:hAnsi="Bookman Old Style" w:cs="Bookman Old Style"/>
    </w:rPr>
  </w:style>
  <w:style w:type="character" w:customStyle="1" w:styleId="WW8Num90z0">
    <w:name w:val="WW8Num90z0"/>
    <w:rsid w:val="00544D31"/>
    <w:rPr>
      <w:rFonts w:ascii="Times New Roman" w:hAnsi="Times New Roman" w:cs="Times New Roman"/>
    </w:rPr>
  </w:style>
  <w:style w:type="character" w:customStyle="1" w:styleId="WW8Num92z0">
    <w:name w:val="WW8Num92z0"/>
    <w:rsid w:val="00544D31"/>
    <w:rPr>
      <w:rFonts w:ascii="Times New Roman" w:hAnsi="Times New Roman" w:cs="Times New Roman"/>
    </w:rPr>
  </w:style>
  <w:style w:type="character" w:customStyle="1" w:styleId="WW8Num94z0">
    <w:name w:val="WW8Num94z0"/>
    <w:rsid w:val="00544D31"/>
    <w:rPr>
      <w:rFonts w:ascii="Symbol" w:hAnsi="Symbol" w:cs="Symbol"/>
    </w:rPr>
  </w:style>
  <w:style w:type="character" w:customStyle="1" w:styleId="WW8Num95z0">
    <w:name w:val="WW8Num95z0"/>
    <w:rsid w:val="00544D31"/>
    <w:rPr>
      <w:rFonts w:ascii="Times New Roman" w:hAnsi="Times New Roman" w:cs="Times New Roman"/>
    </w:rPr>
  </w:style>
  <w:style w:type="character" w:customStyle="1" w:styleId="WW8Num96z0">
    <w:name w:val="WW8Num96z0"/>
    <w:rsid w:val="00544D31"/>
    <w:rPr>
      <w:rFonts w:ascii="Times New Roman" w:hAnsi="Times New Roman" w:cs="Times New Roman"/>
    </w:rPr>
  </w:style>
  <w:style w:type="character" w:customStyle="1" w:styleId="WW8Num97z0">
    <w:name w:val="WW8Num97z0"/>
    <w:rsid w:val="00544D31"/>
    <w:rPr>
      <w:rFonts w:ascii="Symbol" w:hAnsi="Symbol" w:cs="Symbol"/>
    </w:rPr>
  </w:style>
  <w:style w:type="character" w:customStyle="1" w:styleId="WW8Num98z0">
    <w:name w:val="WW8Num98z0"/>
    <w:rsid w:val="00544D31"/>
    <w:rPr>
      <w:sz w:val="24"/>
      <w:szCs w:val="24"/>
    </w:rPr>
  </w:style>
  <w:style w:type="character" w:customStyle="1" w:styleId="WW8Num99z0">
    <w:name w:val="WW8Num99z0"/>
    <w:rsid w:val="00544D31"/>
    <w:rPr>
      <w:rFonts w:ascii="Times New Roman" w:hAnsi="Times New Roman" w:cs="Times New Roman"/>
    </w:rPr>
  </w:style>
  <w:style w:type="character" w:customStyle="1" w:styleId="WW8Num100z0">
    <w:name w:val="WW8Num100z0"/>
    <w:rsid w:val="00544D31"/>
    <w:rPr>
      <w:rFonts w:ascii="Symbol" w:hAnsi="Symbol" w:cs="Symbol"/>
    </w:rPr>
  </w:style>
  <w:style w:type="character" w:customStyle="1" w:styleId="WW8Num101z0">
    <w:name w:val="WW8Num101z0"/>
    <w:rsid w:val="00544D31"/>
    <w:rPr>
      <w:rFonts w:ascii="Times New Roman" w:hAnsi="Times New Roman" w:cs="Times New Roman"/>
    </w:rPr>
  </w:style>
  <w:style w:type="character" w:customStyle="1" w:styleId="WW8Num105z0">
    <w:name w:val="WW8Num105z0"/>
    <w:rsid w:val="00544D31"/>
    <w:rPr>
      <w:rFonts w:ascii="Times New Roman" w:hAnsi="Times New Roman" w:cs="Times New Roman"/>
    </w:rPr>
  </w:style>
  <w:style w:type="character" w:customStyle="1" w:styleId="WW8Num106z0">
    <w:name w:val="WW8Num106z0"/>
    <w:rsid w:val="00544D31"/>
    <w:rPr>
      <w:rFonts w:ascii="Times New Roman" w:hAnsi="Times New Roman" w:cs="Times New Roman"/>
    </w:rPr>
  </w:style>
  <w:style w:type="character" w:customStyle="1" w:styleId="WW8Num106z1">
    <w:name w:val="WW8Num106z1"/>
    <w:rsid w:val="00544D31"/>
    <w:rPr>
      <w:rFonts w:ascii="Courier New" w:hAnsi="Courier New" w:cs="Courier New"/>
    </w:rPr>
  </w:style>
  <w:style w:type="character" w:customStyle="1" w:styleId="WW8Num106z2">
    <w:name w:val="WW8Num106z2"/>
    <w:rsid w:val="00544D31"/>
    <w:rPr>
      <w:rFonts w:ascii="Wingdings" w:hAnsi="Wingdings" w:cs="Wingdings"/>
    </w:rPr>
  </w:style>
  <w:style w:type="character" w:customStyle="1" w:styleId="WW8Num106z3">
    <w:name w:val="WW8Num106z3"/>
    <w:rsid w:val="00544D31"/>
    <w:rPr>
      <w:rFonts w:ascii="Symbol" w:hAnsi="Symbol" w:cs="Symbol"/>
    </w:rPr>
  </w:style>
  <w:style w:type="character" w:customStyle="1" w:styleId="WW8Num107z0">
    <w:name w:val="WW8Num107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08z0">
    <w:name w:val="WW8Num108z0"/>
    <w:rsid w:val="00544D31"/>
    <w:rPr>
      <w:rFonts w:ascii="Times New Roman" w:hAnsi="Times New Roman" w:cs="Times New Roman"/>
    </w:rPr>
  </w:style>
  <w:style w:type="character" w:customStyle="1" w:styleId="WW8Num111z0">
    <w:name w:val="WW8Num111z0"/>
    <w:rsid w:val="00544D31"/>
    <w:rPr>
      <w:rFonts w:ascii="Times New Roman" w:hAnsi="Times New Roman" w:cs="Times New Roman"/>
    </w:rPr>
  </w:style>
  <w:style w:type="character" w:customStyle="1" w:styleId="WW8Num113z0">
    <w:name w:val="WW8Num113z0"/>
    <w:rsid w:val="00544D31"/>
    <w:rPr>
      <w:rFonts w:ascii="Times New Roman" w:hAnsi="Times New Roman" w:cs="Times New Roman"/>
    </w:rPr>
  </w:style>
  <w:style w:type="character" w:customStyle="1" w:styleId="WW8Num114z0">
    <w:name w:val="WW8Num114z0"/>
    <w:rsid w:val="00544D31"/>
    <w:rPr>
      <w:rFonts w:ascii="Times New Roman" w:hAnsi="Times New Roman" w:cs="Times New Roman"/>
    </w:rPr>
  </w:style>
  <w:style w:type="character" w:customStyle="1" w:styleId="WW8Num115z0">
    <w:name w:val="WW8Num115z0"/>
    <w:rsid w:val="00544D31"/>
    <w:rPr>
      <w:rFonts w:ascii="Times New Roman" w:hAnsi="Times New Roman" w:cs="Times New Roman"/>
    </w:rPr>
  </w:style>
  <w:style w:type="character" w:customStyle="1" w:styleId="WW8Num116z0">
    <w:name w:val="WW8Num116z0"/>
    <w:rsid w:val="00544D31"/>
    <w:rPr>
      <w:rFonts w:ascii="Times New Roman" w:hAnsi="Times New Roman" w:cs="Times New Roman"/>
    </w:rPr>
  </w:style>
  <w:style w:type="character" w:customStyle="1" w:styleId="WW8Num118z0">
    <w:name w:val="WW8Num118z0"/>
    <w:rsid w:val="00544D31"/>
    <w:rPr>
      <w:rFonts w:ascii="Times New Roman" w:hAnsi="Times New Roman" w:cs="Times New Roman"/>
    </w:rPr>
  </w:style>
  <w:style w:type="character" w:customStyle="1" w:styleId="WW8Num119z0">
    <w:name w:val="WW8Num119z0"/>
    <w:rsid w:val="00544D31"/>
    <w:rPr>
      <w:rFonts w:ascii="Symbol" w:hAnsi="Symbol" w:cs="Symbol"/>
    </w:rPr>
  </w:style>
  <w:style w:type="character" w:customStyle="1" w:styleId="WW8Num120z0">
    <w:name w:val="WW8Num120z0"/>
    <w:rsid w:val="00544D31"/>
    <w:rPr>
      <w:rFonts w:ascii="Times New Roman" w:hAnsi="Times New Roman" w:cs="Times New Roman"/>
    </w:rPr>
  </w:style>
  <w:style w:type="character" w:customStyle="1" w:styleId="WW8Num121z0">
    <w:name w:val="WW8Num121z0"/>
    <w:rsid w:val="00544D31"/>
    <w:rPr>
      <w:u w:val="none"/>
    </w:rPr>
  </w:style>
  <w:style w:type="character" w:customStyle="1" w:styleId="WW8Num122z0">
    <w:name w:val="WW8Num122z0"/>
    <w:rsid w:val="00544D31"/>
    <w:rPr>
      <w:rFonts w:ascii="Symbol" w:hAnsi="Symbol" w:cs="Symbol"/>
    </w:rPr>
  </w:style>
  <w:style w:type="character" w:customStyle="1" w:styleId="WW8Num123z0">
    <w:name w:val="WW8Num123z0"/>
    <w:rsid w:val="00544D31"/>
    <w:rPr>
      <w:rFonts w:ascii="Times New Roman" w:hAnsi="Times New Roman" w:cs="Times New Roman"/>
    </w:rPr>
  </w:style>
  <w:style w:type="character" w:customStyle="1" w:styleId="WW8Num124z0">
    <w:name w:val="WW8Num124z0"/>
    <w:rsid w:val="00544D31"/>
    <w:rPr>
      <w:rFonts w:ascii="Times New Roman" w:hAnsi="Times New Roman" w:cs="Times New Roman"/>
    </w:rPr>
  </w:style>
  <w:style w:type="character" w:customStyle="1" w:styleId="WW8Num125z0">
    <w:name w:val="WW8Num1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z0">
    <w:name w:val="WW8Num127z0"/>
    <w:rsid w:val="00544D31"/>
    <w:rPr>
      <w:rFonts w:ascii="Times New Roman" w:hAnsi="Times New Roman" w:cs="Times New Roman"/>
    </w:rPr>
  </w:style>
  <w:style w:type="character" w:customStyle="1" w:styleId="WW8Num128z0">
    <w:name w:val="WW8Num128z0"/>
    <w:rsid w:val="00544D31"/>
    <w:rPr>
      <w:rFonts w:ascii="Times New Roman" w:hAnsi="Times New Roman" w:cs="Times New Roman"/>
    </w:rPr>
  </w:style>
  <w:style w:type="character" w:customStyle="1" w:styleId="WW8Num130z0">
    <w:name w:val="WW8Num130z0"/>
    <w:rsid w:val="00544D31"/>
    <w:rPr>
      <w:rFonts w:ascii="Symbol" w:hAnsi="Symbol" w:cs="Symbol"/>
    </w:rPr>
  </w:style>
  <w:style w:type="character" w:customStyle="1" w:styleId="WW8Num131z0">
    <w:name w:val="WW8Num131z0"/>
    <w:rsid w:val="00544D31"/>
    <w:rPr>
      <w:rFonts w:ascii="Times New Roman" w:hAnsi="Times New Roman" w:cs="Times New Roman"/>
    </w:rPr>
  </w:style>
  <w:style w:type="character" w:customStyle="1" w:styleId="WW8Num132z0">
    <w:name w:val="WW8Num132z0"/>
    <w:rsid w:val="00544D31"/>
    <w:rPr>
      <w:rFonts w:ascii="Times New Roman" w:hAnsi="Times New Roman" w:cs="Times New Roman"/>
    </w:rPr>
  </w:style>
  <w:style w:type="character" w:customStyle="1" w:styleId="WW8Num133z0">
    <w:name w:val="WW8Num133z0"/>
    <w:rsid w:val="00544D31"/>
    <w:rPr>
      <w:rFonts w:ascii="Times New Roman" w:hAnsi="Times New Roman" w:cs="Times New Roman"/>
    </w:rPr>
  </w:style>
  <w:style w:type="character" w:customStyle="1" w:styleId="WW8Num134z0">
    <w:name w:val="WW8Num13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5z0">
    <w:name w:val="WW8Num135z0"/>
    <w:rsid w:val="00544D31"/>
    <w:rPr>
      <w:rFonts w:ascii="Times New Roman" w:hAnsi="Times New Roman" w:cs="Times New Roman"/>
    </w:rPr>
  </w:style>
  <w:style w:type="character" w:customStyle="1" w:styleId="WW8Num136z0">
    <w:name w:val="WW8Num136z0"/>
    <w:rsid w:val="00544D31"/>
    <w:rPr>
      <w:rFonts w:ascii="Times New Roman" w:hAnsi="Times New Roman" w:cs="Times New Roman"/>
    </w:rPr>
  </w:style>
  <w:style w:type="character" w:customStyle="1" w:styleId="WW8Num137z0">
    <w:name w:val="WW8Num137z0"/>
    <w:rsid w:val="00544D31"/>
    <w:rPr>
      <w:rFonts w:ascii="Times New Roman" w:hAnsi="Times New Roman" w:cs="Times New Roman"/>
    </w:rPr>
  </w:style>
  <w:style w:type="character" w:customStyle="1" w:styleId="WW8Num138z0">
    <w:name w:val="WW8Num138z0"/>
    <w:rsid w:val="00544D31"/>
    <w:rPr>
      <w:rFonts w:ascii="Times New Roman" w:hAnsi="Times New Roman" w:cs="Times New Roman"/>
    </w:rPr>
  </w:style>
  <w:style w:type="character" w:customStyle="1" w:styleId="WW8Num139z0">
    <w:name w:val="WW8Num139z0"/>
    <w:rsid w:val="00544D31"/>
    <w:rPr>
      <w:rFonts w:ascii="Times New Roman" w:hAnsi="Times New Roman" w:cs="Times New Roman"/>
    </w:rPr>
  </w:style>
  <w:style w:type="character" w:customStyle="1" w:styleId="WW8Num140z0">
    <w:name w:val="WW8Num140z0"/>
    <w:rsid w:val="00544D31"/>
    <w:rPr>
      <w:rFonts w:ascii="Times New Roman" w:hAnsi="Times New Roman" w:cs="Times New Roman"/>
    </w:rPr>
  </w:style>
  <w:style w:type="character" w:customStyle="1" w:styleId="WW8Num141z0">
    <w:name w:val="WW8Num141z0"/>
    <w:rsid w:val="00544D31"/>
    <w:rPr>
      <w:rFonts w:ascii="Times New Roman" w:hAnsi="Times New Roman" w:cs="Times New Roman"/>
    </w:rPr>
  </w:style>
  <w:style w:type="character" w:customStyle="1" w:styleId="WW8Num146z0">
    <w:name w:val="WW8Num146z0"/>
    <w:rsid w:val="00544D31"/>
    <w:rPr>
      <w:rFonts w:ascii="Symbol" w:hAnsi="Symbol" w:cs="Symbol"/>
    </w:rPr>
  </w:style>
  <w:style w:type="character" w:customStyle="1" w:styleId="WW8Num147z1">
    <w:name w:val="WW8Num147z1"/>
    <w:rsid w:val="00544D31"/>
    <w:rPr>
      <w:rFonts w:ascii="Courier New" w:hAnsi="Courier New" w:cs="Courier New"/>
    </w:rPr>
  </w:style>
  <w:style w:type="character" w:customStyle="1" w:styleId="WW8Num147z2">
    <w:name w:val="WW8Num147z2"/>
    <w:rsid w:val="00544D31"/>
    <w:rPr>
      <w:rFonts w:ascii="Wingdings" w:hAnsi="Wingdings" w:cs="Wingdings"/>
    </w:rPr>
  </w:style>
  <w:style w:type="character" w:customStyle="1" w:styleId="WW8Num147z3">
    <w:name w:val="WW8Num147z3"/>
    <w:rsid w:val="00544D31"/>
    <w:rPr>
      <w:rFonts w:ascii="Symbol" w:hAnsi="Symbol" w:cs="Symbol"/>
    </w:rPr>
  </w:style>
  <w:style w:type="character" w:customStyle="1" w:styleId="WW8Num148z0">
    <w:name w:val="WW8Num148z0"/>
    <w:rsid w:val="00544D31"/>
    <w:rPr>
      <w:rFonts w:ascii="Times New Roman" w:hAnsi="Times New Roman" w:cs="Times New Roman"/>
      <w:b/>
      <w:bCs/>
    </w:rPr>
  </w:style>
  <w:style w:type="character" w:customStyle="1" w:styleId="WW8Num149z0">
    <w:name w:val="WW8Num149z0"/>
    <w:rsid w:val="00544D31"/>
    <w:rPr>
      <w:rFonts w:ascii="Times New Roman" w:hAnsi="Times New Roman" w:cs="Times New Roman"/>
    </w:rPr>
  </w:style>
  <w:style w:type="character" w:customStyle="1" w:styleId="WW8Num150z0">
    <w:name w:val="WW8Num150z0"/>
    <w:rsid w:val="00544D31"/>
    <w:rPr>
      <w:rFonts w:ascii="Times New Roman" w:hAnsi="Times New Roman" w:cs="Times New Roman"/>
    </w:rPr>
  </w:style>
  <w:style w:type="character" w:customStyle="1" w:styleId="WW8Num151z0">
    <w:name w:val="WW8Num151z0"/>
    <w:rsid w:val="00544D31"/>
    <w:rPr>
      <w:rFonts w:ascii="Times New Roman" w:hAnsi="Times New Roman" w:cs="Times New Roman"/>
    </w:rPr>
  </w:style>
  <w:style w:type="character" w:customStyle="1" w:styleId="WW8Num152z0">
    <w:name w:val="WW8Num152z0"/>
    <w:rsid w:val="00544D31"/>
    <w:rPr>
      <w:rFonts w:ascii="Times New Roman" w:hAnsi="Times New Roman" w:cs="Times New Roman"/>
    </w:rPr>
  </w:style>
  <w:style w:type="character" w:customStyle="1" w:styleId="WW8Num153z0">
    <w:name w:val="WW8Num153z0"/>
    <w:rsid w:val="00544D31"/>
    <w:rPr>
      <w:rFonts w:ascii="Bookman Old Style" w:hAnsi="Bookman Old Style" w:cs="Bookman Old Style"/>
    </w:rPr>
  </w:style>
  <w:style w:type="character" w:customStyle="1" w:styleId="WW8Num153z1">
    <w:name w:val="WW8Num15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53z2">
    <w:name w:val="WW8Num153z2"/>
    <w:rsid w:val="00544D31"/>
    <w:rPr>
      <w:rFonts w:ascii="Bookman Old Style" w:hAnsi="Bookman Old Style" w:cs="Bookman Old Style"/>
      <w:b/>
      <w:bCs/>
    </w:rPr>
  </w:style>
  <w:style w:type="character" w:customStyle="1" w:styleId="WW8Num155z0">
    <w:name w:val="WW8Num155z0"/>
    <w:rsid w:val="00544D31"/>
    <w:rPr>
      <w:rFonts w:ascii="Symbol" w:hAnsi="Symbol" w:cs="Symbol"/>
    </w:rPr>
  </w:style>
  <w:style w:type="character" w:customStyle="1" w:styleId="WW8Num157z0">
    <w:name w:val="WW8Num157z0"/>
    <w:rsid w:val="00544D31"/>
    <w:rPr>
      <w:b/>
      <w:bCs/>
    </w:rPr>
  </w:style>
  <w:style w:type="character" w:customStyle="1" w:styleId="WW8Num159z0">
    <w:name w:val="WW8Num159z0"/>
    <w:rsid w:val="00544D31"/>
    <w:rPr>
      <w:rFonts w:ascii="Times New Roman" w:hAnsi="Times New Roman" w:cs="Times New Roman"/>
    </w:rPr>
  </w:style>
  <w:style w:type="character" w:customStyle="1" w:styleId="WW8Num161z0">
    <w:name w:val="WW8Num161z0"/>
    <w:rsid w:val="00544D31"/>
    <w:rPr>
      <w:rFonts w:ascii="Times New Roman" w:hAnsi="Times New Roman" w:cs="Times New Roman"/>
    </w:rPr>
  </w:style>
  <w:style w:type="character" w:customStyle="1" w:styleId="WW8Num165z0">
    <w:name w:val="WW8Num165z0"/>
    <w:rsid w:val="00544D31"/>
    <w:rPr>
      <w:rFonts w:ascii="Times New Roman" w:hAnsi="Times New Roman" w:cs="Times New Roman"/>
    </w:rPr>
  </w:style>
  <w:style w:type="character" w:customStyle="1" w:styleId="WW8Num167z0">
    <w:name w:val="WW8Num167z0"/>
    <w:rsid w:val="00544D31"/>
    <w:rPr>
      <w:rFonts w:ascii="Times New Roman" w:hAnsi="Times New Roman" w:cs="Times New Roman"/>
    </w:rPr>
  </w:style>
  <w:style w:type="character" w:customStyle="1" w:styleId="WW8Num168z0">
    <w:name w:val="WW8Num16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z0">
    <w:name w:val="WW8Num169z0"/>
    <w:rsid w:val="00544D31"/>
    <w:rPr>
      <w:rFonts w:ascii="Times New Roman" w:hAnsi="Times New Roman" w:cs="Times New Roman"/>
    </w:rPr>
  </w:style>
  <w:style w:type="character" w:customStyle="1" w:styleId="WW8Num170z0">
    <w:name w:val="WW8Num170z0"/>
    <w:rsid w:val="00544D31"/>
    <w:rPr>
      <w:rFonts w:ascii="Times New Roman" w:hAnsi="Times New Roman" w:cs="Times New Roman"/>
    </w:rPr>
  </w:style>
  <w:style w:type="character" w:customStyle="1" w:styleId="WW8Num172z0">
    <w:name w:val="WW8Num172z0"/>
    <w:rsid w:val="00544D31"/>
    <w:rPr>
      <w:rFonts w:ascii="Times New Roman" w:hAnsi="Times New Roman" w:cs="Times New Roman"/>
    </w:rPr>
  </w:style>
  <w:style w:type="character" w:customStyle="1" w:styleId="WW8Num174z0">
    <w:name w:val="WW8Num174z0"/>
    <w:rsid w:val="00544D31"/>
    <w:rPr>
      <w:rFonts w:ascii="Times New Roman" w:hAnsi="Times New Roman" w:cs="Times New Roman"/>
    </w:rPr>
  </w:style>
  <w:style w:type="character" w:customStyle="1" w:styleId="WW8Num174z1">
    <w:name w:val="WW8Num174z1"/>
    <w:rsid w:val="00544D31"/>
    <w:rPr>
      <w:rFonts w:ascii="Courier New" w:hAnsi="Courier New" w:cs="Courier New"/>
    </w:rPr>
  </w:style>
  <w:style w:type="character" w:customStyle="1" w:styleId="WW8Num174z2">
    <w:name w:val="WW8Num174z2"/>
    <w:rsid w:val="00544D31"/>
    <w:rPr>
      <w:rFonts w:ascii="Wingdings" w:hAnsi="Wingdings" w:cs="Wingdings"/>
    </w:rPr>
  </w:style>
  <w:style w:type="character" w:customStyle="1" w:styleId="WW8Num174z3">
    <w:name w:val="WW8Num174z3"/>
    <w:rsid w:val="00544D31"/>
    <w:rPr>
      <w:rFonts w:ascii="Symbol" w:hAnsi="Symbol" w:cs="Symbol"/>
    </w:rPr>
  </w:style>
  <w:style w:type="character" w:customStyle="1" w:styleId="WW8Num176z0">
    <w:name w:val="WW8Num176z0"/>
    <w:rsid w:val="00544D31"/>
    <w:rPr>
      <w:rFonts w:ascii="Times New Roman" w:hAnsi="Times New Roman" w:cs="Times New Roman"/>
    </w:rPr>
  </w:style>
  <w:style w:type="character" w:customStyle="1" w:styleId="WW8Num177z0">
    <w:name w:val="WW8Num177z0"/>
    <w:rsid w:val="00544D31"/>
    <w:rPr>
      <w:rFonts w:ascii="Times New Roman" w:hAnsi="Times New Roman" w:cs="Times New Roman"/>
    </w:rPr>
  </w:style>
  <w:style w:type="character" w:customStyle="1" w:styleId="WW8Num178z0">
    <w:name w:val="WW8Num178z0"/>
    <w:rsid w:val="00544D31"/>
    <w:rPr>
      <w:rFonts w:ascii="WP Greek Century" w:hAnsi="WP Greek Century" w:cs="WP Greek Century"/>
    </w:rPr>
  </w:style>
  <w:style w:type="character" w:customStyle="1" w:styleId="WW8Num179z0">
    <w:name w:val="WW8Num179z0"/>
    <w:rsid w:val="00544D31"/>
    <w:rPr>
      <w:rFonts w:ascii="Times New Roman" w:hAnsi="Times New Roman" w:cs="Times New Roman"/>
    </w:rPr>
  </w:style>
  <w:style w:type="character" w:customStyle="1" w:styleId="WW8Num180z0">
    <w:name w:val="WW8Num180z0"/>
    <w:rsid w:val="00544D31"/>
    <w:rPr>
      <w:rFonts w:ascii="Times New Roman" w:hAnsi="Times New Roman" w:cs="Times New Roman"/>
    </w:rPr>
  </w:style>
  <w:style w:type="character" w:customStyle="1" w:styleId="WW8Num183z0">
    <w:name w:val="WW8Num183z0"/>
    <w:rsid w:val="00544D31"/>
    <w:rPr>
      <w:rFonts w:ascii="Times New Roman" w:hAnsi="Times New Roman" w:cs="Times New Roman"/>
    </w:rPr>
  </w:style>
  <w:style w:type="character" w:customStyle="1" w:styleId="WW8Num184z0">
    <w:name w:val="WW8Num184z0"/>
    <w:rsid w:val="00544D31"/>
    <w:rPr>
      <w:rFonts w:ascii="Times New Roman" w:hAnsi="Times New Roman" w:cs="Times New Roman"/>
    </w:rPr>
  </w:style>
  <w:style w:type="character" w:customStyle="1" w:styleId="WW8Num185z0">
    <w:name w:val="WW8Num185z0"/>
    <w:rsid w:val="00544D31"/>
    <w:rPr>
      <w:rFonts w:ascii="Times New Roman" w:hAnsi="Times New Roman" w:cs="Times New Roman"/>
    </w:rPr>
  </w:style>
  <w:style w:type="character" w:customStyle="1" w:styleId="WW8Num186z0">
    <w:name w:val="WW8Num186z0"/>
    <w:rsid w:val="00544D31"/>
    <w:rPr>
      <w:rFonts w:ascii="Bookman Old Style" w:hAnsi="Bookman Old Style" w:cs="Bookman Old Style"/>
    </w:rPr>
  </w:style>
  <w:style w:type="character" w:customStyle="1" w:styleId="WW8Num187z0">
    <w:name w:val="WW8Num187z0"/>
    <w:rsid w:val="00544D31"/>
    <w:rPr>
      <w:rFonts w:ascii="Times New Roman" w:hAnsi="Times New Roman" w:cs="Times New Roman"/>
    </w:rPr>
  </w:style>
  <w:style w:type="character" w:customStyle="1" w:styleId="WW8Num188z0">
    <w:name w:val="WW8Num188z0"/>
    <w:rsid w:val="00544D31"/>
    <w:rPr>
      <w:rFonts w:ascii="Times New Roman" w:hAnsi="Times New Roman" w:cs="Times New Roman"/>
    </w:rPr>
  </w:style>
  <w:style w:type="character" w:customStyle="1" w:styleId="WW8Num190z0">
    <w:name w:val="WW8Num190z0"/>
    <w:rsid w:val="00544D31"/>
    <w:rPr>
      <w:rFonts w:ascii="Times New Roman" w:hAnsi="Times New Roman" w:cs="Times New Roman"/>
    </w:rPr>
  </w:style>
  <w:style w:type="character" w:customStyle="1" w:styleId="WW8Num191z0">
    <w:name w:val="WW8Num191z0"/>
    <w:rsid w:val="00544D31"/>
    <w:rPr>
      <w:rFonts w:ascii="Times New Roman" w:hAnsi="Times New Roman" w:cs="Times New Roman"/>
    </w:rPr>
  </w:style>
  <w:style w:type="character" w:customStyle="1" w:styleId="WW8Num192z0">
    <w:name w:val="WW8Num192z0"/>
    <w:rsid w:val="00544D31"/>
    <w:rPr>
      <w:rFonts w:ascii="Times New Roman" w:hAnsi="Times New Roman" w:cs="Times New Roman"/>
    </w:rPr>
  </w:style>
  <w:style w:type="character" w:customStyle="1" w:styleId="WW8Num193z0">
    <w:name w:val="WW8Num193z0"/>
    <w:rsid w:val="00544D31"/>
    <w:rPr>
      <w:u w:val="none"/>
    </w:rPr>
  </w:style>
  <w:style w:type="character" w:customStyle="1" w:styleId="WW8Num194z0">
    <w:name w:val="WW8Num194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95z0">
    <w:name w:val="WW8Num195z0"/>
    <w:rsid w:val="00544D31"/>
    <w:rPr>
      <w:rFonts w:ascii="Times New Roman" w:hAnsi="Times New Roman" w:cs="Times New Roman"/>
    </w:rPr>
  </w:style>
  <w:style w:type="character" w:customStyle="1" w:styleId="WW8Num196z0">
    <w:name w:val="WW8Num196z0"/>
    <w:rsid w:val="00544D31"/>
    <w:rPr>
      <w:b/>
      <w:bCs/>
      <w:sz w:val="24"/>
      <w:szCs w:val="24"/>
    </w:rPr>
  </w:style>
  <w:style w:type="character" w:customStyle="1" w:styleId="WW8Num197z0">
    <w:name w:val="WW8Num197z0"/>
    <w:rsid w:val="00544D31"/>
    <w:rPr>
      <w:rFonts w:ascii="Times New Roman" w:hAnsi="Times New Roman" w:cs="Times New Roman"/>
    </w:rPr>
  </w:style>
  <w:style w:type="character" w:customStyle="1" w:styleId="WW8Num198z0">
    <w:name w:val="WW8Num198z0"/>
    <w:rsid w:val="00544D31"/>
    <w:rPr>
      <w:rFonts w:ascii="Times New Roman" w:hAnsi="Times New Roman" w:cs="Times New Roman"/>
    </w:rPr>
  </w:style>
  <w:style w:type="character" w:customStyle="1" w:styleId="WW8Num198z1">
    <w:name w:val="WW8Num198z1"/>
    <w:rsid w:val="00544D31"/>
    <w:rPr>
      <w:rFonts w:ascii="Symbol" w:hAnsi="Symbol" w:cs="Symbol"/>
    </w:rPr>
  </w:style>
  <w:style w:type="character" w:customStyle="1" w:styleId="WW8Num198z2">
    <w:name w:val="WW8Num198z2"/>
    <w:rsid w:val="00544D31"/>
    <w:rPr>
      <w:rFonts w:ascii="Wingdings" w:hAnsi="Wingdings" w:cs="Wingdings"/>
    </w:rPr>
  </w:style>
  <w:style w:type="character" w:customStyle="1" w:styleId="WW8Num198z4">
    <w:name w:val="WW8Num198z4"/>
    <w:rsid w:val="00544D31"/>
    <w:rPr>
      <w:rFonts w:ascii="Courier New" w:hAnsi="Courier New" w:cs="Courier New"/>
    </w:rPr>
  </w:style>
  <w:style w:type="character" w:customStyle="1" w:styleId="WW8Num200z0">
    <w:name w:val="WW8Num200z0"/>
    <w:rsid w:val="00544D31"/>
    <w:rPr>
      <w:rFonts w:ascii="Times New Roman" w:hAnsi="Times New Roman" w:cs="Times New Roman"/>
    </w:rPr>
  </w:style>
  <w:style w:type="character" w:customStyle="1" w:styleId="WW8Num201z0">
    <w:name w:val="WW8Num201z0"/>
    <w:rsid w:val="00544D31"/>
    <w:rPr>
      <w:rFonts w:ascii="Times New Roman" w:hAnsi="Times New Roman" w:cs="Times New Roman"/>
    </w:rPr>
  </w:style>
  <w:style w:type="character" w:customStyle="1" w:styleId="WW8Num201z1">
    <w:name w:val="WW8Num201z1"/>
    <w:rsid w:val="00544D31"/>
    <w:rPr>
      <w:rFonts w:ascii="Courier New" w:hAnsi="Courier New" w:cs="Courier New"/>
    </w:rPr>
  </w:style>
  <w:style w:type="character" w:customStyle="1" w:styleId="WW8Num201z2">
    <w:name w:val="WW8Num201z2"/>
    <w:rsid w:val="00544D31"/>
    <w:rPr>
      <w:rFonts w:ascii="Wingdings" w:hAnsi="Wingdings" w:cs="Wingdings"/>
    </w:rPr>
  </w:style>
  <w:style w:type="character" w:customStyle="1" w:styleId="WW8Num201z3">
    <w:name w:val="WW8Num201z3"/>
    <w:rsid w:val="00544D31"/>
    <w:rPr>
      <w:rFonts w:ascii="Symbol" w:hAnsi="Symbol" w:cs="Symbol"/>
    </w:rPr>
  </w:style>
  <w:style w:type="character" w:customStyle="1" w:styleId="WW8Num203z0">
    <w:name w:val="WW8Num203z0"/>
    <w:rsid w:val="00544D31"/>
    <w:rPr>
      <w:rFonts w:ascii="Times New Roman" w:hAnsi="Times New Roman" w:cs="Times New Roman"/>
    </w:rPr>
  </w:style>
  <w:style w:type="character" w:customStyle="1" w:styleId="WW8Num205z0">
    <w:name w:val="WW8Num205z0"/>
    <w:rsid w:val="00544D31"/>
    <w:rPr>
      <w:rFonts w:ascii="Times New Roman" w:hAnsi="Times New Roman" w:cs="Times New Roman"/>
    </w:rPr>
  </w:style>
  <w:style w:type="character" w:customStyle="1" w:styleId="WW8Num207z0">
    <w:name w:val="WW8Num207z0"/>
    <w:rsid w:val="00544D31"/>
    <w:rPr>
      <w:rFonts w:ascii="Times New Roman" w:hAnsi="Times New Roman" w:cs="Times New Roman"/>
    </w:rPr>
  </w:style>
  <w:style w:type="character" w:customStyle="1" w:styleId="WW8Num210z0">
    <w:name w:val="WW8Num21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4z0">
    <w:name w:val="WW8Num214z0"/>
    <w:rsid w:val="00544D31"/>
    <w:rPr>
      <w:rFonts w:ascii="Times New Roman" w:hAnsi="Times New Roman" w:cs="Times New Roman"/>
    </w:rPr>
  </w:style>
  <w:style w:type="character" w:customStyle="1" w:styleId="WW8Num215z0">
    <w:name w:val="WW8Num215z0"/>
    <w:rsid w:val="00544D31"/>
    <w:rPr>
      <w:rFonts w:ascii="Times New Roman" w:hAnsi="Times New Roman" w:cs="Times New Roman"/>
    </w:rPr>
  </w:style>
  <w:style w:type="character" w:customStyle="1" w:styleId="WW8Num216z0">
    <w:name w:val="WW8Num216z0"/>
    <w:rsid w:val="00544D31"/>
    <w:rPr>
      <w:rFonts w:ascii="Symbol" w:hAnsi="Symbol" w:cs="Symbol"/>
    </w:rPr>
  </w:style>
  <w:style w:type="character" w:customStyle="1" w:styleId="WW8Num219z1">
    <w:name w:val="WW8Num219z1"/>
    <w:rsid w:val="00544D31"/>
  </w:style>
  <w:style w:type="character" w:customStyle="1" w:styleId="WW8Num221z0">
    <w:name w:val="WW8Num221z0"/>
    <w:rsid w:val="00544D31"/>
    <w:rPr>
      <w:rFonts w:ascii="Symbol" w:hAnsi="Symbol" w:cs="Symbol"/>
    </w:rPr>
  </w:style>
  <w:style w:type="character" w:customStyle="1" w:styleId="WW8Num222z0">
    <w:name w:val="WW8Num222z0"/>
    <w:rsid w:val="00544D31"/>
    <w:rPr>
      <w:rFonts w:ascii="Times New Roman" w:hAnsi="Times New Roman" w:cs="Times New Roman"/>
    </w:rPr>
  </w:style>
  <w:style w:type="character" w:customStyle="1" w:styleId="WW8Num223z0">
    <w:name w:val="WW8Num223z0"/>
    <w:rsid w:val="00544D31"/>
    <w:rPr>
      <w:rFonts w:ascii="Times New Roman" w:hAnsi="Times New Roman" w:cs="Times New Roman"/>
      <w:b/>
      <w:bCs/>
    </w:rPr>
  </w:style>
  <w:style w:type="character" w:customStyle="1" w:styleId="WW8Num225z0">
    <w:name w:val="WW8Num2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27z0">
    <w:name w:val="WW8Num227z0"/>
    <w:rsid w:val="00544D31"/>
    <w:rPr>
      <w:rFonts w:ascii="Wingdings" w:hAnsi="Wingdings" w:cs="Wingdings"/>
    </w:rPr>
  </w:style>
  <w:style w:type="character" w:customStyle="1" w:styleId="WW8Num227z1">
    <w:name w:val="WW8Num227z1"/>
    <w:rsid w:val="00544D31"/>
    <w:rPr>
      <w:rFonts w:ascii="Times New Roman" w:hAnsi="Times New Roman" w:cs="Times New Roman"/>
    </w:rPr>
  </w:style>
  <w:style w:type="character" w:customStyle="1" w:styleId="WW8Num227z3">
    <w:name w:val="WW8Num227z3"/>
    <w:rsid w:val="00544D31"/>
    <w:rPr>
      <w:rFonts w:ascii="Symbol" w:hAnsi="Symbol" w:cs="Symbol"/>
    </w:rPr>
  </w:style>
  <w:style w:type="character" w:customStyle="1" w:styleId="WW8Num227z4">
    <w:name w:val="WW8Num227z4"/>
    <w:rsid w:val="00544D31"/>
    <w:rPr>
      <w:rFonts w:ascii="Courier New" w:hAnsi="Courier New" w:cs="Courier New"/>
    </w:rPr>
  </w:style>
  <w:style w:type="character" w:customStyle="1" w:styleId="WW8Num228z0">
    <w:name w:val="WW8Num228z0"/>
    <w:rsid w:val="00544D31"/>
    <w:rPr>
      <w:rFonts w:ascii="Symbol" w:hAnsi="Symbol" w:cs="Symbol"/>
    </w:rPr>
  </w:style>
  <w:style w:type="character" w:customStyle="1" w:styleId="WW8Num229z0">
    <w:name w:val="WW8Num229z0"/>
    <w:rsid w:val="00544D31"/>
    <w:rPr>
      <w:rFonts w:ascii="Symbol" w:hAnsi="Symbol" w:cs="Symbol"/>
    </w:rPr>
  </w:style>
  <w:style w:type="character" w:customStyle="1" w:styleId="WW8Num230z0">
    <w:name w:val="WW8Num230z0"/>
    <w:rsid w:val="00544D31"/>
    <w:rPr>
      <w:rFonts w:ascii="Times New Roman" w:hAnsi="Times New Roman" w:cs="Times New Roman"/>
    </w:rPr>
  </w:style>
  <w:style w:type="character" w:customStyle="1" w:styleId="WW8Num231z0">
    <w:name w:val="WW8Num231z0"/>
    <w:rsid w:val="00544D31"/>
    <w:rPr>
      <w:rFonts w:ascii="Times New Roman" w:hAnsi="Times New Roman" w:cs="Times New Roman"/>
    </w:rPr>
  </w:style>
  <w:style w:type="character" w:customStyle="1" w:styleId="WW8Num233z0">
    <w:name w:val="WW8Num233z0"/>
    <w:rsid w:val="00544D31"/>
    <w:rPr>
      <w:rFonts w:ascii="Times New Roman" w:hAnsi="Times New Roman" w:cs="Times New Roman"/>
    </w:rPr>
  </w:style>
  <w:style w:type="character" w:customStyle="1" w:styleId="WW8Num234z0">
    <w:name w:val="WW8Num234z0"/>
    <w:rsid w:val="00544D31"/>
    <w:rPr>
      <w:rFonts w:ascii="Symbol" w:hAnsi="Symbol" w:cs="Symbol"/>
    </w:rPr>
  </w:style>
  <w:style w:type="character" w:customStyle="1" w:styleId="WW8Num234z1">
    <w:name w:val="WW8Num234z1"/>
    <w:rsid w:val="00544D31"/>
    <w:rPr>
      <w:rFonts w:ascii="Courier New" w:hAnsi="Courier New" w:cs="Courier New"/>
    </w:rPr>
  </w:style>
  <w:style w:type="character" w:customStyle="1" w:styleId="WW8Num234z2">
    <w:name w:val="WW8Num234z2"/>
    <w:rsid w:val="00544D31"/>
    <w:rPr>
      <w:rFonts w:ascii="Wingdings" w:hAnsi="Wingdings" w:cs="Wingdings"/>
    </w:rPr>
  </w:style>
  <w:style w:type="character" w:customStyle="1" w:styleId="WW8Num235z0">
    <w:name w:val="WW8Num235z0"/>
    <w:rsid w:val="00544D31"/>
    <w:rPr>
      <w:rFonts w:ascii="Times New Roman" w:hAnsi="Times New Roman" w:cs="Times New Roman"/>
    </w:rPr>
  </w:style>
  <w:style w:type="character" w:customStyle="1" w:styleId="WW8Num238z0">
    <w:name w:val="WW8Num238z0"/>
    <w:rsid w:val="00544D31"/>
    <w:rPr>
      <w:rFonts w:ascii="Times New Roman" w:hAnsi="Times New Roman" w:cs="Times New Roman"/>
    </w:rPr>
  </w:style>
  <w:style w:type="character" w:customStyle="1" w:styleId="WW8Num238z1">
    <w:name w:val="WW8Num238z1"/>
    <w:rsid w:val="00544D31"/>
    <w:rPr>
      <w:rFonts w:ascii="Courier New" w:hAnsi="Courier New" w:cs="Courier New"/>
    </w:rPr>
  </w:style>
  <w:style w:type="character" w:customStyle="1" w:styleId="WW8Num238z2">
    <w:name w:val="WW8Num238z2"/>
    <w:rsid w:val="00544D31"/>
    <w:rPr>
      <w:rFonts w:ascii="Wingdings" w:hAnsi="Wingdings" w:cs="Wingdings"/>
    </w:rPr>
  </w:style>
  <w:style w:type="character" w:customStyle="1" w:styleId="WW8Num238z3">
    <w:name w:val="WW8Num238z3"/>
    <w:rsid w:val="00544D31"/>
    <w:rPr>
      <w:rFonts w:ascii="Symbol" w:hAnsi="Symbol" w:cs="Symbol"/>
    </w:rPr>
  </w:style>
  <w:style w:type="character" w:customStyle="1" w:styleId="WW8Num240z0">
    <w:name w:val="WW8Num240z0"/>
    <w:rsid w:val="00544D31"/>
    <w:rPr>
      <w:rFonts w:ascii="Times New Roman" w:hAnsi="Times New Roman" w:cs="Times New Roman"/>
    </w:rPr>
  </w:style>
  <w:style w:type="character" w:customStyle="1" w:styleId="WW8Num241z0">
    <w:name w:val="WW8Num241z0"/>
    <w:rsid w:val="00544D31"/>
    <w:rPr>
      <w:rFonts w:ascii="Symbol" w:hAnsi="Symbol" w:cs="Symbol"/>
    </w:rPr>
  </w:style>
  <w:style w:type="character" w:customStyle="1" w:styleId="WW8Num244z0">
    <w:name w:val="WW8Num244z0"/>
    <w:rsid w:val="00544D31"/>
    <w:rPr>
      <w:rFonts w:ascii="Times New Roman" w:hAnsi="Times New Roman" w:cs="Times New Roman"/>
    </w:rPr>
  </w:style>
  <w:style w:type="character" w:customStyle="1" w:styleId="WW8Num245z0">
    <w:name w:val="WW8Num245z0"/>
    <w:rsid w:val="00544D31"/>
    <w:rPr>
      <w:rFonts w:ascii="Times New Roman" w:hAnsi="Times New Roman" w:cs="Times New Roman"/>
    </w:rPr>
  </w:style>
  <w:style w:type="character" w:customStyle="1" w:styleId="WW8Num248z0">
    <w:name w:val="WW8Num248z0"/>
    <w:rsid w:val="00544D31"/>
    <w:rPr>
      <w:rFonts w:ascii="Times New Roman" w:hAnsi="Times New Roman" w:cs="Times New Roman"/>
    </w:rPr>
  </w:style>
  <w:style w:type="character" w:customStyle="1" w:styleId="WW8Num249z0">
    <w:name w:val="WW8Num249z0"/>
    <w:rsid w:val="00544D31"/>
    <w:rPr>
      <w:rFonts w:ascii="Times New Roman" w:hAnsi="Times New Roman" w:cs="Times New Roman"/>
    </w:rPr>
  </w:style>
  <w:style w:type="character" w:customStyle="1" w:styleId="WW8Num251z0">
    <w:name w:val="WW8Num251z0"/>
    <w:rsid w:val="00544D31"/>
    <w:rPr>
      <w:rFonts w:ascii="Times New Roman" w:hAnsi="Times New Roman" w:cs="Times New Roman"/>
    </w:rPr>
  </w:style>
  <w:style w:type="character" w:customStyle="1" w:styleId="WW8Num253z0">
    <w:name w:val="WW8Num25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4z0">
    <w:name w:val="WW8Num2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5z0">
    <w:name w:val="WW8Num255z0"/>
    <w:rsid w:val="00544D31"/>
    <w:rPr>
      <w:u w:val="none"/>
    </w:rPr>
  </w:style>
  <w:style w:type="character" w:customStyle="1" w:styleId="WW8Num256z0">
    <w:name w:val="WW8Num256z0"/>
    <w:rsid w:val="00544D31"/>
    <w:rPr>
      <w:rFonts w:ascii="Times New Roman" w:hAnsi="Times New Roman" w:cs="Times New Roman"/>
    </w:rPr>
  </w:style>
  <w:style w:type="character" w:customStyle="1" w:styleId="WW8Num257z0">
    <w:name w:val="WW8Num257z0"/>
    <w:rsid w:val="00544D31"/>
    <w:rPr>
      <w:rFonts w:ascii="Symbol" w:hAnsi="Symbol" w:cs="Symbol"/>
    </w:rPr>
  </w:style>
  <w:style w:type="character" w:customStyle="1" w:styleId="WW8Num258z0">
    <w:name w:val="WW8Num258z0"/>
    <w:rsid w:val="00544D31"/>
    <w:rPr>
      <w:rFonts w:ascii="Times New Roman" w:hAnsi="Times New Roman" w:cs="Times New Roman"/>
    </w:rPr>
  </w:style>
  <w:style w:type="character" w:customStyle="1" w:styleId="WW8Num259z0">
    <w:name w:val="WW8Num259z0"/>
    <w:rsid w:val="00544D31"/>
    <w:rPr>
      <w:rFonts w:ascii="Times New Roman" w:hAnsi="Times New Roman" w:cs="Times New Roman"/>
    </w:rPr>
  </w:style>
  <w:style w:type="character" w:customStyle="1" w:styleId="WW8Num261z0">
    <w:name w:val="WW8Num261z0"/>
    <w:rsid w:val="00544D31"/>
    <w:rPr>
      <w:rFonts w:ascii="Symbol" w:hAnsi="Symbol" w:cs="Symbol"/>
    </w:rPr>
  </w:style>
  <w:style w:type="character" w:customStyle="1" w:styleId="WW8Num262z0">
    <w:name w:val="WW8Num262z0"/>
    <w:rsid w:val="00544D31"/>
    <w:rPr>
      <w:rFonts w:ascii="Times New Roman" w:hAnsi="Times New Roman" w:cs="Times New Roman"/>
    </w:rPr>
  </w:style>
  <w:style w:type="character" w:customStyle="1" w:styleId="WW8Num263z0">
    <w:name w:val="WW8Num263z0"/>
    <w:rsid w:val="00544D31"/>
    <w:rPr>
      <w:rFonts w:ascii="Times New Roman" w:hAnsi="Times New Roman" w:cs="Times New Roman"/>
    </w:rPr>
  </w:style>
  <w:style w:type="character" w:customStyle="1" w:styleId="WW8Num266z0">
    <w:name w:val="WW8Num266z0"/>
    <w:rsid w:val="00544D31"/>
    <w:rPr>
      <w:u w:val="none"/>
    </w:rPr>
  </w:style>
  <w:style w:type="character" w:customStyle="1" w:styleId="WW8Num267z0">
    <w:name w:val="WW8Num267z0"/>
    <w:rsid w:val="00544D31"/>
    <w:rPr>
      <w:rFonts w:ascii="Symbol" w:hAnsi="Symbol" w:cs="Symbol"/>
    </w:rPr>
  </w:style>
  <w:style w:type="character" w:customStyle="1" w:styleId="WW8Num268z0">
    <w:name w:val="WW8Num268z0"/>
    <w:rsid w:val="00544D31"/>
    <w:rPr>
      <w:rFonts w:ascii="Times New Roman" w:hAnsi="Times New Roman" w:cs="Times New Roman"/>
    </w:rPr>
  </w:style>
  <w:style w:type="character" w:customStyle="1" w:styleId="WW8Num269z0">
    <w:name w:val="WW8Num269z0"/>
    <w:rsid w:val="00544D31"/>
    <w:rPr>
      <w:rFonts w:ascii="Times New Roman" w:hAnsi="Times New Roman" w:cs="Times New Roman"/>
      <w:b/>
      <w:bCs/>
    </w:rPr>
  </w:style>
  <w:style w:type="character" w:customStyle="1" w:styleId="WW8Num271z1">
    <w:name w:val="WW8Num271z1"/>
    <w:rsid w:val="00544D31"/>
    <w:rPr>
      <w:rFonts w:ascii="Times New Roman" w:hAnsi="Times New Roman" w:cs="Times New Roman"/>
    </w:rPr>
  </w:style>
  <w:style w:type="character" w:customStyle="1" w:styleId="WW8Num272z0">
    <w:name w:val="WW8Num2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73z0">
    <w:name w:val="WW8Num273z0"/>
    <w:rsid w:val="00544D31"/>
    <w:rPr>
      <w:rFonts w:ascii="Symbol" w:hAnsi="Symbol" w:cs="Symbol"/>
    </w:rPr>
  </w:style>
  <w:style w:type="character" w:customStyle="1" w:styleId="WW8Num275z0">
    <w:name w:val="WW8Num275z0"/>
    <w:rsid w:val="00544D31"/>
    <w:rPr>
      <w:b/>
      <w:bCs/>
      <w:sz w:val="24"/>
      <w:szCs w:val="24"/>
    </w:rPr>
  </w:style>
  <w:style w:type="character" w:customStyle="1" w:styleId="WW8Num276z0">
    <w:name w:val="WW8Num276z0"/>
    <w:rsid w:val="00544D31"/>
    <w:rPr>
      <w:rFonts w:ascii="Times New Roman" w:hAnsi="Times New Roman" w:cs="Times New Roman"/>
    </w:rPr>
  </w:style>
  <w:style w:type="character" w:customStyle="1" w:styleId="WW8Num279z0">
    <w:name w:val="WW8Num2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80z0">
    <w:name w:val="WW8Num280z0"/>
    <w:rsid w:val="00544D31"/>
    <w:rPr>
      <w:rFonts w:ascii="Times New Roman" w:hAnsi="Times New Roman" w:cs="Times New Roman"/>
    </w:rPr>
  </w:style>
  <w:style w:type="character" w:customStyle="1" w:styleId="WW8Num281z0">
    <w:name w:val="WW8Num281z0"/>
    <w:rsid w:val="00544D31"/>
    <w:rPr>
      <w:rFonts w:ascii="Times New Roman" w:hAnsi="Times New Roman" w:cs="Times New Roman"/>
    </w:rPr>
  </w:style>
  <w:style w:type="character" w:customStyle="1" w:styleId="WW8Num283z0">
    <w:name w:val="WW8Num283z0"/>
    <w:rsid w:val="00544D31"/>
    <w:rPr>
      <w:rFonts w:ascii="Symbol" w:hAnsi="Symbol" w:cs="Symbol"/>
    </w:rPr>
  </w:style>
  <w:style w:type="character" w:customStyle="1" w:styleId="WW8Num286z0">
    <w:name w:val="WW8Num2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87z0">
    <w:name w:val="WW8Num287z0"/>
    <w:rsid w:val="00544D31"/>
    <w:rPr>
      <w:rFonts w:ascii="Times New Roman" w:hAnsi="Times New Roman" w:cs="Times New Roman"/>
    </w:rPr>
  </w:style>
  <w:style w:type="character" w:customStyle="1" w:styleId="WW8Num289z0">
    <w:name w:val="WW8Num289z0"/>
    <w:rsid w:val="00544D31"/>
    <w:rPr>
      <w:u w:val="none"/>
    </w:rPr>
  </w:style>
  <w:style w:type="character" w:customStyle="1" w:styleId="WW8Num291z1">
    <w:name w:val="WW8Num291z1"/>
    <w:rsid w:val="00544D31"/>
    <w:rPr>
      <w:rFonts w:ascii="Times New Roman" w:hAnsi="Times New Roman" w:cs="Times New Roman"/>
    </w:rPr>
  </w:style>
  <w:style w:type="character" w:customStyle="1" w:styleId="WW8Num293z0">
    <w:name w:val="WW8Num293z0"/>
    <w:rsid w:val="00544D31"/>
    <w:rPr>
      <w:rFonts w:ascii="Times New Roman" w:hAnsi="Times New Roman" w:cs="Times New Roman"/>
    </w:rPr>
  </w:style>
  <w:style w:type="character" w:customStyle="1" w:styleId="WW8Num294z0">
    <w:name w:val="WW8Num294z0"/>
    <w:rsid w:val="00544D31"/>
    <w:rPr>
      <w:rFonts w:ascii="Times New Roman" w:hAnsi="Times New Roman" w:cs="Times New Roman"/>
    </w:rPr>
  </w:style>
  <w:style w:type="character" w:customStyle="1" w:styleId="WW8Num296z0">
    <w:name w:val="WW8Num296z0"/>
    <w:rsid w:val="00544D31"/>
    <w:rPr>
      <w:rFonts w:ascii="Times New Roman" w:hAnsi="Times New Roman" w:cs="Times New Roman"/>
    </w:rPr>
  </w:style>
  <w:style w:type="character" w:customStyle="1" w:styleId="WW8Num297z0">
    <w:name w:val="WW8Num297z0"/>
    <w:rsid w:val="00544D31"/>
    <w:rPr>
      <w:rFonts w:ascii="Times New Roman" w:hAnsi="Times New Roman" w:cs="Times New Roman"/>
    </w:rPr>
  </w:style>
  <w:style w:type="character" w:customStyle="1" w:styleId="WW8Num298z0">
    <w:name w:val="WW8Num298z0"/>
    <w:rsid w:val="00544D31"/>
    <w:rPr>
      <w:rFonts w:ascii="Times New Roman" w:hAnsi="Times New Roman" w:cs="Times New Roman"/>
    </w:rPr>
  </w:style>
  <w:style w:type="character" w:customStyle="1" w:styleId="WW8Num298z1">
    <w:name w:val="WW8Num298z1"/>
    <w:rsid w:val="00544D31"/>
    <w:rPr>
      <w:rFonts w:ascii="Symbol" w:hAnsi="Symbol" w:cs="Symbol"/>
    </w:rPr>
  </w:style>
  <w:style w:type="character" w:customStyle="1" w:styleId="WW8Num298z2">
    <w:name w:val="WW8Num298z2"/>
    <w:rsid w:val="00544D31"/>
    <w:rPr>
      <w:rFonts w:ascii="Wingdings" w:hAnsi="Wingdings" w:cs="Wingdings"/>
    </w:rPr>
  </w:style>
  <w:style w:type="character" w:customStyle="1" w:styleId="WW8Num298z4">
    <w:name w:val="WW8Num298z4"/>
    <w:rsid w:val="00544D31"/>
    <w:rPr>
      <w:rFonts w:ascii="Courier New" w:hAnsi="Courier New" w:cs="Courier New"/>
    </w:rPr>
  </w:style>
  <w:style w:type="character" w:customStyle="1" w:styleId="WW8Num299z0">
    <w:name w:val="WW8Num299z0"/>
    <w:rsid w:val="00544D31"/>
    <w:rPr>
      <w:rFonts w:ascii="Symbol" w:hAnsi="Symbol" w:cs="Symbol"/>
    </w:rPr>
  </w:style>
  <w:style w:type="character" w:customStyle="1" w:styleId="WW8Num299z1">
    <w:name w:val="WW8Num299z1"/>
    <w:rsid w:val="00544D31"/>
    <w:rPr>
      <w:rFonts w:ascii="Times New Roman" w:hAnsi="Times New Roman" w:cs="Times New Roman"/>
    </w:rPr>
  </w:style>
  <w:style w:type="character" w:customStyle="1" w:styleId="WW8Num299z2">
    <w:name w:val="WW8Num299z2"/>
    <w:rsid w:val="00544D31"/>
    <w:rPr>
      <w:rFonts w:ascii="Wingdings" w:hAnsi="Wingdings" w:cs="Wingdings"/>
    </w:rPr>
  </w:style>
  <w:style w:type="character" w:customStyle="1" w:styleId="WW8Num299z4">
    <w:name w:val="WW8Num299z4"/>
    <w:rsid w:val="00544D31"/>
    <w:rPr>
      <w:rFonts w:ascii="Courier New" w:hAnsi="Courier New" w:cs="Courier New"/>
    </w:rPr>
  </w:style>
  <w:style w:type="character" w:customStyle="1" w:styleId="WW8Num300z1">
    <w:name w:val="WW8Num300z1"/>
    <w:rsid w:val="00544D31"/>
    <w:rPr>
      <w:rFonts w:ascii="Times New Roman" w:hAnsi="Times New Roman" w:cs="Times New Roman"/>
    </w:rPr>
  </w:style>
  <w:style w:type="character" w:customStyle="1" w:styleId="WW8Num303z0">
    <w:name w:val="WW8Num303z0"/>
    <w:rsid w:val="00544D31"/>
    <w:rPr>
      <w:rFonts w:ascii="Times New Roman" w:hAnsi="Times New Roman" w:cs="Times New Roman"/>
    </w:rPr>
  </w:style>
  <w:style w:type="character" w:customStyle="1" w:styleId="WW8Num304z0">
    <w:name w:val="WW8Num304z0"/>
    <w:rsid w:val="00544D31"/>
    <w:rPr>
      <w:rFonts w:ascii="Times New Roman" w:hAnsi="Times New Roman" w:cs="Times New Roman"/>
    </w:rPr>
  </w:style>
  <w:style w:type="character" w:customStyle="1" w:styleId="WW8Num304z1">
    <w:name w:val="WW8Num304z1"/>
    <w:rsid w:val="00544D31"/>
    <w:rPr>
      <w:rFonts w:ascii="Courier New" w:hAnsi="Courier New" w:cs="Courier New"/>
    </w:rPr>
  </w:style>
  <w:style w:type="character" w:customStyle="1" w:styleId="WW8Num304z2">
    <w:name w:val="WW8Num304z2"/>
    <w:rsid w:val="00544D31"/>
    <w:rPr>
      <w:rFonts w:ascii="Wingdings" w:hAnsi="Wingdings" w:cs="Wingdings"/>
    </w:rPr>
  </w:style>
  <w:style w:type="character" w:customStyle="1" w:styleId="WW8Num304z3">
    <w:name w:val="WW8Num304z3"/>
    <w:rsid w:val="00544D31"/>
    <w:rPr>
      <w:rFonts w:ascii="Symbol" w:hAnsi="Symbol" w:cs="Symbol"/>
    </w:rPr>
  </w:style>
  <w:style w:type="character" w:customStyle="1" w:styleId="WW8Num305z0">
    <w:name w:val="WW8Num305z0"/>
    <w:rsid w:val="00544D31"/>
    <w:rPr>
      <w:rFonts w:ascii="Times New Roman" w:hAnsi="Times New Roman" w:cs="Times New Roman"/>
    </w:rPr>
  </w:style>
  <w:style w:type="character" w:customStyle="1" w:styleId="WW8Num306z0">
    <w:name w:val="WW8Num306z0"/>
    <w:rsid w:val="00544D31"/>
    <w:rPr>
      <w:rFonts w:ascii="Times New Roman" w:hAnsi="Times New Roman" w:cs="Times New Roman"/>
    </w:rPr>
  </w:style>
  <w:style w:type="character" w:customStyle="1" w:styleId="WW8Num307z0">
    <w:name w:val="WW8Num307z0"/>
    <w:rsid w:val="00544D31"/>
    <w:rPr>
      <w:rFonts w:ascii="Times New Roman" w:hAnsi="Times New Roman" w:cs="Times New Roman"/>
    </w:rPr>
  </w:style>
  <w:style w:type="character" w:customStyle="1" w:styleId="WW8Num308z0">
    <w:name w:val="WW8Num308z0"/>
    <w:rsid w:val="00544D31"/>
    <w:rPr>
      <w:rFonts w:ascii="Times New Roman" w:hAnsi="Times New Roman" w:cs="Times New Roman"/>
    </w:rPr>
  </w:style>
  <w:style w:type="character" w:customStyle="1" w:styleId="WW8Num310z0">
    <w:name w:val="WW8Num310z0"/>
    <w:rsid w:val="00544D31"/>
    <w:rPr>
      <w:b/>
      <w:bCs/>
      <w:sz w:val="24"/>
      <w:szCs w:val="24"/>
    </w:rPr>
  </w:style>
  <w:style w:type="character" w:customStyle="1" w:styleId="WW8Num311z0">
    <w:name w:val="WW8Num311z0"/>
    <w:rsid w:val="00544D31"/>
    <w:rPr>
      <w:rFonts w:ascii="Symbol" w:hAnsi="Symbol" w:cs="Symbol"/>
    </w:rPr>
  </w:style>
  <w:style w:type="character" w:customStyle="1" w:styleId="WW8Num312z0">
    <w:name w:val="WW8Num312z0"/>
    <w:rsid w:val="00544D31"/>
    <w:rPr>
      <w:rFonts w:ascii="Times New Roman" w:hAnsi="Times New Roman" w:cs="Times New Roman"/>
    </w:rPr>
  </w:style>
  <w:style w:type="character" w:customStyle="1" w:styleId="WW8Num315z0">
    <w:name w:val="WW8Num315z0"/>
    <w:rsid w:val="00544D31"/>
    <w:rPr>
      <w:rFonts w:ascii="Times New Roman" w:hAnsi="Times New Roman" w:cs="Times New Roman"/>
    </w:rPr>
  </w:style>
  <w:style w:type="character" w:customStyle="1" w:styleId="WW8Num316z0">
    <w:name w:val="WW8Num316z0"/>
    <w:rsid w:val="00544D31"/>
    <w:rPr>
      <w:rFonts w:ascii="Times New Roman" w:hAnsi="Times New Roman" w:cs="Times New Roman"/>
    </w:rPr>
  </w:style>
  <w:style w:type="character" w:customStyle="1" w:styleId="WW8Num317z0">
    <w:name w:val="WW8Num317z0"/>
    <w:rsid w:val="00544D31"/>
    <w:rPr>
      <w:rFonts w:ascii="Times New Roman" w:hAnsi="Times New Roman" w:cs="Times New Roman"/>
    </w:rPr>
  </w:style>
  <w:style w:type="character" w:customStyle="1" w:styleId="WW8Num319z0">
    <w:name w:val="WW8Num31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0z0">
    <w:name w:val="WW8Num320z0"/>
    <w:rsid w:val="00544D31"/>
    <w:rPr>
      <w:rFonts w:ascii="Symbol" w:hAnsi="Symbol" w:cs="Symbol"/>
    </w:rPr>
  </w:style>
  <w:style w:type="character" w:customStyle="1" w:styleId="WW8Num321z0">
    <w:name w:val="WW8Num321z0"/>
    <w:rsid w:val="00544D31"/>
    <w:rPr>
      <w:rFonts w:ascii="Times New Roman" w:hAnsi="Times New Roman" w:cs="Times New Roman"/>
    </w:rPr>
  </w:style>
  <w:style w:type="character" w:customStyle="1" w:styleId="WW8Num322z0">
    <w:name w:val="WW8Num322z0"/>
    <w:rsid w:val="00544D31"/>
    <w:rPr>
      <w:rFonts w:ascii="Symbol" w:hAnsi="Symbol" w:cs="Symbol"/>
    </w:rPr>
  </w:style>
  <w:style w:type="character" w:customStyle="1" w:styleId="WW8Num323z0">
    <w:name w:val="WW8Num323z0"/>
    <w:rsid w:val="00544D31"/>
    <w:rPr>
      <w:rFonts w:ascii="Times New Roman" w:hAnsi="Times New Roman" w:cs="Times New Roman"/>
    </w:rPr>
  </w:style>
  <w:style w:type="character" w:customStyle="1" w:styleId="WW8Num324z0">
    <w:name w:val="WW8Num324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6z0">
    <w:name w:val="WW8Num326z0"/>
    <w:rsid w:val="00544D31"/>
    <w:rPr>
      <w:rFonts w:ascii="Times New Roman" w:hAnsi="Times New Roman" w:cs="Times New Roman"/>
    </w:rPr>
  </w:style>
  <w:style w:type="character" w:customStyle="1" w:styleId="WW8Num327z0">
    <w:name w:val="WW8Num327z0"/>
    <w:rsid w:val="00544D31"/>
    <w:rPr>
      <w:rFonts w:ascii="Times New Roman" w:hAnsi="Times New Roman" w:cs="Times New Roman"/>
    </w:rPr>
  </w:style>
  <w:style w:type="character" w:customStyle="1" w:styleId="WW8Num329z0">
    <w:name w:val="WW8Num329z0"/>
    <w:rsid w:val="00544D31"/>
    <w:rPr>
      <w:rFonts w:ascii="Symbol" w:hAnsi="Symbol" w:cs="Symbol"/>
    </w:rPr>
  </w:style>
  <w:style w:type="character" w:customStyle="1" w:styleId="WW8Num330z0">
    <w:name w:val="WW8Num330z0"/>
    <w:rsid w:val="00544D31"/>
    <w:rPr>
      <w:u w:val="none"/>
    </w:rPr>
  </w:style>
  <w:style w:type="character" w:customStyle="1" w:styleId="WW8Num332z0">
    <w:name w:val="WW8Num332z0"/>
    <w:rsid w:val="00544D31"/>
    <w:rPr>
      <w:rFonts w:ascii="Times New Roman" w:hAnsi="Times New Roman" w:cs="Times New Roman"/>
    </w:rPr>
  </w:style>
  <w:style w:type="character" w:customStyle="1" w:styleId="WW8Num333z0">
    <w:name w:val="WW8Num33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34z0">
    <w:name w:val="WW8Num334z0"/>
    <w:rsid w:val="00544D31"/>
    <w:rPr>
      <w:rFonts w:ascii="Times New Roman" w:hAnsi="Times New Roman" w:cs="Times New Roman"/>
    </w:rPr>
  </w:style>
  <w:style w:type="character" w:customStyle="1" w:styleId="WW8Num335z0">
    <w:name w:val="WW8Num335z0"/>
    <w:rsid w:val="00544D31"/>
    <w:rPr>
      <w:rFonts w:ascii="Times New Roman" w:hAnsi="Times New Roman" w:cs="Times New Roman"/>
    </w:rPr>
  </w:style>
  <w:style w:type="character" w:customStyle="1" w:styleId="WW8Num336z0">
    <w:name w:val="WW8Num336z0"/>
    <w:rsid w:val="00544D31"/>
    <w:rPr>
      <w:rFonts w:ascii="Times New Roman" w:hAnsi="Times New Roman" w:cs="Times New Roman"/>
    </w:rPr>
  </w:style>
  <w:style w:type="character" w:customStyle="1" w:styleId="WW8Num336z1">
    <w:name w:val="WW8Num336z1"/>
    <w:rsid w:val="00544D31"/>
    <w:rPr>
      <w:rFonts w:ascii="Courier New" w:hAnsi="Courier New" w:cs="Courier New"/>
    </w:rPr>
  </w:style>
  <w:style w:type="character" w:customStyle="1" w:styleId="WW8Num336z2">
    <w:name w:val="WW8Num336z2"/>
    <w:rsid w:val="00544D31"/>
    <w:rPr>
      <w:rFonts w:ascii="Wingdings" w:hAnsi="Wingdings" w:cs="Wingdings"/>
    </w:rPr>
  </w:style>
  <w:style w:type="character" w:customStyle="1" w:styleId="WW8Num336z3">
    <w:name w:val="WW8Num336z3"/>
    <w:rsid w:val="00544D31"/>
    <w:rPr>
      <w:rFonts w:ascii="Symbol" w:hAnsi="Symbol" w:cs="Symbol"/>
    </w:rPr>
  </w:style>
  <w:style w:type="character" w:customStyle="1" w:styleId="WW8Num337z0">
    <w:name w:val="WW8Num337z0"/>
    <w:rsid w:val="00544D31"/>
    <w:rPr>
      <w:rFonts w:ascii="Times New Roman" w:hAnsi="Times New Roman" w:cs="Times New Roman"/>
    </w:rPr>
  </w:style>
  <w:style w:type="character" w:customStyle="1" w:styleId="WW8Num337z2">
    <w:name w:val="WW8Num337z2"/>
    <w:rsid w:val="00544D31"/>
    <w:rPr>
      <w:rFonts w:ascii="Wingdings" w:hAnsi="Wingdings" w:cs="Wingdings"/>
    </w:rPr>
  </w:style>
  <w:style w:type="character" w:customStyle="1" w:styleId="WW8Num337z3">
    <w:name w:val="WW8Num337z3"/>
    <w:rsid w:val="00544D31"/>
    <w:rPr>
      <w:rFonts w:ascii="Symbol" w:hAnsi="Symbol" w:cs="Symbol"/>
    </w:rPr>
  </w:style>
  <w:style w:type="character" w:customStyle="1" w:styleId="WW8Num337z4">
    <w:name w:val="WW8Num337z4"/>
    <w:rsid w:val="00544D31"/>
    <w:rPr>
      <w:rFonts w:ascii="Courier New" w:hAnsi="Courier New" w:cs="Courier New"/>
    </w:rPr>
  </w:style>
  <w:style w:type="character" w:customStyle="1" w:styleId="WW8Num339z0">
    <w:name w:val="WW8Num3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342z0">
    <w:name w:val="WW8Num342z0"/>
    <w:rsid w:val="00544D31"/>
    <w:rPr>
      <w:rFonts w:ascii="Times New Roman" w:hAnsi="Times New Roman" w:cs="Times New Roman"/>
    </w:rPr>
  </w:style>
  <w:style w:type="character" w:customStyle="1" w:styleId="WW8Num343z0">
    <w:name w:val="WW8Num34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44z0">
    <w:name w:val="WW8Num344z0"/>
    <w:rsid w:val="00544D31"/>
    <w:rPr>
      <w:rFonts w:ascii="Bookman Old Style" w:hAnsi="Bookman Old Style" w:cs="Bookman Old Style"/>
    </w:rPr>
  </w:style>
  <w:style w:type="character" w:customStyle="1" w:styleId="WW8Num346z0">
    <w:name w:val="WW8Num346z0"/>
    <w:rsid w:val="00544D31"/>
    <w:rPr>
      <w:rFonts w:ascii="Times New Roman" w:hAnsi="Times New Roman" w:cs="Times New Roman"/>
    </w:rPr>
  </w:style>
  <w:style w:type="character" w:customStyle="1" w:styleId="WW8Num347z0">
    <w:name w:val="WW8Num347z0"/>
    <w:rsid w:val="00544D31"/>
    <w:rPr>
      <w:rFonts w:ascii="Symbol" w:hAnsi="Symbol" w:cs="Symbol"/>
    </w:rPr>
  </w:style>
  <w:style w:type="character" w:customStyle="1" w:styleId="WW8Num348z0">
    <w:name w:val="WW8Num348z0"/>
    <w:rsid w:val="00544D31"/>
    <w:rPr>
      <w:rFonts w:ascii="Times New Roman" w:hAnsi="Times New Roman" w:cs="Times New Roman"/>
    </w:rPr>
  </w:style>
  <w:style w:type="character" w:customStyle="1" w:styleId="WW8Num349z0">
    <w:name w:val="WW8Num349z0"/>
    <w:rsid w:val="00544D31"/>
    <w:rPr>
      <w:rFonts w:ascii="Times New Roman" w:hAnsi="Times New Roman" w:cs="Times New Roman"/>
    </w:rPr>
  </w:style>
  <w:style w:type="character" w:customStyle="1" w:styleId="WW8Num349z1">
    <w:name w:val="WW8Num349z1"/>
    <w:rsid w:val="00544D31"/>
    <w:rPr>
      <w:rFonts w:ascii="Courier New" w:hAnsi="Courier New" w:cs="Courier New"/>
    </w:rPr>
  </w:style>
  <w:style w:type="character" w:customStyle="1" w:styleId="WW8Num349z2">
    <w:name w:val="WW8Num349z2"/>
    <w:rsid w:val="00544D31"/>
    <w:rPr>
      <w:rFonts w:ascii="Wingdings" w:hAnsi="Wingdings" w:cs="Wingdings"/>
    </w:rPr>
  </w:style>
  <w:style w:type="character" w:customStyle="1" w:styleId="WW8Num349z3">
    <w:name w:val="WW8Num349z3"/>
    <w:rsid w:val="00544D31"/>
    <w:rPr>
      <w:rFonts w:ascii="Symbol" w:hAnsi="Symbol" w:cs="Symbol"/>
    </w:rPr>
  </w:style>
  <w:style w:type="character" w:customStyle="1" w:styleId="WW8Num350z0">
    <w:name w:val="WW8Num350z0"/>
    <w:rsid w:val="00544D31"/>
    <w:rPr>
      <w:rFonts w:ascii="Bookman Old Style" w:hAnsi="Bookman Old Style" w:cs="Bookman Old Style"/>
    </w:rPr>
  </w:style>
  <w:style w:type="character" w:customStyle="1" w:styleId="WW8Num352z0">
    <w:name w:val="WW8Num352z0"/>
    <w:rsid w:val="00544D31"/>
    <w:rPr>
      <w:rFonts w:ascii="Times New Roman" w:hAnsi="Times New Roman" w:cs="Times New Roman"/>
    </w:rPr>
  </w:style>
  <w:style w:type="character" w:customStyle="1" w:styleId="WW8Num357z0">
    <w:name w:val="WW8Num357z0"/>
    <w:rsid w:val="00544D31"/>
    <w:rPr>
      <w:rFonts w:ascii="Symbol" w:hAnsi="Symbol" w:cs="Symbol"/>
    </w:rPr>
  </w:style>
  <w:style w:type="character" w:customStyle="1" w:styleId="WW8Num358z0">
    <w:name w:val="WW8Num358z0"/>
    <w:rsid w:val="00544D31"/>
    <w:rPr>
      <w:rFonts w:ascii="Symbol" w:hAnsi="Symbol" w:cs="Symbol"/>
    </w:rPr>
  </w:style>
  <w:style w:type="character" w:customStyle="1" w:styleId="WW8Num359z0">
    <w:name w:val="WW8Num359z0"/>
    <w:rsid w:val="00544D31"/>
    <w:rPr>
      <w:rFonts w:ascii="Symbol" w:hAnsi="Symbol" w:cs="Symbol"/>
    </w:rPr>
  </w:style>
  <w:style w:type="character" w:customStyle="1" w:styleId="WW8Num361z0">
    <w:name w:val="WW8Num361z0"/>
    <w:rsid w:val="00544D31"/>
    <w:rPr>
      <w:rFonts w:ascii="Times New Roman" w:hAnsi="Times New Roman" w:cs="Times New Roman"/>
    </w:rPr>
  </w:style>
  <w:style w:type="character" w:customStyle="1" w:styleId="WW8Num362z0">
    <w:name w:val="WW8Num362z0"/>
    <w:rsid w:val="00544D31"/>
    <w:rPr>
      <w:rFonts w:ascii="Times New Roman" w:hAnsi="Times New Roman" w:cs="Times New Roman"/>
    </w:rPr>
  </w:style>
  <w:style w:type="character" w:customStyle="1" w:styleId="WW8Num368z0">
    <w:name w:val="WW8Num368z0"/>
    <w:rsid w:val="00544D31"/>
    <w:rPr>
      <w:rFonts w:ascii="Times New Roman" w:hAnsi="Times New Roman" w:cs="Times New Roman"/>
    </w:rPr>
  </w:style>
  <w:style w:type="character" w:customStyle="1" w:styleId="WW8Num369z0">
    <w:name w:val="WW8Num369z0"/>
    <w:rsid w:val="00544D31"/>
    <w:rPr>
      <w:rFonts w:ascii="Times New Roman" w:hAnsi="Times New Roman" w:cs="Times New Roman"/>
    </w:rPr>
  </w:style>
  <w:style w:type="character" w:customStyle="1" w:styleId="WW8Num372z0">
    <w:name w:val="WW8Num372z0"/>
    <w:rsid w:val="00544D31"/>
    <w:rPr>
      <w:rFonts w:ascii="Times New Roman" w:hAnsi="Times New Roman" w:cs="Times New Roman"/>
    </w:rPr>
  </w:style>
  <w:style w:type="character" w:customStyle="1" w:styleId="WW8Num373z0">
    <w:name w:val="WW8Num373z0"/>
    <w:rsid w:val="00544D31"/>
    <w:rPr>
      <w:rFonts w:ascii="Times New Roman" w:hAnsi="Times New Roman" w:cs="Times New Roman"/>
    </w:rPr>
  </w:style>
  <w:style w:type="character" w:customStyle="1" w:styleId="WW8Num374z0">
    <w:name w:val="WW8Num374z0"/>
    <w:rsid w:val="00544D31"/>
    <w:rPr>
      <w:rFonts w:ascii="Symbol" w:hAnsi="Symbol" w:cs="Symbol"/>
    </w:rPr>
  </w:style>
  <w:style w:type="character" w:customStyle="1" w:styleId="WW8Num377z0">
    <w:name w:val="WW8Num377z0"/>
    <w:rsid w:val="00544D31"/>
    <w:rPr>
      <w:rFonts w:ascii="Symbol" w:hAnsi="Symbol" w:cs="Symbol"/>
    </w:rPr>
  </w:style>
  <w:style w:type="character" w:customStyle="1" w:styleId="WW8Num378z0">
    <w:name w:val="WW8Num378z0"/>
    <w:rsid w:val="00544D31"/>
    <w:rPr>
      <w:rFonts w:ascii="Times New Roman" w:hAnsi="Times New Roman" w:cs="Times New Roman"/>
    </w:rPr>
  </w:style>
  <w:style w:type="character" w:customStyle="1" w:styleId="WW8Num379z0">
    <w:name w:val="WW8Num379z0"/>
    <w:rsid w:val="00544D31"/>
    <w:rPr>
      <w:b/>
      <w:bCs/>
    </w:rPr>
  </w:style>
  <w:style w:type="character" w:customStyle="1" w:styleId="WW8Num380z0">
    <w:name w:val="WW8Num380z0"/>
    <w:rsid w:val="00544D31"/>
    <w:rPr>
      <w:rFonts w:ascii="Symbol" w:hAnsi="Symbol" w:cs="Symbol"/>
    </w:rPr>
  </w:style>
  <w:style w:type="character" w:customStyle="1" w:styleId="WW8Num382z0">
    <w:name w:val="WW8Num382z0"/>
    <w:rsid w:val="00544D31"/>
    <w:rPr>
      <w:rFonts w:ascii="Symbol" w:hAnsi="Symbol" w:cs="Symbol"/>
    </w:rPr>
  </w:style>
  <w:style w:type="character" w:customStyle="1" w:styleId="WW8Num384z0">
    <w:name w:val="WW8Num384z0"/>
    <w:rsid w:val="00544D31"/>
    <w:rPr>
      <w:b/>
      <w:bCs/>
      <w:sz w:val="24"/>
      <w:szCs w:val="24"/>
    </w:rPr>
  </w:style>
  <w:style w:type="character" w:customStyle="1" w:styleId="WW8Num385z0">
    <w:name w:val="WW8Num385z0"/>
    <w:rsid w:val="00544D31"/>
    <w:rPr>
      <w:u w:val="none"/>
    </w:rPr>
  </w:style>
  <w:style w:type="character" w:customStyle="1" w:styleId="WW8Num387z0">
    <w:name w:val="WW8Num387z0"/>
    <w:rsid w:val="00544D31"/>
    <w:rPr>
      <w:rFonts w:ascii="Symbol" w:hAnsi="Symbol" w:cs="Symbol"/>
    </w:rPr>
  </w:style>
  <w:style w:type="character" w:customStyle="1" w:styleId="WW8Num389z0">
    <w:name w:val="WW8Num389z0"/>
    <w:rsid w:val="00544D31"/>
    <w:rPr>
      <w:rFonts w:ascii="Symbol" w:hAnsi="Symbol" w:cs="Symbol"/>
    </w:rPr>
  </w:style>
  <w:style w:type="character" w:customStyle="1" w:styleId="WW8Num390z0">
    <w:name w:val="WW8Num390z0"/>
    <w:rsid w:val="00544D31"/>
    <w:rPr>
      <w:rFonts w:ascii="Times New Roman" w:hAnsi="Times New Roman" w:cs="Times New Roman"/>
    </w:rPr>
  </w:style>
  <w:style w:type="character" w:customStyle="1" w:styleId="WW8Num392z0">
    <w:name w:val="WW8Num392z0"/>
    <w:rsid w:val="00544D31"/>
    <w:rPr>
      <w:rFonts w:ascii="Symbol" w:hAnsi="Symbol" w:cs="Symbol"/>
    </w:rPr>
  </w:style>
  <w:style w:type="character" w:customStyle="1" w:styleId="WW8Num394z0">
    <w:name w:val="WW8Num394z0"/>
    <w:rsid w:val="00544D31"/>
    <w:rPr>
      <w:rFonts w:ascii="Times New Roman" w:hAnsi="Times New Roman" w:cs="Times New Roman"/>
    </w:rPr>
  </w:style>
  <w:style w:type="character" w:customStyle="1" w:styleId="WW8Num395z0">
    <w:name w:val="WW8Num395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96z0">
    <w:name w:val="WW8Num396z0"/>
    <w:rsid w:val="00544D31"/>
    <w:rPr>
      <w:rFonts w:ascii="Symbol" w:hAnsi="Symbol" w:cs="Symbol"/>
    </w:rPr>
  </w:style>
  <w:style w:type="character" w:customStyle="1" w:styleId="WW8Num397z0">
    <w:name w:val="WW8Num397z0"/>
    <w:rsid w:val="00544D31"/>
    <w:rPr>
      <w:rFonts w:ascii="Times New Roman" w:hAnsi="Times New Roman" w:cs="Times New Roman"/>
    </w:rPr>
  </w:style>
  <w:style w:type="character" w:customStyle="1" w:styleId="WW8Num398z0">
    <w:name w:val="WW8Num398z0"/>
    <w:rsid w:val="00544D31"/>
    <w:rPr>
      <w:rFonts w:ascii="Times New Roman" w:hAnsi="Times New Roman" w:cs="Times New Roman"/>
    </w:rPr>
  </w:style>
  <w:style w:type="character" w:customStyle="1" w:styleId="WW8Num399z0">
    <w:name w:val="WW8Num399z0"/>
    <w:rsid w:val="00544D31"/>
    <w:rPr>
      <w:rFonts w:ascii="Times New Roman" w:hAnsi="Times New Roman" w:cs="Times New Roman"/>
    </w:rPr>
  </w:style>
  <w:style w:type="character" w:customStyle="1" w:styleId="WW8Num400z0">
    <w:name w:val="WW8Num400z0"/>
    <w:rsid w:val="00544D31"/>
    <w:rPr>
      <w:rFonts w:ascii="Times New Roman" w:hAnsi="Times New Roman" w:cs="Times New Roman"/>
    </w:rPr>
  </w:style>
  <w:style w:type="character" w:customStyle="1" w:styleId="WW8Num401z0">
    <w:name w:val="WW8Num401z0"/>
    <w:rsid w:val="00544D31"/>
    <w:rPr>
      <w:rFonts w:ascii="Symbol" w:hAnsi="Symbol" w:cs="Symbol"/>
    </w:rPr>
  </w:style>
  <w:style w:type="character" w:customStyle="1" w:styleId="WW8Num403z0">
    <w:name w:val="WW8Num403z0"/>
    <w:rsid w:val="00544D31"/>
    <w:rPr>
      <w:rFonts w:ascii="Times New Roman" w:hAnsi="Times New Roman" w:cs="Times New Roman"/>
    </w:rPr>
  </w:style>
  <w:style w:type="character" w:customStyle="1" w:styleId="WW8Num404z0">
    <w:name w:val="WW8Num404z0"/>
    <w:rsid w:val="00544D31"/>
    <w:rPr>
      <w:rFonts w:ascii="Times New Roman" w:hAnsi="Times New Roman" w:cs="Times New Roman"/>
    </w:rPr>
  </w:style>
  <w:style w:type="character" w:customStyle="1" w:styleId="WW8Num405z0">
    <w:name w:val="WW8Num405z0"/>
    <w:rsid w:val="00544D31"/>
    <w:rPr>
      <w:rFonts w:ascii="Symbol" w:hAnsi="Symbol" w:cs="Symbol"/>
    </w:rPr>
  </w:style>
  <w:style w:type="character" w:customStyle="1" w:styleId="WW8Num406z0">
    <w:name w:val="WW8Num406z0"/>
    <w:rsid w:val="00544D31"/>
    <w:rPr>
      <w:rFonts w:ascii="Times New Roman" w:hAnsi="Times New Roman" w:cs="Times New Roman"/>
    </w:rPr>
  </w:style>
  <w:style w:type="character" w:customStyle="1" w:styleId="WW8Num408z0">
    <w:name w:val="WW8Num408z0"/>
    <w:rsid w:val="00544D31"/>
    <w:rPr>
      <w:rFonts w:ascii="Times New Roman" w:hAnsi="Times New Roman" w:cs="Times New Roman"/>
    </w:rPr>
  </w:style>
  <w:style w:type="character" w:customStyle="1" w:styleId="WW8Num410z0">
    <w:name w:val="WW8Num410z0"/>
    <w:rsid w:val="00544D31"/>
    <w:rPr>
      <w:rFonts w:ascii="Times New Roman" w:hAnsi="Times New Roman" w:cs="Times New Roman"/>
    </w:rPr>
  </w:style>
  <w:style w:type="character" w:customStyle="1" w:styleId="WW8Num411z0">
    <w:name w:val="WW8Num411z0"/>
    <w:rsid w:val="00544D31"/>
    <w:rPr>
      <w:rFonts w:ascii="Times New Roman" w:hAnsi="Times New Roman" w:cs="Times New Roman"/>
    </w:rPr>
  </w:style>
  <w:style w:type="character" w:customStyle="1" w:styleId="WW8Num412z0">
    <w:name w:val="WW8Num412z0"/>
    <w:rsid w:val="00544D31"/>
    <w:rPr>
      <w:rFonts w:ascii="Times New Roman" w:hAnsi="Times New Roman" w:cs="Times New Roman"/>
    </w:rPr>
  </w:style>
  <w:style w:type="character" w:customStyle="1" w:styleId="WW8Num413z0">
    <w:name w:val="WW8Num413z0"/>
    <w:rsid w:val="00544D31"/>
    <w:rPr>
      <w:rFonts w:ascii="Times New Roman" w:hAnsi="Times New Roman" w:cs="Times New Roman"/>
    </w:rPr>
  </w:style>
  <w:style w:type="character" w:customStyle="1" w:styleId="WW8Num415z0">
    <w:name w:val="WW8Num415z0"/>
    <w:rsid w:val="00544D31"/>
    <w:rPr>
      <w:rFonts w:ascii="Times New Roman" w:hAnsi="Times New Roman" w:cs="Times New Roman"/>
    </w:rPr>
  </w:style>
  <w:style w:type="character" w:customStyle="1" w:styleId="WW8Num416z0">
    <w:name w:val="WW8Num416z0"/>
    <w:rsid w:val="00544D31"/>
    <w:rPr>
      <w:sz w:val="24"/>
      <w:szCs w:val="24"/>
    </w:rPr>
  </w:style>
  <w:style w:type="character" w:customStyle="1" w:styleId="WW8Num419z0">
    <w:name w:val="WW8Num419z0"/>
    <w:rsid w:val="00544D31"/>
    <w:rPr>
      <w:b/>
      <w:bCs/>
    </w:rPr>
  </w:style>
  <w:style w:type="character" w:customStyle="1" w:styleId="WW8Num421z0">
    <w:name w:val="WW8Num421z0"/>
    <w:rsid w:val="00544D31"/>
    <w:rPr>
      <w:rFonts w:ascii="Times New Roman" w:hAnsi="Times New Roman" w:cs="Times New Roman"/>
    </w:rPr>
  </w:style>
  <w:style w:type="character" w:customStyle="1" w:styleId="WW8Num422z0">
    <w:name w:val="WW8Num422z0"/>
    <w:rsid w:val="00544D31"/>
    <w:rPr>
      <w:rFonts w:ascii="Symbol" w:hAnsi="Symbol" w:cs="Symbol"/>
    </w:rPr>
  </w:style>
  <w:style w:type="character" w:customStyle="1" w:styleId="WW8Num423z0">
    <w:name w:val="WW8Num423z0"/>
    <w:rsid w:val="00544D31"/>
    <w:rPr>
      <w:rFonts w:ascii="Symbol" w:hAnsi="Symbol" w:cs="Symbol"/>
    </w:rPr>
  </w:style>
  <w:style w:type="character" w:customStyle="1" w:styleId="WW8Num424z0">
    <w:name w:val="WW8Num424z0"/>
    <w:rsid w:val="00544D31"/>
    <w:rPr>
      <w:rFonts w:ascii="Bookman Old Style" w:hAnsi="Bookman Old Style" w:cs="Bookman Old Style"/>
    </w:rPr>
  </w:style>
  <w:style w:type="character" w:customStyle="1" w:styleId="WW8Num424z1">
    <w:name w:val="WW8Num424z1"/>
    <w:rsid w:val="00544D31"/>
    <w:rPr>
      <w:rFonts w:ascii="Bookman Old Style" w:hAnsi="Bookman Old Style" w:cs="Bookman Old Style"/>
    </w:rPr>
  </w:style>
  <w:style w:type="character" w:customStyle="1" w:styleId="WW8Num425z0">
    <w:name w:val="WW8Num425z0"/>
    <w:rsid w:val="00544D31"/>
    <w:rPr>
      <w:rFonts w:ascii="Times New Roman" w:hAnsi="Times New Roman" w:cs="Times New Roman"/>
    </w:rPr>
  </w:style>
  <w:style w:type="character" w:customStyle="1" w:styleId="WW8Num426z0">
    <w:name w:val="WW8Num426z0"/>
    <w:rsid w:val="00544D31"/>
    <w:rPr>
      <w:rFonts w:ascii="Times New Roman" w:hAnsi="Times New Roman" w:cs="Times New Roman"/>
    </w:rPr>
  </w:style>
  <w:style w:type="character" w:customStyle="1" w:styleId="WW8Num426z1">
    <w:name w:val="WW8Num426z1"/>
    <w:rsid w:val="00544D31"/>
    <w:rPr>
      <w:rFonts w:ascii="Courier New" w:hAnsi="Courier New" w:cs="Courier New"/>
    </w:rPr>
  </w:style>
  <w:style w:type="character" w:customStyle="1" w:styleId="WW8Num426z2">
    <w:name w:val="WW8Num426z2"/>
    <w:rsid w:val="00544D31"/>
    <w:rPr>
      <w:rFonts w:ascii="Wingdings" w:hAnsi="Wingdings" w:cs="Wingdings"/>
    </w:rPr>
  </w:style>
  <w:style w:type="character" w:customStyle="1" w:styleId="WW8Num426z3">
    <w:name w:val="WW8Num426z3"/>
    <w:rsid w:val="00544D31"/>
    <w:rPr>
      <w:rFonts w:ascii="Symbol" w:hAnsi="Symbol" w:cs="Symbol"/>
    </w:rPr>
  </w:style>
  <w:style w:type="character" w:customStyle="1" w:styleId="WW8Num430z0">
    <w:name w:val="WW8Num430z0"/>
    <w:rsid w:val="00544D31"/>
    <w:rPr>
      <w:rFonts w:ascii="Times New Roman" w:hAnsi="Times New Roman" w:cs="Times New Roman"/>
    </w:rPr>
  </w:style>
  <w:style w:type="character" w:customStyle="1" w:styleId="WW8Num431z0">
    <w:name w:val="WW8Num431z0"/>
    <w:rsid w:val="00544D31"/>
    <w:rPr>
      <w:b/>
      <w:bCs/>
    </w:rPr>
  </w:style>
  <w:style w:type="character" w:customStyle="1" w:styleId="WW8Num432z0">
    <w:name w:val="WW8Num432z0"/>
    <w:rsid w:val="00544D31"/>
    <w:rPr>
      <w:rFonts w:ascii="Times New Roman" w:hAnsi="Times New Roman" w:cs="Times New Roman"/>
    </w:rPr>
  </w:style>
  <w:style w:type="character" w:customStyle="1" w:styleId="WW8Num432z1">
    <w:name w:val="WW8Num432z1"/>
    <w:rsid w:val="00544D31"/>
    <w:rPr>
      <w:rFonts w:ascii="Courier New" w:hAnsi="Courier New" w:cs="Courier New"/>
    </w:rPr>
  </w:style>
  <w:style w:type="character" w:customStyle="1" w:styleId="WW8Num432z2">
    <w:name w:val="WW8Num432z2"/>
    <w:rsid w:val="00544D31"/>
    <w:rPr>
      <w:rFonts w:ascii="Wingdings" w:hAnsi="Wingdings" w:cs="Wingdings"/>
    </w:rPr>
  </w:style>
  <w:style w:type="character" w:customStyle="1" w:styleId="WW8Num432z3">
    <w:name w:val="WW8Num432z3"/>
    <w:rsid w:val="00544D31"/>
    <w:rPr>
      <w:rFonts w:ascii="Symbol" w:hAnsi="Symbol" w:cs="Symbol"/>
    </w:rPr>
  </w:style>
  <w:style w:type="character" w:customStyle="1" w:styleId="WW8Num434z0">
    <w:name w:val="WW8Num434z0"/>
    <w:rsid w:val="00544D31"/>
    <w:rPr>
      <w:rFonts w:ascii="Times New Roman" w:hAnsi="Times New Roman" w:cs="Times New Roman"/>
    </w:rPr>
  </w:style>
  <w:style w:type="character" w:customStyle="1" w:styleId="WW8Num435z0">
    <w:name w:val="WW8Num435z0"/>
    <w:rsid w:val="00544D31"/>
    <w:rPr>
      <w:rFonts w:ascii="Symbol" w:hAnsi="Symbol" w:cs="Symbol"/>
    </w:rPr>
  </w:style>
  <w:style w:type="character" w:customStyle="1" w:styleId="WW8Num435z1">
    <w:name w:val="WW8Num435z1"/>
    <w:rsid w:val="00544D31"/>
    <w:rPr>
      <w:rFonts w:ascii="Courier New" w:hAnsi="Courier New" w:cs="Courier New"/>
    </w:rPr>
  </w:style>
  <w:style w:type="character" w:customStyle="1" w:styleId="WW8Num435z2">
    <w:name w:val="WW8Num435z2"/>
    <w:rsid w:val="00544D31"/>
    <w:rPr>
      <w:rFonts w:ascii="Wingdings" w:hAnsi="Wingdings" w:cs="Wingdings"/>
    </w:rPr>
  </w:style>
  <w:style w:type="character" w:customStyle="1" w:styleId="WW8Num436z0">
    <w:name w:val="WW8Num436z0"/>
    <w:rsid w:val="00544D31"/>
    <w:rPr>
      <w:u w:val="none"/>
    </w:rPr>
  </w:style>
  <w:style w:type="character" w:customStyle="1" w:styleId="WW8Num437z0">
    <w:name w:val="WW8Num437z0"/>
    <w:rsid w:val="00544D31"/>
    <w:rPr>
      <w:rFonts w:ascii="Times New Roman" w:hAnsi="Times New Roman" w:cs="Times New Roman"/>
    </w:rPr>
  </w:style>
  <w:style w:type="character" w:customStyle="1" w:styleId="WW8Num440z0">
    <w:name w:val="WW8Num44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1z0">
    <w:name w:val="WW8Num441z0"/>
    <w:rsid w:val="00544D31"/>
    <w:rPr>
      <w:rFonts w:ascii="Times New Roman" w:hAnsi="Times New Roman" w:cs="Times New Roman"/>
    </w:rPr>
  </w:style>
  <w:style w:type="character" w:customStyle="1" w:styleId="WW8Num442z0">
    <w:name w:val="WW8Num442z0"/>
    <w:rsid w:val="00544D31"/>
    <w:rPr>
      <w:rFonts w:ascii="Times New Roman" w:hAnsi="Times New Roman" w:cs="Times New Roman"/>
    </w:rPr>
  </w:style>
  <w:style w:type="character" w:customStyle="1" w:styleId="WW8Num443z0">
    <w:name w:val="WW8Num443z0"/>
    <w:rsid w:val="00544D31"/>
    <w:rPr>
      <w:rFonts w:ascii="Wingdings" w:hAnsi="Wingdings" w:cs="Wingdings"/>
    </w:rPr>
  </w:style>
  <w:style w:type="character" w:customStyle="1" w:styleId="WW8Num443z1">
    <w:name w:val="WW8Num443z1"/>
    <w:rsid w:val="00544D31"/>
    <w:rPr>
      <w:rFonts w:ascii="Courier New" w:hAnsi="Courier New" w:cs="Courier New"/>
    </w:rPr>
  </w:style>
  <w:style w:type="character" w:customStyle="1" w:styleId="WW8Num443z3">
    <w:name w:val="WW8Num443z3"/>
    <w:rsid w:val="00544D31"/>
    <w:rPr>
      <w:rFonts w:ascii="Symbol" w:hAnsi="Symbol" w:cs="Symbol"/>
    </w:rPr>
  </w:style>
  <w:style w:type="character" w:customStyle="1" w:styleId="WW8Num446z0">
    <w:name w:val="WW8Num446z0"/>
    <w:rsid w:val="00544D31"/>
    <w:rPr>
      <w:rFonts w:ascii="Times New Roman" w:hAnsi="Times New Roman" w:cs="Times New Roman"/>
      <w:b/>
      <w:bCs/>
    </w:rPr>
  </w:style>
  <w:style w:type="character" w:customStyle="1" w:styleId="WW8Num447z0">
    <w:name w:val="WW8Num44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8z0">
    <w:name w:val="WW8Num448z0"/>
    <w:rsid w:val="00544D31"/>
    <w:rPr>
      <w:rFonts w:ascii="Times New Roman" w:hAnsi="Times New Roman" w:cs="Times New Roman"/>
    </w:rPr>
  </w:style>
  <w:style w:type="character" w:customStyle="1" w:styleId="WW8Num450z0">
    <w:name w:val="WW8Num450z0"/>
    <w:rsid w:val="00544D31"/>
    <w:rPr>
      <w:rFonts w:ascii="Times New Roman" w:hAnsi="Times New Roman" w:cs="Times New Roman"/>
    </w:rPr>
  </w:style>
  <w:style w:type="character" w:customStyle="1" w:styleId="WW8Num451z0">
    <w:name w:val="WW8Num451z0"/>
    <w:rsid w:val="00544D31"/>
    <w:rPr>
      <w:rFonts w:ascii="Times New Roman" w:hAnsi="Times New Roman" w:cs="Times New Roman"/>
    </w:rPr>
  </w:style>
  <w:style w:type="character" w:customStyle="1" w:styleId="WW8Num452z0">
    <w:name w:val="WW8Num452z0"/>
    <w:rsid w:val="00544D31"/>
    <w:rPr>
      <w:rFonts w:ascii="Times New Roman" w:hAnsi="Times New Roman" w:cs="Times New Roman"/>
    </w:rPr>
  </w:style>
  <w:style w:type="character" w:customStyle="1" w:styleId="WW8Num453z0">
    <w:name w:val="WW8Num453z0"/>
    <w:rsid w:val="00544D31"/>
    <w:rPr>
      <w:u w:val="none"/>
    </w:rPr>
  </w:style>
  <w:style w:type="character" w:customStyle="1" w:styleId="WW8Num454z0">
    <w:name w:val="WW8Num454z0"/>
    <w:rsid w:val="00544D31"/>
    <w:rPr>
      <w:rFonts w:ascii="Times New Roman" w:hAnsi="Times New Roman" w:cs="Times New Roman"/>
    </w:rPr>
  </w:style>
  <w:style w:type="character" w:customStyle="1" w:styleId="WW8Num455z0">
    <w:name w:val="WW8Num455z0"/>
    <w:rsid w:val="00544D31"/>
    <w:rPr>
      <w:rFonts w:ascii="Times New Roman" w:hAnsi="Times New Roman" w:cs="Times New Roman"/>
      <w:b/>
      <w:bCs/>
    </w:rPr>
  </w:style>
  <w:style w:type="character" w:customStyle="1" w:styleId="WW8Num456z1">
    <w:name w:val="WW8Num456z1"/>
    <w:rsid w:val="00544D31"/>
    <w:rPr>
      <w:rFonts w:ascii="Courier New" w:hAnsi="Courier New" w:cs="Courier New"/>
    </w:rPr>
  </w:style>
  <w:style w:type="character" w:customStyle="1" w:styleId="WW8Num456z2">
    <w:name w:val="WW8Num456z2"/>
    <w:rsid w:val="00544D31"/>
    <w:rPr>
      <w:rFonts w:ascii="Wingdings" w:hAnsi="Wingdings" w:cs="Wingdings"/>
    </w:rPr>
  </w:style>
  <w:style w:type="character" w:customStyle="1" w:styleId="WW8Num456z3">
    <w:name w:val="WW8Num456z3"/>
    <w:rsid w:val="00544D31"/>
    <w:rPr>
      <w:rFonts w:ascii="Symbol" w:hAnsi="Symbol" w:cs="Symbol"/>
    </w:rPr>
  </w:style>
  <w:style w:type="character" w:customStyle="1" w:styleId="WW8Num458z0">
    <w:name w:val="WW8Num458z0"/>
    <w:rsid w:val="00544D31"/>
    <w:rPr>
      <w:rFonts w:ascii="Times New Roman" w:hAnsi="Times New Roman" w:cs="Times New Roman"/>
    </w:rPr>
  </w:style>
  <w:style w:type="character" w:customStyle="1" w:styleId="WW8Num458z1">
    <w:name w:val="WW8Num458z1"/>
    <w:rsid w:val="00544D31"/>
    <w:rPr>
      <w:rFonts w:ascii="Courier New" w:hAnsi="Courier New" w:cs="Courier New"/>
    </w:rPr>
  </w:style>
  <w:style w:type="character" w:customStyle="1" w:styleId="WW8Num458z2">
    <w:name w:val="WW8Num458z2"/>
    <w:rsid w:val="00544D31"/>
    <w:rPr>
      <w:rFonts w:ascii="Wingdings" w:hAnsi="Wingdings" w:cs="Wingdings"/>
    </w:rPr>
  </w:style>
  <w:style w:type="character" w:customStyle="1" w:styleId="WW8Num458z3">
    <w:name w:val="WW8Num458z3"/>
    <w:rsid w:val="00544D31"/>
    <w:rPr>
      <w:rFonts w:ascii="Symbol" w:hAnsi="Symbol" w:cs="Symbol"/>
    </w:rPr>
  </w:style>
  <w:style w:type="character" w:customStyle="1" w:styleId="WW8Num460z0">
    <w:name w:val="WW8Num460z0"/>
    <w:rsid w:val="00544D31"/>
    <w:rPr>
      <w:rFonts w:ascii="Times New Roman" w:hAnsi="Times New Roman" w:cs="Times New Roman"/>
    </w:rPr>
  </w:style>
  <w:style w:type="character" w:customStyle="1" w:styleId="WW8Num464z0">
    <w:name w:val="WW8Num464z0"/>
    <w:rsid w:val="00544D31"/>
    <w:rPr>
      <w:rFonts w:ascii="Times New Roman" w:hAnsi="Times New Roman" w:cs="Times New Roman"/>
    </w:rPr>
  </w:style>
  <w:style w:type="character" w:customStyle="1" w:styleId="WW8Num465z0">
    <w:name w:val="WW8Num465z0"/>
    <w:rsid w:val="00544D31"/>
    <w:rPr>
      <w:rFonts w:ascii="Symbol" w:hAnsi="Symbol" w:cs="Symbol"/>
    </w:rPr>
  </w:style>
  <w:style w:type="character" w:customStyle="1" w:styleId="WW8Num466z0">
    <w:name w:val="WW8Num466z0"/>
    <w:rsid w:val="00544D31"/>
    <w:rPr>
      <w:rFonts w:ascii="Times New Roman" w:hAnsi="Times New Roman" w:cs="Times New Roman"/>
    </w:rPr>
  </w:style>
  <w:style w:type="character" w:customStyle="1" w:styleId="WW8Num467z0">
    <w:name w:val="WW8Num467z0"/>
    <w:rsid w:val="00544D31"/>
    <w:rPr>
      <w:rFonts w:ascii="Times New Roman" w:hAnsi="Times New Roman" w:cs="Times New Roman"/>
    </w:rPr>
  </w:style>
  <w:style w:type="character" w:customStyle="1" w:styleId="WW8Num468z0">
    <w:name w:val="WW8Num468z0"/>
    <w:rsid w:val="00544D31"/>
    <w:rPr>
      <w:rFonts w:ascii="Times New Roman" w:hAnsi="Times New Roman" w:cs="Times New Roman"/>
    </w:rPr>
  </w:style>
  <w:style w:type="character" w:customStyle="1" w:styleId="WW8Num470z0">
    <w:name w:val="WW8Num470z0"/>
    <w:rsid w:val="00544D31"/>
    <w:rPr>
      <w:rFonts w:ascii="Times New Roman" w:hAnsi="Times New Roman" w:cs="Times New Roman"/>
    </w:rPr>
  </w:style>
  <w:style w:type="character" w:customStyle="1" w:styleId="WW8Num471z0">
    <w:name w:val="WW8Num471z0"/>
    <w:rsid w:val="00544D31"/>
    <w:rPr>
      <w:rFonts w:ascii="Symbol" w:hAnsi="Symbol" w:cs="Symbol"/>
    </w:rPr>
  </w:style>
  <w:style w:type="character" w:customStyle="1" w:styleId="WW8Num473z0">
    <w:name w:val="WW8Num473z0"/>
    <w:rsid w:val="00544D31"/>
    <w:rPr>
      <w:rFonts w:ascii="Times New Roman" w:hAnsi="Times New Roman" w:cs="Times New Roman"/>
    </w:rPr>
  </w:style>
  <w:style w:type="character" w:customStyle="1" w:styleId="WW8Num474z0">
    <w:name w:val="WW8Num47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75z3">
    <w:name w:val="WW8Num475z3"/>
    <w:rsid w:val="00544D31"/>
    <w:rPr>
      <w:rFonts w:ascii="Times New Roman" w:hAnsi="Times New Roman" w:cs="Times New Roman"/>
    </w:rPr>
  </w:style>
  <w:style w:type="character" w:customStyle="1" w:styleId="WW8Num477z0">
    <w:name w:val="WW8Num477z0"/>
    <w:rsid w:val="00544D31"/>
    <w:rPr>
      <w:rFonts w:ascii="Times New Roman" w:hAnsi="Times New Roman" w:cs="Times New Roman"/>
    </w:rPr>
  </w:style>
  <w:style w:type="character" w:customStyle="1" w:styleId="WW8Num478z0">
    <w:name w:val="WW8Num478z0"/>
    <w:rsid w:val="00544D31"/>
    <w:rPr>
      <w:rFonts w:ascii="Symbol" w:hAnsi="Symbol" w:cs="Symbol"/>
    </w:rPr>
  </w:style>
  <w:style w:type="character" w:customStyle="1" w:styleId="WW8Num479z0">
    <w:name w:val="WW8Num479z0"/>
    <w:rsid w:val="00544D31"/>
    <w:rPr>
      <w:rFonts w:ascii="Times New Roman" w:hAnsi="Times New Roman" w:cs="Times New Roman"/>
    </w:rPr>
  </w:style>
  <w:style w:type="character" w:customStyle="1" w:styleId="WW8Num481z0">
    <w:name w:val="WW8Num481z0"/>
    <w:rsid w:val="00544D31"/>
    <w:rPr>
      <w:rFonts w:ascii="Times New Roman" w:hAnsi="Times New Roman" w:cs="Times New Roman"/>
    </w:rPr>
  </w:style>
  <w:style w:type="character" w:customStyle="1" w:styleId="WW8Num483z0">
    <w:name w:val="WW8Num483z0"/>
    <w:rsid w:val="00544D31"/>
    <w:rPr>
      <w:rFonts w:ascii="Times New Roman" w:hAnsi="Times New Roman" w:cs="Times New Roman"/>
    </w:rPr>
  </w:style>
  <w:style w:type="character" w:customStyle="1" w:styleId="WW8Num484z0">
    <w:name w:val="WW8Num484z0"/>
    <w:rsid w:val="00544D31"/>
    <w:rPr>
      <w:rFonts w:ascii="Symbol" w:hAnsi="Symbol" w:cs="Symbol"/>
    </w:rPr>
  </w:style>
  <w:style w:type="character" w:customStyle="1" w:styleId="WW8Num487z0">
    <w:name w:val="WW8Num487z0"/>
    <w:rsid w:val="00544D31"/>
    <w:rPr>
      <w:rFonts w:ascii="Times New Roman" w:hAnsi="Times New Roman" w:cs="Times New Roman"/>
    </w:rPr>
  </w:style>
  <w:style w:type="character" w:customStyle="1" w:styleId="WW8Num488z0">
    <w:name w:val="WW8Num488z0"/>
    <w:rsid w:val="00544D31"/>
    <w:rPr>
      <w:rFonts w:ascii="Symbol" w:hAnsi="Symbol" w:cs="Symbol"/>
    </w:rPr>
  </w:style>
  <w:style w:type="character" w:customStyle="1" w:styleId="WW8Num490z0">
    <w:name w:val="WW8Num490z0"/>
    <w:rsid w:val="00544D31"/>
    <w:rPr>
      <w:rFonts w:ascii="Times New Roman" w:hAnsi="Times New Roman" w:cs="Times New Roman"/>
    </w:rPr>
  </w:style>
  <w:style w:type="character" w:customStyle="1" w:styleId="WW8Num492z0">
    <w:name w:val="WW8Num492z0"/>
    <w:rsid w:val="00544D31"/>
    <w:rPr>
      <w:rFonts w:ascii="Times New Roman" w:hAnsi="Times New Roman" w:cs="Times New Roman"/>
    </w:rPr>
  </w:style>
  <w:style w:type="character" w:customStyle="1" w:styleId="WW8Num494z0">
    <w:name w:val="WW8Num494z0"/>
    <w:rsid w:val="00544D31"/>
    <w:rPr>
      <w:rFonts w:ascii="Symbol" w:hAnsi="Symbol" w:cs="Symbol"/>
    </w:rPr>
  </w:style>
  <w:style w:type="character" w:customStyle="1" w:styleId="WW8Num495z0">
    <w:name w:val="WW8Num495z0"/>
    <w:rsid w:val="00544D31"/>
    <w:rPr>
      <w:rFonts w:ascii="Symbol" w:hAnsi="Symbol" w:cs="Symbol"/>
    </w:rPr>
  </w:style>
  <w:style w:type="character" w:customStyle="1" w:styleId="WW8Num496z0">
    <w:name w:val="WW8Num496z0"/>
    <w:rsid w:val="00544D31"/>
    <w:rPr>
      <w:rFonts w:ascii="Times New Roman" w:hAnsi="Times New Roman" w:cs="Times New Roman"/>
    </w:rPr>
  </w:style>
  <w:style w:type="character" w:customStyle="1" w:styleId="WW8Num497z0">
    <w:name w:val="WW8Num497z0"/>
    <w:rsid w:val="00544D31"/>
    <w:rPr>
      <w:rFonts w:ascii="Times New Roman" w:hAnsi="Times New Roman" w:cs="Times New Roman"/>
    </w:rPr>
  </w:style>
  <w:style w:type="character" w:customStyle="1" w:styleId="WW8Num498z0">
    <w:name w:val="WW8Num498z0"/>
    <w:rsid w:val="00544D31"/>
    <w:rPr>
      <w:rFonts w:ascii="Symbol" w:hAnsi="Symbol" w:cs="Symbol"/>
    </w:rPr>
  </w:style>
  <w:style w:type="character" w:customStyle="1" w:styleId="WW8Num499z0">
    <w:name w:val="WW8Num499z0"/>
    <w:rsid w:val="00544D31"/>
    <w:rPr>
      <w:rFonts w:ascii="Times New Roman" w:hAnsi="Times New Roman" w:cs="Times New Roman"/>
    </w:rPr>
  </w:style>
  <w:style w:type="character" w:customStyle="1" w:styleId="WW8Num500z0">
    <w:name w:val="WW8Num500z0"/>
    <w:rsid w:val="00544D31"/>
    <w:rPr>
      <w:b/>
      <w:bCs/>
    </w:rPr>
  </w:style>
  <w:style w:type="character" w:customStyle="1" w:styleId="WW8Num501z0">
    <w:name w:val="WW8Num501z0"/>
    <w:rsid w:val="00544D31"/>
    <w:rPr>
      <w:rFonts w:ascii="Times New Roman" w:hAnsi="Times New Roman" w:cs="Times New Roman"/>
    </w:rPr>
  </w:style>
  <w:style w:type="character" w:customStyle="1" w:styleId="WW8Num502z0">
    <w:name w:val="WW8Num502z0"/>
    <w:rsid w:val="00544D31"/>
    <w:rPr>
      <w:u w:val="none"/>
    </w:rPr>
  </w:style>
  <w:style w:type="character" w:customStyle="1" w:styleId="WW8Num504z0">
    <w:name w:val="WW8Num504z0"/>
    <w:rsid w:val="00544D31"/>
    <w:rPr>
      <w:rFonts w:ascii="Times New Roman" w:hAnsi="Times New Roman" w:cs="Times New Roman"/>
    </w:rPr>
  </w:style>
  <w:style w:type="character" w:customStyle="1" w:styleId="WW8Num504z1">
    <w:name w:val="WW8Num504z1"/>
    <w:rsid w:val="00544D31"/>
    <w:rPr>
      <w:rFonts w:ascii="Courier New" w:hAnsi="Courier New" w:cs="Courier New"/>
    </w:rPr>
  </w:style>
  <w:style w:type="character" w:customStyle="1" w:styleId="WW8Num504z2">
    <w:name w:val="WW8Num504z2"/>
    <w:rsid w:val="00544D31"/>
    <w:rPr>
      <w:rFonts w:ascii="Wingdings" w:hAnsi="Wingdings" w:cs="Wingdings"/>
    </w:rPr>
  </w:style>
  <w:style w:type="character" w:customStyle="1" w:styleId="WW8Num504z3">
    <w:name w:val="WW8Num504z3"/>
    <w:rsid w:val="00544D31"/>
    <w:rPr>
      <w:rFonts w:ascii="Symbol" w:hAnsi="Symbol" w:cs="Symbol"/>
    </w:rPr>
  </w:style>
  <w:style w:type="character" w:customStyle="1" w:styleId="WW8Num505z0">
    <w:name w:val="WW8Num505z0"/>
    <w:rsid w:val="00544D31"/>
    <w:rPr>
      <w:rFonts w:ascii="Times New Roman" w:hAnsi="Times New Roman" w:cs="Times New Roman"/>
    </w:rPr>
  </w:style>
  <w:style w:type="character" w:customStyle="1" w:styleId="WW8Num506z0">
    <w:name w:val="WW8Num506z0"/>
    <w:rsid w:val="00544D31"/>
    <w:rPr>
      <w:rFonts w:ascii="Times New Roman" w:hAnsi="Times New Roman" w:cs="Times New Roman"/>
    </w:rPr>
  </w:style>
  <w:style w:type="character" w:customStyle="1" w:styleId="WW8Num507z0">
    <w:name w:val="WW8Num507z0"/>
    <w:rsid w:val="00544D31"/>
    <w:rPr>
      <w:rFonts w:ascii="Wingdings" w:hAnsi="Wingdings" w:cs="Wingdings"/>
    </w:rPr>
  </w:style>
  <w:style w:type="character" w:customStyle="1" w:styleId="WW8Num507z1">
    <w:name w:val="WW8Num507z1"/>
    <w:rsid w:val="00544D31"/>
    <w:rPr>
      <w:rFonts w:ascii="Courier New" w:hAnsi="Courier New" w:cs="Courier New"/>
    </w:rPr>
  </w:style>
  <w:style w:type="character" w:customStyle="1" w:styleId="WW8Num507z3">
    <w:name w:val="WW8Num507z3"/>
    <w:rsid w:val="00544D31"/>
    <w:rPr>
      <w:rFonts w:ascii="Symbol" w:hAnsi="Symbol" w:cs="Symbol"/>
    </w:rPr>
  </w:style>
  <w:style w:type="character" w:customStyle="1" w:styleId="WW8Num509z0">
    <w:name w:val="WW8Num509z0"/>
    <w:rsid w:val="00544D31"/>
    <w:rPr>
      <w:rFonts w:ascii="Symbol" w:hAnsi="Symbol" w:cs="Symbol"/>
    </w:rPr>
  </w:style>
  <w:style w:type="character" w:customStyle="1" w:styleId="WW8Num510z0">
    <w:name w:val="WW8Num510z0"/>
    <w:rsid w:val="00544D31"/>
    <w:rPr>
      <w:rFonts w:ascii="Times New Roman" w:hAnsi="Times New Roman" w:cs="Times New Roman"/>
    </w:rPr>
  </w:style>
  <w:style w:type="character" w:customStyle="1" w:styleId="WW8Num513z0">
    <w:name w:val="WW8Num5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14z0">
    <w:name w:val="WW8Num514z0"/>
    <w:rsid w:val="00544D31"/>
    <w:rPr>
      <w:rFonts w:ascii="Times New Roman" w:hAnsi="Times New Roman" w:cs="Times New Roman"/>
    </w:rPr>
  </w:style>
  <w:style w:type="character" w:customStyle="1" w:styleId="WW8Num515z0">
    <w:name w:val="WW8Num515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516z0">
    <w:name w:val="WW8Num516z0"/>
    <w:rsid w:val="00544D31"/>
    <w:rPr>
      <w:rFonts w:ascii="Times New Roman" w:hAnsi="Times New Roman" w:cs="Times New Roman"/>
    </w:rPr>
  </w:style>
  <w:style w:type="character" w:customStyle="1" w:styleId="WW8Num518z0">
    <w:name w:val="WW8Num518z0"/>
    <w:rsid w:val="00544D31"/>
    <w:rPr>
      <w:rFonts w:ascii="Bookman Old Style" w:hAnsi="Bookman Old Style" w:cs="Bookman Old Style"/>
    </w:rPr>
  </w:style>
  <w:style w:type="character" w:customStyle="1" w:styleId="WW8Num519z1">
    <w:name w:val="WW8Num519z1"/>
    <w:rsid w:val="00544D31"/>
    <w:rPr>
      <w:rFonts w:ascii="Courier New" w:hAnsi="Courier New" w:cs="Courier New"/>
    </w:rPr>
  </w:style>
  <w:style w:type="character" w:customStyle="1" w:styleId="WW8Num519z2">
    <w:name w:val="WW8Num519z2"/>
    <w:rsid w:val="00544D31"/>
    <w:rPr>
      <w:rFonts w:ascii="Wingdings" w:hAnsi="Wingdings" w:cs="Wingdings"/>
    </w:rPr>
  </w:style>
  <w:style w:type="character" w:customStyle="1" w:styleId="WW8Num519z3">
    <w:name w:val="WW8Num519z3"/>
    <w:rsid w:val="00544D31"/>
    <w:rPr>
      <w:rFonts w:ascii="Symbol" w:hAnsi="Symbol" w:cs="Symbol"/>
    </w:rPr>
  </w:style>
  <w:style w:type="character" w:customStyle="1" w:styleId="WW8Num520z0">
    <w:name w:val="WW8Num520z0"/>
    <w:rsid w:val="00544D31"/>
    <w:rPr>
      <w:rFonts w:ascii="Times New Roman" w:hAnsi="Times New Roman" w:cs="Times New Roman"/>
    </w:rPr>
  </w:style>
  <w:style w:type="character" w:customStyle="1" w:styleId="WW8Num521z0">
    <w:name w:val="WW8Num521z0"/>
    <w:rsid w:val="00544D31"/>
    <w:rPr>
      <w:rFonts w:ascii="Times New Roman" w:hAnsi="Times New Roman" w:cs="Times New Roman"/>
    </w:rPr>
  </w:style>
  <w:style w:type="character" w:customStyle="1" w:styleId="WW8Num523z0">
    <w:name w:val="WW8Num523z0"/>
    <w:rsid w:val="00544D31"/>
    <w:rPr>
      <w:rFonts w:ascii="Times New Roman" w:hAnsi="Times New Roman" w:cs="Times New Roman"/>
    </w:rPr>
  </w:style>
  <w:style w:type="character" w:customStyle="1" w:styleId="WW8Num524z0">
    <w:name w:val="WW8Num524z0"/>
    <w:rsid w:val="00544D31"/>
    <w:rPr>
      <w:rFonts w:ascii="Times New Roman" w:hAnsi="Times New Roman" w:cs="Times New Roman"/>
    </w:rPr>
  </w:style>
  <w:style w:type="character" w:customStyle="1" w:styleId="WW8Num525z0">
    <w:name w:val="WW8Num525z0"/>
    <w:rsid w:val="00544D31"/>
    <w:rPr>
      <w:rFonts w:ascii="Times New Roman" w:hAnsi="Times New Roman" w:cs="Times New Roman"/>
    </w:rPr>
  </w:style>
  <w:style w:type="character" w:customStyle="1" w:styleId="WW8Num526z0">
    <w:name w:val="WW8Num526z0"/>
    <w:rsid w:val="00544D31"/>
    <w:rPr>
      <w:rFonts w:ascii="Symbol" w:hAnsi="Symbol" w:cs="Symbol"/>
    </w:rPr>
  </w:style>
  <w:style w:type="character" w:customStyle="1" w:styleId="WW8Num529z0">
    <w:name w:val="WW8Num529z0"/>
    <w:rsid w:val="00544D31"/>
    <w:rPr>
      <w:rFonts w:ascii="Times New Roman" w:hAnsi="Times New Roman" w:cs="Times New Roman"/>
    </w:rPr>
  </w:style>
  <w:style w:type="character" w:customStyle="1" w:styleId="WW8Num532z0">
    <w:name w:val="WW8Num532z0"/>
    <w:rsid w:val="00544D31"/>
    <w:rPr>
      <w:rFonts w:ascii="Symbol" w:hAnsi="Symbol" w:cs="Symbol"/>
    </w:rPr>
  </w:style>
  <w:style w:type="character" w:customStyle="1" w:styleId="WW8Num533z0">
    <w:name w:val="WW8Num533z0"/>
    <w:rsid w:val="00544D31"/>
    <w:rPr>
      <w:rFonts w:ascii="Times New Roman" w:hAnsi="Times New Roman" w:cs="Times New Roman"/>
    </w:rPr>
  </w:style>
  <w:style w:type="character" w:customStyle="1" w:styleId="WW8Num534z0">
    <w:name w:val="WW8Num534z0"/>
    <w:rsid w:val="00544D31"/>
    <w:rPr>
      <w:rFonts w:ascii="Times New Roman" w:hAnsi="Times New Roman" w:cs="Times New Roman"/>
    </w:rPr>
  </w:style>
  <w:style w:type="character" w:customStyle="1" w:styleId="WW8Num536z0">
    <w:name w:val="WW8Num536z0"/>
    <w:rsid w:val="00544D31"/>
    <w:rPr>
      <w:rFonts w:ascii="Times New Roman" w:hAnsi="Times New Roman" w:cs="Times New Roman"/>
    </w:rPr>
  </w:style>
  <w:style w:type="character" w:customStyle="1" w:styleId="WW8Num537z0">
    <w:name w:val="WW8Num537z0"/>
    <w:rsid w:val="00544D31"/>
    <w:rPr>
      <w:rFonts w:ascii="Times New Roman" w:hAnsi="Times New Roman" w:cs="Times New Roman"/>
    </w:rPr>
  </w:style>
  <w:style w:type="character" w:customStyle="1" w:styleId="WW8Num538z0">
    <w:name w:val="WW8Num538z0"/>
    <w:rsid w:val="00544D31"/>
    <w:rPr>
      <w:u w:val="none"/>
    </w:rPr>
  </w:style>
  <w:style w:type="character" w:customStyle="1" w:styleId="WW8Num539z0">
    <w:name w:val="WW8Num539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540z0">
    <w:name w:val="WW8Num540z0"/>
    <w:rsid w:val="00544D31"/>
    <w:rPr>
      <w:rFonts w:ascii="Times New Roman" w:hAnsi="Times New Roman" w:cs="Times New Roman"/>
    </w:rPr>
  </w:style>
  <w:style w:type="character" w:customStyle="1" w:styleId="WW8Num541z0">
    <w:name w:val="WW8Num541z0"/>
    <w:rsid w:val="00544D31"/>
    <w:rPr>
      <w:rFonts w:ascii="Times New Roman" w:hAnsi="Times New Roman" w:cs="Times New Roman"/>
    </w:rPr>
  </w:style>
  <w:style w:type="character" w:customStyle="1" w:styleId="WW8Num542z0">
    <w:name w:val="WW8Num542z0"/>
    <w:rsid w:val="00544D31"/>
    <w:rPr>
      <w:rFonts w:ascii="Times New Roman" w:hAnsi="Times New Roman" w:cs="Times New Roman"/>
    </w:rPr>
  </w:style>
  <w:style w:type="character" w:customStyle="1" w:styleId="WW8Num542z3">
    <w:name w:val="WW8Num542z3"/>
    <w:rsid w:val="00544D31"/>
    <w:rPr>
      <w:rFonts w:ascii="Symbol" w:hAnsi="Symbol" w:cs="Symbol"/>
    </w:rPr>
  </w:style>
  <w:style w:type="character" w:customStyle="1" w:styleId="WW8Num542z4">
    <w:name w:val="WW8Num542z4"/>
    <w:rsid w:val="00544D31"/>
    <w:rPr>
      <w:rFonts w:ascii="Courier New" w:hAnsi="Courier New" w:cs="Courier New"/>
    </w:rPr>
  </w:style>
  <w:style w:type="character" w:customStyle="1" w:styleId="WW8Num542z5">
    <w:name w:val="WW8Num542z5"/>
    <w:rsid w:val="00544D31"/>
    <w:rPr>
      <w:rFonts w:ascii="Wingdings" w:hAnsi="Wingdings" w:cs="Wingdings"/>
    </w:rPr>
  </w:style>
  <w:style w:type="character" w:customStyle="1" w:styleId="WW8Num543z0">
    <w:name w:val="WW8Num543z0"/>
    <w:rsid w:val="00544D31"/>
    <w:rPr>
      <w:rFonts w:ascii="Times New Roman" w:hAnsi="Times New Roman" w:cs="Times New Roman"/>
    </w:rPr>
  </w:style>
  <w:style w:type="character" w:customStyle="1" w:styleId="WW8Num545z0">
    <w:name w:val="WW8Num545z0"/>
    <w:rsid w:val="00544D31"/>
    <w:rPr>
      <w:rFonts w:ascii="Times New Roman" w:hAnsi="Times New Roman" w:cs="Times New Roman"/>
    </w:rPr>
  </w:style>
  <w:style w:type="character" w:customStyle="1" w:styleId="WW8Num546z0">
    <w:name w:val="WW8Num546z0"/>
    <w:rsid w:val="00544D31"/>
    <w:rPr>
      <w:rFonts w:ascii="Symbol" w:hAnsi="Symbol" w:cs="Symbol"/>
    </w:rPr>
  </w:style>
  <w:style w:type="character" w:customStyle="1" w:styleId="WW8Num547z0">
    <w:name w:val="WW8Num547z0"/>
    <w:rsid w:val="00544D31"/>
    <w:rPr>
      <w:b/>
      <w:bCs/>
    </w:rPr>
  </w:style>
  <w:style w:type="character" w:customStyle="1" w:styleId="WW8Num548z0">
    <w:name w:val="WW8Num548z0"/>
    <w:rsid w:val="00544D31"/>
    <w:rPr>
      <w:b/>
      <w:bCs/>
    </w:rPr>
  </w:style>
  <w:style w:type="character" w:customStyle="1" w:styleId="WW8Num549z0">
    <w:name w:val="WW8Num549z0"/>
    <w:rsid w:val="00544D31"/>
    <w:rPr>
      <w:rFonts w:ascii="Times New Roman" w:hAnsi="Times New Roman" w:cs="Times New Roman"/>
    </w:rPr>
  </w:style>
  <w:style w:type="character" w:customStyle="1" w:styleId="WW8Num551z0">
    <w:name w:val="WW8Num551z0"/>
    <w:rsid w:val="00544D31"/>
    <w:rPr>
      <w:rFonts w:ascii="Times New Roman" w:hAnsi="Times New Roman" w:cs="Times New Roman"/>
    </w:rPr>
  </w:style>
  <w:style w:type="character" w:customStyle="1" w:styleId="WW8Num553z0">
    <w:name w:val="WW8Num553z0"/>
    <w:rsid w:val="00544D31"/>
    <w:rPr>
      <w:rFonts w:ascii="Symbol" w:hAnsi="Symbol" w:cs="Symbol"/>
    </w:rPr>
  </w:style>
  <w:style w:type="character" w:customStyle="1" w:styleId="WW8Num554z0">
    <w:name w:val="WW8Num554z0"/>
    <w:rsid w:val="00544D31"/>
    <w:rPr>
      <w:rFonts w:ascii="Times New Roman" w:hAnsi="Times New Roman" w:cs="Times New Roman"/>
    </w:rPr>
  </w:style>
  <w:style w:type="character" w:customStyle="1" w:styleId="WW8Num557z0">
    <w:name w:val="WW8Num557z0"/>
    <w:rsid w:val="00544D31"/>
    <w:rPr>
      <w:b/>
      <w:bCs/>
      <w:sz w:val="24"/>
      <w:szCs w:val="24"/>
    </w:rPr>
  </w:style>
  <w:style w:type="character" w:customStyle="1" w:styleId="WW8Num558z0">
    <w:name w:val="WW8Num558z0"/>
    <w:rsid w:val="00544D31"/>
    <w:rPr>
      <w:rFonts w:ascii="Times New Roman" w:hAnsi="Times New Roman" w:cs="Times New Roman"/>
    </w:rPr>
  </w:style>
  <w:style w:type="character" w:customStyle="1" w:styleId="WW8Num559z0">
    <w:name w:val="WW8Num55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60z0">
    <w:name w:val="WW8Num560z0"/>
    <w:rsid w:val="00544D31"/>
    <w:rPr>
      <w:b/>
      <w:bCs/>
    </w:rPr>
  </w:style>
  <w:style w:type="character" w:customStyle="1" w:styleId="WW8Num564z0">
    <w:name w:val="WW8Num564z0"/>
    <w:rsid w:val="00544D31"/>
    <w:rPr>
      <w:rFonts w:ascii="Times New Roman" w:hAnsi="Times New Roman" w:cs="Times New Roman"/>
    </w:rPr>
  </w:style>
  <w:style w:type="character" w:customStyle="1" w:styleId="WW8Num565z0">
    <w:name w:val="WW8Num565z0"/>
    <w:rsid w:val="00544D31"/>
    <w:rPr>
      <w:rFonts w:ascii="Times New Roman" w:hAnsi="Times New Roman" w:cs="Times New Roman"/>
      <w:b/>
      <w:bCs/>
    </w:rPr>
  </w:style>
  <w:style w:type="character" w:customStyle="1" w:styleId="WW8Num566z0">
    <w:name w:val="WW8Num566z0"/>
    <w:rsid w:val="00544D31"/>
    <w:rPr>
      <w:rFonts w:ascii="Times New Roman" w:hAnsi="Times New Roman" w:cs="Times New Roman"/>
    </w:rPr>
  </w:style>
  <w:style w:type="character" w:customStyle="1" w:styleId="WW8Num566z1">
    <w:name w:val="WW8Num566z1"/>
    <w:rsid w:val="00544D31"/>
    <w:rPr>
      <w:rFonts w:ascii="Courier New" w:hAnsi="Courier New" w:cs="Courier New"/>
    </w:rPr>
  </w:style>
  <w:style w:type="character" w:customStyle="1" w:styleId="WW8Num566z2">
    <w:name w:val="WW8Num566z2"/>
    <w:rsid w:val="00544D31"/>
    <w:rPr>
      <w:rFonts w:ascii="Wingdings" w:hAnsi="Wingdings" w:cs="Wingdings"/>
    </w:rPr>
  </w:style>
  <w:style w:type="character" w:customStyle="1" w:styleId="WW8Num566z3">
    <w:name w:val="WW8Num566z3"/>
    <w:rsid w:val="00544D31"/>
    <w:rPr>
      <w:rFonts w:ascii="Symbol" w:hAnsi="Symbol" w:cs="Symbol"/>
    </w:rPr>
  </w:style>
  <w:style w:type="character" w:customStyle="1" w:styleId="WW8Num568z0">
    <w:name w:val="WW8Num568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569z0">
    <w:name w:val="WW8Num569z0"/>
    <w:rsid w:val="00544D31"/>
    <w:rPr>
      <w:rFonts w:ascii="Symbol" w:hAnsi="Symbol" w:cs="Symbol"/>
    </w:rPr>
  </w:style>
  <w:style w:type="character" w:customStyle="1" w:styleId="WW8Num570z0">
    <w:name w:val="WW8Num570z0"/>
    <w:rsid w:val="00544D31"/>
    <w:rPr>
      <w:rFonts w:ascii="Times New Roman" w:hAnsi="Times New Roman" w:cs="Times New Roman"/>
    </w:rPr>
  </w:style>
  <w:style w:type="character" w:customStyle="1" w:styleId="WW8Num571z0">
    <w:name w:val="WW8Num571z0"/>
    <w:rsid w:val="00544D31"/>
    <w:rPr>
      <w:rFonts w:ascii="Times New Roman" w:hAnsi="Times New Roman" w:cs="Times New Roman"/>
    </w:rPr>
  </w:style>
  <w:style w:type="character" w:customStyle="1" w:styleId="WW8Num575z0">
    <w:name w:val="WW8Num575z0"/>
    <w:rsid w:val="00544D31"/>
    <w:rPr>
      <w:rFonts w:ascii="Times New Roman" w:hAnsi="Times New Roman" w:cs="Times New Roman"/>
    </w:rPr>
  </w:style>
  <w:style w:type="character" w:customStyle="1" w:styleId="WW8Num577z0">
    <w:name w:val="WW8Num577z0"/>
    <w:rsid w:val="00544D31"/>
    <w:rPr>
      <w:rFonts w:ascii="Times New Roman" w:hAnsi="Times New Roman" w:cs="Times New Roman"/>
    </w:rPr>
  </w:style>
  <w:style w:type="character" w:customStyle="1" w:styleId="WW8Num579z0">
    <w:name w:val="WW8Num579z0"/>
    <w:rsid w:val="00544D31"/>
    <w:rPr>
      <w:rFonts w:ascii="Symbol" w:hAnsi="Symbol" w:cs="Symbol"/>
    </w:rPr>
  </w:style>
  <w:style w:type="character" w:customStyle="1" w:styleId="WW8Num580z0">
    <w:name w:val="WW8Num580z0"/>
    <w:rsid w:val="00544D31"/>
    <w:rPr>
      <w:u w:val="none"/>
    </w:rPr>
  </w:style>
  <w:style w:type="character" w:customStyle="1" w:styleId="WW8Num581z0">
    <w:name w:val="WW8Num581z0"/>
    <w:rsid w:val="00544D31"/>
    <w:rPr>
      <w:rFonts w:ascii="Times New Roman" w:hAnsi="Times New Roman" w:cs="Times New Roman"/>
    </w:rPr>
  </w:style>
  <w:style w:type="character" w:customStyle="1" w:styleId="WW8Num583z0">
    <w:name w:val="WW8Num583z0"/>
    <w:rsid w:val="00544D31"/>
    <w:rPr>
      <w:rFonts w:ascii="Symbol" w:hAnsi="Symbol" w:cs="Symbol"/>
    </w:rPr>
  </w:style>
  <w:style w:type="character" w:customStyle="1" w:styleId="WW8Num583z1">
    <w:name w:val="WW8Num583z1"/>
    <w:rsid w:val="00544D31"/>
    <w:rPr>
      <w:rFonts w:ascii="Courier New" w:hAnsi="Courier New" w:cs="Courier New"/>
    </w:rPr>
  </w:style>
  <w:style w:type="character" w:customStyle="1" w:styleId="WW8Num583z2">
    <w:name w:val="WW8Num583z2"/>
    <w:rsid w:val="00544D31"/>
    <w:rPr>
      <w:rFonts w:ascii="Wingdings" w:hAnsi="Wingdings" w:cs="Wingdings"/>
    </w:rPr>
  </w:style>
  <w:style w:type="character" w:customStyle="1" w:styleId="WW8Num585z0">
    <w:name w:val="WW8Num585z0"/>
    <w:rsid w:val="00544D31"/>
    <w:rPr>
      <w:rFonts w:ascii="Times New Roman" w:hAnsi="Times New Roman" w:cs="Times New Roman"/>
    </w:rPr>
  </w:style>
  <w:style w:type="character" w:customStyle="1" w:styleId="WW8Num585z1">
    <w:name w:val="WW8Num585z1"/>
    <w:rsid w:val="00544D31"/>
    <w:rPr>
      <w:rFonts w:ascii="Courier New" w:hAnsi="Courier New" w:cs="Courier New"/>
    </w:rPr>
  </w:style>
  <w:style w:type="character" w:customStyle="1" w:styleId="WW8Num585z2">
    <w:name w:val="WW8Num585z2"/>
    <w:rsid w:val="00544D31"/>
    <w:rPr>
      <w:rFonts w:ascii="Wingdings" w:hAnsi="Wingdings" w:cs="Wingdings"/>
    </w:rPr>
  </w:style>
  <w:style w:type="character" w:customStyle="1" w:styleId="WW8Num585z3">
    <w:name w:val="WW8Num585z3"/>
    <w:rsid w:val="00544D31"/>
    <w:rPr>
      <w:rFonts w:ascii="Symbol" w:hAnsi="Symbol" w:cs="Symbol"/>
    </w:rPr>
  </w:style>
  <w:style w:type="character" w:customStyle="1" w:styleId="WW8Num586z0">
    <w:name w:val="WW8Num5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87z0">
    <w:name w:val="WW8Num587z0"/>
    <w:rsid w:val="00544D31"/>
    <w:rPr>
      <w:rFonts w:ascii="Symbol" w:hAnsi="Symbol" w:cs="Symbol"/>
    </w:rPr>
  </w:style>
  <w:style w:type="character" w:customStyle="1" w:styleId="WW8Num588z0">
    <w:name w:val="WW8Num588z0"/>
    <w:rsid w:val="00544D31"/>
    <w:rPr>
      <w:rFonts w:ascii="Times New Roman" w:hAnsi="Times New Roman" w:cs="Times New Roman"/>
    </w:rPr>
  </w:style>
  <w:style w:type="character" w:customStyle="1" w:styleId="WW8Num591z0">
    <w:name w:val="WW8Num591z0"/>
    <w:rsid w:val="00544D31"/>
    <w:rPr>
      <w:rFonts w:ascii="Symbol" w:hAnsi="Symbol" w:cs="Symbol"/>
      <w:sz w:val="20"/>
      <w:szCs w:val="20"/>
    </w:rPr>
  </w:style>
  <w:style w:type="character" w:customStyle="1" w:styleId="WW8Num591z1">
    <w:name w:val="WW8Num591z1"/>
    <w:rsid w:val="00544D31"/>
    <w:rPr>
      <w:rFonts w:ascii="Times New Roman" w:hAnsi="Times New Roman" w:cs="Times New Roman"/>
    </w:rPr>
  </w:style>
  <w:style w:type="character" w:customStyle="1" w:styleId="WW8Num591z2">
    <w:name w:val="WW8Num591z2"/>
    <w:rsid w:val="00544D31"/>
    <w:rPr>
      <w:rFonts w:ascii="Wingdings" w:hAnsi="Wingdings" w:cs="Wingdings"/>
      <w:sz w:val="20"/>
      <w:szCs w:val="20"/>
    </w:rPr>
  </w:style>
  <w:style w:type="character" w:customStyle="1" w:styleId="WW8Num592z0">
    <w:name w:val="WW8Num592z0"/>
    <w:rsid w:val="00544D31"/>
    <w:rPr>
      <w:rFonts w:ascii="Times New Roman" w:hAnsi="Times New Roman" w:cs="Times New Roman"/>
    </w:rPr>
  </w:style>
  <w:style w:type="character" w:customStyle="1" w:styleId="WW8Num593z0">
    <w:name w:val="WW8Num593z0"/>
    <w:rsid w:val="00544D31"/>
    <w:rPr>
      <w:rFonts w:ascii="Times New Roman" w:hAnsi="Times New Roman" w:cs="Times New Roman"/>
    </w:rPr>
  </w:style>
  <w:style w:type="character" w:customStyle="1" w:styleId="WW8Num594z0">
    <w:name w:val="WW8Num594z0"/>
    <w:rsid w:val="00544D31"/>
    <w:rPr>
      <w:rFonts w:ascii="Symbol" w:hAnsi="Symbol" w:cs="Symbol"/>
    </w:rPr>
  </w:style>
  <w:style w:type="character" w:customStyle="1" w:styleId="WW8Num595z0">
    <w:name w:val="WW8Num595z0"/>
    <w:rsid w:val="00544D31"/>
    <w:rPr>
      <w:rFonts w:ascii="Bookman Old Style" w:hAnsi="Bookman Old Style" w:cs="Bookman Old Style"/>
    </w:rPr>
  </w:style>
  <w:style w:type="character" w:customStyle="1" w:styleId="WW8Num596z0">
    <w:name w:val="WW8Num596z0"/>
    <w:rsid w:val="00544D31"/>
    <w:rPr>
      <w:b/>
      <w:bCs/>
    </w:rPr>
  </w:style>
  <w:style w:type="character" w:customStyle="1" w:styleId="WW8Num597z0">
    <w:name w:val="WW8Num597z0"/>
    <w:rsid w:val="00544D31"/>
    <w:rPr>
      <w:rFonts w:ascii="Times New Roman" w:hAnsi="Times New Roman" w:cs="Times New Roman"/>
    </w:rPr>
  </w:style>
  <w:style w:type="character" w:customStyle="1" w:styleId="WW8Num598z0">
    <w:name w:val="WW8Num598z0"/>
    <w:rsid w:val="00544D31"/>
    <w:rPr>
      <w:rFonts w:ascii="Symbol" w:hAnsi="Symbol" w:cs="Symbol"/>
    </w:rPr>
  </w:style>
  <w:style w:type="character" w:customStyle="1" w:styleId="WW8Num599z0">
    <w:name w:val="WW8Num599z0"/>
    <w:rsid w:val="00544D31"/>
    <w:rPr>
      <w:rFonts w:ascii="Times New Roman" w:hAnsi="Times New Roman" w:cs="Times New Roman"/>
    </w:rPr>
  </w:style>
  <w:style w:type="character" w:customStyle="1" w:styleId="WW8Num600z4">
    <w:name w:val="WW8Num60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1z0">
    <w:name w:val="WW8Num601z0"/>
    <w:rsid w:val="00544D31"/>
    <w:rPr>
      <w:rFonts w:ascii="Times New Roman" w:hAnsi="Times New Roman" w:cs="Times New Roman"/>
    </w:rPr>
  </w:style>
  <w:style w:type="character" w:customStyle="1" w:styleId="WW8Num601z1">
    <w:name w:val="WW8Num601z1"/>
    <w:rsid w:val="00544D31"/>
    <w:rPr>
      <w:rFonts w:ascii="Courier New" w:hAnsi="Courier New" w:cs="Courier New"/>
    </w:rPr>
  </w:style>
  <w:style w:type="character" w:customStyle="1" w:styleId="WW8Num601z2">
    <w:name w:val="WW8Num601z2"/>
    <w:rsid w:val="00544D31"/>
    <w:rPr>
      <w:rFonts w:ascii="Wingdings" w:hAnsi="Wingdings" w:cs="Wingdings"/>
    </w:rPr>
  </w:style>
  <w:style w:type="character" w:customStyle="1" w:styleId="WW8Num601z3">
    <w:name w:val="WW8Num601z3"/>
    <w:rsid w:val="00544D31"/>
    <w:rPr>
      <w:rFonts w:ascii="Symbol" w:hAnsi="Symbol" w:cs="Symbol"/>
    </w:rPr>
  </w:style>
  <w:style w:type="character" w:customStyle="1" w:styleId="WW8Num602z0">
    <w:name w:val="WW8Num602z0"/>
    <w:rsid w:val="00544D31"/>
    <w:rPr>
      <w:rFonts w:ascii="Times New Roman" w:hAnsi="Times New Roman" w:cs="Times New Roman"/>
    </w:rPr>
  </w:style>
  <w:style w:type="character" w:customStyle="1" w:styleId="WW8Num603z1">
    <w:name w:val="WW8Num603z1"/>
    <w:rsid w:val="00544D31"/>
    <w:rPr>
      <w:rFonts w:ascii="Symbol" w:hAnsi="Symbol" w:cs="Symbol"/>
    </w:rPr>
  </w:style>
  <w:style w:type="character" w:customStyle="1" w:styleId="WW8Num604z0">
    <w:name w:val="WW8Num60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6z0">
    <w:name w:val="WW8Num606z0"/>
    <w:rsid w:val="00544D31"/>
    <w:rPr>
      <w:rFonts w:ascii="Symbol" w:hAnsi="Symbol" w:cs="Symbol"/>
    </w:rPr>
  </w:style>
  <w:style w:type="character" w:customStyle="1" w:styleId="WW8Num607z0">
    <w:name w:val="WW8Num607z0"/>
    <w:rsid w:val="00544D31"/>
    <w:rPr>
      <w:rFonts w:ascii="Symbol" w:hAnsi="Symbol" w:cs="Symbol"/>
    </w:rPr>
  </w:style>
  <w:style w:type="character" w:customStyle="1" w:styleId="WW8Num609z0">
    <w:name w:val="WW8Num609z0"/>
    <w:rsid w:val="00544D31"/>
    <w:rPr>
      <w:rFonts w:ascii="Times New Roman" w:hAnsi="Times New Roman" w:cs="Times New Roman"/>
    </w:rPr>
  </w:style>
  <w:style w:type="character" w:customStyle="1" w:styleId="WW8Num610z0">
    <w:name w:val="WW8Num610z0"/>
    <w:rsid w:val="00544D31"/>
    <w:rPr>
      <w:rFonts w:ascii="Times New Roman" w:hAnsi="Times New Roman" w:cs="Times New Roman"/>
    </w:rPr>
  </w:style>
  <w:style w:type="character" w:customStyle="1" w:styleId="WW8Num610z1">
    <w:name w:val="WW8Num610z1"/>
    <w:rsid w:val="00544D31"/>
    <w:rPr>
      <w:rFonts w:ascii="Courier New" w:hAnsi="Courier New" w:cs="Courier New"/>
    </w:rPr>
  </w:style>
  <w:style w:type="character" w:customStyle="1" w:styleId="WW8Num610z2">
    <w:name w:val="WW8Num610z2"/>
    <w:rsid w:val="00544D31"/>
    <w:rPr>
      <w:rFonts w:ascii="Wingdings" w:hAnsi="Wingdings" w:cs="Wingdings"/>
    </w:rPr>
  </w:style>
  <w:style w:type="character" w:customStyle="1" w:styleId="WW8Num610z3">
    <w:name w:val="WW8Num610z3"/>
    <w:rsid w:val="00544D31"/>
    <w:rPr>
      <w:rFonts w:ascii="Symbol" w:hAnsi="Symbol" w:cs="Symbol"/>
    </w:rPr>
  </w:style>
  <w:style w:type="character" w:customStyle="1" w:styleId="WW8Num611z0">
    <w:name w:val="WW8Num611z0"/>
    <w:rsid w:val="00544D31"/>
    <w:rPr>
      <w:rFonts w:ascii="Times New Roman" w:hAnsi="Times New Roman" w:cs="Times New Roman"/>
      <w:b/>
      <w:bCs/>
    </w:rPr>
  </w:style>
  <w:style w:type="character" w:customStyle="1" w:styleId="WW8Num612z0">
    <w:name w:val="WW8Num612z0"/>
    <w:rsid w:val="00544D31"/>
    <w:rPr>
      <w:rFonts w:ascii="Times New Roman" w:hAnsi="Times New Roman" w:cs="Times New Roman"/>
    </w:rPr>
  </w:style>
  <w:style w:type="character" w:customStyle="1" w:styleId="WW8Num613z0">
    <w:name w:val="WW8Num613z0"/>
    <w:rsid w:val="00544D31"/>
    <w:rPr>
      <w:rFonts w:ascii="Times New Roman" w:hAnsi="Times New Roman" w:cs="Times New Roman"/>
    </w:rPr>
  </w:style>
  <w:style w:type="character" w:customStyle="1" w:styleId="WW8Num613z1">
    <w:name w:val="WW8Num613z1"/>
    <w:rsid w:val="00544D31"/>
    <w:rPr>
      <w:rFonts w:ascii="Courier New" w:hAnsi="Courier New" w:cs="Courier New"/>
    </w:rPr>
  </w:style>
  <w:style w:type="character" w:customStyle="1" w:styleId="WW8Num613z2">
    <w:name w:val="WW8Num613z2"/>
    <w:rsid w:val="00544D31"/>
    <w:rPr>
      <w:rFonts w:ascii="Wingdings" w:hAnsi="Wingdings" w:cs="Wingdings"/>
    </w:rPr>
  </w:style>
  <w:style w:type="character" w:customStyle="1" w:styleId="WW8Num613z3">
    <w:name w:val="WW8Num613z3"/>
    <w:rsid w:val="00544D31"/>
    <w:rPr>
      <w:rFonts w:ascii="Symbol" w:hAnsi="Symbol" w:cs="Symbol"/>
    </w:rPr>
  </w:style>
  <w:style w:type="character" w:customStyle="1" w:styleId="WW8Num614z0">
    <w:name w:val="WW8Num614z0"/>
    <w:rsid w:val="00544D31"/>
    <w:rPr>
      <w:rFonts w:ascii="Times New Roman" w:hAnsi="Times New Roman" w:cs="Times New Roman"/>
    </w:rPr>
  </w:style>
  <w:style w:type="character" w:customStyle="1" w:styleId="WW8Num615z0">
    <w:name w:val="WW8Num615z0"/>
    <w:rsid w:val="00544D31"/>
    <w:rPr>
      <w:rFonts w:ascii="Symbol" w:hAnsi="Symbol" w:cs="Symbol"/>
    </w:rPr>
  </w:style>
  <w:style w:type="character" w:customStyle="1" w:styleId="WW8Num616z0">
    <w:name w:val="WW8Num616z0"/>
    <w:rsid w:val="00544D31"/>
    <w:rPr>
      <w:rFonts w:ascii="Times New Roman" w:hAnsi="Times New Roman" w:cs="Times New Roman"/>
    </w:rPr>
  </w:style>
  <w:style w:type="character" w:customStyle="1" w:styleId="WW8Num617z0">
    <w:name w:val="WW8Num617z0"/>
    <w:rsid w:val="00544D31"/>
    <w:rPr>
      <w:rFonts w:ascii="Times New Roman" w:hAnsi="Times New Roman" w:cs="Times New Roman"/>
    </w:rPr>
  </w:style>
  <w:style w:type="character" w:customStyle="1" w:styleId="WW8Num618z0">
    <w:name w:val="WW8Num618z0"/>
    <w:rsid w:val="00544D31"/>
    <w:rPr>
      <w:rFonts w:ascii="Times New Roman" w:hAnsi="Times New Roman" w:cs="Times New Roman"/>
    </w:rPr>
  </w:style>
  <w:style w:type="character" w:customStyle="1" w:styleId="WW8Num622z0">
    <w:name w:val="WW8Num622z0"/>
    <w:rsid w:val="00544D31"/>
    <w:rPr>
      <w:rFonts w:ascii="Times New Roman" w:hAnsi="Times New Roman" w:cs="Times New Roman"/>
    </w:rPr>
  </w:style>
  <w:style w:type="character" w:customStyle="1" w:styleId="WW8Num624z0">
    <w:name w:val="WW8Num624z0"/>
    <w:rsid w:val="00544D31"/>
    <w:rPr>
      <w:rFonts w:ascii="Times New Roman" w:hAnsi="Times New Roman" w:cs="Times New Roman"/>
    </w:rPr>
  </w:style>
  <w:style w:type="character" w:customStyle="1" w:styleId="WW8Num625z0">
    <w:name w:val="WW8Num625z0"/>
    <w:rsid w:val="00544D31"/>
    <w:rPr>
      <w:rFonts w:ascii="Times New Roman" w:hAnsi="Times New Roman" w:cs="Times New Roman"/>
    </w:rPr>
  </w:style>
  <w:style w:type="character" w:customStyle="1" w:styleId="WW8Num626z0">
    <w:name w:val="WW8Num626z0"/>
    <w:rsid w:val="00544D31"/>
    <w:rPr>
      <w:rFonts w:ascii="Times New Roman" w:hAnsi="Times New Roman" w:cs="Times New Roman"/>
    </w:rPr>
  </w:style>
  <w:style w:type="character" w:customStyle="1" w:styleId="WW8Num627z0">
    <w:name w:val="WW8Num627z0"/>
    <w:rsid w:val="00544D31"/>
    <w:rPr>
      <w:b/>
      <w:bCs/>
    </w:rPr>
  </w:style>
  <w:style w:type="character" w:customStyle="1" w:styleId="WW8Num633z0">
    <w:name w:val="WW8Num633z0"/>
    <w:rsid w:val="00544D31"/>
    <w:rPr>
      <w:rFonts w:ascii="Times New Roman" w:hAnsi="Times New Roman" w:cs="Times New Roman"/>
    </w:rPr>
  </w:style>
  <w:style w:type="character" w:customStyle="1" w:styleId="WW8Num634z0">
    <w:name w:val="WW8Num634z0"/>
    <w:rsid w:val="00544D31"/>
    <w:rPr>
      <w:rFonts w:ascii="Times New Roman" w:hAnsi="Times New Roman" w:cs="Times New Roman"/>
    </w:rPr>
  </w:style>
  <w:style w:type="character" w:customStyle="1" w:styleId="WW8Num635z0">
    <w:name w:val="WW8Num635z0"/>
    <w:rsid w:val="00544D31"/>
    <w:rPr>
      <w:rFonts w:ascii="Times New Roman" w:hAnsi="Times New Roman" w:cs="Times New Roman"/>
    </w:rPr>
  </w:style>
  <w:style w:type="character" w:customStyle="1" w:styleId="WW8Num637z0">
    <w:name w:val="WW8Num637z0"/>
    <w:rsid w:val="00544D31"/>
    <w:rPr>
      <w:rFonts w:ascii="Bookman Old Style" w:hAnsi="Bookman Old Style" w:cs="Bookman Old Style"/>
    </w:rPr>
  </w:style>
  <w:style w:type="character" w:customStyle="1" w:styleId="WW8Num638z0">
    <w:name w:val="WW8Num638z0"/>
    <w:rsid w:val="00544D31"/>
    <w:rPr>
      <w:rFonts w:ascii="Times New Roman" w:hAnsi="Times New Roman" w:cs="Times New Roman"/>
    </w:rPr>
  </w:style>
  <w:style w:type="character" w:customStyle="1" w:styleId="WW8Num639z0">
    <w:name w:val="WW8Num6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642z0">
    <w:name w:val="WW8Num642z0"/>
    <w:rsid w:val="00544D31"/>
    <w:rPr>
      <w:rFonts w:ascii="Times New Roman" w:hAnsi="Times New Roman" w:cs="Times New Roman"/>
    </w:rPr>
  </w:style>
  <w:style w:type="character" w:customStyle="1" w:styleId="WW8Num643z0">
    <w:name w:val="WW8Num643z0"/>
    <w:rsid w:val="00544D31"/>
    <w:rPr>
      <w:rFonts w:ascii="Times New Roman" w:hAnsi="Times New Roman" w:cs="Times New Roman"/>
    </w:rPr>
  </w:style>
  <w:style w:type="character" w:customStyle="1" w:styleId="WW8Num646z0">
    <w:name w:val="WW8Num646z0"/>
    <w:rsid w:val="00544D31"/>
    <w:rPr>
      <w:rFonts w:ascii="Symbol" w:hAnsi="Symbol" w:cs="Symbol"/>
    </w:rPr>
  </w:style>
  <w:style w:type="character" w:customStyle="1" w:styleId="WW8Num647z0">
    <w:name w:val="WW8Num647z0"/>
    <w:rsid w:val="00544D31"/>
    <w:rPr>
      <w:rFonts w:ascii="Times New Roman" w:hAnsi="Times New Roman" w:cs="Times New Roman"/>
    </w:rPr>
  </w:style>
  <w:style w:type="character" w:customStyle="1" w:styleId="WW8Num649z0">
    <w:name w:val="WW8Num649z0"/>
    <w:rsid w:val="00544D31"/>
    <w:rPr>
      <w:rFonts w:ascii="Times New Roman" w:hAnsi="Times New Roman" w:cs="Times New Roman"/>
    </w:rPr>
  </w:style>
  <w:style w:type="character" w:customStyle="1" w:styleId="WW8Num650z0">
    <w:name w:val="WW8Num650z0"/>
    <w:rsid w:val="00544D31"/>
    <w:rPr>
      <w:rFonts w:ascii="Symbol" w:hAnsi="Symbol" w:cs="Symbol"/>
    </w:rPr>
  </w:style>
  <w:style w:type="character" w:customStyle="1" w:styleId="WW8Num650z1">
    <w:name w:val="WW8Num650z1"/>
    <w:rsid w:val="00544D31"/>
    <w:rPr>
      <w:rFonts w:ascii="Courier New" w:hAnsi="Courier New" w:cs="Courier New"/>
    </w:rPr>
  </w:style>
  <w:style w:type="character" w:customStyle="1" w:styleId="WW8Num650z2">
    <w:name w:val="WW8Num650z2"/>
    <w:rsid w:val="00544D31"/>
    <w:rPr>
      <w:rFonts w:ascii="Wingdings" w:hAnsi="Wingdings" w:cs="Wingdings"/>
    </w:rPr>
  </w:style>
  <w:style w:type="character" w:customStyle="1" w:styleId="WW8Num652z0">
    <w:name w:val="WW8Num652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652z1">
    <w:name w:val="WW8Num652z1"/>
    <w:rsid w:val="00544D31"/>
    <w:rPr>
      <w:rFonts w:ascii="Courier New" w:hAnsi="Courier New" w:cs="Courier New"/>
    </w:rPr>
  </w:style>
  <w:style w:type="character" w:customStyle="1" w:styleId="WW8Num652z2">
    <w:name w:val="WW8Num652z2"/>
    <w:rsid w:val="00544D31"/>
    <w:rPr>
      <w:rFonts w:ascii="Wingdings" w:hAnsi="Wingdings" w:cs="Wingdings"/>
    </w:rPr>
  </w:style>
  <w:style w:type="character" w:customStyle="1" w:styleId="WW8Num652z3">
    <w:name w:val="WW8Num652z3"/>
    <w:rsid w:val="00544D31"/>
    <w:rPr>
      <w:rFonts w:ascii="Symbol" w:hAnsi="Symbol" w:cs="Symbol"/>
    </w:rPr>
  </w:style>
  <w:style w:type="character" w:customStyle="1" w:styleId="WW8Num653z0">
    <w:name w:val="WW8Num653z0"/>
    <w:rsid w:val="00544D31"/>
    <w:rPr>
      <w:rFonts w:ascii="Symbol" w:hAnsi="Symbol" w:cs="Symbol"/>
    </w:rPr>
  </w:style>
  <w:style w:type="character" w:customStyle="1" w:styleId="WW8Num654z0">
    <w:name w:val="WW8Num654z0"/>
    <w:rsid w:val="00544D31"/>
    <w:rPr>
      <w:rFonts w:ascii="Times New Roman" w:hAnsi="Times New Roman" w:cs="Times New Roman"/>
    </w:rPr>
  </w:style>
  <w:style w:type="character" w:customStyle="1" w:styleId="WW8Num655z0">
    <w:name w:val="WW8Num655z0"/>
    <w:rsid w:val="00544D31"/>
    <w:rPr>
      <w:rFonts w:ascii="Times New Roman" w:hAnsi="Times New Roman" w:cs="Times New Roman"/>
    </w:rPr>
  </w:style>
  <w:style w:type="character" w:customStyle="1" w:styleId="WW8Num657z0">
    <w:name w:val="WW8Num657z0"/>
    <w:rsid w:val="00544D31"/>
    <w:rPr>
      <w:rFonts w:ascii="Times New Roman" w:hAnsi="Times New Roman" w:cs="Times New Roman"/>
    </w:rPr>
  </w:style>
  <w:style w:type="character" w:customStyle="1" w:styleId="WW8Num658z0">
    <w:name w:val="WW8Num658z0"/>
    <w:rsid w:val="00544D31"/>
    <w:rPr>
      <w:rFonts w:ascii="Times New Roman" w:hAnsi="Times New Roman" w:cs="Times New Roman"/>
    </w:rPr>
  </w:style>
  <w:style w:type="character" w:customStyle="1" w:styleId="WW8Num659z0">
    <w:name w:val="WW8Num659z0"/>
    <w:rsid w:val="00544D31"/>
    <w:rPr>
      <w:rFonts w:ascii="Times New Roman" w:hAnsi="Times New Roman" w:cs="Times New Roman"/>
    </w:rPr>
  </w:style>
  <w:style w:type="character" w:customStyle="1" w:styleId="WW8Num659z1">
    <w:name w:val="WW8Num659z1"/>
    <w:rsid w:val="00544D31"/>
    <w:rPr>
      <w:rFonts w:ascii="Courier New" w:hAnsi="Courier New" w:cs="Courier New"/>
    </w:rPr>
  </w:style>
  <w:style w:type="character" w:customStyle="1" w:styleId="WW8Num659z2">
    <w:name w:val="WW8Num659z2"/>
    <w:rsid w:val="00544D31"/>
    <w:rPr>
      <w:rFonts w:ascii="Wingdings" w:hAnsi="Wingdings" w:cs="Wingdings"/>
    </w:rPr>
  </w:style>
  <w:style w:type="character" w:customStyle="1" w:styleId="WW8Num659z3">
    <w:name w:val="WW8Num659z3"/>
    <w:rsid w:val="00544D31"/>
    <w:rPr>
      <w:rFonts w:ascii="Symbol" w:hAnsi="Symbol" w:cs="Symbol"/>
    </w:rPr>
  </w:style>
  <w:style w:type="character" w:customStyle="1" w:styleId="WW8Num660z0">
    <w:name w:val="WW8Num660z0"/>
    <w:rsid w:val="00544D31"/>
    <w:rPr>
      <w:u w:val="none"/>
    </w:rPr>
  </w:style>
  <w:style w:type="character" w:customStyle="1" w:styleId="WW8Num661z0">
    <w:name w:val="WW8Num661z0"/>
    <w:rsid w:val="00544D31"/>
    <w:rPr>
      <w:rFonts w:ascii="Times New Roman" w:hAnsi="Times New Roman" w:cs="Times New Roman"/>
    </w:rPr>
  </w:style>
  <w:style w:type="character" w:customStyle="1" w:styleId="WW8Num665z0">
    <w:name w:val="WW8Num665z0"/>
    <w:rsid w:val="00544D31"/>
    <w:rPr>
      <w:rFonts w:ascii="Times New Roman" w:hAnsi="Times New Roman" w:cs="Times New Roman"/>
    </w:rPr>
  </w:style>
  <w:style w:type="character" w:customStyle="1" w:styleId="WW8Num666z0">
    <w:name w:val="WW8Num666z0"/>
    <w:rsid w:val="00544D31"/>
    <w:rPr>
      <w:rFonts w:ascii="Times New Roman" w:hAnsi="Times New Roman" w:cs="Times New Roman"/>
    </w:rPr>
  </w:style>
  <w:style w:type="character" w:customStyle="1" w:styleId="WW8Num667z0">
    <w:name w:val="WW8Num667z0"/>
    <w:rsid w:val="00544D31"/>
    <w:rPr>
      <w:rFonts w:ascii="Times New Roman" w:hAnsi="Times New Roman" w:cs="Times New Roman"/>
    </w:rPr>
  </w:style>
  <w:style w:type="character" w:customStyle="1" w:styleId="WW8Num667z1">
    <w:name w:val="WW8Num667z1"/>
    <w:rsid w:val="00544D31"/>
    <w:rPr>
      <w:rFonts w:ascii="Courier New" w:hAnsi="Courier New" w:cs="Courier New"/>
    </w:rPr>
  </w:style>
  <w:style w:type="character" w:customStyle="1" w:styleId="WW8Num667z2">
    <w:name w:val="WW8Num667z2"/>
    <w:rsid w:val="00544D31"/>
    <w:rPr>
      <w:rFonts w:ascii="Wingdings" w:hAnsi="Wingdings" w:cs="Wingdings"/>
    </w:rPr>
  </w:style>
  <w:style w:type="character" w:customStyle="1" w:styleId="WW8Num667z3">
    <w:name w:val="WW8Num667z3"/>
    <w:rsid w:val="00544D31"/>
    <w:rPr>
      <w:rFonts w:ascii="Symbol" w:hAnsi="Symbol" w:cs="Symbol"/>
    </w:rPr>
  </w:style>
  <w:style w:type="character" w:customStyle="1" w:styleId="WW8Num668z0">
    <w:name w:val="WW8Num668z0"/>
    <w:rsid w:val="00544D31"/>
    <w:rPr>
      <w:rFonts w:ascii="Symbol" w:hAnsi="Symbol" w:cs="Symbol"/>
    </w:rPr>
  </w:style>
  <w:style w:type="character" w:customStyle="1" w:styleId="WW8Num669z0">
    <w:name w:val="WW8Num669z0"/>
    <w:rsid w:val="00544D31"/>
    <w:rPr>
      <w:rFonts w:ascii="Times New Roman" w:hAnsi="Times New Roman" w:cs="Times New Roman"/>
    </w:rPr>
  </w:style>
  <w:style w:type="character" w:customStyle="1" w:styleId="WW8Num670z0">
    <w:name w:val="WW8Num670z0"/>
    <w:rsid w:val="00544D31"/>
    <w:rPr>
      <w:rFonts w:ascii="Times New Roman" w:hAnsi="Times New Roman" w:cs="Times New Roman"/>
    </w:rPr>
  </w:style>
  <w:style w:type="character" w:customStyle="1" w:styleId="WW8Num671z0">
    <w:name w:val="WW8Num671z0"/>
    <w:rsid w:val="00544D31"/>
    <w:rPr>
      <w:rFonts w:ascii="Symbol" w:hAnsi="Symbol" w:cs="Symbol"/>
    </w:rPr>
  </w:style>
  <w:style w:type="character" w:customStyle="1" w:styleId="WW8Num673z0">
    <w:name w:val="WW8Num673z0"/>
    <w:rsid w:val="00544D31"/>
    <w:rPr>
      <w:rFonts w:ascii="Times New Roman" w:hAnsi="Times New Roman" w:cs="Times New Roman"/>
    </w:rPr>
  </w:style>
  <w:style w:type="character" w:customStyle="1" w:styleId="WW8Num675z0">
    <w:name w:val="WW8Num675z0"/>
    <w:rsid w:val="00544D31"/>
    <w:rPr>
      <w:u w:val="none"/>
    </w:rPr>
  </w:style>
  <w:style w:type="character" w:customStyle="1" w:styleId="WW8Num678z0">
    <w:name w:val="WW8Num678z0"/>
    <w:rsid w:val="00544D31"/>
    <w:rPr>
      <w:rFonts w:ascii="Symbol" w:hAnsi="Symbol" w:cs="Symbol"/>
    </w:rPr>
  </w:style>
  <w:style w:type="character" w:customStyle="1" w:styleId="WW8Num680z4">
    <w:name w:val="WW8Num68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82z0">
    <w:name w:val="WW8Num682z0"/>
    <w:rsid w:val="00544D31"/>
    <w:rPr>
      <w:rFonts w:ascii="Times New Roman" w:hAnsi="Times New Roman" w:cs="Times New Roman"/>
    </w:rPr>
  </w:style>
  <w:style w:type="character" w:customStyle="1" w:styleId="WW8Num683z0">
    <w:name w:val="WW8Num683z0"/>
    <w:rsid w:val="00544D31"/>
    <w:rPr>
      <w:rFonts w:ascii="Times New Roman" w:hAnsi="Times New Roman" w:cs="Times New Roman"/>
      <w:b/>
      <w:bCs/>
    </w:rPr>
  </w:style>
  <w:style w:type="character" w:customStyle="1" w:styleId="WW8Num684z0">
    <w:name w:val="WW8Num684z0"/>
    <w:rsid w:val="00544D31"/>
    <w:rPr>
      <w:u w:val="none"/>
    </w:rPr>
  </w:style>
  <w:style w:type="character" w:customStyle="1" w:styleId="WW8Num684z1">
    <w:name w:val="WW8Num684z1"/>
    <w:rsid w:val="00544D31"/>
    <w:rPr>
      <w:rFonts w:ascii="Symbol" w:hAnsi="Symbol" w:cs="Symbol"/>
    </w:rPr>
  </w:style>
  <w:style w:type="character" w:customStyle="1" w:styleId="WW8Num684z2">
    <w:name w:val="WW8Num68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685z0">
    <w:name w:val="WW8Num685z0"/>
    <w:rsid w:val="00544D31"/>
    <w:rPr>
      <w:rFonts w:ascii="Times New Roman" w:hAnsi="Times New Roman" w:cs="Times New Roman"/>
    </w:rPr>
  </w:style>
  <w:style w:type="character" w:customStyle="1" w:styleId="WW8Num686z0">
    <w:name w:val="WW8Num68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688z0">
    <w:name w:val="WW8Num688z0"/>
    <w:rsid w:val="00544D31"/>
    <w:rPr>
      <w:rFonts w:ascii="Times New Roman" w:hAnsi="Times New Roman" w:cs="Times New Roman"/>
    </w:rPr>
  </w:style>
  <w:style w:type="character" w:customStyle="1" w:styleId="WW8Num689z0">
    <w:name w:val="WW8Num689z0"/>
    <w:rsid w:val="00544D31"/>
    <w:rPr>
      <w:rFonts w:ascii="Times New Roman" w:hAnsi="Times New Roman" w:cs="Times New Roman"/>
    </w:rPr>
  </w:style>
  <w:style w:type="character" w:customStyle="1" w:styleId="WW8Num691z0">
    <w:name w:val="WW8Num691z0"/>
    <w:rsid w:val="00544D31"/>
    <w:rPr>
      <w:rFonts w:ascii="Times New Roman" w:hAnsi="Times New Roman" w:cs="Times New Roman"/>
    </w:rPr>
  </w:style>
  <w:style w:type="character" w:customStyle="1" w:styleId="WW8Num691z1">
    <w:name w:val="WW8Num691z1"/>
    <w:rsid w:val="00544D31"/>
    <w:rPr>
      <w:rFonts w:ascii="Courier New" w:hAnsi="Courier New" w:cs="Courier New"/>
    </w:rPr>
  </w:style>
  <w:style w:type="character" w:customStyle="1" w:styleId="WW8Num691z2">
    <w:name w:val="WW8Num691z2"/>
    <w:rsid w:val="00544D31"/>
    <w:rPr>
      <w:rFonts w:ascii="Wingdings" w:hAnsi="Wingdings" w:cs="Wingdings"/>
    </w:rPr>
  </w:style>
  <w:style w:type="character" w:customStyle="1" w:styleId="WW8Num691z3">
    <w:name w:val="WW8Num691z3"/>
    <w:rsid w:val="00544D31"/>
    <w:rPr>
      <w:rFonts w:ascii="Symbol" w:hAnsi="Symbol" w:cs="Symbol"/>
    </w:rPr>
  </w:style>
  <w:style w:type="character" w:customStyle="1" w:styleId="WW8Num692z0">
    <w:name w:val="WW8Num692z0"/>
    <w:rsid w:val="00544D31"/>
    <w:rPr>
      <w:rFonts w:ascii="Times New Roman" w:hAnsi="Times New Roman" w:cs="Times New Roman"/>
    </w:rPr>
  </w:style>
  <w:style w:type="character" w:customStyle="1" w:styleId="WW8Num693z0">
    <w:name w:val="WW8Num693z0"/>
    <w:rsid w:val="00544D31"/>
    <w:rPr>
      <w:rFonts w:ascii="Times New Roman" w:hAnsi="Times New Roman" w:cs="Times New Roman"/>
    </w:rPr>
  </w:style>
  <w:style w:type="character" w:customStyle="1" w:styleId="WW8Num693z1">
    <w:name w:val="WW8Num693z1"/>
    <w:rsid w:val="00544D31"/>
    <w:rPr>
      <w:rFonts w:ascii="Courier New" w:hAnsi="Courier New" w:cs="Courier New"/>
    </w:rPr>
  </w:style>
  <w:style w:type="character" w:customStyle="1" w:styleId="WW8Num693z2">
    <w:name w:val="WW8Num693z2"/>
    <w:rsid w:val="00544D31"/>
    <w:rPr>
      <w:rFonts w:ascii="Wingdings" w:hAnsi="Wingdings" w:cs="Wingdings"/>
    </w:rPr>
  </w:style>
  <w:style w:type="character" w:customStyle="1" w:styleId="WW8Num693z3">
    <w:name w:val="WW8Num693z3"/>
    <w:rsid w:val="00544D31"/>
    <w:rPr>
      <w:rFonts w:ascii="Symbol" w:hAnsi="Symbol" w:cs="Symbol"/>
    </w:rPr>
  </w:style>
  <w:style w:type="character" w:customStyle="1" w:styleId="WW8Num697z0">
    <w:name w:val="WW8Num697z0"/>
    <w:rsid w:val="00544D31"/>
    <w:rPr>
      <w:rFonts w:ascii="Times New Roman" w:hAnsi="Times New Roman" w:cs="Times New Roman"/>
    </w:rPr>
  </w:style>
  <w:style w:type="character" w:customStyle="1" w:styleId="WW8Num698z0">
    <w:name w:val="WW8Num698z0"/>
    <w:rsid w:val="00544D31"/>
    <w:rPr>
      <w:u w:val="none"/>
    </w:rPr>
  </w:style>
  <w:style w:type="character" w:customStyle="1" w:styleId="WW8Num700z0">
    <w:name w:val="WW8Num700z0"/>
    <w:rsid w:val="00544D31"/>
    <w:rPr>
      <w:rFonts w:ascii="Symbol" w:hAnsi="Symbol" w:cs="Symbol"/>
    </w:rPr>
  </w:style>
  <w:style w:type="character" w:customStyle="1" w:styleId="WW8Num701z1">
    <w:name w:val="WW8Num701z1"/>
    <w:rsid w:val="00544D31"/>
    <w:rPr>
      <w:rFonts w:ascii="Courier New" w:hAnsi="Courier New" w:cs="Courier New"/>
    </w:rPr>
  </w:style>
  <w:style w:type="character" w:customStyle="1" w:styleId="WW8Num701z2">
    <w:name w:val="WW8Num701z2"/>
    <w:rsid w:val="00544D31"/>
    <w:rPr>
      <w:rFonts w:ascii="Wingdings" w:hAnsi="Wingdings" w:cs="Wingdings"/>
    </w:rPr>
  </w:style>
  <w:style w:type="character" w:customStyle="1" w:styleId="WW8Num701z3">
    <w:name w:val="WW8Num701z3"/>
    <w:rsid w:val="00544D31"/>
    <w:rPr>
      <w:rFonts w:ascii="Symbol" w:hAnsi="Symbol" w:cs="Symbol"/>
    </w:rPr>
  </w:style>
  <w:style w:type="character" w:customStyle="1" w:styleId="WW8Num705z0">
    <w:name w:val="WW8Num705z0"/>
    <w:rsid w:val="00544D31"/>
    <w:rPr>
      <w:rFonts w:ascii="Times New Roman" w:hAnsi="Times New Roman" w:cs="Times New Roman"/>
      <w:b/>
      <w:bCs/>
    </w:rPr>
  </w:style>
  <w:style w:type="character" w:customStyle="1" w:styleId="WW8Num708z0">
    <w:name w:val="WW8Num708z0"/>
    <w:rsid w:val="00544D31"/>
    <w:rPr>
      <w:rFonts w:ascii="Times New Roman" w:hAnsi="Times New Roman" w:cs="Times New Roman"/>
    </w:rPr>
  </w:style>
  <w:style w:type="character" w:customStyle="1" w:styleId="WW8Num709z0">
    <w:name w:val="WW8Num709z0"/>
    <w:rsid w:val="00544D31"/>
    <w:rPr>
      <w:rFonts w:ascii="Times New Roman" w:hAnsi="Times New Roman" w:cs="Times New Roman"/>
    </w:rPr>
  </w:style>
  <w:style w:type="character" w:customStyle="1" w:styleId="WW8Num709z1">
    <w:name w:val="WW8Num709z1"/>
    <w:rsid w:val="00544D31"/>
    <w:rPr>
      <w:rFonts w:ascii="Courier New" w:hAnsi="Courier New" w:cs="Courier New"/>
    </w:rPr>
  </w:style>
  <w:style w:type="character" w:customStyle="1" w:styleId="WW8Num709z2">
    <w:name w:val="WW8Num709z2"/>
    <w:rsid w:val="00544D31"/>
    <w:rPr>
      <w:rFonts w:ascii="Wingdings" w:hAnsi="Wingdings" w:cs="Wingdings"/>
    </w:rPr>
  </w:style>
  <w:style w:type="character" w:customStyle="1" w:styleId="WW8Num709z3">
    <w:name w:val="WW8Num709z3"/>
    <w:rsid w:val="00544D31"/>
    <w:rPr>
      <w:rFonts w:ascii="Symbol" w:hAnsi="Symbol" w:cs="Symbol"/>
    </w:rPr>
  </w:style>
  <w:style w:type="character" w:customStyle="1" w:styleId="WW8Num710z0">
    <w:name w:val="WW8Num710z0"/>
    <w:rsid w:val="00544D31"/>
    <w:rPr>
      <w:b/>
      <w:bCs/>
    </w:rPr>
  </w:style>
  <w:style w:type="character" w:customStyle="1" w:styleId="WW8Num712z0">
    <w:name w:val="WW8Num712z0"/>
    <w:rsid w:val="00544D31"/>
    <w:rPr>
      <w:rFonts w:ascii="Bookman Old Style" w:hAnsi="Bookman Old Style" w:cs="Bookman Old Style"/>
    </w:rPr>
  </w:style>
  <w:style w:type="character" w:customStyle="1" w:styleId="WW8Num713z0">
    <w:name w:val="WW8Num713z0"/>
    <w:rsid w:val="00544D31"/>
    <w:rPr>
      <w:rFonts w:ascii="Times New Roman" w:hAnsi="Times New Roman" w:cs="Times New Roman"/>
    </w:rPr>
  </w:style>
  <w:style w:type="character" w:customStyle="1" w:styleId="WW8Num714z0">
    <w:name w:val="WW8Num714z0"/>
    <w:rsid w:val="00544D31"/>
    <w:rPr>
      <w:rFonts w:ascii="Symbol" w:hAnsi="Symbol" w:cs="Symbol"/>
    </w:rPr>
  </w:style>
  <w:style w:type="character" w:customStyle="1" w:styleId="WW8Num715z0">
    <w:name w:val="WW8Num715z0"/>
    <w:rsid w:val="00544D31"/>
    <w:rPr>
      <w:rFonts w:ascii="Times New Roman" w:hAnsi="Times New Roman" w:cs="Times New Roman"/>
    </w:rPr>
  </w:style>
  <w:style w:type="character" w:customStyle="1" w:styleId="WW8Num716z0">
    <w:name w:val="WW8Num716z0"/>
    <w:rsid w:val="00544D31"/>
    <w:rPr>
      <w:rFonts w:ascii="Symbol" w:hAnsi="Symbol" w:cs="Symbol"/>
    </w:rPr>
  </w:style>
  <w:style w:type="character" w:customStyle="1" w:styleId="WW8Num717z0">
    <w:name w:val="WW8Num717z0"/>
    <w:rsid w:val="00544D31"/>
    <w:rPr>
      <w:rFonts w:ascii="Times New Roman" w:hAnsi="Times New Roman" w:cs="Times New Roman"/>
    </w:rPr>
  </w:style>
  <w:style w:type="character" w:customStyle="1" w:styleId="WW8Num718z0">
    <w:name w:val="WW8Num718z0"/>
    <w:rsid w:val="00544D31"/>
    <w:rPr>
      <w:rFonts w:ascii="Symbol" w:hAnsi="Symbol" w:cs="Symbol"/>
    </w:rPr>
  </w:style>
  <w:style w:type="character" w:customStyle="1" w:styleId="WW8Num719z0">
    <w:name w:val="WW8Num719z0"/>
    <w:rsid w:val="00544D31"/>
    <w:rPr>
      <w:rFonts w:ascii="Times New Roman" w:hAnsi="Times New Roman" w:cs="Times New Roman"/>
    </w:rPr>
  </w:style>
  <w:style w:type="character" w:customStyle="1" w:styleId="WW8Num720z0">
    <w:name w:val="WW8Num720z0"/>
    <w:rsid w:val="00544D31"/>
    <w:rPr>
      <w:rFonts w:ascii="Times New Roman" w:hAnsi="Times New Roman" w:cs="Times New Roman"/>
    </w:rPr>
  </w:style>
  <w:style w:type="character" w:customStyle="1" w:styleId="WW8Num721z0">
    <w:name w:val="WW8Num721z0"/>
    <w:rsid w:val="00544D31"/>
    <w:rPr>
      <w:b/>
      <w:bCs/>
    </w:rPr>
  </w:style>
  <w:style w:type="character" w:customStyle="1" w:styleId="WW8Num722z0">
    <w:name w:val="WW8Num722z0"/>
    <w:rsid w:val="00544D31"/>
    <w:rPr>
      <w:rFonts w:ascii="Times New Roman" w:hAnsi="Times New Roman" w:cs="Times New Roman"/>
    </w:rPr>
  </w:style>
  <w:style w:type="character" w:customStyle="1" w:styleId="WW8Num723z0">
    <w:name w:val="WW8Num72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24z0">
    <w:name w:val="WW8Num724z0"/>
    <w:rsid w:val="00544D31"/>
    <w:rPr>
      <w:rFonts w:ascii="Times New Roman" w:hAnsi="Times New Roman" w:cs="Times New Roman"/>
      <w:b/>
      <w:bCs/>
    </w:rPr>
  </w:style>
  <w:style w:type="character" w:customStyle="1" w:styleId="WW8Num725z0">
    <w:name w:val="WW8Num725z0"/>
    <w:rsid w:val="00544D31"/>
    <w:rPr>
      <w:u w:val="none"/>
    </w:rPr>
  </w:style>
  <w:style w:type="character" w:customStyle="1" w:styleId="WW8Num726z0">
    <w:name w:val="WW8Num726z0"/>
    <w:rsid w:val="00544D31"/>
    <w:rPr>
      <w:rFonts w:ascii="Times New Roman" w:hAnsi="Times New Roman" w:cs="Times New Roman"/>
    </w:rPr>
  </w:style>
  <w:style w:type="character" w:customStyle="1" w:styleId="WW8Num727z0">
    <w:name w:val="WW8Num727z0"/>
    <w:rsid w:val="00544D31"/>
    <w:rPr>
      <w:rFonts w:ascii="Times New Roman" w:hAnsi="Times New Roman" w:cs="Times New Roman"/>
    </w:rPr>
  </w:style>
  <w:style w:type="character" w:customStyle="1" w:styleId="WW8Num728z0">
    <w:name w:val="WW8Num728z0"/>
    <w:rsid w:val="00544D31"/>
    <w:rPr>
      <w:rFonts w:ascii="Times New Roman" w:hAnsi="Times New Roman" w:cs="Times New Roman"/>
    </w:rPr>
  </w:style>
  <w:style w:type="character" w:customStyle="1" w:styleId="WW8Num729z0">
    <w:name w:val="WW8Num729z0"/>
    <w:rsid w:val="00544D31"/>
    <w:rPr>
      <w:rFonts w:ascii="Times New Roman" w:hAnsi="Times New Roman" w:cs="Times New Roman"/>
    </w:rPr>
  </w:style>
  <w:style w:type="character" w:customStyle="1" w:styleId="WW8Num733z0">
    <w:name w:val="WW8Num733z0"/>
    <w:rsid w:val="00544D31"/>
    <w:rPr>
      <w:rFonts w:ascii="Times New Roman" w:hAnsi="Times New Roman" w:cs="Times New Roman"/>
    </w:rPr>
  </w:style>
  <w:style w:type="character" w:customStyle="1" w:styleId="WW8Num734z0">
    <w:name w:val="WW8Num734z0"/>
    <w:rsid w:val="00544D31"/>
    <w:rPr>
      <w:rFonts w:ascii="Symbol" w:hAnsi="Symbol" w:cs="Symbol"/>
    </w:rPr>
  </w:style>
  <w:style w:type="character" w:customStyle="1" w:styleId="WW8Num735z0">
    <w:name w:val="WW8Num73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36z0">
    <w:name w:val="WW8Num736z0"/>
    <w:rsid w:val="00544D31"/>
    <w:rPr>
      <w:rFonts w:ascii="Times New Roman" w:hAnsi="Times New Roman" w:cs="Times New Roman"/>
    </w:rPr>
  </w:style>
  <w:style w:type="character" w:customStyle="1" w:styleId="WW8Num737z0">
    <w:name w:val="WW8Num737z0"/>
    <w:rsid w:val="00544D31"/>
    <w:rPr>
      <w:rFonts w:ascii="Times New Roman" w:hAnsi="Times New Roman" w:cs="Times New Roman"/>
    </w:rPr>
  </w:style>
  <w:style w:type="character" w:customStyle="1" w:styleId="WW8Num740z1">
    <w:name w:val="WW8Num740z1"/>
    <w:rsid w:val="00544D31"/>
    <w:rPr>
      <w:rFonts w:ascii="Symbol" w:hAnsi="Symbol" w:cs="Symbol"/>
    </w:rPr>
  </w:style>
  <w:style w:type="character" w:customStyle="1" w:styleId="WW8Num740z2">
    <w:name w:val="WW8Num740z2"/>
    <w:rsid w:val="00544D31"/>
    <w:rPr>
      <w:u w:val="none"/>
    </w:rPr>
  </w:style>
  <w:style w:type="character" w:customStyle="1" w:styleId="WW8Num741z0">
    <w:name w:val="WW8Num741z0"/>
    <w:rsid w:val="00544D31"/>
    <w:rPr>
      <w:rFonts w:ascii="Symbol" w:hAnsi="Symbol" w:cs="Symbol"/>
    </w:rPr>
  </w:style>
  <w:style w:type="character" w:customStyle="1" w:styleId="WW8Num743z0">
    <w:name w:val="WW8Num743z0"/>
    <w:rsid w:val="00544D31"/>
    <w:rPr>
      <w:rFonts w:ascii="Times New Roman" w:hAnsi="Times New Roman" w:cs="Times New Roman"/>
    </w:rPr>
  </w:style>
  <w:style w:type="character" w:customStyle="1" w:styleId="WW8Num744z0">
    <w:name w:val="WW8Num744z0"/>
    <w:rsid w:val="00544D31"/>
    <w:rPr>
      <w:rFonts w:ascii="Times New Roman" w:hAnsi="Times New Roman" w:cs="Times New Roman"/>
    </w:rPr>
  </w:style>
  <w:style w:type="character" w:customStyle="1" w:styleId="WW8Num745z0">
    <w:name w:val="WW8Num745z0"/>
    <w:rsid w:val="00544D31"/>
    <w:rPr>
      <w:rFonts w:ascii="Wingdings" w:hAnsi="Wingdings" w:cs="Wingdings"/>
    </w:rPr>
  </w:style>
  <w:style w:type="character" w:customStyle="1" w:styleId="WW8Num745z1">
    <w:name w:val="WW8Num745z1"/>
    <w:rsid w:val="00544D31"/>
    <w:rPr>
      <w:rFonts w:ascii="Courier New" w:hAnsi="Courier New" w:cs="Courier New"/>
    </w:rPr>
  </w:style>
  <w:style w:type="character" w:customStyle="1" w:styleId="WW8Num745z3">
    <w:name w:val="WW8Num745z3"/>
    <w:rsid w:val="00544D31"/>
    <w:rPr>
      <w:rFonts w:ascii="Symbol" w:hAnsi="Symbol" w:cs="Symbol"/>
    </w:rPr>
  </w:style>
  <w:style w:type="character" w:customStyle="1" w:styleId="WW8Num747z0">
    <w:name w:val="WW8Num747z0"/>
    <w:rsid w:val="00544D31"/>
    <w:rPr>
      <w:rFonts w:ascii="Times New Roman" w:hAnsi="Times New Roman" w:cs="Times New Roman"/>
    </w:rPr>
  </w:style>
  <w:style w:type="character" w:customStyle="1" w:styleId="WW8Num750z0">
    <w:name w:val="WW8Num750z0"/>
    <w:rsid w:val="00544D31"/>
    <w:rPr>
      <w:u w:val="none"/>
    </w:rPr>
  </w:style>
  <w:style w:type="character" w:customStyle="1" w:styleId="WW8Num755z0">
    <w:name w:val="WW8Num755z0"/>
    <w:rsid w:val="00544D31"/>
    <w:rPr>
      <w:rFonts w:ascii="Times New Roman" w:hAnsi="Times New Roman" w:cs="Times New Roman"/>
    </w:rPr>
  </w:style>
  <w:style w:type="character" w:customStyle="1" w:styleId="WW8Num756z0">
    <w:name w:val="WW8Num756z0"/>
    <w:rsid w:val="00544D31"/>
    <w:rPr>
      <w:rFonts w:ascii="Times New Roman" w:hAnsi="Times New Roman" w:cs="Times New Roman"/>
    </w:rPr>
  </w:style>
  <w:style w:type="character" w:customStyle="1" w:styleId="WW8Num760z0">
    <w:name w:val="WW8Num760z0"/>
    <w:rsid w:val="00544D31"/>
    <w:rPr>
      <w:rFonts w:ascii="Times New Roman" w:hAnsi="Times New Roman" w:cs="Times New Roman"/>
    </w:rPr>
  </w:style>
  <w:style w:type="character" w:customStyle="1" w:styleId="WW8Num761z1">
    <w:name w:val="WW8Num761z1"/>
    <w:rsid w:val="00544D31"/>
    <w:rPr>
      <w:b/>
      <w:bCs/>
    </w:rPr>
  </w:style>
  <w:style w:type="character" w:customStyle="1" w:styleId="WW8Num762z0">
    <w:name w:val="WW8Num762z0"/>
    <w:rsid w:val="00544D31"/>
  </w:style>
  <w:style w:type="character" w:customStyle="1" w:styleId="WW8Num763z0">
    <w:name w:val="WW8Num763z0"/>
    <w:rsid w:val="00544D31"/>
    <w:rPr>
      <w:rFonts w:ascii="Times New Roman" w:hAnsi="Times New Roman" w:cs="Times New Roman"/>
    </w:rPr>
  </w:style>
  <w:style w:type="character" w:customStyle="1" w:styleId="WW8Num768z0">
    <w:name w:val="WW8Num768z0"/>
    <w:rsid w:val="00544D31"/>
    <w:rPr>
      <w:rFonts w:ascii="Times New Roman" w:hAnsi="Times New Roman" w:cs="Times New Roman"/>
    </w:rPr>
  </w:style>
  <w:style w:type="character" w:customStyle="1" w:styleId="WW8Num770z0">
    <w:name w:val="WW8Num770z0"/>
    <w:rsid w:val="00544D31"/>
    <w:rPr>
      <w:rFonts w:ascii="Symbol" w:hAnsi="Symbol" w:cs="Symbol"/>
    </w:rPr>
  </w:style>
  <w:style w:type="character" w:customStyle="1" w:styleId="WW8Num771z0">
    <w:name w:val="WW8Num771z0"/>
    <w:rsid w:val="00544D31"/>
    <w:rPr>
      <w:b/>
      <w:bCs/>
    </w:rPr>
  </w:style>
  <w:style w:type="character" w:customStyle="1" w:styleId="WW8Num773z0">
    <w:name w:val="WW8Num773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775z0">
    <w:name w:val="WW8Num775z0"/>
    <w:rsid w:val="00544D31"/>
    <w:rPr>
      <w:u w:val="none"/>
    </w:rPr>
  </w:style>
  <w:style w:type="character" w:customStyle="1" w:styleId="WW8Num777z0">
    <w:name w:val="WW8Num777z0"/>
    <w:rsid w:val="00544D31"/>
    <w:rPr>
      <w:rFonts w:ascii="Times New Roman" w:hAnsi="Times New Roman" w:cs="Times New Roman"/>
    </w:rPr>
  </w:style>
  <w:style w:type="character" w:customStyle="1" w:styleId="WW8Num778z0">
    <w:name w:val="WW8Num778z0"/>
    <w:rsid w:val="00544D31"/>
    <w:rPr>
      <w:rFonts w:ascii="Times New Roman" w:hAnsi="Times New Roman" w:cs="Times New Roman"/>
    </w:rPr>
  </w:style>
  <w:style w:type="character" w:customStyle="1" w:styleId="WW8Num779z0">
    <w:name w:val="WW8Num779z0"/>
    <w:rsid w:val="00544D31"/>
    <w:rPr>
      <w:rFonts w:ascii="Times New Roman" w:hAnsi="Times New Roman" w:cs="Times New Roman"/>
    </w:rPr>
  </w:style>
  <w:style w:type="character" w:customStyle="1" w:styleId="WW8Num780z0">
    <w:name w:val="WW8Num780z0"/>
    <w:rsid w:val="00544D31"/>
    <w:rPr>
      <w:rFonts w:ascii="Times New Roman" w:hAnsi="Times New Roman" w:cs="Times New Roman"/>
    </w:rPr>
  </w:style>
  <w:style w:type="character" w:customStyle="1" w:styleId="WW8Num781z0">
    <w:name w:val="WW8Num781z0"/>
    <w:rsid w:val="00544D31"/>
    <w:rPr>
      <w:rFonts w:ascii="Times New Roman" w:hAnsi="Times New Roman" w:cs="Times New Roman"/>
    </w:rPr>
  </w:style>
  <w:style w:type="character" w:customStyle="1" w:styleId="WW8Num782z0">
    <w:name w:val="WW8Num782z0"/>
    <w:rsid w:val="00544D31"/>
    <w:rPr>
      <w:rFonts w:ascii="Times New Roman" w:hAnsi="Times New Roman" w:cs="Times New Roman"/>
    </w:rPr>
  </w:style>
  <w:style w:type="character" w:customStyle="1" w:styleId="WW8Num783z0">
    <w:name w:val="WW8Num783z0"/>
    <w:rsid w:val="00544D31"/>
    <w:rPr>
      <w:u w:val="none"/>
    </w:rPr>
  </w:style>
  <w:style w:type="character" w:customStyle="1" w:styleId="WW8Num783z1">
    <w:name w:val="WW8Num783z1"/>
    <w:rsid w:val="00544D31"/>
  </w:style>
  <w:style w:type="character" w:customStyle="1" w:styleId="WW8Num783z2">
    <w:name w:val="WW8Num783z2"/>
    <w:rsid w:val="00544D31"/>
    <w:rPr>
      <w:rFonts w:ascii="Symbol" w:hAnsi="Symbol" w:cs="Symbol"/>
    </w:rPr>
  </w:style>
  <w:style w:type="character" w:customStyle="1" w:styleId="WW8Num784z0">
    <w:name w:val="WW8Num784z0"/>
    <w:rsid w:val="00544D31"/>
    <w:rPr>
      <w:rFonts w:ascii="Times New Roman" w:hAnsi="Times New Roman" w:cs="Times New Roman"/>
    </w:rPr>
  </w:style>
  <w:style w:type="character" w:customStyle="1" w:styleId="WW8Num785z0">
    <w:name w:val="WW8Num785z0"/>
    <w:rsid w:val="00544D31"/>
    <w:rPr>
      <w:rFonts w:ascii="Times New Roman" w:hAnsi="Times New Roman" w:cs="Times New Roman"/>
    </w:rPr>
  </w:style>
  <w:style w:type="character" w:customStyle="1" w:styleId="WW8Num787z0">
    <w:name w:val="WW8Num787z0"/>
    <w:rsid w:val="00544D31"/>
    <w:rPr>
      <w:rFonts w:ascii="Times New Roman" w:hAnsi="Times New Roman" w:cs="Times New Roman"/>
    </w:rPr>
  </w:style>
  <w:style w:type="character" w:customStyle="1" w:styleId="WW8Num788z0">
    <w:name w:val="WW8Num78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89z0">
    <w:name w:val="WW8Num789z0"/>
    <w:rsid w:val="00544D31"/>
    <w:rPr>
      <w:rFonts w:ascii="Symbol" w:hAnsi="Symbol" w:cs="Symbol"/>
    </w:rPr>
  </w:style>
  <w:style w:type="character" w:customStyle="1" w:styleId="WW8Num790z0">
    <w:name w:val="WW8Num790z0"/>
    <w:rsid w:val="00544D31"/>
    <w:rPr>
      <w:rFonts w:ascii="Times New Roman" w:hAnsi="Times New Roman" w:cs="Times New Roman"/>
    </w:rPr>
  </w:style>
  <w:style w:type="character" w:customStyle="1" w:styleId="WW8Num792z0">
    <w:name w:val="WW8Num79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94z0">
    <w:name w:val="WW8Num794z0"/>
    <w:rsid w:val="00544D31"/>
    <w:rPr>
      <w:rFonts w:ascii="Times New Roman" w:hAnsi="Times New Roman" w:cs="Times New Roman"/>
    </w:rPr>
  </w:style>
  <w:style w:type="character" w:customStyle="1" w:styleId="WW8Num795z0">
    <w:name w:val="WW8Num795z0"/>
    <w:rsid w:val="00544D31"/>
    <w:rPr>
      <w:rFonts w:ascii="Times New Roman" w:hAnsi="Times New Roman" w:cs="Times New Roman"/>
    </w:rPr>
  </w:style>
  <w:style w:type="character" w:customStyle="1" w:styleId="WW8Num795z1">
    <w:name w:val="WW8Num795z1"/>
    <w:rsid w:val="00544D31"/>
    <w:rPr>
      <w:rFonts w:ascii="Courier New" w:hAnsi="Courier New" w:cs="Courier New"/>
    </w:rPr>
  </w:style>
  <w:style w:type="character" w:customStyle="1" w:styleId="WW8Num795z2">
    <w:name w:val="WW8Num795z2"/>
    <w:rsid w:val="00544D31"/>
    <w:rPr>
      <w:rFonts w:ascii="Wingdings" w:hAnsi="Wingdings" w:cs="Wingdings"/>
    </w:rPr>
  </w:style>
  <w:style w:type="character" w:customStyle="1" w:styleId="WW8Num795z3">
    <w:name w:val="WW8Num795z3"/>
    <w:rsid w:val="00544D31"/>
    <w:rPr>
      <w:rFonts w:ascii="Symbol" w:hAnsi="Symbol" w:cs="Symbol"/>
    </w:rPr>
  </w:style>
  <w:style w:type="character" w:customStyle="1" w:styleId="WW8Num799z0">
    <w:name w:val="WW8Num799z0"/>
    <w:rsid w:val="00544D31"/>
    <w:rPr>
      <w:rFonts w:ascii="Times New Roman" w:hAnsi="Times New Roman" w:cs="Times New Roman"/>
    </w:rPr>
  </w:style>
  <w:style w:type="character" w:customStyle="1" w:styleId="WW8Num801z0">
    <w:name w:val="WW8Num801z0"/>
    <w:rsid w:val="00544D31"/>
    <w:rPr>
      <w:u w:val="none"/>
    </w:rPr>
  </w:style>
  <w:style w:type="character" w:customStyle="1" w:styleId="WW8Num802z0">
    <w:name w:val="WW8Num802z0"/>
    <w:rsid w:val="00544D31"/>
    <w:rPr>
      <w:rFonts w:ascii="Symbol" w:hAnsi="Symbol" w:cs="Symbol"/>
    </w:rPr>
  </w:style>
  <w:style w:type="character" w:customStyle="1" w:styleId="WW8Num803z0">
    <w:name w:val="WW8Num803z0"/>
    <w:rsid w:val="00544D31"/>
    <w:rPr>
      <w:rFonts w:ascii="Symbol" w:hAnsi="Symbol" w:cs="Symbol"/>
    </w:rPr>
  </w:style>
  <w:style w:type="character" w:customStyle="1" w:styleId="WW8Num804z0">
    <w:name w:val="WW8Num804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805z0">
    <w:name w:val="WW8Num805z0"/>
    <w:rsid w:val="00544D31"/>
    <w:rPr>
      <w:rFonts w:ascii="Times New Roman" w:hAnsi="Times New Roman" w:cs="Times New Roman"/>
    </w:rPr>
  </w:style>
  <w:style w:type="character" w:customStyle="1" w:styleId="WW8Num805z1">
    <w:name w:val="WW8Num805z1"/>
    <w:rsid w:val="00544D31"/>
    <w:rPr>
      <w:rFonts w:ascii="Courier New" w:hAnsi="Courier New" w:cs="Courier New"/>
    </w:rPr>
  </w:style>
  <w:style w:type="character" w:customStyle="1" w:styleId="WW8Num805z2">
    <w:name w:val="WW8Num805z2"/>
    <w:rsid w:val="00544D31"/>
    <w:rPr>
      <w:rFonts w:ascii="Wingdings" w:hAnsi="Wingdings" w:cs="Wingdings"/>
    </w:rPr>
  </w:style>
  <w:style w:type="character" w:customStyle="1" w:styleId="WW8Num805z3">
    <w:name w:val="WW8Num805z3"/>
    <w:rsid w:val="00544D31"/>
    <w:rPr>
      <w:rFonts w:ascii="Symbol" w:hAnsi="Symbol" w:cs="Symbol"/>
    </w:rPr>
  </w:style>
  <w:style w:type="character" w:customStyle="1" w:styleId="WW8Num809z0">
    <w:name w:val="WW8Num809z0"/>
    <w:rsid w:val="00544D31"/>
    <w:rPr>
      <w:rFonts w:ascii="Times New Roman" w:hAnsi="Times New Roman" w:cs="Times New Roman"/>
    </w:rPr>
  </w:style>
  <w:style w:type="character" w:customStyle="1" w:styleId="WW8Num809z2">
    <w:name w:val="WW8Num809z2"/>
    <w:rsid w:val="00544D31"/>
    <w:rPr>
      <w:rFonts w:ascii="Wingdings" w:hAnsi="Wingdings" w:cs="Wingdings"/>
    </w:rPr>
  </w:style>
  <w:style w:type="character" w:customStyle="1" w:styleId="WW8Num809z3">
    <w:name w:val="WW8Num809z3"/>
    <w:rsid w:val="00544D31"/>
    <w:rPr>
      <w:rFonts w:ascii="Symbol" w:hAnsi="Symbol" w:cs="Symbol"/>
    </w:rPr>
  </w:style>
  <w:style w:type="character" w:customStyle="1" w:styleId="WW8Num809z4">
    <w:name w:val="WW8Num809z4"/>
    <w:rsid w:val="00544D31"/>
    <w:rPr>
      <w:rFonts w:ascii="Courier New" w:hAnsi="Courier New" w:cs="Courier New"/>
    </w:rPr>
  </w:style>
  <w:style w:type="character" w:customStyle="1" w:styleId="WW8Num810z0">
    <w:name w:val="WW8Num810z0"/>
    <w:rsid w:val="00544D31"/>
    <w:rPr>
      <w:rFonts w:ascii="Times New Roman" w:hAnsi="Times New Roman" w:cs="Times New Roman"/>
    </w:rPr>
  </w:style>
  <w:style w:type="character" w:customStyle="1" w:styleId="WW8Num811z0">
    <w:name w:val="WW8Num811z0"/>
    <w:rsid w:val="00544D31"/>
    <w:rPr>
      <w:b/>
      <w:bCs/>
      <w:sz w:val="24"/>
      <w:szCs w:val="24"/>
    </w:rPr>
  </w:style>
  <w:style w:type="character" w:customStyle="1" w:styleId="WW8Num812z0">
    <w:name w:val="WW8Num812z0"/>
    <w:rsid w:val="00544D31"/>
    <w:rPr>
      <w:rFonts w:ascii="Times New Roman" w:hAnsi="Times New Roman" w:cs="Times New Roman"/>
    </w:rPr>
  </w:style>
  <w:style w:type="character" w:customStyle="1" w:styleId="WW8Num813z0">
    <w:name w:val="WW8Num813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14z0">
    <w:name w:val="WW8Num814z0"/>
    <w:rsid w:val="00544D31"/>
    <w:rPr>
      <w:rFonts w:ascii="Bookman Old Style" w:hAnsi="Bookman Old Style" w:cs="Bookman Old Style"/>
    </w:rPr>
  </w:style>
  <w:style w:type="character" w:customStyle="1" w:styleId="WW8Num815z0">
    <w:name w:val="WW8Num815z0"/>
    <w:rsid w:val="00544D31"/>
    <w:rPr>
      <w:rFonts w:ascii="Times New Roman" w:hAnsi="Times New Roman" w:cs="Times New Roman"/>
    </w:rPr>
  </w:style>
  <w:style w:type="character" w:customStyle="1" w:styleId="WW8Num816z0">
    <w:name w:val="WW8Num816z0"/>
    <w:rsid w:val="00544D31"/>
    <w:rPr>
      <w:rFonts w:ascii="Times New Roman" w:hAnsi="Times New Roman" w:cs="Times New Roman"/>
    </w:rPr>
  </w:style>
  <w:style w:type="character" w:customStyle="1" w:styleId="WW8Num818z0">
    <w:name w:val="WW8Num818z0"/>
    <w:rsid w:val="00544D31"/>
    <w:rPr>
      <w:rFonts w:ascii="Times New Roman" w:hAnsi="Times New Roman" w:cs="Times New Roman"/>
      <w:b/>
      <w:bCs/>
    </w:rPr>
  </w:style>
  <w:style w:type="character" w:customStyle="1" w:styleId="WW8Num819z0">
    <w:name w:val="WW8Num81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23z0">
    <w:name w:val="WW8Num823z0"/>
    <w:rsid w:val="00544D31"/>
    <w:rPr>
      <w:rFonts w:ascii="Times New Roman" w:hAnsi="Times New Roman" w:cs="Times New Roman"/>
    </w:rPr>
  </w:style>
  <w:style w:type="character" w:customStyle="1" w:styleId="WW8Num823z1">
    <w:name w:val="WW8Num823z1"/>
    <w:rsid w:val="00544D31"/>
    <w:rPr>
      <w:rFonts w:ascii="Symbol" w:hAnsi="Symbol" w:cs="Symbol"/>
    </w:rPr>
  </w:style>
  <w:style w:type="character" w:customStyle="1" w:styleId="WW8Num823z2">
    <w:name w:val="WW8Num823z2"/>
    <w:rsid w:val="00544D31"/>
    <w:rPr>
      <w:rFonts w:ascii="Wingdings" w:hAnsi="Wingdings" w:cs="Wingdings"/>
    </w:rPr>
  </w:style>
  <w:style w:type="character" w:customStyle="1" w:styleId="WW8Num823z4">
    <w:name w:val="WW8Num823z4"/>
    <w:rsid w:val="00544D31"/>
    <w:rPr>
      <w:rFonts w:ascii="Courier New" w:hAnsi="Courier New" w:cs="Courier New"/>
    </w:rPr>
  </w:style>
  <w:style w:type="character" w:customStyle="1" w:styleId="WW8Num825z0">
    <w:name w:val="WW8Num825z0"/>
    <w:rsid w:val="00544D31"/>
    <w:rPr>
      <w:rFonts w:ascii="Times New Roman" w:hAnsi="Times New Roman" w:cs="Times New Roman"/>
    </w:rPr>
  </w:style>
  <w:style w:type="character" w:customStyle="1" w:styleId="WW8Num826z1">
    <w:name w:val="WW8Num826z1"/>
    <w:rsid w:val="00544D31"/>
    <w:rPr>
      <w:rFonts w:ascii="Courier New" w:hAnsi="Courier New" w:cs="Courier New"/>
    </w:rPr>
  </w:style>
  <w:style w:type="character" w:customStyle="1" w:styleId="WW8Num826z2">
    <w:name w:val="WW8Num826z2"/>
    <w:rsid w:val="00544D31"/>
    <w:rPr>
      <w:rFonts w:ascii="Wingdings" w:hAnsi="Wingdings" w:cs="Wingdings"/>
    </w:rPr>
  </w:style>
  <w:style w:type="character" w:customStyle="1" w:styleId="WW8Num826z3">
    <w:name w:val="WW8Num826z3"/>
    <w:rsid w:val="00544D31"/>
    <w:rPr>
      <w:rFonts w:ascii="Symbol" w:hAnsi="Symbol" w:cs="Symbol"/>
    </w:rPr>
  </w:style>
  <w:style w:type="character" w:customStyle="1" w:styleId="WW8Num827z0">
    <w:name w:val="WW8Num827z0"/>
    <w:rsid w:val="00544D31"/>
    <w:rPr>
      <w:b/>
      <w:bCs/>
      <w:sz w:val="24"/>
      <w:szCs w:val="24"/>
    </w:rPr>
  </w:style>
  <w:style w:type="character" w:customStyle="1" w:styleId="WW8Num828z0">
    <w:name w:val="WW8Num828z0"/>
    <w:rsid w:val="00544D31"/>
    <w:rPr>
      <w:b/>
      <w:bCs/>
    </w:rPr>
  </w:style>
  <w:style w:type="character" w:customStyle="1" w:styleId="WW8Num829z0">
    <w:name w:val="WW8Num829z0"/>
    <w:rsid w:val="00544D31"/>
    <w:rPr>
      <w:rFonts w:ascii="Times New Roman" w:hAnsi="Times New Roman" w:cs="Times New Roman"/>
    </w:rPr>
  </w:style>
  <w:style w:type="character" w:customStyle="1" w:styleId="WW8Num830z0">
    <w:name w:val="WW8Num830z0"/>
    <w:rsid w:val="00544D31"/>
    <w:rPr>
      <w:rFonts w:ascii="Bookman Old Style" w:hAnsi="Bookman Old Style" w:cs="Bookman Old Style"/>
    </w:rPr>
  </w:style>
  <w:style w:type="character" w:customStyle="1" w:styleId="WW8Num831z0">
    <w:name w:val="WW8Num831z0"/>
    <w:rsid w:val="00544D31"/>
    <w:rPr>
      <w:rFonts w:ascii="Times New Roman" w:hAnsi="Times New Roman" w:cs="Times New Roman"/>
    </w:rPr>
  </w:style>
  <w:style w:type="character" w:customStyle="1" w:styleId="WW8Num832z3">
    <w:name w:val="WW8Num832z3"/>
    <w:rsid w:val="00544D31"/>
    <w:rPr>
      <w:rFonts w:ascii="Times New Roman" w:hAnsi="Times New Roman" w:cs="Times New Roman"/>
    </w:rPr>
  </w:style>
  <w:style w:type="character" w:customStyle="1" w:styleId="WW8Num833z0">
    <w:name w:val="WW8Num833z0"/>
    <w:rsid w:val="00544D31"/>
    <w:rPr>
      <w:rFonts w:ascii="Symbol" w:hAnsi="Symbol" w:cs="Symbol"/>
    </w:rPr>
  </w:style>
  <w:style w:type="character" w:customStyle="1" w:styleId="WW8Num835z0">
    <w:name w:val="WW8Num835z0"/>
    <w:rsid w:val="00544D31"/>
    <w:rPr>
      <w:rFonts w:ascii="Times New Roman" w:hAnsi="Times New Roman" w:cs="Times New Roman"/>
    </w:rPr>
  </w:style>
  <w:style w:type="character" w:customStyle="1" w:styleId="WW8Num837z0">
    <w:name w:val="WW8Num837z0"/>
    <w:rsid w:val="00544D31"/>
    <w:rPr>
      <w:rFonts w:ascii="Times New Roman" w:hAnsi="Times New Roman" w:cs="Times New Roman"/>
    </w:rPr>
  </w:style>
  <w:style w:type="character" w:customStyle="1" w:styleId="WW8Num840z0">
    <w:name w:val="WW8Num840z0"/>
    <w:rsid w:val="00544D31"/>
    <w:rPr>
      <w:rFonts w:ascii="Symbol" w:hAnsi="Symbol" w:cs="Symbol"/>
    </w:rPr>
  </w:style>
  <w:style w:type="character" w:customStyle="1" w:styleId="WW8Num841z0">
    <w:name w:val="WW8Num841z0"/>
    <w:rsid w:val="00544D31"/>
    <w:rPr>
      <w:rFonts w:ascii="Times New Roman" w:hAnsi="Times New Roman" w:cs="Times New Roman"/>
    </w:rPr>
  </w:style>
  <w:style w:type="character" w:customStyle="1" w:styleId="WW8Num845z0">
    <w:name w:val="WW8Num845z0"/>
    <w:rsid w:val="00544D31"/>
    <w:rPr>
      <w:rFonts w:ascii="Times New Roman" w:hAnsi="Times New Roman" w:cs="Times New Roman"/>
    </w:rPr>
  </w:style>
  <w:style w:type="character" w:customStyle="1" w:styleId="WW8Num845z1">
    <w:name w:val="WW8Num845z1"/>
    <w:rsid w:val="00544D31"/>
    <w:rPr>
      <w:rFonts w:ascii="Courier New" w:hAnsi="Courier New" w:cs="Courier New"/>
    </w:rPr>
  </w:style>
  <w:style w:type="character" w:customStyle="1" w:styleId="WW8Num845z2">
    <w:name w:val="WW8Num845z2"/>
    <w:rsid w:val="00544D31"/>
    <w:rPr>
      <w:rFonts w:ascii="Wingdings" w:hAnsi="Wingdings" w:cs="Wingdings"/>
    </w:rPr>
  </w:style>
  <w:style w:type="character" w:customStyle="1" w:styleId="WW8Num845z3">
    <w:name w:val="WW8Num845z3"/>
    <w:rsid w:val="00544D31"/>
    <w:rPr>
      <w:rFonts w:ascii="Symbol" w:hAnsi="Symbol" w:cs="Symbol"/>
    </w:rPr>
  </w:style>
  <w:style w:type="character" w:customStyle="1" w:styleId="WW8Num846z0">
    <w:name w:val="WW8Num846z0"/>
    <w:rsid w:val="00544D31"/>
    <w:rPr>
      <w:rFonts w:ascii="Times New Roman" w:hAnsi="Times New Roman" w:cs="Times New Roman"/>
    </w:rPr>
  </w:style>
  <w:style w:type="character" w:customStyle="1" w:styleId="WW8Num846z1">
    <w:name w:val="WW8Num846z1"/>
    <w:rsid w:val="00544D31"/>
    <w:rPr>
      <w:rFonts w:ascii="Courier New" w:hAnsi="Courier New" w:cs="Courier New"/>
    </w:rPr>
  </w:style>
  <w:style w:type="character" w:customStyle="1" w:styleId="WW8Num846z2">
    <w:name w:val="WW8Num846z2"/>
    <w:rsid w:val="00544D31"/>
    <w:rPr>
      <w:rFonts w:ascii="Wingdings" w:hAnsi="Wingdings" w:cs="Wingdings"/>
    </w:rPr>
  </w:style>
  <w:style w:type="character" w:customStyle="1" w:styleId="WW8Num846z3">
    <w:name w:val="WW8Num846z3"/>
    <w:rsid w:val="00544D31"/>
    <w:rPr>
      <w:rFonts w:ascii="Symbol" w:hAnsi="Symbol" w:cs="Symbol"/>
    </w:rPr>
  </w:style>
  <w:style w:type="character" w:customStyle="1" w:styleId="WW8Num848z0">
    <w:name w:val="WW8Num848z0"/>
    <w:rsid w:val="00544D31"/>
    <w:rPr>
      <w:rFonts w:ascii="Symbol" w:hAnsi="Symbol" w:cs="Symbol"/>
    </w:rPr>
  </w:style>
  <w:style w:type="character" w:customStyle="1" w:styleId="WW8Num849z0">
    <w:name w:val="WW8Num849z0"/>
    <w:rsid w:val="00544D31"/>
    <w:rPr>
      <w:rFonts w:ascii="Times New Roman" w:hAnsi="Times New Roman" w:cs="Times New Roman"/>
    </w:rPr>
  </w:style>
  <w:style w:type="character" w:customStyle="1" w:styleId="WW8Num852z0">
    <w:name w:val="WW8Num852z0"/>
    <w:rsid w:val="00544D31"/>
    <w:rPr>
      <w:rFonts w:ascii="Symbol" w:hAnsi="Symbol" w:cs="Symbol"/>
    </w:rPr>
  </w:style>
  <w:style w:type="character" w:customStyle="1" w:styleId="WW8Num853z0">
    <w:name w:val="WW8Num853z0"/>
    <w:rsid w:val="00544D31"/>
    <w:rPr>
      <w:rFonts w:ascii="Times New Roman" w:hAnsi="Times New Roman" w:cs="Times New Roman"/>
    </w:rPr>
  </w:style>
  <w:style w:type="character" w:customStyle="1" w:styleId="WW8Num855z0">
    <w:name w:val="WW8Num85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856z0">
    <w:name w:val="WW8Num856z0"/>
    <w:rsid w:val="00544D31"/>
    <w:rPr>
      <w:rFonts w:ascii="Symbol" w:hAnsi="Symbol" w:cs="Symbol"/>
    </w:rPr>
  </w:style>
  <w:style w:type="character" w:customStyle="1" w:styleId="WW8Num857z0">
    <w:name w:val="WW8Num857z0"/>
    <w:rsid w:val="00544D31"/>
    <w:rPr>
      <w:rFonts w:ascii="Times New Roman" w:hAnsi="Times New Roman" w:cs="Times New Roman"/>
    </w:rPr>
  </w:style>
  <w:style w:type="character" w:customStyle="1" w:styleId="WW8Num861z0">
    <w:name w:val="WW8Num861z0"/>
    <w:rsid w:val="00544D31"/>
    <w:rPr>
      <w:b/>
      <w:bCs/>
      <w:sz w:val="24"/>
      <w:szCs w:val="24"/>
    </w:rPr>
  </w:style>
  <w:style w:type="character" w:customStyle="1" w:styleId="WW8Num863z0">
    <w:name w:val="WW8Num863z0"/>
    <w:rsid w:val="00544D31"/>
    <w:rPr>
      <w:rFonts w:ascii="Times New Roman" w:hAnsi="Times New Roman" w:cs="Times New Roman"/>
    </w:rPr>
  </w:style>
  <w:style w:type="character" w:customStyle="1" w:styleId="WW8Num864z0">
    <w:name w:val="WW8Num86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66z0">
    <w:name w:val="WW8Num866z0"/>
    <w:rsid w:val="00544D31"/>
    <w:rPr>
      <w:rFonts w:ascii="Times New Roman" w:hAnsi="Times New Roman" w:cs="Times New Roman"/>
    </w:rPr>
  </w:style>
  <w:style w:type="character" w:customStyle="1" w:styleId="WW8Num866z1">
    <w:name w:val="WW8Num866z1"/>
    <w:rsid w:val="00544D31"/>
    <w:rPr>
      <w:rFonts w:ascii="Courier New" w:hAnsi="Courier New" w:cs="Courier New"/>
    </w:rPr>
  </w:style>
  <w:style w:type="character" w:customStyle="1" w:styleId="WW8Num866z2">
    <w:name w:val="WW8Num866z2"/>
    <w:rsid w:val="00544D31"/>
    <w:rPr>
      <w:rFonts w:ascii="Wingdings" w:hAnsi="Wingdings" w:cs="Wingdings"/>
    </w:rPr>
  </w:style>
  <w:style w:type="character" w:customStyle="1" w:styleId="WW8Num866z3">
    <w:name w:val="WW8Num866z3"/>
    <w:rsid w:val="00544D31"/>
    <w:rPr>
      <w:rFonts w:ascii="Symbol" w:hAnsi="Symbol" w:cs="Symbol"/>
    </w:rPr>
  </w:style>
  <w:style w:type="character" w:customStyle="1" w:styleId="WW8Num867z1">
    <w:name w:val="WW8Num867z1"/>
    <w:rsid w:val="00544D31"/>
    <w:rPr>
      <w:rFonts w:ascii="Courier New" w:hAnsi="Courier New" w:cs="Courier New"/>
    </w:rPr>
  </w:style>
  <w:style w:type="character" w:customStyle="1" w:styleId="WW8Num867z2">
    <w:name w:val="WW8Num867z2"/>
    <w:rsid w:val="00544D31"/>
    <w:rPr>
      <w:rFonts w:ascii="Wingdings" w:hAnsi="Wingdings" w:cs="Wingdings"/>
    </w:rPr>
  </w:style>
  <w:style w:type="character" w:customStyle="1" w:styleId="WW8Num867z3">
    <w:name w:val="WW8Num867z3"/>
    <w:rsid w:val="00544D31"/>
    <w:rPr>
      <w:rFonts w:ascii="Symbol" w:hAnsi="Symbol" w:cs="Symbol"/>
    </w:rPr>
  </w:style>
  <w:style w:type="character" w:customStyle="1" w:styleId="WW8Num868z0">
    <w:name w:val="WW8Num868z0"/>
    <w:rsid w:val="00544D31"/>
    <w:rPr>
      <w:rFonts w:ascii="Times New Roman" w:hAnsi="Times New Roman" w:cs="Times New Roman"/>
    </w:rPr>
  </w:style>
  <w:style w:type="character" w:customStyle="1" w:styleId="WW8Num869z0">
    <w:name w:val="WW8Num869z0"/>
    <w:rsid w:val="00544D31"/>
    <w:rPr>
      <w:rFonts w:ascii="Symbol" w:hAnsi="Symbol" w:cs="Symbol"/>
    </w:rPr>
  </w:style>
  <w:style w:type="character" w:customStyle="1" w:styleId="WW8Num870z0">
    <w:name w:val="WW8Num870z0"/>
    <w:rsid w:val="00544D31"/>
    <w:rPr>
      <w:rFonts w:ascii="Times New Roman" w:hAnsi="Times New Roman" w:cs="Times New Roman"/>
    </w:rPr>
  </w:style>
  <w:style w:type="character" w:customStyle="1" w:styleId="WW8Num871z0">
    <w:name w:val="WW8Num871z0"/>
    <w:rsid w:val="00544D31"/>
    <w:rPr>
      <w:rFonts w:ascii="Times New Roman" w:hAnsi="Times New Roman" w:cs="Times New Roman"/>
    </w:rPr>
  </w:style>
  <w:style w:type="character" w:customStyle="1" w:styleId="WW8Num872z0">
    <w:name w:val="WW8Num872z0"/>
    <w:rsid w:val="00544D31"/>
    <w:rPr>
      <w:rFonts w:ascii="Times New Roman" w:hAnsi="Times New Roman" w:cs="Times New Roman"/>
    </w:rPr>
  </w:style>
  <w:style w:type="character" w:customStyle="1" w:styleId="WW8Num873z0">
    <w:name w:val="WW8Num873z0"/>
    <w:rsid w:val="00544D31"/>
    <w:rPr>
      <w:rFonts w:ascii="Times New Roman" w:hAnsi="Times New Roman" w:cs="Times New Roman"/>
    </w:rPr>
  </w:style>
  <w:style w:type="character" w:customStyle="1" w:styleId="WW8Num874z0">
    <w:name w:val="WW8Num874z0"/>
    <w:rsid w:val="00544D31"/>
    <w:rPr>
      <w:rFonts w:ascii="Symbol" w:hAnsi="Symbol" w:cs="Symbol"/>
    </w:rPr>
  </w:style>
  <w:style w:type="character" w:customStyle="1" w:styleId="WW8Num875z0">
    <w:name w:val="WW8Num875z0"/>
    <w:rsid w:val="00544D31"/>
    <w:rPr>
      <w:rFonts w:ascii="Times New Roman" w:hAnsi="Times New Roman" w:cs="Times New Roman"/>
    </w:rPr>
  </w:style>
  <w:style w:type="character" w:customStyle="1" w:styleId="WW8Num878z0">
    <w:name w:val="WW8Num878z0"/>
    <w:rsid w:val="00544D31"/>
    <w:rPr>
      <w:rFonts w:ascii="Symbol" w:hAnsi="Symbol" w:cs="Symbol"/>
    </w:rPr>
  </w:style>
  <w:style w:type="character" w:customStyle="1" w:styleId="WW8Num879z0">
    <w:name w:val="WW8Num879z0"/>
    <w:rsid w:val="00544D31"/>
    <w:rPr>
      <w:rFonts w:ascii="Times New Roman" w:hAnsi="Times New Roman" w:cs="Times New Roman"/>
    </w:rPr>
  </w:style>
  <w:style w:type="character" w:customStyle="1" w:styleId="WW8Num881z0">
    <w:name w:val="WW8Num881z0"/>
    <w:rsid w:val="00544D31"/>
    <w:rPr>
      <w:rFonts w:ascii="Times New Roman" w:hAnsi="Times New Roman" w:cs="Times New Roman"/>
    </w:rPr>
  </w:style>
  <w:style w:type="character" w:customStyle="1" w:styleId="WW8Num883z0">
    <w:name w:val="WW8Num883z0"/>
    <w:rsid w:val="00544D31"/>
    <w:rPr>
      <w:rFonts w:ascii="Times New Roman" w:hAnsi="Times New Roman" w:cs="Times New Roman"/>
    </w:rPr>
  </w:style>
  <w:style w:type="character" w:customStyle="1" w:styleId="WW8Num883z1">
    <w:name w:val="WW8Num883z1"/>
    <w:rsid w:val="00544D31"/>
    <w:rPr>
      <w:rFonts w:ascii="Courier New" w:hAnsi="Courier New" w:cs="Courier New"/>
    </w:rPr>
  </w:style>
  <w:style w:type="character" w:customStyle="1" w:styleId="WW8Num883z2">
    <w:name w:val="WW8Num883z2"/>
    <w:rsid w:val="00544D31"/>
    <w:rPr>
      <w:rFonts w:ascii="Wingdings" w:hAnsi="Wingdings" w:cs="Wingdings"/>
    </w:rPr>
  </w:style>
  <w:style w:type="character" w:customStyle="1" w:styleId="WW8Num883z3">
    <w:name w:val="WW8Num883z3"/>
    <w:rsid w:val="00544D31"/>
    <w:rPr>
      <w:rFonts w:ascii="Symbol" w:hAnsi="Symbol" w:cs="Symbol"/>
    </w:rPr>
  </w:style>
  <w:style w:type="character" w:customStyle="1" w:styleId="WW8Num884z0">
    <w:name w:val="WW8Num884z0"/>
    <w:rsid w:val="00544D31"/>
    <w:rPr>
      <w:rFonts w:ascii="Times New Roman" w:hAnsi="Times New Roman" w:cs="Times New Roman"/>
    </w:rPr>
  </w:style>
  <w:style w:type="character" w:customStyle="1" w:styleId="WW8Num886z0">
    <w:name w:val="WW8Num886z0"/>
    <w:rsid w:val="00544D31"/>
    <w:rPr>
      <w:rFonts w:ascii="Symbol" w:hAnsi="Symbol" w:cs="Symbol"/>
    </w:rPr>
  </w:style>
  <w:style w:type="character" w:customStyle="1" w:styleId="WW8Num887z0">
    <w:name w:val="WW8Num887z0"/>
    <w:rsid w:val="00544D31"/>
    <w:rPr>
      <w:rFonts w:ascii="Symbol" w:hAnsi="Symbol" w:cs="Symbol"/>
    </w:rPr>
  </w:style>
  <w:style w:type="character" w:customStyle="1" w:styleId="WW8Num888z0">
    <w:name w:val="WW8Num888z0"/>
    <w:rsid w:val="00544D31"/>
    <w:rPr>
      <w:rFonts w:ascii="Times New Roman" w:hAnsi="Times New Roman" w:cs="Times New Roman"/>
    </w:rPr>
  </w:style>
  <w:style w:type="character" w:customStyle="1" w:styleId="WW8Num890z0">
    <w:name w:val="WW8Num890z0"/>
    <w:rsid w:val="00544D31"/>
    <w:rPr>
      <w:rFonts w:ascii="Symbol" w:hAnsi="Symbol" w:cs="Symbol"/>
    </w:rPr>
  </w:style>
  <w:style w:type="character" w:customStyle="1" w:styleId="WW8Num891z0">
    <w:name w:val="WW8Num891z0"/>
    <w:rsid w:val="00544D31"/>
    <w:rPr>
      <w:rFonts w:ascii="Times New Roman" w:hAnsi="Times New Roman" w:cs="Times New Roman"/>
    </w:rPr>
  </w:style>
  <w:style w:type="character" w:customStyle="1" w:styleId="WW8Num892z0">
    <w:name w:val="WW8Num892z0"/>
    <w:rsid w:val="00544D31"/>
    <w:rPr>
      <w:rFonts w:ascii="Times New Roman" w:hAnsi="Times New Roman" w:cs="Times New Roman"/>
    </w:rPr>
  </w:style>
  <w:style w:type="character" w:customStyle="1" w:styleId="WW8Num894z0">
    <w:name w:val="WW8Num894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95z0">
    <w:name w:val="WW8Num895z0"/>
    <w:rsid w:val="00544D31"/>
    <w:rPr>
      <w:rFonts w:ascii="Times New Roman" w:hAnsi="Times New Roman" w:cs="Times New Roman"/>
    </w:rPr>
  </w:style>
  <w:style w:type="character" w:customStyle="1" w:styleId="WW8Num896z0">
    <w:name w:val="WW8Num896z0"/>
    <w:rsid w:val="00544D31"/>
    <w:rPr>
      <w:rFonts w:ascii="Times New Roman" w:hAnsi="Times New Roman" w:cs="Times New Roman"/>
    </w:rPr>
  </w:style>
  <w:style w:type="character" w:customStyle="1" w:styleId="WW8Num898z0">
    <w:name w:val="WW8Num898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898z1">
    <w:name w:val="WW8Num898z1"/>
    <w:rsid w:val="00544D31"/>
    <w:rPr>
      <w:rFonts w:ascii="Courier New" w:hAnsi="Courier New" w:cs="Courier New"/>
    </w:rPr>
  </w:style>
  <w:style w:type="character" w:customStyle="1" w:styleId="WW8Num898z2">
    <w:name w:val="WW8Num898z2"/>
    <w:rsid w:val="00544D31"/>
    <w:rPr>
      <w:rFonts w:ascii="Wingdings" w:hAnsi="Wingdings" w:cs="Wingdings"/>
    </w:rPr>
  </w:style>
  <w:style w:type="character" w:customStyle="1" w:styleId="WW8Num898z3">
    <w:name w:val="WW8Num898z3"/>
    <w:rsid w:val="00544D31"/>
    <w:rPr>
      <w:rFonts w:ascii="Symbol" w:hAnsi="Symbol" w:cs="Symbol"/>
    </w:rPr>
  </w:style>
  <w:style w:type="character" w:customStyle="1" w:styleId="WW8Num899z0">
    <w:name w:val="WW8Num899z0"/>
    <w:rsid w:val="00544D31"/>
    <w:rPr>
      <w:rFonts w:ascii="Symbol" w:hAnsi="Symbol" w:cs="Symbol"/>
    </w:rPr>
  </w:style>
  <w:style w:type="character" w:customStyle="1" w:styleId="WW8Num901z0">
    <w:name w:val="WW8Num901z0"/>
    <w:rsid w:val="00544D31"/>
    <w:rPr>
      <w:rFonts w:ascii="Times New Roman" w:hAnsi="Times New Roman" w:cs="Times New Roman"/>
    </w:rPr>
  </w:style>
  <w:style w:type="character" w:customStyle="1" w:styleId="WW8Num902z0">
    <w:name w:val="WW8Num902z0"/>
    <w:rsid w:val="00544D31"/>
    <w:rPr>
      <w:rFonts w:ascii="Symbol" w:hAnsi="Symbol" w:cs="Symbol"/>
    </w:rPr>
  </w:style>
  <w:style w:type="character" w:customStyle="1" w:styleId="WW8Num904z0">
    <w:name w:val="WW8Num904z0"/>
    <w:rsid w:val="00544D31"/>
    <w:rPr>
      <w:rFonts w:ascii="Times New Roman" w:hAnsi="Times New Roman" w:cs="Times New Roman"/>
    </w:rPr>
  </w:style>
  <w:style w:type="character" w:customStyle="1" w:styleId="WW8Num904z1">
    <w:name w:val="WW8Num904z1"/>
    <w:rsid w:val="00544D31"/>
    <w:rPr>
      <w:rFonts w:ascii="Courier New" w:hAnsi="Courier New" w:cs="Courier New"/>
    </w:rPr>
  </w:style>
  <w:style w:type="character" w:customStyle="1" w:styleId="WW8Num904z2">
    <w:name w:val="WW8Num904z2"/>
    <w:rsid w:val="00544D31"/>
    <w:rPr>
      <w:rFonts w:ascii="Wingdings" w:hAnsi="Wingdings" w:cs="Wingdings"/>
    </w:rPr>
  </w:style>
  <w:style w:type="character" w:customStyle="1" w:styleId="WW8Num904z3">
    <w:name w:val="WW8Num904z3"/>
    <w:rsid w:val="00544D31"/>
    <w:rPr>
      <w:rFonts w:ascii="Symbol" w:hAnsi="Symbol" w:cs="Symbol"/>
    </w:rPr>
  </w:style>
  <w:style w:type="character" w:customStyle="1" w:styleId="WW8Num905z0">
    <w:name w:val="WW8Num905z0"/>
    <w:rsid w:val="00544D31"/>
    <w:rPr>
      <w:rFonts w:ascii="Times New Roman" w:hAnsi="Times New Roman" w:cs="Times New Roman"/>
    </w:rPr>
  </w:style>
  <w:style w:type="character" w:customStyle="1" w:styleId="WW8Num906z0">
    <w:name w:val="WW8Num906z0"/>
    <w:rsid w:val="00544D31"/>
    <w:rPr>
      <w:rFonts w:ascii="Times New Roman" w:hAnsi="Times New Roman" w:cs="Times New Roman"/>
    </w:rPr>
  </w:style>
  <w:style w:type="character" w:customStyle="1" w:styleId="WW8Num907z0">
    <w:name w:val="WW8Num907z0"/>
    <w:rsid w:val="00544D31"/>
    <w:rPr>
      <w:rFonts w:ascii="Times New Roman" w:hAnsi="Times New Roman" w:cs="Times New Roman"/>
    </w:rPr>
  </w:style>
  <w:style w:type="character" w:customStyle="1" w:styleId="WW8Num909z0">
    <w:name w:val="WW8Num909z0"/>
    <w:rsid w:val="00544D31"/>
    <w:rPr>
      <w:rFonts w:ascii="Symbol" w:hAnsi="Symbol" w:cs="Symbol"/>
    </w:rPr>
  </w:style>
  <w:style w:type="character" w:customStyle="1" w:styleId="WW8Num911z0">
    <w:name w:val="WW8Num911z0"/>
    <w:rsid w:val="00544D31"/>
    <w:rPr>
      <w:rFonts w:ascii="Symbol" w:hAnsi="Symbol" w:cs="Symbol"/>
    </w:rPr>
  </w:style>
  <w:style w:type="character" w:customStyle="1" w:styleId="WW8Num912z0">
    <w:name w:val="WW8Num912z0"/>
    <w:rsid w:val="00544D31"/>
    <w:rPr>
      <w:rFonts w:ascii="Times New Roman" w:hAnsi="Times New Roman" w:cs="Times New Roman"/>
    </w:rPr>
  </w:style>
  <w:style w:type="character" w:customStyle="1" w:styleId="WW8Num913z0">
    <w:name w:val="WW8Num913z0"/>
    <w:rsid w:val="00544D31"/>
    <w:rPr>
      <w:rFonts w:ascii="Times New Roman" w:hAnsi="Times New Roman" w:cs="Times New Roman"/>
    </w:rPr>
  </w:style>
  <w:style w:type="character" w:customStyle="1" w:styleId="WW8Num914z0">
    <w:name w:val="WW8Num914z0"/>
    <w:rsid w:val="00544D31"/>
    <w:rPr>
      <w:rFonts w:ascii="Times New Roman" w:hAnsi="Times New Roman" w:cs="Times New Roman"/>
    </w:rPr>
  </w:style>
  <w:style w:type="character" w:customStyle="1" w:styleId="WW8Num915z0">
    <w:name w:val="WW8Num915z0"/>
    <w:rsid w:val="00544D31"/>
    <w:rPr>
      <w:rFonts w:ascii="Times New Roman" w:hAnsi="Times New Roman" w:cs="Times New Roman"/>
    </w:rPr>
  </w:style>
  <w:style w:type="character" w:customStyle="1" w:styleId="WW8Num916z0">
    <w:name w:val="WW8Num916z0"/>
    <w:rsid w:val="00544D31"/>
    <w:rPr>
      <w:rFonts w:ascii="Times New Roman" w:hAnsi="Times New Roman" w:cs="Times New Roman"/>
    </w:rPr>
  </w:style>
  <w:style w:type="character" w:customStyle="1" w:styleId="WW8Num918z0">
    <w:name w:val="WW8Num918z0"/>
    <w:rsid w:val="00544D31"/>
    <w:rPr>
      <w:rFonts w:ascii="Times New Roman" w:hAnsi="Times New Roman" w:cs="Times New Roman"/>
    </w:rPr>
  </w:style>
  <w:style w:type="character" w:customStyle="1" w:styleId="WW8Num919z0">
    <w:name w:val="WW8Num919z0"/>
    <w:rsid w:val="00544D31"/>
    <w:rPr>
      <w:rFonts w:ascii="Times New Roman" w:hAnsi="Times New Roman" w:cs="Times New Roman"/>
    </w:rPr>
  </w:style>
  <w:style w:type="character" w:customStyle="1" w:styleId="WW8Num919z1">
    <w:name w:val="WW8Num919z1"/>
    <w:rsid w:val="00544D31"/>
    <w:rPr>
      <w:rFonts w:ascii="Courier New" w:hAnsi="Courier New" w:cs="Courier New"/>
    </w:rPr>
  </w:style>
  <w:style w:type="character" w:customStyle="1" w:styleId="WW8Num919z2">
    <w:name w:val="WW8Num919z2"/>
    <w:rsid w:val="00544D31"/>
    <w:rPr>
      <w:rFonts w:ascii="Wingdings" w:hAnsi="Wingdings" w:cs="Wingdings"/>
    </w:rPr>
  </w:style>
  <w:style w:type="character" w:customStyle="1" w:styleId="WW8Num919z3">
    <w:name w:val="WW8Num919z3"/>
    <w:rsid w:val="00544D31"/>
    <w:rPr>
      <w:rFonts w:ascii="Symbol" w:hAnsi="Symbol" w:cs="Symbol"/>
    </w:rPr>
  </w:style>
  <w:style w:type="character" w:customStyle="1" w:styleId="WW8Num920z0">
    <w:name w:val="WW8Num920z0"/>
    <w:rsid w:val="00544D31"/>
    <w:rPr>
      <w:rFonts w:ascii="Times New Roman" w:hAnsi="Times New Roman" w:cs="Times New Roman"/>
    </w:rPr>
  </w:style>
  <w:style w:type="character" w:customStyle="1" w:styleId="WW8Num921z0">
    <w:name w:val="WW8Num921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923z0">
    <w:name w:val="WW8Num923z0"/>
    <w:rsid w:val="00544D31"/>
    <w:rPr>
      <w:rFonts w:ascii="Times New Roman" w:hAnsi="Times New Roman" w:cs="Times New Roman"/>
    </w:rPr>
  </w:style>
  <w:style w:type="character" w:customStyle="1" w:styleId="WW8Num924z0">
    <w:name w:val="WW8Num924z0"/>
    <w:rsid w:val="00544D31"/>
    <w:rPr>
      <w:rFonts w:ascii="Times New Roman" w:hAnsi="Times New Roman" w:cs="Times New Roman"/>
    </w:rPr>
  </w:style>
  <w:style w:type="character" w:customStyle="1" w:styleId="WW8Num925z0">
    <w:name w:val="WW8Num925z0"/>
    <w:rsid w:val="00544D31"/>
    <w:rPr>
      <w:rFonts w:ascii="Times New Roman" w:hAnsi="Times New Roman" w:cs="Times New Roman"/>
    </w:rPr>
  </w:style>
  <w:style w:type="character" w:customStyle="1" w:styleId="WW8Num925z1">
    <w:name w:val="WW8Num925z1"/>
    <w:rsid w:val="00544D31"/>
    <w:rPr>
      <w:rFonts w:ascii="Symbol" w:hAnsi="Symbol" w:cs="Symbol"/>
    </w:rPr>
  </w:style>
  <w:style w:type="character" w:customStyle="1" w:styleId="WW8Num925z2">
    <w:name w:val="WW8Num925z2"/>
    <w:rsid w:val="00544D31"/>
    <w:rPr>
      <w:rFonts w:ascii="Wingdings" w:hAnsi="Wingdings" w:cs="Wingdings"/>
    </w:rPr>
  </w:style>
  <w:style w:type="character" w:customStyle="1" w:styleId="WW8Num925z4">
    <w:name w:val="WW8Num925z4"/>
    <w:rsid w:val="00544D31"/>
    <w:rPr>
      <w:rFonts w:ascii="Courier New" w:hAnsi="Courier New" w:cs="Courier New"/>
    </w:rPr>
  </w:style>
  <w:style w:type="character" w:customStyle="1" w:styleId="WW8Num928z0">
    <w:name w:val="WW8Num928z0"/>
    <w:rsid w:val="00544D31"/>
    <w:rPr>
      <w:rFonts w:ascii="Times New Roman" w:hAnsi="Times New Roman" w:cs="Times New Roman"/>
    </w:rPr>
  </w:style>
  <w:style w:type="character" w:customStyle="1" w:styleId="WW8Num929z0">
    <w:name w:val="WW8Num929z0"/>
    <w:rsid w:val="00544D31"/>
    <w:rPr>
      <w:rFonts w:ascii="Times New Roman" w:hAnsi="Times New Roman" w:cs="Times New Roman"/>
    </w:rPr>
  </w:style>
  <w:style w:type="character" w:customStyle="1" w:styleId="WW8Num930z0">
    <w:name w:val="WW8Num930z0"/>
    <w:rsid w:val="00544D31"/>
    <w:rPr>
      <w:rFonts w:ascii="Times New Roman" w:hAnsi="Times New Roman" w:cs="Times New Roman"/>
    </w:rPr>
  </w:style>
  <w:style w:type="character" w:customStyle="1" w:styleId="WW8Num931z0">
    <w:name w:val="WW8Num931z0"/>
    <w:rsid w:val="00544D31"/>
    <w:rPr>
      <w:rFonts w:ascii="Bookman Old Style" w:hAnsi="Bookman Old Style" w:cs="Bookman Old Style"/>
    </w:rPr>
  </w:style>
  <w:style w:type="character" w:customStyle="1" w:styleId="WW8Num932z0">
    <w:name w:val="WW8Num932z0"/>
    <w:rsid w:val="00544D31"/>
    <w:rPr>
      <w:rFonts w:ascii="Times New Roman" w:hAnsi="Times New Roman" w:cs="Times New Roman"/>
    </w:rPr>
  </w:style>
  <w:style w:type="character" w:customStyle="1" w:styleId="WW8Num937z0">
    <w:name w:val="WW8Num937z0"/>
    <w:rsid w:val="00544D31"/>
    <w:rPr>
      <w:rFonts w:ascii="Times New Roman" w:hAnsi="Times New Roman" w:cs="Times New Roman"/>
    </w:rPr>
  </w:style>
  <w:style w:type="character" w:customStyle="1" w:styleId="WW8Num939z0">
    <w:name w:val="WW8Num939z0"/>
    <w:rsid w:val="00544D31"/>
    <w:rPr>
      <w:rFonts w:ascii="Times New Roman" w:hAnsi="Times New Roman" w:cs="Times New Roman"/>
    </w:rPr>
  </w:style>
  <w:style w:type="character" w:customStyle="1" w:styleId="WW8Num939z1">
    <w:name w:val="WW8Num939z1"/>
    <w:rsid w:val="00544D31"/>
    <w:rPr>
      <w:rFonts w:ascii="Courier New" w:hAnsi="Courier New" w:cs="Courier New"/>
    </w:rPr>
  </w:style>
  <w:style w:type="character" w:customStyle="1" w:styleId="WW8Num939z2">
    <w:name w:val="WW8Num939z2"/>
    <w:rsid w:val="00544D31"/>
    <w:rPr>
      <w:rFonts w:ascii="Wingdings" w:hAnsi="Wingdings" w:cs="Wingdings"/>
    </w:rPr>
  </w:style>
  <w:style w:type="character" w:customStyle="1" w:styleId="WW8Num939z3">
    <w:name w:val="WW8Num939z3"/>
    <w:rsid w:val="00544D31"/>
    <w:rPr>
      <w:rFonts w:ascii="Symbol" w:hAnsi="Symbol" w:cs="Symbol"/>
    </w:rPr>
  </w:style>
  <w:style w:type="character" w:customStyle="1" w:styleId="WW8Num942z0">
    <w:name w:val="WW8Num942z0"/>
    <w:rsid w:val="00544D31"/>
    <w:rPr>
      <w:rFonts w:ascii="Times New Roman" w:hAnsi="Times New Roman" w:cs="Times New Roman"/>
    </w:rPr>
  </w:style>
  <w:style w:type="character" w:customStyle="1" w:styleId="WW8Num944z0">
    <w:name w:val="WW8Num944z0"/>
    <w:rsid w:val="00544D31"/>
    <w:rPr>
      <w:rFonts w:ascii="Times New Roman" w:hAnsi="Times New Roman" w:cs="Times New Roman"/>
    </w:rPr>
  </w:style>
  <w:style w:type="character" w:customStyle="1" w:styleId="WW8NumSt36z0">
    <w:name w:val="WW8NumSt36z0"/>
    <w:rsid w:val="00544D31"/>
    <w:rPr>
      <w:rFonts w:ascii="Symbol" w:hAnsi="Symbol" w:cs="Symbol"/>
    </w:rPr>
  </w:style>
  <w:style w:type="character" w:customStyle="1" w:styleId="WW8NumSt398z0">
    <w:name w:val="WW8NumSt398z0"/>
    <w:rsid w:val="00544D31"/>
    <w:rPr>
      <w:rFonts w:ascii="Symbol" w:hAnsi="Symbol" w:cs="Symbol"/>
    </w:rPr>
  </w:style>
  <w:style w:type="character" w:customStyle="1" w:styleId="WW8NumSt541z0">
    <w:name w:val="WW8NumSt541z0"/>
    <w:rsid w:val="00544D31"/>
    <w:rPr>
      <w:rFonts w:ascii="Symbol" w:hAnsi="Symbol" w:cs="Symbol"/>
      <w:sz w:val="28"/>
      <w:szCs w:val="28"/>
    </w:rPr>
  </w:style>
  <w:style w:type="character" w:customStyle="1" w:styleId="WW8NumSt641z0">
    <w:name w:val="WW8NumSt641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644z0">
    <w:name w:val="WW8NumSt644z0"/>
    <w:rsid w:val="00544D31"/>
    <w:rPr>
      <w:rFonts w:ascii="Wingdings" w:hAnsi="Wingdings" w:cs="Wingdings"/>
      <w:sz w:val="24"/>
      <w:szCs w:val="24"/>
    </w:rPr>
  </w:style>
  <w:style w:type="character" w:customStyle="1" w:styleId="WW8NumSt674z0">
    <w:name w:val="WW8NumSt674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948z0">
    <w:name w:val="WW8NumSt948z0"/>
    <w:rsid w:val="00544D31"/>
    <w:rPr>
      <w:rFonts w:ascii="Symbol" w:hAnsi="Symbol" w:cs="Symbol"/>
    </w:rPr>
  </w:style>
  <w:style w:type="paragraph" w:styleId="Tytu">
    <w:name w:val="Title"/>
    <w:basedOn w:val="Normalny"/>
    <w:next w:val="Podtytu"/>
    <w:link w:val="TytuZnak"/>
    <w:qFormat/>
    <w:rsid w:val="00544D31"/>
    <w:pPr>
      <w:jc w:val="center"/>
    </w:pPr>
    <w:rPr>
      <w:rFonts w:ascii="Arial" w:hAnsi="Arial" w:cs="Arial"/>
      <w:b/>
      <w:bCs/>
      <w:sz w:val="72"/>
      <w:szCs w:val="72"/>
    </w:rPr>
  </w:style>
  <w:style w:type="character" w:customStyle="1" w:styleId="TytuZnak">
    <w:name w:val="Tytuł Znak"/>
    <w:link w:val="Tytu"/>
    <w:locked/>
    <w:rsid w:val="00544D31"/>
    <w:rPr>
      <w:rFonts w:ascii="Arial" w:hAnsi="Arial" w:cs="Arial"/>
      <w:b/>
      <w:bCs/>
      <w:sz w:val="72"/>
      <w:szCs w:val="72"/>
    </w:rPr>
  </w:style>
  <w:style w:type="character" w:customStyle="1" w:styleId="TekstpodstawowyZnak2">
    <w:name w:val="Tekst podstawowy Znak2"/>
    <w:aliases w:val="Odstęp Znak,Tekst podstawowy Znak Znak1,Tekst podstawowy Znak Znak Znak,anita1 Znak1,anita1 Znak Znak,Brødtekst Tegn Tegn Znak,Tekst podstawowy Znak1 Znak,Tekst podstawowy Znak3 Znak Znak Znak"/>
    <w:rsid w:val="00544D31"/>
    <w:rPr>
      <w:rFonts w:ascii="Bookman Old Style" w:hAnsi="Bookman Old Style" w:cs="Bookman Old Style"/>
      <w:sz w:val="24"/>
      <w:szCs w:val="24"/>
      <w:lang w:val="pl-PL" w:eastAsia="pl-PL"/>
    </w:rPr>
  </w:style>
  <w:style w:type="paragraph" w:styleId="Tekstprzypisudolnego">
    <w:name w:val="footnote text"/>
    <w:aliases w:val="Tekst przypisu"/>
    <w:basedOn w:val="Normalny"/>
    <w:link w:val="TekstprzypisudolnegoZnak"/>
    <w:rsid w:val="00544D31"/>
    <w:rPr>
      <w:rFonts w:ascii="Bookman Old Style" w:hAnsi="Bookman Old Style" w:cs="Bookman Old Style"/>
    </w:rPr>
  </w:style>
  <w:style w:type="character" w:customStyle="1" w:styleId="TekstprzypisudolnegoZnak">
    <w:name w:val="Tekst przypisu dolnego Znak"/>
    <w:aliases w:val="Tekst przypisu Znak"/>
    <w:link w:val="Tekstprzypisudolnego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StronaXzY">
    <w:name w:val="Strona X z Y"/>
    <w:rsid w:val="00544D31"/>
    <w:pPr>
      <w:widowControl w:val="0"/>
      <w:suppressAutoHyphens/>
    </w:pPr>
    <w:rPr>
      <w:rFonts w:ascii="Calibri" w:hAnsi="Calibri" w:cs="Calibri"/>
    </w:rPr>
  </w:style>
  <w:style w:type="paragraph" w:styleId="Tekstpodstawowywcity">
    <w:name w:val="Body Text Indent"/>
    <w:basedOn w:val="Normalny"/>
    <w:link w:val="TekstpodstawowywcityZnak"/>
    <w:rsid w:val="00544D31"/>
    <w:pPr>
      <w:tabs>
        <w:tab w:val="left" w:pos="-31680"/>
        <w:tab w:val="left" w:pos="-31336"/>
        <w:tab w:val="left" w:pos="1801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ind w:left="1800" w:hanging="1800"/>
    </w:pPr>
    <w:rPr>
      <w:rFonts w:ascii="Arrus L2" w:hAnsi="Arrus L2" w:cs="Arrus L2"/>
    </w:rPr>
  </w:style>
  <w:style w:type="character" w:customStyle="1" w:styleId="TekstpodstawowywcityZnak">
    <w:name w:val="Tekst podstawowy wcięty Znak"/>
    <w:link w:val="Tekstpodstawowywcity"/>
    <w:locked/>
    <w:rsid w:val="00544D31"/>
    <w:rPr>
      <w:rFonts w:ascii="Arrus L2" w:hAnsi="Arrus L2" w:cs="Arrus L2"/>
      <w:sz w:val="24"/>
      <w:szCs w:val="24"/>
    </w:rPr>
  </w:style>
  <w:style w:type="paragraph" w:customStyle="1" w:styleId="WW-Plandokumentu">
    <w:name w:val="WW-Plan dokumentu"/>
    <w:basedOn w:val="Normalny"/>
    <w:rsid w:val="00544D31"/>
    <w:pPr>
      <w:widowControl w:val="0"/>
      <w:shd w:val="clear" w:color="FFFFFF" w:fill="000080"/>
    </w:pPr>
    <w:rPr>
      <w:rFonts w:ascii="Tahoma" w:hAnsi="Tahoma" w:cs="Tahoma"/>
    </w:rPr>
  </w:style>
  <w:style w:type="paragraph" w:customStyle="1" w:styleId="WW-Tekstpodstawowywcity2">
    <w:name w:val="WW-Tekst podstawowy wcięty 2"/>
    <w:basedOn w:val="Normalny"/>
    <w:rsid w:val="00544D31"/>
    <w:pPr>
      <w:widowControl w:val="0"/>
      <w:tabs>
        <w:tab w:val="left" w:pos="0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</w:tabs>
      <w:spacing w:line="360" w:lineRule="auto"/>
      <w:ind w:firstLine="902"/>
    </w:pPr>
    <w:rPr>
      <w:rFonts w:ascii="Arrus L2" w:hAnsi="Arrus L2" w:cs="Arrus L2"/>
    </w:rPr>
  </w:style>
  <w:style w:type="paragraph" w:customStyle="1" w:styleId="WW-Legenda">
    <w:name w:val="WW-Legenda"/>
    <w:basedOn w:val="Normalny"/>
    <w:next w:val="Normalny"/>
    <w:rsid w:val="00544D31"/>
    <w:rPr>
      <w:rFonts w:ascii="Bookman Old Style" w:hAnsi="Bookman Old Style" w:cs="Bookman Old Style"/>
      <w:b/>
      <w:bCs/>
      <w:i/>
      <w:iCs/>
    </w:rPr>
  </w:style>
  <w:style w:type="paragraph" w:customStyle="1" w:styleId="Indeks">
    <w:name w:val="Indeks"/>
    <w:basedOn w:val="Normalny"/>
    <w:rsid w:val="00544D31"/>
    <w:pPr>
      <w:suppressLineNumbers/>
    </w:pPr>
    <w:rPr>
      <w:rFonts w:ascii="Bookman Old Style" w:hAnsi="Bookman Old Style" w:cs="Bookman Old Style"/>
    </w:rPr>
  </w:style>
  <w:style w:type="paragraph" w:styleId="Spistreci5">
    <w:name w:val="toc 5"/>
    <w:basedOn w:val="Normalny"/>
    <w:next w:val="Normalny"/>
    <w:autoRedefine/>
    <w:semiHidden/>
    <w:rsid w:val="00544D31"/>
    <w:pPr>
      <w:ind w:left="960"/>
      <w:jc w:val="left"/>
    </w:pPr>
  </w:style>
  <w:style w:type="paragraph" w:styleId="Spistreci6">
    <w:name w:val="toc 6"/>
    <w:basedOn w:val="Normalny"/>
    <w:next w:val="Normalny"/>
    <w:autoRedefine/>
    <w:semiHidden/>
    <w:rsid w:val="00544D31"/>
    <w:pPr>
      <w:ind w:left="1200" w:firstLine="1"/>
      <w:jc w:val="left"/>
    </w:pPr>
  </w:style>
  <w:style w:type="paragraph" w:styleId="Spistreci7">
    <w:name w:val="toc 7"/>
    <w:basedOn w:val="Normalny"/>
    <w:next w:val="Normalny"/>
    <w:autoRedefine/>
    <w:semiHidden/>
    <w:rsid w:val="00544D31"/>
    <w:pPr>
      <w:ind w:left="1440" w:firstLine="1"/>
      <w:jc w:val="left"/>
    </w:pPr>
  </w:style>
  <w:style w:type="paragraph" w:styleId="Spistreci8">
    <w:name w:val="toc 8"/>
    <w:basedOn w:val="Normalny"/>
    <w:next w:val="Normalny"/>
    <w:autoRedefine/>
    <w:semiHidden/>
    <w:rsid w:val="00544D31"/>
    <w:pPr>
      <w:ind w:left="1680" w:firstLine="1"/>
      <w:jc w:val="left"/>
    </w:pPr>
  </w:style>
  <w:style w:type="paragraph" w:styleId="Spistreci9">
    <w:name w:val="toc 9"/>
    <w:basedOn w:val="Normalny"/>
    <w:next w:val="Normalny"/>
    <w:autoRedefine/>
    <w:semiHidden/>
    <w:rsid w:val="00544D31"/>
    <w:pPr>
      <w:ind w:left="1920" w:firstLine="1"/>
      <w:jc w:val="left"/>
    </w:pPr>
  </w:style>
  <w:style w:type="paragraph" w:customStyle="1" w:styleId="WW-Tekstpodstawowy2">
    <w:name w:val="WW-Tekst podstawowy 2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center"/>
    </w:pPr>
    <w:rPr>
      <w:rFonts w:ascii="Bookman Old Style" w:hAnsi="Bookman Old Style" w:cs="Bookman Old Style"/>
    </w:rPr>
  </w:style>
  <w:style w:type="paragraph" w:customStyle="1" w:styleId="Styl1">
    <w:name w:val="Styl1"/>
    <w:basedOn w:val="Normalny"/>
    <w:rsid w:val="00544D31"/>
    <w:pPr>
      <w:spacing w:line="360" w:lineRule="auto"/>
    </w:pPr>
    <w:rPr>
      <w:rFonts w:ascii="Bookman Old Style" w:hAnsi="Bookman Old Style" w:cs="Bookman Old Style"/>
      <w:b/>
      <w:bCs/>
    </w:rPr>
  </w:style>
  <w:style w:type="paragraph" w:customStyle="1" w:styleId="Tekstpodstawowytabela">
    <w:name w:val="Tekst podstawowy tabela"/>
    <w:basedOn w:val="Normalny"/>
    <w:rsid w:val="00544D31"/>
    <w:pPr>
      <w:tabs>
        <w:tab w:val="left" w:pos="709"/>
      </w:tabs>
      <w:jc w:val="center"/>
    </w:pPr>
    <w:rPr>
      <w:rFonts w:ascii="Bookman Old Style" w:hAnsi="Bookman Old Style" w:cs="Bookman Old Style"/>
    </w:rPr>
  </w:style>
  <w:style w:type="paragraph" w:customStyle="1" w:styleId="WW-Tekstpodstawowywcity3">
    <w:name w:val="WW-Tekst podstawowy wcięty 3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</w:rPr>
  </w:style>
  <w:style w:type="paragraph" w:customStyle="1" w:styleId="WW-Tekstpodstawowy3">
    <w:name w:val="WW-Tekst podstawowy 3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left"/>
    </w:pPr>
    <w:rPr>
      <w:rFonts w:ascii="Bookman Old Style" w:hAnsi="Bookman Old Style" w:cs="Bookman Old Style"/>
    </w:rPr>
  </w:style>
  <w:style w:type="paragraph" w:customStyle="1" w:styleId="WW-Tekstkomentarza">
    <w:name w:val="WW-Tekst komentarza"/>
    <w:basedOn w:val="Normalny"/>
    <w:rsid w:val="00544D31"/>
    <w:rPr>
      <w:rFonts w:ascii="Bookman Old Style" w:hAnsi="Bookman Old Style" w:cs="Bookman Old Style"/>
      <w:sz w:val="20"/>
      <w:szCs w:val="20"/>
    </w:rPr>
  </w:style>
  <w:style w:type="paragraph" w:customStyle="1" w:styleId="jarek">
    <w:name w:val="jarek"/>
    <w:basedOn w:val="Normalny"/>
    <w:rsid w:val="00544D31"/>
  </w:style>
  <w:style w:type="paragraph" w:styleId="Podtytu">
    <w:name w:val="Subtitle"/>
    <w:basedOn w:val="Tytu"/>
    <w:next w:val="Tekstpodstawowy"/>
    <w:link w:val="PodtytuZnak"/>
    <w:qFormat/>
    <w:rsid w:val="00544D31"/>
    <w:rPr>
      <w:i/>
      <w:iCs/>
    </w:rPr>
  </w:style>
  <w:style w:type="character" w:customStyle="1" w:styleId="PodtytuZnak">
    <w:name w:val="Podtytuł Znak"/>
    <w:link w:val="Podtytu"/>
    <w:locked/>
    <w:rsid w:val="00544D31"/>
    <w:rPr>
      <w:rFonts w:ascii="Arial" w:hAnsi="Arial" w:cs="Arial"/>
      <w:b/>
      <w:bCs/>
      <w:i/>
      <w:iCs/>
      <w:sz w:val="72"/>
      <w:szCs w:val="72"/>
    </w:rPr>
  </w:style>
  <w:style w:type="paragraph" w:customStyle="1" w:styleId="Tekstpodstawowy21">
    <w:name w:val="Tekst podstawowy 21"/>
    <w:basedOn w:val="Normalny"/>
    <w:rsid w:val="00544D31"/>
    <w:pPr>
      <w:overflowPunct w:val="0"/>
      <w:autoSpaceDE w:val="0"/>
      <w:textAlignment w:val="baseline"/>
    </w:pPr>
  </w:style>
  <w:style w:type="paragraph" w:customStyle="1" w:styleId="Zwykytekst1">
    <w:name w:val="Zwykły tekst1"/>
    <w:basedOn w:val="Normalny"/>
    <w:rsid w:val="00544D31"/>
    <w:pPr>
      <w:overflowPunct w:val="0"/>
      <w:autoSpaceDE w:val="0"/>
      <w:jc w:val="left"/>
      <w:textAlignment w:val="baseline"/>
    </w:pPr>
    <w:rPr>
      <w:rFonts w:ascii="Courier New" w:hAnsi="Courier New" w:cs="Courier New"/>
    </w:rPr>
  </w:style>
  <w:style w:type="paragraph" w:customStyle="1" w:styleId="Datautworzenia">
    <w:name w:val="Data utworzenia:"/>
    <w:rsid w:val="00544D31"/>
    <w:pPr>
      <w:widowControl w:val="0"/>
      <w:suppressAutoHyphens/>
    </w:pPr>
    <w:rPr>
      <w:rFonts w:ascii="Calibri" w:hAnsi="Calibri" w:cs="Calibri"/>
    </w:rPr>
  </w:style>
  <w:style w:type="paragraph" w:customStyle="1" w:styleId="00normalny">
    <w:name w:val="00_normalny"/>
    <w:basedOn w:val="Normalny"/>
    <w:rsid w:val="00544D31"/>
    <w:pPr>
      <w:ind w:left="283" w:right="283" w:firstLine="1"/>
    </w:pPr>
    <w:rPr>
      <w:rFonts w:ascii="Switzerland_Lightpl" w:hAnsi="Switzerland_Lightpl" w:cs="Switzerland_Lightpl"/>
      <w:sz w:val="20"/>
      <w:szCs w:val="20"/>
    </w:rPr>
  </w:style>
  <w:style w:type="paragraph" w:customStyle="1" w:styleId="xl24">
    <w:name w:val="xl24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5">
    <w:name w:val="xl25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6">
    <w:name w:val="xl26"/>
    <w:basedOn w:val="Normalny"/>
    <w:rsid w:val="00544D31"/>
    <w:pPr>
      <w:pBdr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27">
    <w:name w:val="xl27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8">
    <w:name w:val="xl28"/>
    <w:basedOn w:val="Normalny"/>
    <w:rsid w:val="00544D31"/>
    <w:pP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9">
    <w:name w:val="xl29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1">
    <w:name w:val="xl31"/>
    <w:basedOn w:val="Normalny"/>
    <w:rsid w:val="00544D31"/>
    <w:pPr>
      <w:pBdr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2">
    <w:name w:val="xl32"/>
    <w:basedOn w:val="Normalny"/>
    <w:rsid w:val="00544D31"/>
    <w:pPr>
      <w:pBdr>
        <w:top w:val="single" w:sz="8" w:space="0" w:color="000000"/>
        <w:left w:val="single" w:sz="8" w:space="0" w:color="000000"/>
        <w:bottom w:val="single" w:sz="2" w:space="0" w:color="000000"/>
      </w:pBdr>
      <w:spacing w:before="100" w:after="100"/>
      <w:jc w:val="left"/>
    </w:pPr>
    <w:rPr>
      <w:rFonts w:ascii="Arial" w:eastAsia="Arial Unicode MS" w:hAnsi="Arial" w:cs="Arial"/>
      <w:b/>
      <w:bCs/>
      <w:color w:val="FF0000"/>
    </w:rPr>
  </w:style>
  <w:style w:type="paragraph" w:customStyle="1" w:styleId="xl33">
    <w:name w:val="xl33"/>
    <w:basedOn w:val="Normalny"/>
    <w:rsid w:val="00544D31"/>
    <w:pPr>
      <w:pBdr>
        <w:top w:val="single" w:sz="8" w:space="0" w:color="000000"/>
        <w:bottom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4">
    <w:name w:val="xl34"/>
    <w:basedOn w:val="Normalny"/>
    <w:rsid w:val="00544D31"/>
    <w:pPr>
      <w:pBdr>
        <w:top w:val="single" w:sz="8" w:space="0" w:color="000000"/>
        <w:bottom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5">
    <w:name w:val="xl35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7">
    <w:name w:val="xl37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8">
    <w:name w:val="xl38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0">
    <w:name w:val="xl40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1">
    <w:name w:val="xl41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2">
    <w:name w:val="xl42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4">
    <w:name w:val="xl44"/>
    <w:basedOn w:val="Normalny"/>
    <w:rsid w:val="00544D31"/>
    <w:pPr>
      <w:pBdr>
        <w:left w:val="single" w:sz="8" w:space="0" w:color="000000"/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5">
    <w:name w:val="xl45"/>
    <w:basedOn w:val="Normalny"/>
    <w:rsid w:val="00544D31"/>
    <w:pPr>
      <w:pBdr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6">
    <w:name w:val="xl46"/>
    <w:basedOn w:val="Normalny"/>
    <w:rsid w:val="00544D31"/>
    <w:pPr>
      <w:pBdr>
        <w:bottom w:val="single" w:sz="8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7">
    <w:name w:val="xl47"/>
    <w:basedOn w:val="Normalny"/>
    <w:rsid w:val="00544D31"/>
    <w:pPr>
      <w:pBdr>
        <w:left w:val="single" w:sz="2" w:space="0" w:color="000000"/>
        <w:bottom w:val="single" w:sz="8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8">
    <w:name w:val="xl48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Normalny"/>
    <w:rsid w:val="00544D31"/>
    <w:pPr>
      <w:pBdr>
        <w:top w:val="single" w:sz="8" w:space="0" w:color="000000"/>
      </w:pBdr>
      <w:spacing w:before="100" w:after="100"/>
      <w:jc w:val="right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" w:eastAsia="Arial Unicode MS" w:hAnsi="Arial" w:cs="Arial"/>
      <w:color w:val="FF0000"/>
    </w:rPr>
  </w:style>
  <w:style w:type="paragraph" w:customStyle="1" w:styleId="xl51">
    <w:name w:val="xl51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52">
    <w:name w:val="xl52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NormalnyWeb">
    <w:name w:val="WW-Normalny (Web)"/>
    <w:basedOn w:val="Normalny"/>
    <w:rsid w:val="00544D31"/>
    <w:pP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Listawypunktowana">
    <w:name w:val="WW-Lista wypunktowana"/>
    <w:basedOn w:val="Normalny"/>
    <w:rsid w:val="00544D31"/>
    <w:rPr>
      <w:rFonts w:ascii="Bookman Old Style" w:hAnsi="Bookman Old Style" w:cs="Bookman Old Style"/>
    </w:rPr>
  </w:style>
  <w:style w:type="paragraph" w:customStyle="1" w:styleId="WW-Listawypunktowana2">
    <w:name w:val="WW-Lista wypunktowana 2"/>
    <w:basedOn w:val="Normalny"/>
    <w:rsid w:val="00544D31"/>
    <w:rPr>
      <w:rFonts w:ascii="Bookman Old Style" w:hAnsi="Bookman Old Style" w:cs="Bookman Old Style"/>
    </w:rPr>
  </w:style>
  <w:style w:type="paragraph" w:customStyle="1" w:styleId="WW-Zwykytekst">
    <w:name w:val="WW-Zwykły tekst"/>
    <w:basedOn w:val="Normalny"/>
    <w:rsid w:val="00544D31"/>
    <w:pPr>
      <w:jc w:val="left"/>
    </w:pPr>
    <w:rPr>
      <w:rFonts w:ascii="Courier New" w:hAnsi="Courier New" w:cs="Courier New"/>
      <w:sz w:val="20"/>
      <w:szCs w:val="20"/>
    </w:rPr>
  </w:style>
  <w:style w:type="paragraph" w:customStyle="1" w:styleId="DefaultText">
    <w:name w:val="Default Text"/>
    <w:basedOn w:val="Normalny"/>
    <w:rsid w:val="00544D31"/>
    <w:pPr>
      <w:jc w:val="left"/>
    </w:pPr>
  </w:style>
  <w:style w:type="paragraph" w:styleId="Lista">
    <w:name w:val="List"/>
    <w:basedOn w:val="Normalny"/>
    <w:rsid w:val="00544D31"/>
    <w:pPr>
      <w:tabs>
        <w:tab w:val="left" w:pos="992"/>
      </w:tabs>
      <w:ind w:left="283" w:hanging="283"/>
    </w:pPr>
    <w:rPr>
      <w:rFonts w:ascii="Bookman Old Style" w:hAnsi="Bookman Old Style" w:cs="Bookman Old Style"/>
    </w:rPr>
  </w:style>
  <w:style w:type="paragraph" w:styleId="Lista2">
    <w:name w:val="List 2"/>
    <w:basedOn w:val="Normalny"/>
    <w:rsid w:val="00544D31"/>
    <w:pPr>
      <w:tabs>
        <w:tab w:val="left" w:pos="1275"/>
      </w:tabs>
      <w:ind w:left="566" w:hanging="283"/>
    </w:pPr>
    <w:rPr>
      <w:rFonts w:ascii="Bookman Old Style" w:hAnsi="Bookman Old Style" w:cs="Bookman Old Style"/>
    </w:rPr>
  </w:style>
  <w:style w:type="paragraph" w:customStyle="1" w:styleId="Zawartotabeli">
    <w:name w:val="Zawartość tabeli"/>
    <w:basedOn w:val="Tekstpodstawowy"/>
    <w:rsid w:val="00544D31"/>
    <w:pPr>
      <w:suppressLineNumbers/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Tytutabeli">
    <w:name w:val="Tytuł tabeli"/>
    <w:basedOn w:val="Zawartotabeli"/>
    <w:rsid w:val="00544D31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544D31"/>
    <w:pPr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Nagwektabeli">
    <w:name w:val="Nagłówek tabeli"/>
    <w:basedOn w:val="Tekstpodstawowy2"/>
    <w:link w:val="NagwektabeliZnak"/>
    <w:rsid w:val="00544D31"/>
    <w:pPr>
      <w:tabs>
        <w:tab w:val="left" w:pos="-31680"/>
        <w:tab w:val="left" w:pos="-31336"/>
        <w:tab w:val="left" w:pos="-30436"/>
        <w:tab w:val="num" w:pos="1800"/>
        <w:tab w:val="left" w:pos="31680"/>
      </w:tabs>
      <w:spacing w:after="0" w:line="240" w:lineRule="auto"/>
      <w:ind w:left="432" w:hanging="432"/>
      <w:jc w:val="center"/>
    </w:pPr>
  </w:style>
  <w:style w:type="paragraph" w:styleId="Tekstpodstawowy2">
    <w:name w:val="Body Text 2"/>
    <w:aliases w:val="Nagłowek Tabeli,Tabela,Podpis rysunku,Spis literartury"/>
    <w:basedOn w:val="Normalny"/>
    <w:link w:val="Tekstpodstawowy2Znak"/>
    <w:rsid w:val="00544D31"/>
    <w:pPr>
      <w:spacing w:after="120" w:line="480" w:lineRule="auto"/>
    </w:pPr>
    <w:rPr>
      <w:rFonts w:ascii="Bookman Old Style" w:hAnsi="Bookman Old Style" w:cs="Bookman Old Style"/>
    </w:rPr>
  </w:style>
  <w:style w:type="character" w:customStyle="1" w:styleId="Tekstpodstawowy2Znak">
    <w:name w:val="Tekst podstawowy 2 Znak"/>
    <w:aliases w:val="Nagłowek Tabeli Znak,Tabela Znak,Podpis rysunku Znak,Spis literartury Znak"/>
    <w:link w:val="Tekstpodstawowy2"/>
    <w:locked/>
    <w:rsid w:val="00544D31"/>
    <w:rPr>
      <w:rFonts w:ascii="Bookman Old Style" w:hAnsi="Bookman Old Style" w:cs="Bookman Old Style"/>
      <w:sz w:val="24"/>
      <w:szCs w:val="24"/>
    </w:rPr>
  </w:style>
  <w:style w:type="paragraph" w:styleId="Listapunktowana">
    <w:name w:val="List Bullet"/>
    <w:basedOn w:val="Normalny"/>
    <w:autoRedefine/>
    <w:rsid w:val="00544D31"/>
    <w:pPr>
      <w:tabs>
        <w:tab w:val="num" w:pos="360"/>
      </w:tabs>
      <w:ind w:left="360" w:hanging="360"/>
    </w:pPr>
    <w:rPr>
      <w:rFonts w:ascii="Arial" w:hAnsi="Arial" w:cs="Arial"/>
    </w:rPr>
  </w:style>
  <w:style w:type="paragraph" w:styleId="Listapunktowana2">
    <w:name w:val="List Bullet 2"/>
    <w:basedOn w:val="Normalny"/>
    <w:autoRedefine/>
    <w:rsid w:val="00544D31"/>
    <w:pPr>
      <w:tabs>
        <w:tab w:val="num" w:pos="643"/>
      </w:tabs>
      <w:ind w:left="643" w:hanging="360"/>
    </w:pPr>
    <w:rPr>
      <w:rFonts w:ascii="Arial" w:hAnsi="Arial" w:cs="Arial"/>
    </w:rPr>
  </w:style>
  <w:style w:type="paragraph" w:styleId="Tekstpodstawowywcity2">
    <w:name w:val="Body Text Indent 2"/>
    <w:basedOn w:val="Normalny"/>
    <w:link w:val="Tekstpodstawowywcity2Znak"/>
    <w:rsid w:val="00544D31"/>
    <w:pPr>
      <w:ind w:left="851" w:hanging="131"/>
    </w:pPr>
    <w:rPr>
      <w:rFonts w:ascii="Bookman Old Style" w:hAnsi="Bookman Old Style" w:cs="Bookman Old Style"/>
      <w:color w:val="0000FF"/>
    </w:rPr>
  </w:style>
  <w:style w:type="character" w:customStyle="1" w:styleId="Tekstpodstawowywcity2Znak">
    <w:name w:val="Tekst podstawowy wcięty 2 Znak"/>
    <w:link w:val="Tekstpodstawowywcity2"/>
    <w:locked/>
    <w:rsid w:val="00544D31"/>
    <w:rPr>
      <w:rFonts w:ascii="Bookman Old Style" w:hAnsi="Bookman Old Style" w:cs="Bookman Old Style"/>
      <w:color w:val="0000FF"/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544D31"/>
    <w:pPr>
      <w:tabs>
        <w:tab w:val="left" w:pos="284"/>
      </w:tabs>
      <w:ind w:left="284"/>
    </w:pPr>
    <w:rPr>
      <w:rFonts w:ascii="Bookman Old Style" w:hAnsi="Bookman Old Style" w:cs="Bookman Old Style"/>
    </w:rPr>
  </w:style>
  <w:style w:type="character" w:customStyle="1" w:styleId="Tekstpodstawowywcity3Znak">
    <w:name w:val="Tekst podstawowy wcięty 3 Znak"/>
    <w:link w:val="Tekstpodstawowywcity3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wypunktowanie">
    <w:name w:val="wypunktowanie"/>
    <w:basedOn w:val="Wcicienormalne"/>
    <w:rsid w:val="00544D31"/>
    <w:pPr>
      <w:tabs>
        <w:tab w:val="num" w:pos="360"/>
      </w:tabs>
      <w:ind w:left="0"/>
    </w:pPr>
  </w:style>
  <w:style w:type="paragraph" w:styleId="Wcicienormalne">
    <w:name w:val="Normal Indent"/>
    <w:basedOn w:val="Normalny"/>
    <w:rsid w:val="00544D31"/>
    <w:pPr>
      <w:ind w:left="708"/>
    </w:pPr>
    <w:rPr>
      <w:rFonts w:ascii="Bookman Old Style" w:hAnsi="Bookman Old Style" w:cs="Bookman Old Style"/>
    </w:rPr>
  </w:style>
  <w:style w:type="paragraph" w:customStyle="1" w:styleId="NagwekAV2">
    <w:name w:val="Nagłówek AV 2"/>
    <w:basedOn w:val="Normalny"/>
    <w:next w:val="Normalny"/>
    <w:rsid w:val="00544D31"/>
    <w:pPr>
      <w:widowControl w:val="0"/>
    </w:pPr>
    <w:rPr>
      <w:rFonts w:ascii="Arial" w:hAnsi="Arial" w:cs="Arial"/>
      <w:b/>
      <w:bCs/>
    </w:rPr>
  </w:style>
  <w:style w:type="paragraph" w:customStyle="1" w:styleId="xl53">
    <w:name w:val="xl53"/>
    <w:basedOn w:val="Normalny"/>
    <w:rsid w:val="00544D31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xl54">
    <w:name w:val="xl54"/>
    <w:basedOn w:val="Normalny"/>
    <w:rsid w:val="00544D31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rysunek">
    <w:name w:val="rysunek"/>
    <w:basedOn w:val="Nagwek9"/>
    <w:rsid w:val="00544D31"/>
    <w:pPr>
      <w:tabs>
        <w:tab w:val="left" w:pos="709"/>
      </w:tabs>
      <w:spacing w:before="0" w:after="0"/>
      <w:ind w:left="720" w:hanging="360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WW-Nagwektabeli">
    <w:name w:val="WW-Nagłówek tabeli"/>
    <w:basedOn w:val="Normalny"/>
    <w:rsid w:val="00544D31"/>
    <w:pPr>
      <w:tabs>
        <w:tab w:val="num" w:pos="567"/>
        <w:tab w:val="left" w:pos="31026"/>
      </w:tabs>
      <w:suppressAutoHyphens/>
      <w:jc w:val="center"/>
    </w:pPr>
    <w:rPr>
      <w:rFonts w:ascii="Bookman Old Style" w:hAnsi="Bookman Old Style" w:cs="Bookman Old Style"/>
      <w:lang w:eastAsia="ar-SA"/>
    </w:rPr>
  </w:style>
  <w:style w:type="character" w:customStyle="1" w:styleId="WW-Odwoaniedokomentarza1">
    <w:name w:val="WW-Odwołanie do komentarza1"/>
    <w:rsid w:val="00544D31"/>
    <w:rPr>
      <w:sz w:val="16"/>
      <w:szCs w:val="16"/>
    </w:rPr>
  </w:style>
  <w:style w:type="paragraph" w:customStyle="1" w:styleId="Numerowanie">
    <w:name w:val="Numerowanie"/>
    <w:basedOn w:val="Normalny"/>
    <w:rsid w:val="00544D31"/>
    <w:pPr>
      <w:numPr>
        <w:numId w:val="2"/>
      </w:numPr>
    </w:pPr>
    <w:rPr>
      <w:rFonts w:ascii="Bookman Old Style" w:hAnsi="Bookman Old Style" w:cs="Bookman Old Style"/>
      <w:color w:val="000000"/>
    </w:rPr>
  </w:style>
  <w:style w:type="paragraph" w:customStyle="1" w:styleId="WW-Listawypunktowana1">
    <w:name w:val="WW-Lista wypunktowana1"/>
    <w:basedOn w:val="Normalny"/>
    <w:rsid w:val="00544D31"/>
    <w:pPr>
      <w:tabs>
        <w:tab w:val="num" w:pos="397"/>
      </w:tabs>
      <w:suppressAutoHyphens/>
      <w:ind w:left="397" w:hanging="397"/>
    </w:pPr>
    <w:rPr>
      <w:rFonts w:ascii="Bookman Old Style" w:hAnsi="Bookman Old Style" w:cs="Bookman Old Style"/>
      <w:color w:val="0000FF"/>
      <w:lang w:eastAsia="ar-SA"/>
    </w:rPr>
  </w:style>
  <w:style w:type="paragraph" w:customStyle="1" w:styleId="WW-Nagwektabeli1">
    <w:name w:val="WW-Nagłówek tabeli1"/>
    <w:basedOn w:val="Nagwek9"/>
    <w:rsid w:val="00544D31"/>
    <w:pPr>
      <w:numPr>
        <w:numId w:val="3"/>
      </w:numPr>
      <w:tabs>
        <w:tab w:val="num" w:pos="432"/>
        <w:tab w:val="num" w:pos="794"/>
        <w:tab w:val="num" w:pos="1800"/>
      </w:tabs>
      <w:suppressAutoHyphens/>
      <w:spacing w:before="0" w:after="0"/>
      <w:jc w:val="left"/>
    </w:pPr>
    <w:rPr>
      <w:rFonts w:ascii="Bookman Old Style" w:hAnsi="Bookman Old Style" w:cs="Bookman Old Style"/>
      <w:color w:val="000000"/>
      <w:sz w:val="24"/>
      <w:szCs w:val="24"/>
      <w:lang w:eastAsia="ar-SA"/>
    </w:rPr>
  </w:style>
  <w:style w:type="paragraph" w:customStyle="1" w:styleId="western">
    <w:name w:val="western"/>
    <w:basedOn w:val="Normalny"/>
    <w:rsid w:val="00544D31"/>
    <w:pPr>
      <w:spacing w:before="100" w:beforeAutospacing="1" w:after="100" w:afterAutospacing="1"/>
      <w:jc w:val="left"/>
    </w:pPr>
  </w:style>
  <w:style w:type="character" w:customStyle="1" w:styleId="Art">
    <w:name w:val="Art."/>
    <w:rsid w:val="00544D31"/>
    <w:rPr>
      <w:rFonts w:ascii="Verdana" w:hAnsi="Verdana" w:cs="Verdana"/>
      <w:b/>
      <w:bCs/>
      <w:color w:val="000000"/>
      <w:sz w:val="20"/>
      <w:szCs w:val="20"/>
    </w:rPr>
  </w:style>
  <w:style w:type="paragraph" w:customStyle="1" w:styleId="Ostatniozapisanyprzez">
    <w:name w:val="Ostatnio zapisany przez:"/>
    <w:rsid w:val="00544D31"/>
    <w:pPr>
      <w:suppressAutoHyphens/>
    </w:pPr>
    <w:rPr>
      <w:rFonts w:ascii="Calibri" w:hAnsi="Calibri" w:cs="Calibri"/>
      <w:lang w:eastAsia="ar-SA"/>
    </w:rPr>
  </w:style>
  <w:style w:type="character" w:customStyle="1" w:styleId="WW8Num1000z0">
    <w:name w:val="WW8Num1000z0"/>
    <w:rsid w:val="00544D31"/>
    <w:rPr>
      <w:rFonts w:ascii="Times New Roman" w:hAnsi="Times New Roman" w:cs="Times New Roman"/>
    </w:rPr>
  </w:style>
  <w:style w:type="character" w:customStyle="1" w:styleId="WW8Num1001z0">
    <w:name w:val="WW8Num1001z0"/>
    <w:rsid w:val="00544D31"/>
    <w:rPr>
      <w:rFonts w:ascii="Times New Roman" w:hAnsi="Times New Roman" w:cs="Times New Roman"/>
    </w:rPr>
  </w:style>
  <w:style w:type="character" w:customStyle="1" w:styleId="WW8Num1001z1">
    <w:name w:val="WW8Num1001z1"/>
    <w:rsid w:val="00544D31"/>
    <w:rPr>
      <w:rFonts w:ascii="Courier New" w:hAnsi="Courier New" w:cs="Courier New"/>
    </w:rPr>
  </w:style>
  <w:style w:type="character" w:customStyle="1" w:styleId="WW8Num1001z2">
    <w:name w:val="WW8Num1001z2"/>
    <w:rsid w:val="00544D31"/>
    <w:rPr>
      <w:rFonts w:ascii="Wingdings" w:hAnsi="Wingdings" w:cs="Wingdings"/>
    </w:rPr>
  </w:style>
  <w:style w:type="character" w:customStyle="1" w:styleId="WW8Num1001z3">
    <w:name w:val="WW8Num1001z3"/>
    <w:rsid w:val="00544D31"/>
    <w:rPr>
      <w:rFonts w:ascii="Symbol" w:hAnsi="Symbol" w:cs="Symbol"/>
    </w:rPr>
  </w:style>
  <w:style w:type="character" w:customStyle="1" w:styleId="WW8Num1002z0">
    <w:name w:val="WW8Num1002z0"/>
    <w:rsid w:val="00544D31"/>
    <w:rPr>
      <w:rFonts w:ascii="Symbol" w:hAnsi="Symbol" w:cs="Symbol"/>
    </w:rPr>
  </w:style>
  <w:style w:type="character" w:customStyle="1" w:styleId="WW8Num1003z0">
    <w:name w:val="WW8Num1003z0"/>
    <w:rsid w:val="00544D31"/>
    <w:rPr>
      <w:u w:val="none"/>
    </w:rPr>
  </w:style>
  <w:style w:type="character" w:customStyle="1" w:styleId="WW8Num1006z0">
    <w:name w:val="WW8Num1006z0"/>
    <w:rsid w:val="00544D31"/>
    <w:rPr>
      <w:rFonts w:ascii="Times New Roman" w:hAnsi="Times New Roman" w:cs="Times New Roman"/>
    </w:rPr>
  </w:style>
  <w:style w:type="character" w:customStyle="1" w:styleId="WW8Num1008z0">
    <w:name w:val="WW8Num1008z0"/>
    <w:rsid w:val="00544D31"/>
    <w:rPr>
      <w:rFonts w:ascii="Times New Roman" w:hAnsi="Times New Roman" w:cs="Times New Roman"/>
    </w:rPr>
  </w:style>
  <w:style w:type="character" w:customStyle="1" w:styleId="WW8Num1009z0">
    <w:name w:val="WW8Num1009z0"/>
    <w:rsid w:val="00544D31"/>
    <w:rPr>
      <w:rFonts w:ascii="Times New Roman" w:hAnsi="Times New Roman" w:cs="Times New Roman"/>
    </w:rPr>
  </w:style>
  <w:style w:type="character" w:customStyle="1" w:styleId="WW8Num1010z0">
    <w:name w:val="WW8Num1010z0"/>
    <w:rsid w:val="00544D31"/>
    <w:rPr>
      <w:rFonts w:ascii="Times New Roman" w:hAnsi="Times New Roman" w:cs="Times New Roman"/>
    </w:rPr>
  </w:style>
  <w:style w:type="character" w:customStyle="1" w:styleId="WW8Num1011z1">
    <w:name w:val="WW8Num1011z1"/>
    <w:rsid w:val="00544D31"/>
    <w:rPr>
      <w:rFonts w:ascii="Courier New" w:hAnsi="Courier New" w:cs="Courier New"/>
    </w:rPr>
  </w:style>
  <w:style w:type="character" w:customStyle="1" w:styleId="WW8Num1011z2">
    <w:name w:val="WW8Num1011z2"/>
    <w:rsid w:val="00544D31"/>
    <w:rPr>
      <w:rFonts w:ascii="Wingdings" w:hAnsi="Wingdings" w:cs="Wingdings"/>
    </w:rPr>
  </w:style>
  <w:style w:type="character" w:customStyle="1" w:styleId="WW8Num1011z3">
    <w:name w:val="WW8Num1011z3"/>
    <w:rsid w:val="00544D31"/>
    <w:rPr>
      <w:rFonts w:ascii="Symbol" w:hAnsi="Symbol" w:cs="Symbol"/>
    </w:rPr>
  </w:style>
  <w:style w:type="character" w:customStyle="1" w:styleId="WW8Num1013z0">
    <w:name w:val="WW8Num1013z0"/>
    <w:rsid w:val="00544D31"/>
    <w:rPr>
      <w:rFonts w:ascii="Symbol" w:hAnsi="Symbol" w:cs="Symbol"/>
    </w:rPr>
  </w:style>
  <w:style w:type="character" w:customStyle="1" w:styleId="WW8Num1014z0">
    <w:name w:val="WW8Num1014z0"/>
    <w:rsid w:val="00544D31"/>
    <w:rPr>
      <w:rFonts w:ascii="Symbol" w:hAnsi="Symbol" w:cs="Symbol"/>
    </w:rPr>
  </w:style>
  <w:style w:type="character" w:customStyle="1" w:styleId="WW8Num1015z0">
    <w:name w:val="WW8Num1015z0"/>
    <w:rsid w:val="00544D31"/>
    <w:rPr>
      <w:rFonts w:ascii="Bookman Old Style" w:hAnsi="Bookman Old Style" w:cs="Bookman Old Style"/>
    </w:rPr>
  </w:style>
  <w:style w:type="character" w:customStyle="1" w:styleId="WW8Num1016z0">
    <w:name w:val="WW8Num1016z0"/>
    <w:rsid w:val="00544D31"/>
    <w:rPr>
      <w:rFonts w:ascii="Times New Roman" w:hAnsi="Times New Roman" w:cs="Times New Roman"/>
    </w:rPr>
  </w:style>
  <w:style w:type="character" w:customStyle="1" w:styleId="WW8Num1017z0">
    <w:name w:val="WW8Num1017z0"/>
    <w:rsid w:val="00544D31"/>
    <w:rPr>
      <w:rFonts w:ascii="Times New Roman" w:hAnsi="Times New Roman" w:cs="Times New Roman"/>
    </w:rPr>
  </w:style>
  <w:style w:type="character" w:customStyle="1" w:styleId="WW8Num1017z1">
    <w:name w:val="WW8Num1017z1"/>
    <w:rsid w:val="00544D31"/>
    <w:rPr>
      <w:rFonts w:ascii="Courier New" w:hAnsi="Courier New" w:cs="Courier New"/>
    </w:rPr>
  </w:style>
  <w:style w:type="character" w:customStyle="1" w:styleId="WW8Num1017z2">
    <w:name w:val="WW8Num1017z2"/>
    <w:rsid w:val="00544D31"/>
    <w:rPr>
      <w:rFonts w:ascii="Wingdings" w:hAnsi="Wingdings" w:cs="Wingdings"/>
    </w:rPr>
  </w:style>
  <w:style w:type="character" w:customStyle="1" w:styleId="WW8Num1017z3">
    <w:name w:val="WW8Num1017z3"/>
    <w:rsid w:val="00544D31"/>
    <w:rPr>
      <w:rFonts w:ascii="Symbol" w:hAnsi="Symbol" w:cs="Symbol"/>
    </w:rPr>
  </w:style>
  <w:style w:type="character" w:customStyle="1" w:styleId="WW8Num1018z0">
    <w:name w:val="WW8Num1018z0"/>
    <w:rsid w:val="00544D31"/>
    <w:rPr>
      <w:rFonts w:ascii="Times New Roman" w:hAnsi="Times New Roman" w:cs="Times New Roman"/>
    </w:rPr>
  </w:style>
  <w:style w:type="character" w:customStyle="1" w:styleId="WW8Num1019z0">
    <w:name w:val="WW8Num1019z0"/>
    <w:rsid w:val="00544D31"/>
    <w:rPr>
      <w:rFonts w:ascii="Wingdings" w:hAnsi="Wingdings" w:cs="Wingdings"/>
    </w:rPr>
  </w:style>
  <w:style w:type="character" w:customStyle="1" w:styleId="WW8Num1020z0">
    <w:name w:val="WW8Num1020z0"/>
    <w:rsid w:val="00544D31"/>
    <w:rPr>
      <w:rFonts w:ascii="Times New Roman" w:hAnsi="Times New Roman" w:cs="Times New Roman"/>
    </w:rPr>
  </w:style>
  <w:style w:type="character" w:customStyle="1" w:styleId="WW8Num1021z0">
    <w:name w:val="WW8Num1021z0"/>
    <w:rsid w:val="00544D31"/>
    <w:rPr>
      <w:rFonts w:ascii="Symbol" w:hAnsi="Symbol" w:cs="Symbol"/>
    </w:rPr>
  </w:style>
  <w:style w:type="character" w:customStyle="1" w:styleId="WW8Num1022z0">
    <w:name w:val="WW8Num1022z0"/>
    <w:rsid w:val="00544D31"/>
    <w:rPr>
      <w:rFonts w:ascii="Times New Roman" w:hAnsi="Times New Roman" w:cs="Times New Roman"/>
    </w:rPr>
  </w:style>
  <w:style w:type="character" w:customStyle="1" w:styleId="WW8Num1023z0">
    <w:name w:val="WW8Num1023z0"/>
    <w:rsid w:val="00544D31"/>
    <w:rPr>
      <w:b/>
      <w:bCs/>
    </w:rPr>
  </w:style>
  <w:style w:type="character" w:customStyle="1" w:styleId="WW8Num1024z0">
    <w:name w:val="WW8Num1024z0"/>
    <w:rsid w:val="00544D31"/>
    <w:rPr>
      <w:rFonts w:ascii="Times New Roman" w:hAnsi="Times New Roman" w:cs="Times New Roman"/>
    </w:rPr>
  </w:style>
  <w:style w:type="character" w:customStyle="1" w:styleId="WW8Num1025z0">
    <w:name w:val="WW8Num1025z0"/>
    <w:rsid w:val="00544D31"/>
    <w:rPr>
      <w:rFonts w:ascii="Times New Roman" w:hAnsi="Times New Roman" w:cs="Times New Roman"/>
    </w:rPr>
  </w:style>
  <w:style w:type="character" w:customStyle="1" w:styleId="WW8Num1025z1">
    <w:name w:val="WW8Num1025z1"/>
    <w:rsid w:val="00544D31"/>
    <w:rPr>
      <w:rFonts w:ascii="Courier New" w:hAnsi="Courier New" w:cs="Courier New"/>
    </w:rPr>
  </w:style>
  <w:style w:type="character" w:customStyle="1" w:styleId="WW8Num1025z2">
    <w:name w:val="WW8Num1025z2"/>
    <w:rsid w:val="00544D31"/>
    <w:rPr>
      <w:rFonts w:ascii="Wingdings" w:hAnsi="Wingdings" w:cs="Wingdings"/>
    </w:rPr>
  </w:style>
  <w:style w:type="character" w:customStyle="1" w:styleId="WW8Num1025z3">
    <w:name w:val="WW8Num1025z3"/>
    <w:rsid w:val="00544D31"/>
    <w:rPr>
      <w:rFonts w:ascii="Symbol" w:hAnsi="Symbol" w:cs="Symbol"/>
    </w:rPr>
  </w:style>
  <w:style w:type="character" w:customStyle="1" w:styleId="WW8Num1026z0">
    <w:name w:val="WW8Num1026z0"/>
    <w:rsid w:val="00544D31"/>
    <w:rPr>
      <w:rFonts w:ascii="Times New Roman" w:hAnsi="Times New Roman" w:cs="Times New Roman"/>
    </w:rPr>
  </w:style>
  <w:style w:type="character" w:customStyle="1" w:styleId="WW8Num1026z3">
    <w:name w:val="WW8Num1026z3"/>
    <w:rsid w:val="00544D31"/>
    <w:rPr>
      <w:rFonts w:ascii="Symbol" w:hAnsi="Symbol" w:cs="Symbol"/>
    </w:rPr>
  </w:style>
  <w:style w:type="character" w:customStyle="1" w:styleId="WW8Num1026z4">
    <w:name w:val="WW8Num1026z4"/>
    <w:rsid w:val="00544D31"/>
    <w:rPr>
      <w:rFonts w:ascii="Courier New" w:hAnsi="Courier New" w:cs="Courier New"/>
    </w:rPr>
  </w:style>
  <w:style w:type="character" w:customStyle="1" w:styleId="WW8Num1026z5">
    <w:name w:val="WW8Num1026z5"/>
    <w:rsid w:val="00544D31"/>
    <w:rPr>
      <w:rFonts w:ascii="Wingdings" w:hAnsi="Wingdings" w:cs="Wingdings"/>
    </w:rPr>
  </w:style>
  <w:style w:type="character" w:customStyle="1" w:styleId="WW8Num1027z0">
    <w:name w:val="WW8Num1027z0"/>
    <w:rsid w:val="00544D31"/>
    <w:rPr>
      <w:u w:val="none"/>
    </w:rPr>
  </w:style>
  <w:style w:type="character" w:customStyle="1" w:styleId="WW8Num1029z0">
    <w:name w:val="WW8Num1029z0"/>
    <w:rsid w:val="00544D31"/>
    <w:rPr>
      <w:rFonts w:ascii="Times New Roman" w:hAnsi="Times New Roman" w:cs="Times New Roman"/>
    </w:rPr>
  </w:style>
  <w:style w:type="character" w:customStyle="1" w:styleId="WW8Num1029z1">
    <w:name w:val="WW8Num1029z1"/>
    <w:rsid w:val="00544D31"/>
    <w:rPr>
      <w:rFonts w:ascii="Courier New" w:hAnsi="Courier New" w:cs="Courier New"/>
    </w:rPr>
  </w:style>
  <w:style w:type="character" w:customStyle="1" w:styleId="WW8Num1029z2">
    <w:name w:val="WW8Num1029z2"/>
    <w:rsid w:val="00544D31"/>
    <w:rPr>
      <w:rFonts w:ascii="Wingdings" w:hAnsi="Wingdings" w:cs="Wingdings"/>
    </w:rPr>
  </w:style>
  <w:style w:type="character" w:customStyle="1" w:styleId="WW8Num1029z3">
    <w:name w:val="WW8Num1029z3"/>
    <w:rsid w:val="00544D31"/>
    <w:rPr>
      <w:rFonts w:ascii="Symbol" w:hAnsi="Symbol" w:cs="Symbol"/>
    </w:rPr>
  </w:style>
  <w:style w:type="character" w:customStyle="1" w:styleId="WW8Num1030z0">
    <w:name w:val="WW8Num1030z0"/>
    <w:rsid w:val="00544D31"/>
    <w:rPr>
      <w:rFonts w:ascii="Symbol" w:hAnsi="Symbol" w:cs="Symbol"/>
      <w:sz w:val="24"/>
      <w:szCs w:val="24"/>
    </w:rPr>
  </w:style>
  <w:style w:type="character" w:customStyle="1" w:styleId="WW8Num1030z1">
    <w:name w:val="WW8Num1030z1"/>
    <w:rsid w:val="00544D31"/>
    <w:rPr>
      <w:rFonts w:ascii="Courier New" w:hAnsi="Courier New" w:cs="Courier New"/>
    </w:rPr>
  </w:style>
  <w:style w:type="character" w:customStyle="1" w:styleId="WW8Num1030z2">
    <w:name w:val="WW8Num1030z2"/>
    <w:rsid w:val="00544D31"/>
    <w:rPr>
      <w:rFonts w:ascii="Wingdings" w:hAnsi="Wingdings" w:cs="Wingdings"/>
    </w:rPr>
  </w:style>
  <w:style w:type="character" w:customStyle="1" w:styleId="WW8Num1030z3">
    <w:name w:val="WW8Num1030z3"/>
    <w:rsid w:val="00544D31"/>
    <w:rPr>
      <w:rFonts w:ascii="Symbol" w:hAnsi="Symbol" w:cs="Symbol"/>
    </w:rPr>
  </w:style>
  <w:style w:type="character" w:customStyle="1" w:styleId="WW8Num1031z0">
    <w:name w:val="WW8Num1031z0"/>
    <w:rsid w:val="00544D31"/>
    <w:rPr>
      <w:rFonts w:ascii="Bookman Old Style" w:hAnsi="Bookman Old Style" w:cs="Bookman Old Style"/>
    </w:rPr>
  </w:style>
  <w:style w:type="character" w:customStyle="1" w:styleId="WW8Num1032z0">
    <w:name w:val="WW8Num1032z0"/>
    <w:rsid w:val="00544D31"/>
    <w:rPr>
      <w:rFonts w:ascii="Times New Roman" w:hAnsi="Times New Roman" w:cs="Times New Roman"/>
    </w:rPr>
  </w:style>
  <w:style w:type="character" w:customStyle="1" w:styleId="WW8Num1032z1">
    <w:name w:val="WW8Num1032z1"/>
    <w:rsid w:val="00544D31"/>
    <w:rPr>
      <w:rFonts w:ascii="Courier New" w:hAnsi="Courier New" w:cs="Courier New"/>
    </w:rPr>
  </w:style>
  <w:style w:type="character" w:customStyle="1" w:styleId="WW8Num1032z2">
    <w:name w:val="WW8Num1032z2"/>
    <w:rsid w:val="00544D31"/>
    <w:rPr>
      <w:rFonts w:ascii="Wingdings" w:hAnsi="Wingdings" w:cs="Wingdings"/>
    </w:rPr>
  </w:style>
  <w:style w:type="character" w:customStyle="1" w:styleId="WW8Num1032z3">
    <w:name w:val="WW8Num1032z3"/>
    <w:rsid w:val="00544D31"/>
    <w:rPr>
      <w:rFonts w:ascii="Symbol" w:hAnsi="Symbol" w:cs="Symbol"/>
    </w:rPr>
  </w:style>
  <w:style w:type="character" w:customStyle="1" w:styleId="WW8Num1033z0">
    <w:name w:val="WW8Num1033z0"/>
    <w:rsid w:val="00544D31"/>
    <w:rPr>
      <w:rFonts w:ascii="Times New Roman" w:hAnsi="Times New Roman" w:cs="Times New Roman"/>
    </w:rPr>
  </w:style>
  <w:style w:type="character" w:customStyle="1" w:styleId="WW8Num1034z0">
    <w:name w:val="WW8Num1034z0"/>
    <w:rsid w:val="00544D31"/>
    <w:rPr>
      <w:rFonts w:ascii="Times New Roman" w:hAnsi="Times New Roman" w:cs="Times New Roman"/>
    </w:rPr>
  </w:style>
  <w:style w:type="character" w:customStyle="1" w:styleId="WW8Num1035z0">
    <w:name w:val="WW8Num1035z0"/>
    <w:rsid w:val="00544D31"/>
    <w:rPr>
      <w:rFonts w:ascii="Times New Roman" w:hAnsi="Times New Roman" w:cs="Times New Roman"/>
    </w:rPr>
  </w:style>
  <w:style w:type="character" w:customStyle="1" w:styleId="WW8Num1035z1">
    <w:name w:val="WW8Num1035z1"/>
    <w:rsid w:val="00544D31"/>
    <w:rPr>
      <w:rFonts w:ascii="Courier New" w:hAnsi="Courier New" w:cs="Courier New"/>
    </w:rPr>
  </w:style>
  <w:style w:type="character" w:customStyle="1" w:styleId="WW8Num1035z2">
    <w:name w:val="WW8Num1035z2"/>
    <w:rsid w:val="00544D31"/>
    <w:rPr>
      <w:rFonts w:ascii="Wingdings" w:hAnsi="Wingdings" w:cs="Wingdings"/>
    </w:rPr>
  </w:style>
  <w:style w:type="character" w:customStyle="1" w:styleId="WW8Num1035z3">
    <w:name w:val="WW8Num1035z3"/>
    <w:rsid w:val="00544D31"/>
    <w:rPr>
      <w:rFonts w:ascii="Symbol" w:hAnsi="Symbol" w:cs="Symbol"/>
    </w:rPr>
  </w:style>
  <w:style w:type="character" w:customStyle="1" w:styleId="WW8Num1036z0">
    <w:name w:val="WW8Num1036z0"/>
    <w:rsid w:val="00544D31"/>
    <w:rPr>
      <w:rFonts w:ascii="Wingdings" w:hAnsi="Wingdings" w:cs="Wingdings"/>
    </w:rPr>
  </w:style>
  <w:style w:type="character" w:customStyle="1" w:styleId="WW8Num1036z1">
    <w:name w:val="WW8Num1036z1"/>
    <w:rsid w:val="00544D31"/>
    <w:rPr>
      <w:rFonts w:ascii="Courier New" w:hAnsi="Courier New" w:cs="Courier New"/>
    </w:rPr>
  </w:style>
  <w:style w:type="character" w:customStyle="1" w:styleId="WW8Num1036z3">
    <w:name w:val="WW8Num1036z3"/>
    <w:rsid w:val="00544D31"/>
    <w:rPr>
      <w:rFonts w:ascii="Symbol" w:hAnsi="Symbol" w:cs="Symbol"/>
    </w:rPr>
  </w:style>
  <w:style w:type="character" w:customStyle="1" w:styleId="WW8Num1038z0">
    <w:name w:val="WW8Num1038z0"/>
    <w:rsid w:val="00544D31"/>
    <w:rPr>
      <w:rFonts w:ascii="Times New Roman" w:hAnsi="Times New Roman" w:cs="Times New Roman"/>
    </w:rPr>
  </w:style>
  <w:style w:type="character" w:customStyle="1" w:styleId="WW8Num1039z0">
    <w:name w:val="WW8Num1039z0"/>
    <w:rsid w:val="00544D31"/>
    <w:rPr>
      <w:u w:val="none"/>
    </w:rPr>
  </w:style>
  <w:style w:type="character" w:customStyle="1" w:styleId="WW8Num103z0">
    <w:name w:val="WW8Num103z0"/>
    <w:rsid w:val="00544D31"/>
    <w:rPr>
      <w:rFonts w:ascii="Bookman Old Style" w:hAnsi="Bookman Old Style" w:cs="Bookman Old Style"/>
      <w:b/>
      <w:bCs/>
    </w:rPr>
  </w:style>
  <w:style w:type="character" w:customStyle="1" w:styleId="WW8Num1040z0">
    <w:name w:val="WW8Num1040z0"/>
    <w:rsid w:val="00544D31"/>
    <w:rPr>
      <w:rFonts w:ascii="Times New Roman" w:hAnsi="Times New Roman" w:cs="Times New Roman"/>
    </w:rPr>
  </w:style>
  <w:style w:type="character" w:customStyle="1" w:styleId="WW8Num1040z1">
    <w:name w:val="WW8Num1040z1"/>
    <w:rsid w:val="00544D31"/>
    <w:rPr>
      <w:rFonts w:ascii="Courier New" w:hAnsi="Courier New" w:cs="Courier New"/>
    </w:rPr>
  </w:style>
  <w:style w:type="character" w:customStyle="1" w:styleId="WW8Num1040z2">
    <w:name w:val="WW8Num1040z2"/>
    <w:rsid w:val="00544D31"/>
    <w:rPr>
      <w:rFonts w:ascii="Wingdings" w:hAnsi="Wingdings" w:cs="Wingdings"/>
    </w:rPr>
  </w:style>
  <w:style w:type="character" w:customStyle="1" w:styleId="WW8Num1040z3">
    <w:name w:val="WW8Num1040z3"/>
    <w:rsid w:val="00544D31"/>
    <w:rPr>
      <w:rFonts w:ascii="Symbol" w:hAnsi="Symbol" w:cs="Symbol"/>
    </w:rPr>
  </w:style>
  <w:style w:type="character" w:customStyle="1" w:styleId="WW8Num1043z0">
    <w:name w:val="WW8Num1043z0"/>
    <w:rsid w:val="00544D31"/>
    <w:rPr>
      <w:rFonts w:ascii="Times New Roman" w:hAnsi="Times New Roman" w:cs="Times New Roman"/>
    </w:rPr>
  </w:style>
  <w:style w:type="character" w:customStyle="1" w:styleId="WW8Num1043z1">
    <w:name w:val="WW8Num1043z1"/>
    <w:rsid w:val="00544D31"/>
    <w:rPr>
      <w:rFonts w:ascii="Courier New" w:hAnsi="Courier New" w:cs="Courier New"/>
    </w:rPr>
  </w:style>
  <w:style w:type="character" w:customStyle="1" w:styleId="WW8Num1043z2">
    <w:name w:val="WW8Num1043z2"/>
    <w:rsid w:val="00544D31"/>
    <w:rPr>
      <w:rFonts w:ascii="Wingdings" w:hAnsi="Wingdings" w:cs="Wingdings"/>
    </w:rPr>
  </w:style>
  <w:style w:type="character" w:customStyle="1" w:styleId="WW8Num1043z3">
    <w:name w:val="WW8Num1043z3"/>
    <w:rsid w:val="00544D31"/>
    <w:rPr>
      <w:rFonts w:ascii="Symbol" w:hAnsi="Symbol" w:cs="Symbol"/>
    </w:rPr>
  </w:style>
  <w:style w:type="character" w:customStyle="1" w:styleId="WW8Num1044z0">
    <w:name w:val="WW8Num1044z0"/>
    <w:rsid w:val="00544D31"/>
    <w:rPr>
      <w:rFonts w:ascii="Times New Roman" w:hAnsi="Times New Roman" w:cs="Times New Roman"/>
    </w:rPr>
  </w:style>
  <w:style w:type="character" w:customStyle="1" w:styleId="WW8Num1044z1">
    <w:name w:val="WW8Num1044z1"/>
    <w:rsid w:val="00544D31"/>
    <w:rPr>
      <w:rFonts w:ascii="Courier New" w:hAnsi="Courier New" w:cs="Courier New"/>
    </w:rPr>
  </w:style>
  <w:style w:type="character" w:customStyle="1" w:styleId="WW8Num1044z2">
    <w:name w:val="WW8Num1044z2"/>
    <w:rsid w:val="00544D31"/>
    <w:rPr>
      <w:rFonts w:ascii="Wingdings" w:hAnsi="Wingdings" w:cs="Wingdings"/>
    </w:rPr>
  </w:style>
  <w:style w:type="character" w:customStyle="1" w:styleId="WW8Num1044z3">
    <w:name w:val="WW8Num1044z3"/>
    <w:rsid w:val="00544D31"/>
    <w:rPr>
      <w:rFonts w:ascii="Symbol" w:hAnsi="Symbol" w:cs="Symbol"/>
    </w:rPr>
  </w:style>
  <w:style w:type="character" w:customStyle="1" w:styleId="WW8Num1045z0">
    <w:name w:val="WW8Num104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045z1">
    <w:name w:val="WW8Num1045z1"/>
    <w:rsid w:val="00544D31"/>
    <w:rPr>
      <w:rFonts w:ascii="Courier New" w:hAnsi="Courier New" w:cs="Courier New"/>
    </w:rPr>
  </w:style>
  <w:style w:type="character" w:customStyle="1" w:styleId="WW8Num1045z2">
    <w:name w:val="WW8Num1045z2"/>
    <w:rsid w:val="00544D31"/>
    <w:rPr>
      <w:rFonts w:ascii="Wingdings" w:hAnsi="Wingdings" w:cs="Wingdings"/>
    </w:rPr>
  </w:style>
  <w:style w:type="character" w:customStyle="1" w:styleId="WW8Num1045z3">
    <w:name w:val="WW8Num1045z3"/>
    <w:rsid w:val="00544D31"/>
    <w:rPr>
      <w:rFonts w:ascii="Symbol" w:hAnsi="Symbol" w:cs="Symbol"/>
    </w:rPr>
  </w:style>
  <w:style w:type="character" w:customStyle="1" w:styleId="WW8Num1046z0">
    <w:name w:val="WW8Num1046z0"/>
    <w:rsid w:val="00544D31"/>
    <w:rPr>
      <w:rFonts w:ascii="Times New Roman" w:hAnsi="Times New Roman" w:cs="Times New Roman"/>
    </w:rPr>
  </w:style>
  <w:style w:type="character" w:customStyle="1" w:styleId="WW8Num1048z1">
    <w:name w:val="WW8Num1048z1"/>
    <w:rsid w:val="00544D31"/>
    <w:rPr>
      <w:rFonts w:ascii="Times New Roman" w:hAnsi="Times New Roman" w:cs="Times New Roman"/>
    </w:rPr>
  </w:style>
  <w:style w:type="character" w:customStyle="1" w:styleId="WW8Num1048z4">
    <w:name w:val="WW8Num1048z4"/>
    <w:rsid w:val="00544D31"/>
  </w:style>
  <w:style w:type="character" w:customStyle="1" w:styleId="WW8Num1049z0">
    <w:name w:val="WW8Num1049z0"/>
    <w:rsid w:val="00544D31"/>
    <w:rPr>
      <w:rFonts w:ascii="Symbol" w:hAnsi="Symbol" w:cs="Symbol"/>
    </w:rPr>
  </w:style>
  <w:style w:type="character" w:customStyle="1" w:styleId="WW8Num1050z0">
    <w:name w:val="WW8Num1050z0"/>
    <w:rsid w:val="00544D31"/>
    <w:rPr>
      <w:rFonts w:ascii="Times New Roman" w:hAnsi="Times New Roman" w:cs="Times New Roman"/>
    </w:rPr>
  </w:style>
  <w:style w:type="character" w:customStyle="1" w:styleId="WW8Num1053z0">
    <w:name w:val="WW8Num105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054z0">
    <w:name w:val="WW8Num1054z0"/>
    <w:rsid w:val="00544D31"/>
    <w:rPr>
      <w:rFonts w:ascii="Times New Roman" w:hAnsi="Times New Roman" w:cs="Times New Roman"/>
    </w:rPr>
  </w:style>
  <w:style w:type="character" w:customStyle="1" w:styleId="WW8Num1054z1">
    <w:name w:val="WW8Num1054z1"/>
    <w:rsid w:val="00544D31"/>
    <w:rPr>
      <w:rFonts w:ascii="Courier New" w:hAnsi="Courier New" w:cs="Courier New"/>
    </w:rPr>
  </w:style>
  <w:style w:type="character" w:customStyle="1" w:styleId="WW8Num1054z2">
    <w:name w:val="WW8Num1054z2"/>
    <w:rsid w:val="00544D31"/>
    <w:rPr>
      <w:rFonts w:ascii="Wingdings" w:hAnsi="Wingdings" w:cs="Wingdings"/>
    </w:rPr>
  </w:style>
  <w:style w:type="character" w:customStyle="1" w:styleId="WW8Num1054z3">
    <w:name w:val="WW8Num1054z3"/>
    <w:rsid w:val="00544D31"/>
    <w:rPr>
      <w:rFonts w:ascii="Symbol" w:hAnsi="Symbol" w:cs="Symbol"/>
    </w:rPr>
  </w:style>
  <w:style w:type="character" w:customStyle="1" w:styleId="WW8Num1056z0">
    <w:name w:val="WW8Num1056z0"/>
    <w:rsid w:val="00544D31"/>
    <w:rPr>
      <w:rFonts w:ascii="Times New Roman" w:hAnsi="Times New Roman" w:cs="Times New Roman"/>
    </w:rPr>
  </w:style>
  <w:style w:type="character" w:customStyle="1" w:styleId="WW8Num1057z0">
    <w:name w:val="WW8Num1057z0"/>
    <w:rsid w:val="00544D31"/>
    <w:rPr>
      <w:rFonts w:ascii="Symbol" w:hAnsi="Symbol" w:cs="Symbol"/>
      <w:sz w:val="20"/>
      <w:szCs w:val="20"/>
    </w:rPr>
  </w:style>
  <w:style w:type="character" w:customStyle="1" w:styleId="WW8Num1057z1">
    <w:name w:val="WW8Num1057z1"/>
    <w:rsid w:val="00544D31"/>
    <w:rPr>
      <w:rFonts w:ascii="Courier New" w:hAnsi="Courier New" w:cs="Courier New"/>
      <w:sz w:val="20"/>
      <w:szCs w:val="20"/>
    </w:rPr>
  </w:style>
  <w:style w:type="character" w:customStyle="1" w:styleId="WW8Num1057z2">
    <w:name w:val="WW8Num1057z2"/>
    <w:rsid w:val="00544D31"/>
    <w:rPr>
      <w:rFonts w:ascii="Wingdings" w:hAnsi="Wingdings" w:cs="Wingdings"/>
      <w:sz w:val="20"/>
      <w:szCs w:val="20"/>
    </w:rPr>
  </w:style>
  <w:style w:type="character" w:customStyle="1" w:styleId="WW8Num1058z0">
    <w:name w:val="WW8Num1058z0"/>
    <w:rsid w:val="00544D31"/>
    <w:rPr>
      <w:rFonts w:ascii="Times New Roman" w:hAnsi="Times New Roman" w:cs="Times New Roman"/>
    </w:rPr>
  </w:style>
  <w:style w:type="character" w:customStyle="1" w:styleId="WW8Num105z1">
    <w:name w:val="WW8Num105z1"/>
    <w:rsid w:val="00544D31"/>
    <w:rPr>
      <w:rFonts w:ascii="Courier New" w:hAnsi="Courier New" w:cs="Courier New"/>
    </w:rPr>
  </w:style>
  <w:style w:type="character" w:customStyle="1" w:styleId="WW8Num105z2">
    <w:name w:val="WW8Num105z2"/>
    <w:rsid w:val="00544D31"/>
    <w:rPr>
      <w:rFonts w:ascii="Wingdings" w:hAnsi="Wingdings" w:cs="Wingdings"/>
    </w:rPr>
  </w:style>
  <w:style w:type="character" w:customStyle="1" w:styleId="WW8Num1060z0">
    <w:name w:val="WW8Num106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061z0">
    <w:name w:val="WW8Num1061z0"/>
    <w:rsid w:val="00544D31"/>
    <w:rPr>
      <w:rFonts w:ascii="Times New Roman" w:hAnsi="Times New Roman" w:cs="Times New Roman"/>
    </w:rPr>
  </w:style>
  <w:style w:type="character" w:customStyle="1" w:styleId="WW8Num1064z0">
    <w:name w:val="WW8Num1064z0"/>
    <w:rsid w:val="00544D31"/>
    <w:rPr>
      <w:rFonts w:ascii="Times New Roman" w:hAnsi="Times New Roman" w:cs="Times New Roman"/>
    </w:rPr>
  </w:style>
  <w:style w:type="character" w:customStyle="1" w:styleId="WW8Num1064z1">
    <w:name w:val="WW8Num1064z1"/>
    <w:rsid w:val="00544D31"/>
    <w:rPr>
      <w:rFonts w:ascii="Courier New" w:hAnsi="Courier New" w:cs="Courier New"/>
    </w:rPr>
  </w:style>
  <w:style w:type="character" w:customStyle="1" w:styleId="WW8Num1064z2">
    <w:name w:val="WW8Num1064z2"/>
    <w:rsid w:val="00544D31"/>
    <w:rPr>
      <w:rFonts w:ascii="Wingdings" w:hAnsi="Wingdings" w:cs="Wingdings"/>
    </w:rPr>
  </w:style>
  <w:style w:type="character" w:customStyle="1" w:styleId="WW8Num1064z3">
    <w:name w:val="WW8Num1064z3"/>
    <w:rsid w:val="00544D31"/>
    <w:rPr>
      <w:rFonts w:ascii="Symbol" w:hAnsi="Symbol" w:cs="Symbol"/>
    </w:rPr>
  </w:style>
  <w:style w:type="character" w:customStyle="1" w:styleId="WW8Num1065z0">
    <w:name w:val="WW8Num1065z0"/>
    <w:rsid w:val="00544D31"/>
    <w:rPr>
      <w:rFonts w:ascii="Times New Roman" w:hAnsi="Times New Roman" w:cs="Times New Roman"/>
    </w:rPr>
  </w:style>
  <w:style w:type="character" w:customStyle="1" w:styleId="WW8Num1066z0">
    <w:name w:val="WW8Num1066z0"/>
    <w:rsid w:val="00544D31"/>
    <w:rPr>
      <w:rFonts w:ascii="Bookman Old Style" w:hAnsi="Bookman Old Style" w:cs="Bookman Old Style"/>
    </w:rPr>
  </w:style>
  <w:style w:type="character" w:customStyle="1" w:styleId="WW8Num1067z0">
    <w:name w:val="WW8Num1067z0"/>
    <w:rsid w:val="00544D31"/>
    <w:rPr>
      <w:rFonts w:ascii="Bookman Old Style" w:hAnsi="Bookman Old Style" w:cs="Bookman Old Style"/>
      <w:b/>
      <w:bCs/>
    </w:rPr>
  </w:style>
  <w:style w:type="character" w:customStyle="1" w:styleId="WW8Num1067z1">
    <w:name w:val="WW8Num106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67z2">
    <w:name w:val="WW8Num1067z2"/>
    <w:rsid w:val="00544D31"/>
    <w:rPr>
      <w:rFonts w:ascii="Symbol" w:hAnsi="Symbol" w:cs="Symbol"/>
    </w:rPr>
  </w:style>
  <w:style w:type="character" w:customStyle="1" w:styleId="WW8Num1067z3">
    <w:name w:val="WW8Num1067z3"/>
    <w:rsid w:val="00544D31"/>
    <w:rPr>
      <w:rFonts w:ascii="Times New Roman" w:hAnsi="Times New Roman" w:cs="Times New Roman"/>
    </w:rPr>
  </w:style>
  <w:style w:type="character" w:customStyle="1" w:styleId="WW8Num1068z1">
    <w:name w:val="WW8Num1068z1"/>
    <w:rsid w:val="00544D31"/>
    <w:rPr>
      <w:rFonts w:ascii="Courier New" w:hAnsi="Courier New" w:cs="Courier New"/>
    </w:rPr>
  </w:style>
  <w:style w:type="character" w:customStyle="1" w:styleId="WW8Num1068z2">
    <w:name w:val="WW8Num1068z2"/>
    <w:rsid w:val="00544D31"/>
    <w:rPr>
      <w:rFonts w:ascii="Wingdings" w:hAnsi="Wingdings" w:cs="Wingdings"/>
    </w:rPr>
  </w:style>
  <w:style w:type="character" w:customStyle="1" w:styleId="WW8Num1068z3">
    <w:name w:val="WW8Num1068z3"/>
    <w:rsid w:val="00544D31"/>
    <w:rPr>
      <w:rFonts w:ascii="Symbol" w:hAnsi="Symbol" w:cs="Symbol"/>
    </w:rPr>
  </w:style>
  <w:style w:type="character" w:customStyle="1" w:styleId="WW8Num1069z0">
    <w:name w:val="WW8Num1069z0"/>
    <w:rsid w:val="00544D31"/>
    <w:rPr>
      <w:rFonts w:ascii="Times New Roman" w:hAnsi="Times New Roman" w:cs="Times New Roman"/>
    </w:rPr>
  </w:style>
  <w:style w:type="character" w:customStyle="1" w:styleId="WW8Num1069z1">
    <w:name w:val="WW8Num1069z1"/>
    <w:rsid w:val="00544D31"/>
    <w:rPr>
      <w:rFonts w:ascii="Courier New" w:hAnsi="Courier New" w:cs="Courier New"/>
    </w:rPr>
  </w:style>
  <w:style w:type="character" w:customStyle="1" w:styleId="WW8Num1069z2">
    <w:name w:val="WW8Num1069z2"/>
    <w:rsid w:val="00544D31"/>
    <w:rPr>
      <w:rFonts w:ascii="Wingdings" w:hAnsi="Wingdings" w:cs="Wingdings"/>
    </w:rPr>
  </w:style>
  <w:style w:type="character" w:customStyle="1" w:styleId="WW8Num1069z3">
    <w:name w:val="WW8Num1069z3"/>
    <w:rsid w:val="00544D31"/>
    <w:rPr>
      <w:rFonts w:ascii="Symbol" w:hAnsi="Symbol" w:cs="Symbol"/>
    </w:rPr>
  </w:style>
  <w:style w:type="character" w:customStyle="1" w:styleId="WW8Num1070z0">
    <w:name w:val="WW8Num1070z0"/>
    <w:rsid w:val="00544D31"/>
    <w:rPr>
      <w:rFonts w:ascii="Times New Roman" w:hAnsi="Times New Roman" w:cs="Times New Roman"/>
    </w:rPr>
  </w:style>
  <w:style w:type="character" w:customStyle="1" w:styleId="WW8Num1070z1">
    <w:name w:val="WW8Num1070z1"/>
    <w:rsid w:val="00544D31"/>
    <w:rPr>
      <w:rFonts w:ascii="Courier New" w:hAnsi="Courier New" w:cs="Courier New"/>
    </w:rPr>
  </w:style>
  <w:style w:type="character" w:customStyle="1" w:styleId="WW8Num1070z2">
    <w:name w:val="WW8Num1070z2"/>
    <w:rsid w:val="00544D31"/>
    <w:rPr>
      <w:rFonts w:ascii="Wingdings" w:hAnsi="Wingdings" w:cs="Wingdings"/>
    </w:rPr>
  </w:style>
  <w:style w:type="character" w:customStyle="1" w:styleId="WW8Num1070z3">
    <w:name w:val="WW8Num1070z3"/>
    <w:rsid w:val="00544D31"/>
    <w:rPr>
      <w:rFonts w:ascii="Symbol" w:hAnsi="Symbol" w:cs="Symbol"/>
    </w:rPr>
  </w:style>
  <w:style w:type="character" w:customStyle="1" w:styleId="WW8Num1071z0">
    <w:name w:val="WW8Num1071z0"/>
    <w:rsid w:val="00544D31"/>
    <w:rPr>
      <w:rFonts w:ascii="Times New Roman" w:hAnsi="Times New Roman" w:cs="Times New Roman"/>
    </w:rPr>
  </w:style>
  <w:style w:type="character" w:customStyle="1" w:styleId="WW8Num1072z0">
    <w:name w:val="WW8Num1072z0"/>
    <w:rsid w:val="00544D31"/>
    <w:rPr>
      <w:rFonts w:ascii="Times New Roman" w:hAnsi="Times New Roman" w:cs="Times New Roman"/>
    </w:rPr>
  </w:style>
  <w:style w:type="character" w:customStyle="1" w:styleId="WW8Num1075z0">
    <w:name w:val="WW8Num1075z0"/>
    <w:rsid w:val="00544D31"/>
    <w:rPr>
      <w:rFonts w:ascii="Times New Roman" w:hAnsi="Times New Roman" w:cs="Times New Roman"/>
    </w:rPr>
  </w:style>
  <w:style w:type="character" w:customStyle="1" w:styleId="WW8Num1077z0">
    <w:name w:val="WW8Num1077z0"/>
    <w:rsid w:val="00544D31"/>
    <w:rPr>
      <w:rFonts w:ascii="Times New Roman" w:hAnsi="Times New Roman" w:cs="Times New Roman"/>
    </w:rPr>
  </w:style>
  <w:style w:type="character" w:customStyle="1" w:styleId="WW8Num1078z0">
    <w:name w:val="WW8Num1078z0"/>
    <w:rsid w:val="00544D31"/>
    <w:rPr>
      <w:rFonts w:ascii="Times New Roman" w:hAnsi="Times New Roman" w:cs="Times New Roman"/>
    </w:rPr>
  </w:style>
  <w:style w:type="character" w:customStyle="1" w:styleId="WW8Num1079z0">
    <w:name w:val="WW8Num1079z0"/>
    <w:rsid w:val="00544D31"/>
    <w:rPr>
      <w:rFonts w:ascii="Bookman Old Style" w:hAnsi="Bookman Old Style" w:cs="Bookman Old Style"/>
    </w:rPr>
  </w:style>
  <w:style w:type="character" w:customStyle="1" w:styleId="WW8Num1081z0">
    <w:name w:val="WW8Num1081z0"/>
    <w:rsid w:val="00544D31"/>
    <w:rPr>
      <w:rFonts w:ascii="Times New Roman" w:hAnsi="Times New Roman" w:cs="Times New Roman"/>
    </w:rPr>
  </w:style>
  <w:style w:type="character" w:customStyle="1" w:styleId="WW8Num1083z0">
    <w:name w:val="WW8Num1083z0"/>
    <w:rsid w:val="00544D31"/>
    <w:rPr>
      <w:rFonts w:ascii="Symbol" w:hAnsi="Symbol" w:cs="Symbol"/>
    </w:rPr>
  </w:style>
  <w:style w:type="character" w:customStyle="1" w:styleId="WW8Num1085z0">
    <w:name w:val="WW8Num1085z0"/>
    <w:rsid w:val="00544D31"/>
    <w:rPr>
      <w:rFonts w:ascii="Times New Roman" w:hAnsi="Times New Roman" w:cs="Times New Roman"/>
    </w:rPr>
  </w:style>
  <w:style w:type="character" w:customStyle="1" w:styleId="WW8Num1088z0">
    <w:name w:val="WW8Num1088z0"/>
    <w:rsid w:val="00544D31"/>
    <w:rPr>
      <w:rFonts w:ascii="Symbol" w:hAnsi="Symbol" w:cs="Symbol"/>
    </w:rPr>
  </w:style>
  <w:style w:type="character" w:customStyle="1" w:styleId="WW8Num1089z0">
    <w:name w:val="WW8Num1089z0"/>
    <w:rsid w:val="00544D31"/>
    <w:rPr>
      <w:rFonts w:ascii="Times New Roman" w:hAnsi="Times New Roman" w:cs="Times New Roman"/>
    </w:rPr>
  </w:style>
  <w:style w:type="character" w:customStyle="1" w:styleId="WW8Num108z1">
    <w:name w:val="WW8Num108z1"/>
    <w:rsid w:val="00544D31"/>
    <w:rPr>
      <w:rFonts w:ascii="Courier New" w:hAnsi="Courier New" w:cs="Courier New"/>
    </w:rPr>
  </w:style>
  <w:style w:type="character" w:customStyle="1" w:styleId="WW8Num108z2">
    <w:name w:val="WW8Num108z2"/>
    <w:rsid w:val="00544D31"/>
    <w:rPr>
      <w:rFonts w:ascii="Wingdings" w:hAnsi="Wingdings" w:cs="Wingdings"/>
    </w:rPr>
  </w:style>
  <w:style w:type="character" w:customStyle="1" w:styleId="WW8Num108z3">
    <w:name w:val="WW8Num108z3"/>
    <w:rsid w:val="00544D31"/>
    <w:rPr>
      <w:rFonts w:ascii="Symbol" w:hAnsi="Symbol" w:cs="Symbol"/>
    </w:rPr>
  </w:style>
  <w:style w:type="character" w:customStyle="1" w:styleId="WW8Num1091z0">
    <w:name w:val="WW8Num1091z0"/>
    <w:rsid w:val="00544D31"/>
    <w:rPr>
      <w:rFonts w:ascii="Times New Roman" w:hAnsi="Times New Roman" w:cs="Times New Roman"/>
    </w:rPr>
  </w:style>
  <w:style w:type="character" w:customStyle="1" w:styleId="WW8Num1093z0">
    <w:name w:val="WW8Num1093z0"/>
    <w:rsid w:val="00544D31"/>
    <w:rPr>
      <w:rFonts w:ascii="Times New Roman" w:hAnsi="Times New Roman" w:cs="Times New Roman"/>
    </w:rPr>
  </w:style>
  <w:style w:type="character" w:customStyle="1" w:styleId="WW8Num1094z0">
    <w:name w:val="WW8Num1094z0"/>
    <w:rsid w:val="00544D31"/>
    <w:rPr>
      <w:rFonts w:ascii="Symbol" w:hAnsi="Symbol" w:cs="Symbol"/>
    </w:rPr>
  </w:style>
  <w:style w:type="character" w:customStyle="1" w:styleId="WW8Num1095z0">
    <w:name w:val="WW8Num1095z0"/>
    <w:rsid w:val="00544D31"/>
    <w:rPr>
      <w:rFonts w:ascii="Times New Roman" w:hAnsi="Times New Roman" w:cs="Times New Roman"/>
    </w:rPr>
  </w:style>
  <w:style w:type="character" w:customStyle="1" w:styleId="WW8Num1095z1">
    <w:name w:val="WW8Num1095z1"/>
    <w:rsid w:val="00544D31"/>
    <w:rPr>
      <w:rFonts w:ascii="Courier New" w:hAnsi="Courier New" w:cs="Courier New"/>
    </w:rPr>
  </w:style>
  <w:style w:type="character" w:customStyle="1" w:styleId="WW8Num1095z2">
    <w:name w:val="WW8Num1095z2"/>
    <w:rsid w:val="00544D31"/>
    <w:rPr>
      <w:rFonts w:ascii="Wingdings" w:hAnsi="Wingdings" w:cs="Wingdings"/>
    </w:rPr>
  </w:style>
  <w:style w:type="character" w:customStyle="1" w:styleId="WW8Num1095z3">
    <w:name w:val="WW8Num1095z3"/>
    <w:rsid w:val="00544D31"/>
    <w:rPr>
      <w:rFonts w:ascii="Symbol" w:hAnsi="Symbol" w:cs="Symbol"/>
    </w:rPr>
  </w:style>
  <w:style w:type="character" w:customStyle="1" w:styleId="WW8Num1096z0">
    <w:name w:val="WW8Num1096z0"/>
    <w:rsid w:val="00544D31"/>
    <w:rPr>
      <w:b/>
      <w:bCs/>
    </w:rPr>
  </w:style>
  <w:style w:type="character" w:customStyle="1" w:styleId="WW8Num1097z0">
    <w:name w:val="WW8Num1097z0"/>
    <w:rsid w:val="00544D31"/>
    <w:rPr>
      <w:rFonts w:ascii="Times New Roman" w:hAnsi="Times New Roman" w:cs="Times New Roman"/>
    </w:rPr>
  </w:style>
  <w:style w:type="character" w:customStyle="1" w:styleId="WW8Num1098z0">
    <w:name w:val="WW8Num1098z0"/>
    <w:rsid w:val="00544D31"/>
    <w:rPr>
      <w:rFonts w:ascii="Bookman Old Style" w:hAnsi="Bookman Old Style" w:cs="Bookman Old Style"/>
    </w:rPr>
  </w:style>
  <w:style w:type="character" w:customStyle="1" w:styleId="WW8Num1098z1">
    <w:name w:val="WW8Num109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99z0">
    <w:name w:val="WW8Num1099z0"/>
    <w:rsid w:val="00544D31"/>
    <w:rPr>
      <w:rFonts w:ascii="Bookman Old Style" w:hAnsi="Bookman Old Style" w:cs="Bookman Old Style"/>
    </w:rPr>
  </w:style>
  <w:style w:type="character" w:customStyle="1" w:styleId="WW8Num10z1">
    <w:name w:val="WW8Num10z1"/>
    <w:rsid w:val="00544D31"/>
    <w:rPr>
      <w:rFonts w:ascii="Bookman Old Style" w:hAnsi="Bookman Old Style" w:cs="Bookman Old Style"/>
    </w:rPr>
  </w:style>
  <w:style w:type="character" w:customStyle="1" w:styleId="WW8Num10z2">
    <w:name w:val="WW8Num10z2"/>
    <w:rsid w:val="00544D31"/>
    <w:rPr>
      <w:rFonts w:ascii="Wingdings" w:hAnsi="Wingdings" w:cs="Wingdings"/>
    </w:rPr>
  </w:style>
  <w:style w:type="character" w:customStyle="1" w:styleId="WW8Num10z3">
    <w:name w:val="WW8Num10z3"/>
    <w:rsid w:val="00544D31"/>
    <w:rPr>
      <w:rFonts w:ascii="Symbol" w:hAnsi="Symbol" w:cs="Symbol"/>
    </w:rPr>
  </w:style>
  <w:style w:type="character" w:customStyle="1" w:styleId="WW8Num1100z0">
    <w:name w:val="WW8Num1100z0"/>
    <w:rsid w:val="00544D31"/>
    <w:rPr>
      <w:rFonts w:ascii="Times New Roman" w:hAnsi="Times New Roman" w:cs="Times New Roman"/>
    </w:rPr>
  </w:style>
  <w:style w:type="character" w:customStyle="1" w:styleId="WW8Num1100z1">
    <w:name w:val="WW8Num1100z1"/>
    <w:rsid w:val="00544D31"/>
    <w:rPr>
      <w:rFonts w:ascii="Courier New" w:hAnsi="Courier New" w:cs="Courier New"/>
    </w:rPr>
  </w:style>
  <w:style w:type="character" w:customStyle="1" w:styleId="WW8Num1100z2">
    <w:name w:val="WW8Num1100z2"/>
    <w:rsid w:val="00544D31"/>
    <w:rPr>
      <w:rFonts w:ascii="Wingdings" w:hAnsi="Wingdings" w:cs="Wingdings"/>
    </w:rPr>
  </w:style>
  <w:style w:type="character" w:customStyle="1" w:styleId="WW8Num1100z3">
    <w:name w:val="WW8Num1100z3"/>
    <w:rsid w:val="00544D31"/>
    <w:rPr>
      <w:rFonts w:ascii="Symbol" w:hAnsi="Symbol" w:cs="Symbol"/>
    </w:rPr>
  </w:style>
  <w:style w:type="character" w:customStyle="1" w:styleId="WW8Num1101z0">
    <w:name w:val="WW8Num1101z0"/>
    <w:rsid w:val="00544D31"/>
    <w:rPr>
      <w:rFonts w:ascii="Times New Roman" w:hAnsi="Times New Roman" w:cs="Times New Roman"/>
    </w:rPr>
  </w:style>
  <w:style w:type="character" w:customStyle="1" w:styleId="WW8Num1101z1">
    <w:name w:val="WW8Num1101z1"/>
    <w:rsid w:val="00544D31"/>
    <w:rPr>
      <w:rFonts w:ascii="Symbol" w:hAnsi="Symbol" w:cs="Symbol"/>
      <w:sz w:val="20"/>
      <w:szCs w:val="20"/>
    </w:rPr>
  </w:style>
  <w:style w:type="character" w:customStyle="1" w:styleId="WW8Num1102z0">
    <w:name w:val="WW8Num1102z0"/>
    <w:rsid w:val="00544D31"/>
    <w:rPr>
      <w:rFonts w:ascii="Times New Roman" w:hAnsi="Times New Roman" w:cs="Times New Roman"/>
    </w:rPr>
  </w:style>
  <w:style w:type="character" w:customStyle="1" w:styleId="WW8Num1102z1">
    <w:name w:val="WW8Num1102z1"/>
    <w:rsid w:val="00544D31"/>
    <w:rPr>
      <w:rFonts w:ascii="Courier New" w:hAnsi="Courier New" w:cs="Courier New"/>
    </w:rPr>
  </w:style>
  <w:style w:type="character" w:customStyle="1" w:styleId="WW8Num1102z2">
    <w:name w:val="WW8Num1102z2"/>
    <w:rsid w:val="00544D31"/>
    <w:rPr>
      <w:rFonts w:ascii="Wingdings" w:hAnsi="Wingdings" w:cs="Wingdings"/>
    </w:rPr>
  </w:style>
  <w:style w:type="character" w:customStyle="1" w:styleId="WW8Num1102z3">
    <w:name w:val="WW8Num1102z3"/>
    <w:rsid w:val="00544D31"/>
    <w:rPr>
      <w:rFonts w:ascii="Symbol" w:hAnsi="Symbol" w:cs="Symbol"/>
    </w:rPr>
  </w:style>
  <w:style w:type="character" w:customStyle="1" w:styleId="WW8Num1103z0">
    <w:name w:val="WW8Num1103z0"/>
    <w:rsid w:val="00544D31"/>
    <w:rPr>
      <w:rFonts w:ascii="Times New Roman" w:hAnsi="Times New Roman" w:cs="Times New Roman"/>
    </w:rPr>
  </w:style>
  <w:style w:type="character" w:customStyle="1" w:styleId="WW8Num1106z0">
    <w:name w:val="WW8Num1106z0"/>
    <w:rsid w:val="00544D31"/>
    <w:rPr>
      <w:rFonts w:ascii="Times New Roman" w:hAnsi="Times New Roman" w:cs="Times New Roman"/>
    </w:rPr>
  </w:style>
  <w:style w:type="character" w:customStyle="1" w:styleId="WW8Num1107z0">
    <w:name w:val="WW8Num1107z0"/>
    <w:rsid w:val="00544D31"/>
    <w:rPr>
      <w:rFonts w:ascii="Symbol" w:hAnsi="Symbol" w:cs="Symbol"/>
    </w:rPr>
  </w:style>
  <w:style w:type="character" w:customStyle="1" w:styleId="WW8Num1109z0">
    <w:name w:val="WW8Num1109z0"/>
    <w:rsid w:val="00544D31"/>
    <w:rPr>
      <w:rFonts w:ascii="Times New Roman" w:hAnsi="Times New Roman" w:cs="Times New Roman"/>
    </w:rPr>
  </w:style>
  <w:style w:type="character" w:customStyle="1" w:styleId="WW8Num1110z0">
    <w:name w:val="WW8Num1110z0"/>
    <w:rsid w:val="00544D31"/>
    <w:rPr>
      <w:rFonts w:ascii="Times New Roman" w:hAnsi="Times New Roman" w:cs="Times New Roman"/>
    </w:rPr>
  </w:style>
  <w:style w:type="character" w:customStyle="1" w:styleId="WW8Num1110z1">
    <w:name w:val="WW8Num1110z1"/>
    <w:rsid w:val="00544D31"/>
    <w:rPr>
      <w:rFonts w:ascii="Courier New" w:hAnsi="Courier New" w:cs="Courier New"/>
    </w:rPr>
  </w:style>
  <w:style w:type="character" w:customStyle="1" w:styleId="WW8Num1110z2">
    <w:name w:val="WW8Num1110z2"/>
    <w:rsid w:val="00544D31"/>
    <w:rPr>
      <w:rFonts w:ascii="Wingdings" w:hAnsi="Wingdings" w:cs="Wingdings"/>
    </w:rPr>
  </w:style>
  <w:style w:type="character" w:customStyle="1" w:styleId="WW8Num1110z3">
    <w:name w:val="WW8Num1110z3"/>
    <w:rsid w:val="00544D31"/>
    <w:rPr>
      <w:rFonts w:ascii="Symbol" w:hAnsi="Symbol" w:cs="Symbol"/>
    </w:rPr>
  </w:style>
  <w:style w:type="character" w:customStyle="1" w:styleId="WW8Num1111z0">
    <w:name w:val="WW8Num1111z0"/>
    <w:rsid w:val="00544D31"/>
    <w:rPr>
      <w:rFonts w:ascii="Symbol" w:hAnsi="Symbol" w:cs="Symbol"/>
      <w:sz w:val="24"/>
      <w:szCs w:val="24"/>
    </w:rPr>
  </w:style>
  <w:style w:type="character" w:customStyle="1" w:styleId="WW8Num1111z1">
    <w:name w:val="WW8Num1111z1"/>
    <w:rsid w:val="00544D31"/>
    <w:rPr>
      <w:rFonts w:ascii="Courier New" w:hAnsi="Courier New" w:cs="Courier New"/>
    </w:rPr>
  </w:style>
  <w:style w:type="character" w:customStyle="1" w:styleId="WW8Num1111z2">
    <w:name w:val="WW8Num1111z2"/>
    <w:rsid w:val="00544D31"/>
    <w:rPr>
      <w:rFonts w:ascii="Wingdings" w:hAnsi="Wingdings" w:cs="Wingdings"/>
    </w:rPr>
  </w:style>
  <w:style w:type="character" w:customStyle="1" w:styleId="WW8Num1111z3">
    <w:name w:val="WW8Num1111z3"/>
    <w:rsid w:val="00544D31"/>
    <w:rPr>
      <w:rFonts w:ascii="Symbol" w:hAnsi="Symbol" w:cs="Symbol"/>
    </w:rPr>
  </w:style>
  <w:style w:type="character" w:customStyle="1" w:styleId="WW8Num1112z1">
    <w:name w:val="WW8Num1112z1"/>
    <w:rsid w:val="00544D31"/>
    <w:rPr>
      <w:rFonts w:ascii="Times New Roman" w:hAnsi="Times New Roman" w:cs="Times New Roman"/>
    </w:rPr>
  </w:style>
  <w:style w:type="character" w:customStyle="1" w:styleId="WW8Num1112z4">
    <w:name w:val="WW8Num1112z4"/>
    <w:rsid w:val="00544D31"/>
  </w:style>
  <w:style w:type="character" w:customStyle="1" w:styleId="WW8Num1113z0">
    <w:name w:val="WW8Num1113z0"/>
    <w:rsid w:val="00544D31"/>
    <w:rPr>
      <w:rFonts w:ascii="Times New Roman" w:hAnsi="Times New Roman" w:cs="Times New Roman"/>
    </w:rPr>
  </w:style>
  <w:style w:type="character" w:customStyle="1" w:styleId="WW8Num1113z1">
    <w:name w:val="WW8Num1113z1"/>
    <w:rsid w:val="00544D31"/>
    <w:rPr>
      <w:rFonts w:ascii="Courier New" w:hAnsi="Courier New" w:cs="Courier New"/>
    </w:rPr>
  </w:style>
  <w:style w:type="character" w:customStyle="1" w:styleId="WW8Num1113z2">
    <w:name w:val="WW8Num1113z2"/>
    <w:rsid w:val="00544D31"/>
    <w:rPr>
      <w:rFonts w:ascii="Wingdings" w:hAnsi="Wingdings" w:cs="Wingdings"/>
    </w:rPr>
  </w:style>
  <w:style w:type="character" w:customStyle="1" w:styleId="WW8Num1113z3">
    <w:name w:val="WW8Num1113z3"/>
    <w:rsid w:val="00544D31"/>
    <w:rPr>
      <w:rFonts w:ascii="Symbol" w:hAnsi="Symbol" w:cs="Symbol"/>
    </w:rPr>
  </w:style>
  <w:style w:type="character" w:customStyle="1" w:styleId="WW8Num1114z0">
    <w:name w:val="WW8Num1114z0"/>
    <w:rsid w:val="00544D31"/>
    <w:rPr>
      <w:rFonts w:ascii="Times New Roman" w:hAnsi="Times New Roman" w:cs="Times New Roman"/>
    </w:rPr>
  </w:style>
  <w:style w:type="character" w:customStyle="1" w:styleId="WW8Num1114z1">
    <w:name w:val="WW8Num1114z1"/>
    <w:rsid w:val="00544D31"/>
    <w:rPr>
      <w:rFonts w:ascii="Courier New" w:hAnsi="Courier New" w:cs="Courier New"/>
    </w:rPr>
  </w:style>
  <w:style w:type="character" w:customStyle="1" w:styleId="WW8Num1114z2">
    <w:name w:val="WW8Num1114z2"/>
    <w:rsid w:val="00544D31"/>
    <w:rPr>
      <w:rFonts w:ascii="Wingdings" w:hAnsi="Wingdings" w:cs="Wingdings"/>
    </w:rPr>
  </w:style>
  <w:style w:type="character" w:customStyle="1" w:styleId="WW8Num1114z3">
    <w:name w:val="WW8Num1114z3"/>
    <w:rsid w:val="00544D31"/>
    <w:rPr>
      <w:rFonts w:ascii="Symbol" w:hAnsi="Symbol" w:cs="Symbol"/>
    </w:rPr>
  </w:style>
  <w:style w:type="character" w:customStyle="1" w:styleId="WW8Num1115z0">
    <w:name w:val="WW8Num1115z0"/>
    <w:rsid w:val="00544D31"/>
    <w:rPr>
      <w:u w:val="none"/>
    </w:rPr>
  </w:style>
  <w:style w:type="character" w:customStyle="1" w:styleId="WW8Num1116z0">
    <w:name w:val="WW8Num111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19z0">
    <w:name w:val="WW8Num1119z0"/>
    <w:rsid w:val="00544D31"/>
    <w:rPr>
      <w:rFonts w:ascii="Times New Roman" w:hAnsi="Times New Roman" w:cs="Times New Roman"/>
    </w:rPr>
  </w:style>
  <w:style w:type="character" w:customStyle="1" w:styleId="WW8Num1119z1">
    <w:name w:val="WW8Num1119z1"/>
    <w:rsid w:val="00544D31"/>
    <w:rPr>
      <w:rFonts w:ascii="Courier New" w:hAnsi="Courier New" w:cs="Courier New"/>
    </w:rPr>
  </w:style>
  <w:style w:type="character" w:customStyle="1" w:styleId="WW8Num1119z2">
    <w:name w:val="WW8Num1119z2"/>
    <w:rsid w:val="00544D31"/>
    <w:rPr>
      <w:rFonts w:ascii="Wingdings" w:hAnsi="Wingdings" w:cs="Wingdings"/>
    </w:rPr>
  </w:style>
  <w:style w:type="character" w:customStyle="1" w:styleId="WW8Num1119z3">
    <w:name w:val="WW8Num1119z3"/>
    <w:rsid w:val="00544D31"/>
    <w:rPr>
      <w:rFonts w:ascii="Symbol" w:hAnsi="Symbol" w:cs="Symbol"/>
    </w:rPr>
  </w:style>
  <w:style w:type="character" w:customStyle="1" w:styleId="WW8Num1120z0">
    <w:name w:val="WW8Num1120z0"/>
    <w:rsid w:val="00544D31"/>
    <w:rPr>
      <w:rFonts w:ascii="Times New Roman" w:hAnsi="Times New Roman" w:cs="Times New Roman"/>
    </w:rPr>
  </w:style>
  <w:style w:type="character" w:customStyle="1" w:styleId="WW8Num1121z0">
    <w:name w:val="WW8Num1121z0"/>
    <w:rsid w:val="00544D31"/>
    <w:rPr>
      <w:rFonts w:ascii="Times New Roman" w:hAnsi="Times New Roman" w:cs="Times New Roman"/>
    </w:rPr>
  </w:style>
  <w:style w:type="character" w:customStyle="1" w:styleId="WW8Num1123z0">
    <w:name w:val="WW8Num1123z0"/>
    <w:rsid w:val="00544D31"/>
    <w:rPr>
      <w:rFonts w:ascii="Bookman Old Style" w:hAnsi="Bookman Old Style" w:cs="Bookman Old Style"/>
    </w:rPr>
  </w:style>
  <w:style w:type="character" w:customStyle="1" w:styleId="WW8Num1124z0">
    <w:name w:val="WW8Num1124z0"/>
    <w:rsid w:val="00544D31"/>
    <w:rPr>
      <w:rFonts w:ascii="Times New Roman" w:hAnsi="Times New Roman" w:cs="Times New Roman"/>
    </w:rPr>
  </w:style>
  <w:style w:type="character" w:customStyle="1" w:styleId="WW8Num1124z3">
    <w:name w:val="WW8Num1124z3"/>
    <w:rsid w:val="00544D31"/>
    <w:rPr>
      <w:rFonts w:ascii="Symbol" w:hAnsi="Symbol" w:cs="Symbol"/>
    </w:rPr>
  </w:style>
  <w:style w:type="character" w:customStyle="1" w:styleId="WW8Num1124z4">
    <w:name w:val="WW8Num1124z4"/>
    <w:rsid w:val="00544D31"/>
    <w:rPr>
      <w:rFonts w:ascii="Courier New" w:hAnsi="Courier New" w:cs="Courier New"/>
    </w:rPr>
  </w:style>
  <w:style w:type="character" w:customStyle="1" w:styleId="WW8Num1124z5">
    <w:name w:val="WW8Num1124z5"/>
    <w:rsid w:val="00544D31"/>
    <w:rPr>
      <w:rFonts w:ascii="Wingdings" w:hAnsi="Wingdings" w:cs="Wingdings"/>
    </w:rPr>
  </w:style>
  <w:style w:type="character" w:customStyle="1" w:styleId="WW8Num1125z0">
    <w:name w:val="WW8Num1125z0"/>
    <w:rsid w:val="00544D31"/>
    <w:rPr>
      <w:rFonts w:ascii="Times New Roman" w:hAnsi="Times New Roman" w:cs="Times New Roman"/>
    </w:rPr>
  </w:style>
  <w:style w:type="character" w:customStyle="1" w:styleId="WW8Num1127z0">
    <w:name w:val="WW8Num1127z0"/>
    <w:rsid w:val="00544D31"/>
    <w:rPr>
      <w:rFonts w:ascii="Times New Roman" w:hAnsi="Times New Roman" w:cs="Times New Roman"/>
    </w:rPr>
  </w:style>
  <w:style w:type="character" w:customStyle="1" w:styleId="WW8Num1128z0">
    <w:name w:val="WW8Num1128z0"/>
    <w:rsid w:val="00544D31"/>
    <w:rPr>
      <w:rFonts w:ascii="Symbol" w:hAnsi="Symbol" w:cs="Symbol"/>
      <w:sz w:val="20"/>
      <w:szCs w:val="20"/>
    </w:rPr>
  </w:style>
  <w:style w:type="character" w:customStyle="1" w:styleId="WW8Num1128z1">
    <w:name w:val="WW8Num1128z1"/>
    <w:rsid w:val="00544D31"/>
    <w:rPr>
      <w:rFonts w:ascii="Courier New" w:hAnsi="Courier New" w:cs="Courier New"/>
      <w:sz w:val="20"/>
      <w:szCs w:val="20"/>
    </w:rPr>
  </w:style>
  <w:style w:type="character" w:customStyle="1" w:styleId="WW8Num1128z2">
    <w:name w:val="WW8Num1128z2"/>
    <w:rsid w:val="00544D31"/>
    <w:rPr>
      <w:rFonts w:ascii="Wingdings" w:hAnsi="Wingdings" w:cs="Wingdings"/>
      <w:sz w:val="20"/>
      <w:szCs w:val="20"/>
    </w:rPr>
  </w:style>
  <w:style w:type="character" w:customStyle="1" w:styleId="WW8Num1129z0">
    <w:name w:val="WW8Num1129z0"/>
    <w:rsid w:val="00544D31"/>
    <w:rPr>
      <w:rFonts w:ascii="Symbol" w:hAnsi="Symbol" w:cs="Symbol"/>
    </w:rPr>
  </w:style>
  <w:style w:type="character" w:customStyle="1" w:styleId="WW8Num112z0">
    <w:name w:val="WW8Num112z0"/>
    <w:rsid w:val="00544D31"/>
    <w:rPr>
      <w:rFonts w:ascii="Times New Roman" w:hAnsi="Times New Roman" w:cs="Times New Roman"/>
    </w:rPr>
  </w:style>
  <w:style w:type="character" w:customStyle="1" w:styleId="WW8Num112z1">
    <w:name w:val="WW8Num112z1"/>
    <w:rsid w:val="00544D31"/>
    <w:rPr>
      <w:rFonts w:ascii="Courier New" w:hAnsi="Courier New" w:cs="Courier New"/>
    </w:rPr>
  </w:style>
  <w:style w:type="character" w:customStyle="1" w:styleId="WW8Num112z2">
    <w:name w:val="WW8Num112z2"/>
    <w:rsid w:val="00544D31"/>
    <w:rPr>
      <w:rFonts w:ascii="Wingdings" w:hAnsi="Wingdings" w:cs="Wingdings"/>
    </w:rPr>
  </w:style>
  <w:style w:type="character" w:customStyle="1" w:styleId="WW8Num112z3">
    <w:name w:val="WW8Num112z3"/>
    <w:rsid w:val="00544D31"/>
    <w:rPr>
      <w:rFonts w:ascii="Symbol" w:hAnsi="Symbol" w:cs="Symbol"/>
    </w:rPr>
  </w:style>
  <w:style w:type="character" w:customStyle="1" w:styleId="WW8Num1131z0">
    <w:name w:val="WW8Num1131z0"/>
    <w:rsid w:val="00544D31"/>
    <w:rPr>
      <w:b/>
      <w:bCs/>
    </w:rPr>
  </w:style>
  <w:style w:type="character" w:customStyle="1" w:styleId="WW8Num1132z0">
    <w:name w:val="WW8Num1132z0"/>
    <w:rsid w:val="00544D31"/>
    <w:rPr>
      <w:b/>
      <w:bCs/>
    </w:rPr>
  </w:style>
  <w:style w:type="character" w:customStyle="1" w:styleId="WW8Num1133z0">
    <w:name w:val="WW8Num1133z0"/>
    <w:rsid w:val="00544D31"/>
    <w:rPr>
      <w:rFonts w:ascii="Times New Roman" w:hAnsi="Times New Roman" w:cs="Times New Roman"/>
    </w:rPr>
  </w:style>
  <w:style w:type="character" w:customStyle="1" w:styleId="WW8Num1134z0">
    <w:name w:val="WW8Num1134z0"/>
    <w:rsid w:val="00544D31"/>
    <w:rPr>
      <w:rFonts w:ascii="Times New Roman" w:hAnsi="Times New Roman" w:cs="Times New Roman"/>
    </w:rPr>
  </w:style>
  <w:style w:type="character" w:customStyle="1" w:styleId="WW8Num1134z1">
    <w:name w:val="WW8Num1134z1"/>
    <w:rsid w:val="00544D31"/>
    <w:rPr>
      <w:rFonts w:ascii="Courier New" w:hAnsi="Courier New" w:cs="Courier New"/>
    </w:rPr>
  </w:style>
  <w:style w:type="character" w:customStyle="1" w:styleId="WW8Num1134z2">
    <w:name w:val="WW8Num1134z2"/>
    <w:rsid w:val="00544D31"/>
    <w:rPr>
      <w:rFonts w:ascii="Wingdings" w:hAnsi="Wingdings" w:cs="Wingdings"/>
    </w:rPr>
  </w:style>
  <w:style w:type="character" w:customStyle="1" w:styleId="WW8Num1134z3">
    <w:name w:val="WW8Num1134z3"/>
    <w:rsid w:val="00544D31"/>
    <w:rPr>
      <w:rFonts w:ascii="Symbol" w:hAnsi="Symbol" w:cs="Symbol"/>
    </w:rPr>
  </w:style>
  <w:style w:type="character" w:customStyle="1" w:styleId="WW8Num1137z0">
    <w:name w:val="WW8Num1137z0"/>
    <w:rsid w:val="00544D31"/>
    <w:rPr>
      <w:rFonts w:ascii="Symbol" w:hAnsi="Symbol" w:cs="Symbol"/>
    </w:rPr>
  </w:style>
  <w:style w:type="character" w:customStyle="1" w:styleId="WW8Num1138z0">
    <w:name w:val="WW8Num1138z0"/>
    <w:rsid w:val="00544D31"/>
    <w:rPr>
      <w:rFonts w:ascii="Times New Roman" w:hAnsi="Times New Roman" w:cs="Times New Roman"/>
    </w:rPr>
  </w:style>
  <w:style w:type="character" w:customStyle="1" w:styleId="WW8Num1143z0">
    <w:name w:val="WW8Num1143z0"/>
    <w:rsid w:val="00544D31"/>
    <w:rPr>
      <w:rFonts w:ascii="Symbol" w:hAnsi="Symbol" w:cs="Symbol"/>
    </w:rPr>
  </w:style>
  <w:style w:type="character" w:customStyle="1" w:styleId="WW8Num1144z0">
    <w:name w:val="WW8Num1144z0"/>
    <w:rsid w:val="00544D31"/>
    <w:rPr>
      <w:rFonts w:ascii="Times New Roman" w:hAnsi="Times New Roman" w:cs="Times New Roman"/>
    </w:rPr>
  </w:style>
  <w:style w:type="character" w:customStyle="1" w:styleId="WW8Num1145z0">
    <w:name w:val="WW8Num1145z0"/>
    <w:rsid w:val="00544D31"/>
    <w:rPr>
      <w:rFonts w:ascii="Times New Roman" w:hAnsi="Times New Roman" w:cs="Times New Roman"/>
    </w:rPr>
  </w:style>
  <w:style w:type="character" w:customStyle="1" w:styleId="WW8Num1145z1">
    <w:name w:val="WW8Num1145z1"/>
    <w:rsid w:val="00544D31"/>
    <w:rPr>
      <w:rFonts w:ascii="Courier New" w:hAnsi="Courier New" w:cs="Courier New"/>
    </w:rPr>
  </w:style>
  <w:style w:type="character" w:customStyle="1" w:styleId="WW8Num1145z2">
    <w:name w:val="WW8Num1145z2"/>
    <w:rsid w:val="00544D31"/>
    <w:rPr>
      <w:rFonts w:ascii="Wingdings" w:hAnsi="Wingdings" w:cs="Wingdings"/>
    </w:rPr>
  </w:style>
  <w:style w:type="character" w:customStyle="1" w:styleId="WW8Num1145z3">
    <w:name w:val="WW8Num1145z3"/>
    <w:rsid w:val="00544D31"/>
    <w:rPr>
      <w:rFonts w:ascii="Symbol" w:hAnsi="Symbol" w:cs="Symbol"/>
    </w:rPr>
  </w:style>
  <w:style w:type="character" w:customStyle="1" w:styleId="WW8Num1148z1">
    <w:name w:val="WW8Num1148z1"/>
    <w:rsid w:val="00544D31"/>
    <w:rPr>
      <w:rFonts w:ascii="Courier New" w:hAnsi="Courier New" w:cs="Courier New"/>
    </w:rPr>
  </w:style>
  <w:style w:type="character" w:customStyle="1" w:styleId="WW8Num1148z2">
    <w:name w:val="WW8Num1148z2"/>
    <w:rsid w:val="00544D31"/>
    <w:rPr>
      <w:rFonts w:ascii="Wingdings" w:hAnsi="Wingdings" w:cs="Wingdings"/>
    </w:rPr>
  </w:style>
  <w:style w:type="character" w:customStyle="1" w:styleId="WW8Num1148z3">
    <w:name w:val="WW8Num1148z3"/>
    <w:rsid w:val="00544D31"/>
    <w:rPr>
      <w:rFonts w:ascii="Symbol" w:hAnsi="Symbol" w:cs="Symbol"/>
    </w:rPr>
  </w:style>
  <w:style w:type="character" w:customStyle="1" w:styleId="WW8Num1149z0">
    <w:name w:val="WW8Num1149z0"/>
    <w:rsid w:val="00544D31"/>
    <w:rPr>
      <w:b/>
      <w:bCs/>
      <w:sz w:val="24"/>
      <w:szCs w:val="24"/>
    </w:rPr>
  </w:style>
  <w:style w:type="character" w:customStyle="1" w:styleId="WW8Num1150z0">
    <w:name w:val="WW8Num1150z0"/>
    <w:rsid w:val="00544D31"/>
    <w:rPr>
      <w:rFonts w:ascii="Times New Roman" w:hAnsi="Times New Roman" w:cs="Times New Roman"/>
    </w:rPr>
  </w:style>
  <w:style w:type="character" w:customStyle="1" w:styleId="WW8Num1151z0">
    <w:name w:val="WW8Num1151z0"/>
    <w:rsid w:val="00544D31"/>
    <w:rPr>
      <w:u w:val="none"/>
    </w:rPr>
  </w:style>
  <w:style w:type="character" w:customStyle="1" w:styleId="WW8Num1152z0">
    <w:name w:val="WW8Num115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153z0">
    <w:name w:val="WW8Num1153z0"/>
    <w:rsid w:val="00544D31"/>
    <w:rPr>
      <w:b/>
      <w:bCs/>
    </w:rPr>
  </w:style>
  <w:style w:type="character" w:customStyle="1" w:styleId="WW8Num1156z0">
    <w:name w:val="WW8Num1156z0"/>
    <w:rsid w:val="00544D31"/>
    <w:rPr>
      <w:rFonts w:ascii="Times New Roman" w:hAnsi="Times New Roman" w:cs="Times New Roman"/>
    </w:rPr>
  </w:style>
  <w:style w:type="character" w:customStyle="1" w:styleId="WW8Num1157z1">
    <w:name w:val="WW8Num1157z1"/>
    <w:rsid w:val="00544D31"/>
    <w:rPr>
      <w:rFonts w:ascii="Bookman Old Style" w:hAnsi="Bookman Old Style" w:cs="Bookman Old Style"/>
    </w:rPr>
  </w:style>
  <w:style w:type="character" w:customStyle="1" w:styleId="WW8Num1158z0">
    <w:name w:val="WW8Num1158z0"/>
    <w:rsid w:val="00544D31"/>
    <w:rPr>
      <w:rFonts w:ascii="Comic Sans MS" w:hAnsi="Comic Sans MS" w:cs="Comic Sans MS"/>
    </w:rPr>
  </w:style>
  <w:style w:type="character" w:customStyle="1" w:styleId="WW8Num1158z1">
    <w:name w:val="WW8Num1158z1"/>
    <w:rsid w:val="00544D31"/>
    <w:rPr>
      <w:rFonts w:ascii="Courier New" w:hAnsi="Courier New" w:cs="Courier New"/>
    </w:rPr>
  </w:style>
  <w:style w:type="character" w:customStyle="1" w:styleId="WW8Num1158z2">
    <w:name w:val="WW8Num1158z2"/>
    <w:rsid w:val="00544D31"/>
    <w:rPr>
      <w:rFonts w:ascii="Wingdings" w:hAnsi="Wingdings" w:cs="Wingdings"/>
    </w:rPr>
  </w:style>
  <w:style w:type="character" w:customStyle="1" w:styleId="WW8Num1158z3">
    <w:name w:val="WW8Num1158z3"/>
    <w:rsid w:val="00544D31"/>
    <w:rPr>
      <w:rFonts w:ascii="Symbol" w:hAnsi="Symbol" w:cs="Symbol"/>
    </w:rPr>
  </w:style>
  <w:style w:type="character" w:customStyle="1" w:styleId="WW8Num1159z0">
    <w:name w:val="WW8Num1159z0"/>
    <w:rsid w:val="00544D31"/>
    <w:rPr>
      <w:rFonts w:ascii="Comic Sans MS" w:hAnsi="Comic Sans MS" w:cs="Comic Sans MS"/>
    </w:rPr>
  </w:style>
  <w:style w:type="character" w:customStyle="1" w:styleId="WW8Num1159z1">
    <w:name w:val="WW8Num1159z1"/>
    <w:rsid w:val="00544D31"/>
    <w:rPr>
      <w:rFonts w:ascii="Courier New" w:hAnsi="Courier New" w:cs="Courier New"/>
    </w:rPr>
  </w:style>
  <w:style w:type="character" w:customStyle="1" w:styleId="WW8Num1159z2">
    <w:name w:val="WW8Num1159z2"/>
    <w:rsid w:val="00544D31"/>
    <w:rPr>
      <w:rFonts w:ascii="Wingdings" w:hAnsi="Wingdings" w:cs="Wingdings"/>
    </w:rPr>
  </w:style>
  <w:style w:type="character" w:customStyle="1" w:styleId="WW8Num1159z3">
    <w:name w:val="WW8Num1159z3"/>
    <w:rsid w:val="00544D31"/>
    <w:rPr>
      <w:rFonts w:ascii="Symbol" w:hAnsi="Symbol" w:cs="Symbol"/>
    </w:rPr>
  </w:style>
  <w:style w:type="character" w:customStyle="1" w:styleId="WW8Num1160z0">
    <w:name w:val="WW8Num1160z0"/>
    <w:rsid w:val="00544D31"/>
    <w:rPr>
      <w:rFonts w:ascii="Times New Roman" w:hAnsi="Times New Roman" w:cs="Times New Roman"/>
    </w:rPr>
  </w:style>
  <w:style w:type="character" w:customStyle="1" w:styleId="WW8Num1162z0">
    <w:name w:val="WW8Num1162z0"/>
    <w:rsid w:val="00544D31"/>
    <w:rPr>
      <w:rFonts w:ascii="Symbol" w:hAnsi="Symbol" w:cs="Symbol"/>
    </w:rPr>
  </w:style>
  <w:style w:type="character" w:customStyle="1" w:styleId="WW8Num1163z0">
    <w:name w:val="WW8Num1163z0"/>
    <w:rsid w:val="00544D31"/>
    <w:rPr>
      <w:rFonts w:ascii="Times New Roman" w:hAnsi="Times New Roman" w:cs="Times New Roman"/>
    </w:rPr>
  </w:style>
  <w:style w:type="character" w:customStyle="1" w:styleId="WW8Num1163z1">
    <w:name w:val="WW8Num1163z1"/>
    <w:rsid w:val="00544D31"/>
    <w:rPr>
      <w:rFonts w:ascii="Courier New" w:hAnsi="Courier New" w:cs="Courier New"/>
    </w:rPr>
  </w:style>
  <w:style w:type="character" w:customStyle="1" w:styleId="WW8Num1163z2">
    <w:name w:val="WW8Num1163z2"/>
    <w:rsid w:val="00544D31"/>
    <w:rPr>
      <w:rFonts w:ascii="Wingdings" w:hAnsi="Wingdings" w:cs="Wingdings"/>
    </w:rPr>
  </w:style>
  <w:style w:type="character" w:customStyle="1" w:styleId="WW8Num1163z3">
    <w:name w:val="WW8Num1163z3"/>
    <w:rsid w:val="00544D31"/>
    <w:rPr>
      <w:rFonts w:ascii="Symbol" w:hAnsi="Symbol" w:cs="Symbol"/>
    </w:rPr>
  </w:style>
  <w:style w:type="character" w:customStyle="1" w:styleId="WW8Num1164z0">
    <w:name w:val="WW8Num1164z0"/>
    <w:rsid w:val="00544D31"/>
    <w:rPr>
      <w:rFonts w:ascii="Times New Roman" w:hAnsi="Times New Roman" w:cs="Times New Roman"/>
    </w:rPr>
  </w:style>
  <w:style w:type="character" w:customStyle="1" w:styleId="WW8Num1166z0">
    <w:name w:val="WW8Num1166z0"/>
    <w:rsid w:val="00544D31"/>
    <w:rPr>
      <w:rFonts w:ascii="Times New Roman" w:hAnsi="Times New Roman" w:cs="Times New Roman"/>
      <w:b/>
      <w:bCs/>
    </w:rPr>
  </w:style>
  <w:style w:type="character" w:customStyle="1" w:styleId="WW8Num1167z0">
    <w:name w:val="WW8Num1167z0"/>
    <w:rsid w:val="00544D31"/>
    <w:rPr>
      <w:rFonts w:ascii="Times New Roman" w:hAnsi="Times New Roman" w:cs="Times New Roman"/>
    </w:rPr>
  </w:style>
  <w:style w:type="character" w:customStyle="1" w:styleId="WW8Num1167z1">
    <w:name w:val="WW8Num1167z1"/>
    <w:rsid w:val="00544D31"/>
    <w:rPr>
      <w:rFonts w:ascii="Courier New" w:hAnsi="Courier New" w:cs="Courier New"/>
    </w:rPr>
  </w:style>
  <w:style w:type="character" w:customStyle="1" w:styleId="WW8Num1167z2">
    <w:name w:val="WW8Num1167z2"/>
    <w:rsid w:val="00544D31"/>
    <w:rPr>
      <w:rFonts w:ascii="Wingdings" w:hAnsi="Wingdings" w:cs="Wingdings"/>
    </w:rPr>
  </w:style>
  <w:style w:type="character" w:customStyle="1" w:styleId="WW8Num1167z3">
    <w:name w:val="WW8Num1167z3"/>
    <w:rsid w:val="00544D31"/>
    <w:rPr>
      <w:rFonts w:ascii="Symbol" w:hAnsi="Symbol" w:cs="Symbol"/>
    </w:rPr>
  </w:style>
  <w:style w:type="character" w:customStyle="1" w:styleId="WW8Num116z1">
    <w:name w:val="WW8Num116z1"/>
    <w:rsid w:val="00544D31"/>
    <w:rPr>
      <w:rFonts w:ascii="Times New Roman" w:hAnsi="Times New Roman" w:cs="Times New Roman"/>
    </w:rPr>
  </w:style>
  <w:style w:type="character" w:customStyle="1" w:styleId="WW8Num116z4">
    <w:name w:val="WW8Num116z4"/>
    <w:rsid w:val="00544D31"/>
    <w:rPr>
      <w:rFonts w:ascii="Courier New" w:hAnsi="Courier New" w:cs="Courier New"/>
    </w:rPr>
  </w:style>
  <w:style w:type="character" w:customStyle="1" w:styleId="WW8Num116z5">
    <w:name w:val="WW8Num116z5"/>
    <w:rsid w:val="00544D31"/>
    <w:rPr>
      <w:rFonts w:ascii="Wingdings" w:hAnsi="Wingdings" w:cs="Wingdings"/>
    </w:rPr>
  </w:style>
  <w:style w:type="character" w:customStyle="1" w:styleId="WW8Num1170z0">
    <w:name w:val="WW8Num1170z0"/>
    <w:rsid w:val="00544D31"/>
    <w:rPr>
      <w:rFonts w:ascii="Times New Roman" w:hAnsi="Times New Roman" w:cs="Times New Roman"/>
    </w:rPr>
  </w:style>
  <w:style w:type="character" w:customStyle="1" w:styleId="WW8Num1171z0">
    <w:name w:val="WW8Num1171z0"/>
    <w:rsid w:val="00544D31"/>
    <w:rPr>
      <w:rFonts w:ascii="Times New Roman" w:hAnsi="Times New Roman" w:cs="Times New Roman"/>
    </w:rPr>
  </w:style>
  <w:style w:type="character" w:customStyle="1" w:styleId="WW8Num1171z1">
    <w:name w:val="WW8Num1171z1"/>
    <w:rsid w:val="00544D31"/>
    <w:rPr>
      <w:rFonts w:ascii="Courier New" w:hAnsi="Courier New" w:cs="Courier New"/>
    </w:rPr>
  </w:style>
  <w:style w:type="character" w:customStyle="1" w:styleId="WW8Num1171z2">
    <w:name w:val="WW8Num1171z2"/>
    <w:rsid w:val="00544D31"/>
    <w:rPr>
      <w:rFonts w:ascii="Wingdings" w:hAnsi="Wingdings" w:cs="Wingdings"/>
    </w:rPr>
  </w:style>
  <w:style w:type="character" w:customStyle="1" w:styleId="WW8Num1171z3">
    <w:name w:val="WW8Num1171z3"/>
    <w:rsid w:val="00544D31"/>
    <w:rPr>
      <w:rFonts w:ascii="Symbol" w:hAnsi="Symbol" w:cs="Symbol"/>
    </w:rPr>
  </w:style>
  <w:style w:type="character" w:customStyle="1" w:styleId="WW8Num1172z0">
    <w:name w:val="WW8Num1172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1173z0">
    <w:name w:val="WW8Num1173z0"/>
    <w:rsid w:val="00544D31"/>
    <w:rPr>
      <w:u w:val="none"/>
    </w:rPr>
  </w:style>
  <w:style w:type="character" w:customStyle="1" w:styleId="WW8Num1173z1">
    <w:name w:val="WW8Num1173z1"/>
    <w:rsid w:val="00544D31"/>
    <w:rPr>
      <w:rFonts w:ascii="Times New Roman" w:hAnsi="Times New Roman" w:cs="Times New Roman"/>
    </w:rPr>
  </w:style>
  <w:style w:type="character" w:customStyle="1" w:styleId="WW8Num1174z0">
    <w:name w:val="WW8Num1174z0"/>
    <w:rsid w:val="00544D31"/>
    <w:rPr>
      <w:rFonts w:ascii="Symbol" w:hAnsi="Symbol" w:cs="Symbol"/>
    </w:rPr>
  </w:style>
  <w:style w:type="character" w:customStyle="1" w:styleId="WW8Num1175z0">
    <w:name w:val="WW8Num1175z0"/>
    <w:rsid w:val="00544D31"/>
    <w:rPr>
      <w:rFonts w:ascii="Times New Roman" w:hAnsi="Times New Roman" w:cs="Times New Roman"/>
    </w:rPr>
  </w:style>
  <w:style w:type="character" w:customStyle="1" w:styleId="WW8Num1177z0">
    <w:name w:val="WW8Num1177z0"/>
    <w:rsid w:val="00544D31"/>
    <w:rPr>
      <w:rFonts w:ascii="Times New Roman" w:hAnsi="Times New Roman" w:cs="Times New Roman"/>
    </w:rPr>
  </w:style>
  <w:style w:type="character" w:customStyle="1" w:styleId="WW8Num1177z1">
    <w:name w:val="WW8Num1177z1"/>
    <w:rsid w:val="00544D31"/>
    <w:rPr>
      <w:rFonts w:ascii="Courier New" w:hAnsi="Courier New" w:cs="Courier New"/>
    </w:rPr>
  </w:style>
  <w:style w:type="character" w:customStyle="1" w:styleId="WW8Num1177z2">
    <w:name w:val="WW8Num1177z2"/>
    <w:rsid w:val="00544D31"/>
    <w:rPr>
      <w:rFonts w:ascii="Wingdings" w:hAnsi="Wingdings" w:cs="Wingdings"/>
    </w:rPr>
  </w:style>
  <w:style w:type="character" w:customStyle="1" w:styleId="WW8Num1177z3">
    <w:name w:val="WW8Num1177z3"/>
    <w:rsid w:val="00544D31"/>
    <w:rPr>
      <w:rFonts w:ascii="Symbol" w:hAnsi="Symbol" w:cs="Symbol"/>
    </w:rPr>
  </w:style>
  <w:style w:type="character" w:customStyle="1" w:styleId="WW8Num1178z0">
    <w:name w:val="WW8Num1178z0"/>
    <w:rsid w:val="00544D31"/>
    <w:rPr>
      <w:rFonts w:ascii="Times New Roman" w:hAnsi="Times New Roman" w:cs="Times New Roman"/>
    </w:rPr>
  </w:style>
  <w:style w:type="character" w:customStyle="1" w:styleId="WW8Num1178z1">
    <w:name w:val="WW8Num1178z1"/>
    <w:rsid w:val="00544D31"/>
    <w:rPr>
      <w:rFonts w:ascii="Courier New" w:hAnsi="Courier New" w:cs="Courier New"/>
    </w:rPr>
  </w:style>
  <w:style w:type="character" w:customStyle="1" w:styleId="WW8Num1178z2">
    <w:name w:val="WW8Num1178z2"/>
    <w:rsid w:val="00544D31"/>
    <w:rPr>
      <w:rFonts w:ascii="Wingdings" w:hAnsi="Wingdings" w:cs="Wingdings"/>
    </w:rPr>
  </w:style>
  <w:style w:type="character" w:customStyle="1" w:styleId="WW8Num1178z3">
    <w:name w:val="WW8Num1178z3"/>
    <w:rsid w:val="00544D31"/>
    <w:rPr>
      <w:rFonts w:ascii="Symbol" w:hAnsi="Symbol" w:cs="Symbol"/>
    </w:rPr>
  </w:style>
  <w:style w:type="character" w:customStyle="1" w:styleId="WW8Num1179z0">
    <w:name w:val="WW8Num1179z0"/>
    <w:rsid w:val="00544D31"/>
    <w:rPr>
      <w:rFonts w:ascii="Times New Roman" w:hAnsi="Times New Roman" w:cs="Times New Roman"/>
    </w:rPr>
  </w:style>
  <w:style w:type="character" w:customStyle="1" w:styleId="WW8Num117z0">
    <w:name w:val="WW8Num11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83z0">
    <w:name w:val="WW8Num1183z0"/>
    <w:rsid w:val="00544D31"/>
    <w:rPr>
      <w:rFonts w:ascii="Symbol" w:hAnsi="Symbol" w:cs="Symbol"/>
      <w:sz w:val="20"/>
      <w:szCs w:val="20"/>
    </w:rPr>
  </w:style>
  <w:style w:type="character" w:customStyle="1" w:styleId="WW8Num1183z1">
    <w:name w:val="WW8Num1183z1"/>
    <w:rsid w:val="00544D31"/>
    <w:rPr>
      <w:rFonts w:ascii="Courier New" w:hAnsi="Courier New" w:cs="Courier New"/>
      <w:sz w:val="20"/>
      <w:szCs w:val="20"/>
    </w:rPr>
  </w:style>
  <w:style w:type="character" w:customStyle="1" w:styleId="WW8Num1183z2">
    <w:name w:val="WW8Num1183z2"/>
    <w:rsid w:val="00544D31"/>
    <w:rPr>
      <w:rFonts w:ascii="Wingdings" w:hAnsi="Wingdings" w:cs="Wingdings"/>
      <w:sz w:val="20"/>
      <w:szCs w:val="20"/>
    </w:rPr>
  </w:style>
  <w:style w:type="character" w:customStyle="1" w:styleId="WW8Num1184z0">
    <w:name w:val="WW8Num1184z0"/>
    <w:rsid w:val="00544D31"/>
    <w:rPr>
      <w:rFonts w:ascii="Times New Roman" w:hAnsi="Times New Roman" w:cs="Times New Roman"/>
    </w:rPr>
  </w:style>
  <w:style w:type="character" w:customStyle="1" w:styleId="WW8Num1184z1">
    <w:name w:val="WW8Num1184z1"/>
    <w:rsid w:val="00544D31"/>
    <w:rPr>
      <w:rFonts w:ascii="Bookman Old Style" w:hAnsi="Bookman Old Style" w:cs="Bookman Old Style"/>
    </w:rPr>
  </w:style>
  <w:style w:type="character" w:customStyle="1" w:styleId="WW8Num1186z0">
    <w:name w:val="WW8Num1186z0"/>
    <w:rsid w:val="00544D31"/>
    <w:rPr>
      <w:rFonts w:ascii="Times New Roman" w:hAnsi="Times New Roman" w:cs="Times New Roman"/>
    </w:rPr>
  </w:style>
  <w:style w:type="character" w:customStyle="1" w:styleId="WW8Num1187z0">
    <w:name w:val="WW8Num1187z0"/>
    <w:rsid w:val="00544D31"/>
    <w:rPr>
      <w:rFonts w:ascii="Times New Roman" w:hAnsi="Times New Roman" w:cs="Times New Roman"/>
    </w:rPr>
  </w:style>
  <w:style w:type="character" w:customStyle="1" w:styleId="WW8Num1187z1">
    <w:name w:val="WW8Num1187z1"/>
    <w:rsid w:val="00544D31"/>
    <w:rPr>
      <w:rFonts w:ascii="Courier New" w:hAnsi="Courier New" w:cs="Courier New"/>
    </w:rPr>
  </w:style>
  <w:style w:type="character" w:customStyle="1" w:styleId="WW8Num1187z2">
    <w:name w:val="WW8Num1187z2"/>
    <w:rsid w:val="00544D31"/>
    <w:rPr>
      <w:rFonts w:ascii="Wingdings" w:hAnsi="Wingdings" w:cs="Wingdings"/>
    </w:rPr>
  </w:style>
  <w:style w:type="character" w:customStyle="1" w:styleId="WW8Num1187z3">
    <w:name w:val="WW8Num1187z3"/>
    <w:rsid w:val="00544D31"/>
    <w:rPr>
      <w:rFonts w:ascii="Symbol" w:hAnsi="Symbol" w:cs="Symbol"/>
    </w:rPr>
  </w:style>
  <w:style w:type="character" w:customStyle="1" w:styleId="WW8Num1188z0">
    <w:name w:val="WW8Num1188z0"/>
    <w:rsid w:val="00544D31"/>
    <w:rPr>
      <w:rFonts w:ascii="Times New Roman" w:hAnsi="Times New Roman" w:cs="Times New Roman"/>
    </w:rPr>
  </w:style>
  <w:style w:type="character" w:customStyle="1" w:styleId="WW8Num1188z1">
    <w:name w:val="WW8Num1188z1"/>
    <w:rsid w:val="00544D31"/>
    <w:rPr>
      <w:rFonts w:ascii="Courier New" w:hAnsi="Courier New" w:cs="Courier New"/>
    </w:rPr>
  </w:style>
  <w:style w:type="character" w:customStyle="1" w:styleId="WW8Num1188z2">
    <w:name w:val="WW8Num1188z2"/>
    <w:rsid w:val="00544D31"/>
    <w:rPr>
      <w:rFonts w:ascii="Wingdings" w:hAnsi="Wingdings" w:cs="Wingdings"/>
    </w:rPr>
  </w:style>
  <w:style w:type="character" w:customStyle="1" w:styleId="WW8Num1188z3">
    <w:name w:val="WW8Num1188z3"/>
    <w:rsid w:val="00544D31"/>
    <w:rPr>
      <w:rFonts w:ascii="Symbol" w:hAnsi="Symbol" w:cs="Symbol"/>
    </w:rPr>
  </w:style>
  <w:style w:type="character" w:customStyle="1" w:styleId="WW8Num1189z0">
    <w:name w:val="WW8Num1189z0"/>
    <w:rsid w:val="00544D31"/>
    <w:rPr>
      <w:rFonts w:ascii="Bookman Old Style" w:hAnsi="Bookman Old Style" w:cs="Bookman Old Style"/>
    </w:rPr>
  </w:style>
  <w:style w:type="character" w:customStyle="1" w:styleId="WW8Num1191z0">
    <w:name w:val="WW8Num1191z0"/>
    <w:rsid w:val="00544D31"/>
    <w:rPr>
      <w:rFonts w:ascii="Times New Roman" w:hAnsi="Times New Roman" w:cs="Times New Roman"/>
    </w:rPr>
  </w:style>
  <w:style w:type="character" w:customStyle="1" w:styleId="WW8Num1192z0">
    <w:name w:val="WW8Num1192z0"/>
    <w:rsid w:val="00544D31"/>
    <w:rPr>
      <w:rFonts w:ascii="Bookman Old Style" w:hAnsi="Bookman Old Style" w:cs="Bookman Old Style"/>
    </w:rPr>
  </w:style>
  <w:style w:type="character" w:customStyle="1" w:styleId="WW8Num1193z0">
    <w:name w:val="WW8Num1193z0"/>
    <w:rsid w:val="00544D31"/>
    <w:rPr>
      <w:rFonts w:ascii="Symbol" w:hAnsi="Symbol" w:cs="Symbol"/>
      <w:sz w:val="24"/>
      <w:szCs w:val="24"/>
    </w:rPr>
  </w:style>
  <w:style w:type="character" w:customStyle="1" w:styleId="WW8Num1193z1">
    <w:name w:val="WW8Num1193z1"/>
    <w:rsid w:val="00544D31"/>
    <w:rPr>
      <w:rFonts w:ascii="Courier New" w:hAnsi="Courier New" w:cs="Courier New"/>
    </w:rPr>
  </w:style>
  <w:style w:type="character" w:customStyle="1" w:styleId="WW8Num1193z2">
    <w:name w:val="WW8Num1193z2"/>
    <w:rsid w:val="00544D31"/>
    <w:rPr>
      <w:rFonts w:ascii="Wingdings" w:hAnsi="Wingdings" w:cs="Wingdings"/>
    </w:rPr>
  </w:style>
  <w:style w:type="character" w:customStyle="1" w:styleId="WW8Num1193z3">
    <w:name w:val="WW8Num1193z3"/>
    <w:rsid w:val="00544D31"/>
    <w:rPr>
      <w:rFonts w:ascii="Symbol" w:hAnsi="Symbol" w:cs="Symbol"/>
    </w:rPr>
  </w:style>
  <w:style w:type="character" w:customStyle="1" w:styleId="WW8Num1194z0">
    <w:name w:val="WW8Num1194z0"/>
    <w:rsid w:val="00544D31"/>
    <w:rPr>
      <w:rFonts w:ascii="Times New Roman" w:hAnsi="Times New Roman" w:cs="Times New Roman"/>
    </w:rPr>
  </w:style>
  <w:style w:type="character" w:customStyle="1" w:styleId="WW8Num1194z1">
    <w:name w:val="WW8Num1194z1"/>
    <w:rsid w:val="00544D31"/>
    <w:rPr>
      <w:rFonts w:ascii="Courier New" w:hAnsi="Courier New" w:cs="Courier New"/>
    </w:rPr>
  </w:style>
  <w:style w:type="character" w:customStyle="1" w:styleId="WW8Num1194z2">
    <w:name w:val="WW8Num1194z2"/>
    <w:rsid w:val="00544D31"/>
    <w:rPr>
      <w:rFonts w:ascii="Wingdings" w:hAnsi="Wingdings" w:cs="Wingdings"/>
    </w:rPr>
  </w:style>
  <w:style w:type="character" w:customStyle="1" w:styleId="WW8Num1194z3">
    <w:name w:val="WW8Num1194z3"/>
    <w:rsid w:val="00544D31"/>
    <w:rPr>
      <w:rFonts w:ascii="Symbol" w:hAnsi="Symbol" w:cs="Symbol"/>
    </w:rPr>
  </w:style>
  <w:style w:type="character" w:customStyle="1" w:styleId="WW8Num1196z0">
    <w:name w:val="WW8Num1196z0"/>
    <w:rsid w:val="00544D31"/>
    <w:rPr>
      <w:rFonts w:ascii="Times New Roman" w:hAnsi="Times New Roman" w:cs="Times New Roman"/>
    </w:rPr>
  </w:style>
  <w:style w:type="character" w:customStyle="1" w:styleId="WW8Num1196z1">
    <w:name w:val="WW8Num1196z1"/>
    <w:rsid w:val="00544D31"/>
    <w:rPr>
      <w:rFonts w:ascii="Courier New" w:hAnsi="Courier New" w:cs="Courier New"/>
    </w:rPr>
  </w:style>
  <w:style w:type="character" w:customStyle="1" w:styleId="WW8Num1196z2">
    <w:name w:val="WW8Num1196z2"/>
    <w:rsid w:val="00544D31"/>
    <w:rPr>
      <w:rFonts w:ascii="Wingdings" w:hAnsi="Wingdings" w:cs="Wingdings"/>
    </w:rPr>
  </w:style>
  <w:style w:type="character" w:customStyle="1" w:styleId="WW8Num1196z3">
    <w:name w:val="WW8Num1196z3"/>
    <w:rsid w:val="00544D31"/>
    <w:rPr>
      <w:rFonts w:ascii="Symbol" w:hAnsi="Symbol" w:cs="Symbol"/>
    </w:rPr>
  </w:style>
  <w:style w:type="character" w:customStyle="1" w:styleId="WW8Num1197z0">
    <w:name w:val="WW8Num1197z0"/>
    <w:rsid w:val="00544D31"/>
    <w:rPr>
      <w:rFonts w:ascii="Times New Roman" w:hAnsi="Times New Roman" w:cs="Times New Roman"/>
    </w:rPr>
  </w:style>
  <w:style w:type="character" w:customStyle="1" w:styleId="WW8Num1197z1">
    <w:name w:val="WW8Num1197z1"/>
    <w:rsid w:val="00544D31"/>
    <w:rPr>
      <w:rFonts w:ascii="Courier New" w:hAnsi="Courier New" w:cs="Courier New"/>
    </w:rPr>
  </w:style>
  <w:style w:type="character" w:customStyle="1" w:styleId="WW8Num1197z2">
    <w:name w:val="WW8Num1197z2"/>
    <w:rsid w:val="00544D31"/>
    <w:rPr>
      <w:rFonts w:ascii="Wingdings" w:hAnsi="Wingdings" w:cs="Wingdings"/>
    </w:rPr>
  </w:style>
  <w:style w:type="character" w:customStyle="1" w:styleId="WW8Num1197z3">
    <w:name w:val="WW8Num1197z3"/>
    <w:rsid w:val="00544D31"/>
    <w:rPr>
      <w:rFonts w:ascii="Symbol" w:hAnsi="Symbol" w:cs="Symbol"/>
    </w:rPr>
  </w:style>
  <w:style w:type="character" w:customStyle="1" w:styleId="WW8Num1199z0">
    <w:name w:val="WW8Num1199z0"/>
    <w:rsid w:val="00544D31"/>
    <w:rPr>
      <w:rFonts w:ascii="Times New Roman" w:hAnsi="Times New Roman" w:cs="Times New Roman"/>
    </w:rPr>
  </w:style>
  <w:style w:type="character" w:customStyle="1" w:styleId="WW8Num119z1">
    <w:name w:val="WW8Num119z1"/>
    <w:rsid w:val="00544D31"/>
    <w:rPr>
      <w:rFonts w:ascii="Courier New" w:hAnsi="Courier New" w:cs="Courier New"/>
    </w:rPr>
  </w:style>
  <w:style w:type="character" w:customStyle="1" w:styleId="WW8Num119z2">
    <w:name w:val="WW8Num119z2"/>
    <w:rsid w:val="00544D31"/>
    <w:rPr>
      <w:rFonts w:ascii="Wingdings" w:hAnsi="Wingdings" w:cs="Wingdings"/>
    </w:rPr>
  </w:style>
  <w:style w:type="character" w:customStyle="1" w:styleId="WW8Num11z0">
    <w:name w:val="WW8Num11z0"/>
    <w:rsid w:val="00544D31"/>
    <w:rPr>
      <w:rFonts w:ascii="Times New Roman" w:hAnsi="Times New Roman" w:cs="Times New Roman"/>
    </w:rPr>
  </w:style>
  <w:style w:type="character" w:customStyle="1" w:styleId="WW8Num11z1">
    <w:name w:val="WW8Num11z1"/>
    <w:rsid w:val="00544D31"/>
    <w:rPr>
      <w:rFonts w:ascii="Courier New" w:hAnsi="Courier New" w:cs="Courier New"/>
    </w:rPr>
  </w:style>
  <w:style w:type="character" w:customStyle="1" w:styleId="WW8Num11z2">
    <w:name w:val="WW8Num11z2"/>
    <w:rsid w:val="00544D31"/>
    <w:rPr>
      <w:rFonts w:ascii="Wingdings" w:hAnsi="Wingdings" w:cs="Wingdings"/>
    </w:rPr>
  </w:style>
  <w:style w:type="character" w:customStyle="1" w:styleId="WW8Num11z3">
    <w:name w:val="WW8Num11z3"/>
    <w:rsid w:val="00544D31"/>
    <w:rPr>
      <w:rFonts w:ascii="Symbol" w:hAnsi="Symbol" w:cs="Symbol"/>
    </w:rPr>
  </w:style>
  <w:style w:type="character" w:customStyle="1" w:styleId="WW8Num1200z0">
    <w:name w:val="WW8Num1200z0"/>
    <w:rsid w:val="00544D31"/>
    <w:rPr>
      <w:rFonts w:ascii="Symbol" w:hAnsi="Symbol" w:cs="Symbol"/>
    </w:rPr>
  </w:style>
  <w:style w:type="character" w:customStyle="1" w:styleId="WW8Num1201z0">
    <w:name w:val="WW8Num1201z0"/>
    <w:rsid w:val="00544D31"/>
    <w:rPr>
      <w:u w:val="none"/>
    </w:rPr>
  </w:style>
  <w:style w:type="character" w:customStyle="1" w:styleId="WW8Num1202z0">
    <w:name w:val="WW8Num1202z0"/>
    <w:rsid w:val="00544D31"/>
    <w:rPr>
      <w:rFonts w:ascii="Times New Roman" w:hAnsi="Times New Roman" w:cs="Times New Roman"/>
    </w:rPr>
  </w:style>
  <w:style w:type="character" w:customStyle="1" w:styleId="WW8Num1202z1">
    <w:name w:val="WW8Num1202z1"/>
    <w:rsid w:val="00544D31"/>
    <w:rPr>
      <w:rFonts w:ascii="Courier New" w:hAnsi="Courier New" w:cs="Courier New"/>
    </w:rPr>
  </w:style>
  <w:style w:type="character" w:customStyle="1" w:styleId="WW8Num1202z2">
    <w:name w:val="WW8Num1202z2"/>
    <w:rsid w:val="00544D31"/>
    <w:rPr>
      <w:rFonts w:ascii="Wingdings" w:hAnsi="Wingdings" w:cs="Wingdings"/>
    </w:rPr>
  </w:style>
  <w:style w:type="character" w:customStyle="1" w:styleId="WW8Num1202z3">
    <w:name w:val="WW8Num1202z3"/>
    <w:rsid w:val="00544D31"/>
    <w:rPr>
      <w:rFonts w:ascii="Symbol" w:hAnsi="Symbol" w:cs="Symbol"/>
    </w:rPr>
  </w:style>
  <w:style w:type="character" w:customStyle="1" w:styleId="WW8Num1203z0">
    <w:name w:val="WW8Num1203z0"/>
    <w:rsid w:val="00544D31"/>
    <w:rPr>
      <w:rFonts w:ascii="Times New Roman" w:hAnsi="Times New Roman" w:cs="Times New Roman"/>
    </w:rPr>
  </w:style>
  <w:style w:type="character" w:customStyle="1" w:styleId="WW8Num1204z0">
    <w:name w:val="WW8Num1204z0"/>
    <w:rsid w:val="00544D31"/>
    <w:rPr>
      <w:rFonts w:ascii="Times New Roman" w:hAnsi="Times New Roman" w:cs="Times New Roman"/>
    </w:rPr>
  </w:style>
  <w:style w:type="character" w:customStyle="1" w:styleId="WW8Num1207z0">
    <w:name w:val="WW8Num1207z0"/>
    <w:rsid w:val="00544D31"/>
    <w:rPr>
      <w:rFonts w:ascii="Symbol" w:hAnsi="Symbol" w:cs="Symbol"/>
    </w:rPr>
  </w:style>
  <w:style w:type="character" w:customStyle="1" w:styleId="WW8Num1207z1">
    <w:name w:val="WW8Num1207z1"/>
    <w:rsid w:val="00544D31"/>
    <w:rPr>
      <w:rFonts w:ascii="Courier New" w:hAnsi="Courier New" w:cs="Courier New"/>
    </w:rPr>
  </w:style>
  <w:style w:type="character" w:customStyle="1" w:styleId="WW8Num1207z2">
    <w:name w:val="WW8Num1207z2"/>
    <w:rsid w:val="00544D31"/>
    <w:rPr>
      <w:rFonts w:ascii="Wingdings" w:hAnsi="Wingdings" w:cs="Wingdings"/>
    </w:rPr>
  </w:style>
  <w:style w:type="character" w:customStyle="1" w:styleId="WW8Num1208z0">
    <w:name w:val="WW8Num1208z0"/>
    <w:rsid w:val="00544D31"/>
    <w:rPr>
      <w:rFonts w:ascii="Times New Roman" w:hAnsi="Times New Roman" w:cs="Times New Roman"/>
    </w:rPr>
  </w:style>
  <w:style w:type="character" w:customStyle="1" w:styleId="WW8Num1209z1">
    <w:name w:val="WW8Num1209z1"/>
    <w:rsid w:val="00544D31"/>
    <w:rPr>
      <w:rFonts w:ascii="Courier New" w:hAnsi="Courier New" w:cs="Courier New"/>
    </w:rPr>
  </w:style>
  <w:style w:type="character" w:customStyle="1" w:styleId="WW8Num1209z2">
    <w:name w:val="WW8Num1209z2"/>
    <w:rsid w:val="00544D31"/>
    <w:rPr>
      <w:rFonts w:ascii="Wingdings" w:hAnsi="Wingdings" w:cs="Wingdings"/>
    </w:rPr>
  </w:style>
  <w:style w:type="character" w:customStyle="1" w:styleId="WW8Num1209z3">
    <w:name w:val="WW8Num1209z3"/>
    <w:rsid w:val="00544D31"/>
    <w:rPr>
      <w:rFonts w:ascii="Symbol" w:hAnsi="Symbol" w:cs="Symbol"/>
    </w:rPr>
  </w:style>
  <w:style w:type="character" w:customStyle="1" w:styleId="WW8Num1210z0">
    <w:name w:val="WW8Num1210z0"/>
    <w:rsid w:val="00544D31"/>
    <w:rPr>
      <w:rFonts w:ascii="Bookman Old Style" w:hAnsi="Bookman Old Style" w:cs="Bookman Old Style"/>
      <w:b/>
      <w:bCs/>
    </w:rPr>
  </w:style>
  <w:style w:type="character" w:customStyle="1" w:styleId="WW8Num1211z0">
    <w:name w:val="WW8Num1211z0"/>
    <w:rsid w:val="00544D31"/>
    <w:rPr>
      <w:rFonts w:ascii="Times New Roman" w:hAnsi="Times New Roman" w:cs="Times New Roman"/>
    </w:rPr>
  </w:style>
  <w:style w:type="character" w:customStyle="1" w:styleId="WW8Num1211z1">
    <w:name w:val="WW8Num1211z1"/>
    <w:rsid w:val="00544D31"/>
    <w:rPr>
      <w:rFonts w:ascii="Courier New" w:hAnsi="Courier New" w:cs="Courier New"/>
    </w:rPr>
  </w:style>
  <w:style w:type="character" w:customStyle="1" w:styleId="WW8Num1211z2">
    <w:name w:val="WW8Num1211z2"/>
    <w:rsid w:val="00544D31"/>
    <w:rPr>
      <w:rFonts w:ascii="Wingdings" w:hAnsi="Wingdings" w:cs="Wingdings"/>
    </w:rPr>
  </w:style>
  <w:style w:type="character" w:customStyle="1" w:styleId="WW8Num1211z3">
    <w:name w:val="WW8Num1211z3"/>
    <w:rsid w:val="00544D31"/>
    <w:rPr>
      <w:rFonts w:ascii="Symbol" w:hAnsi="Symbol" w:cs="Symbol"/>
    </w:rPr>
  </w:style>
  <w:style w:type="character" w:customStyle="1" w:styleId="WW8Num1213z0">
    <w:name w:val="WW8Num12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214z0">
    <w:name w:val="WW8Num1214z0"/>
    <w:rsid w:val="00544D31"/>
    <w:rPr>
      <w:rFonts w:ascii="Symbol" w:hAnsi="Symbol" w:cs="Symbol"/>
    </w:rPr>
  </w:style>
  <w:style w:type="character" w:customStyle="1" w:styleId="WW8Num1215z0">
    <w:name w:val="WW8Num1215z0"/>
    <w:rsid w:val="00544D31"/>
    <w:rPr>
      <w:rFonts w:ascii="Times New Roman" w:hAnsi="Times New Roman" w:cs="Times New Roman"/>
    </w:rPr>
  </w:style>
  <w:style w:type="character" w:customStyle="1" w:styleId="WW8Num1216z0">
    <w:name w:val="WW8Num1216z0"/>
    <w:rsid w:val="00544D31"/>
    <w:rPr>
      <w:rFonts w:ascii="Times New Roman" w:hAnsi="Times New Roman" w:cs="Times New Roman"/>
    </w:rPr>
  </w:style>
  <w:style w:type="character" w:customStyle="1" w:styleId="WW8Num1217z0">
    <w:name w:val="WW8Num1217z0"/>
    <w:rsid w:val="00544D31"/>
    <w:rPr>
      <w:rFonts w:ascii="Bookman Old Style" w:hAnsi="Bookman Old Style" w:cs="Bookman Old Style"/>
    </w:rPr>
  </w:style>
  <w:style w:type="character" w:customStyle="1" w:styleId="WW8Num1218z0">
    <w:name w:val="WW8Num1218z0"/>
    <w:rsid w:val="00544D31"/>
    <w:rPr>
      <w:rFonts w:ascii="Times New Roman" w:hAnsi="Times New Roman" w:cs="Times New Roman"/>
    </w:rPr>
  </w:style>
  <w:style w:type="character" w:customStyle="1" w:styleId="WW8Num1219z0">
    <w:name w:val="WW8Num1219z0"/>
    <w:rsid w:val="00544D31"/>
    <w:rPr>
      <w:rFonts w:ascii="Times New Roman" w:hAnsi="Times New Roman" w:cs="Times New Roman"/>
    </w:rPr>
  </w:style>
  <w:style w:type="character" w:customStyle="1" w:styleId="WW8Num1222z0">
    <w:name w:val="WW8Num1222z0"/>
    <w:rsid w:val="00544D31"/>
    <w:rPr>
      <w:u w:val="none"/>
    </w:rPr>
  </w:style>
  <w:style w:type="character" w:customStyle="1" w:styleId="WW8Num1225z0">
    <w:name w:val="WW8Num1225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26z0">
    <w:name w:val="WW8Num1226z0"/>
    <w:rsid w:val="00544D31"/>
    <w:rPr>
      <w:rFonts w:ascii="Symbol" w:hAnsi="Symbol" w:cs="Symbol"/>
      <w:sz w:val="20"/>
      <w:szCs w:val="20"/>
    </w:rPr>
  </w:style>
  <w:style w:type="character" w:customStyle="1" w:styleId="WW8Num1226z1">
    <w:name w:val="WW8Num1226z1"/>
    <w:rsid w:val="00544D31"/>
    <w:rPr>
      <w:rFonts w:ascii="Times New Roman" w:hAnsi="Times New Roman" w:cs="Times New Roman"/>
    </w:rPr>
  </w:style>
  <w:style w:type="character" w:customStyle="1" w:styleId="WW8Num1226z2">
    <w:name w:val="WW8Num1226z2"/>
    <w:rsid w:val="00544D31"/>
    <w:rPr>
      <w:rFonts w:ascii="Wingdings" w:hAnsi="Wingdings" w:cs="Wingdings"/>
      <w:sz w:val="20"/>
      <w:szCs w:val="20"/>
    </w:rPr>
  </w:style>
  <w:style w:type="character" w:customStyle="1" w:styleId="WW8Num1227z0">
    <w:name w:val="WW8Num1227z0"/>
    <w:rsid w:val="00544D31"/>
    <w:rPr>
      <w:rFonts w:ascii="Bookman Old Style" w:hAnsi="Bookman Old Style" w:cs="Bookman Old Style"/>
    </w:rPr>
  </w:style>
  <w:style w:type="character" w:customStyle="1" w:styleId="WW8Num1228z0">
    <w:name w:val="WW8Num1228z0"/>
    <w:rsid w:val="00544D31"/>
    <w:rPr>
      <w:u w:val="none"/>
    </w:rPr>
  </w:style>
  <w:style w:type="character" w:customStyle="1" w:styleId="WW8Num1229z0">
    <w:name w:val="WW8Num1229z0"/>
    <w:rsid w:val="00544D31"/>
    <w:rPr>
      <w:rFonts w:ascii="Times New Roman" w:hAnsi="Times New Roman" w:cs="Times New Roman"/>
    </w:rPr>
  </w:style>
  <w:style w:type="character" w:customStyle="1" w:styleId="WW8Num1229z1">
    <w:name w:val="WW8Num1229z1"/>
    <w:rsid w:val="00544D31"/>
    <w:rPr>
      <w:rFonts w:ascii="Courier New" w:hAnsi="Courier New" w:cs="Courier New"/>
    </w:rPr>
  </w:style>
  <w:style w:type="character" w:customStyle="1" w:styleId="WW8Num1229z2">
    <w:name w:val="WW8Num1229z2"/>
    <w:rsid w:val="00544D31"/>
    <w:rPr>
      <w:rFonts w:ascii="Wingdings" w:hAnsi="Wingdings" w:cs="Wingdings"/>
    </w:rPr>
  </w:style>
  <w:style w:type="character" w:customStyle="1" w:styleId="WW8Num1229z3">
    <w:name w:val="WW8Num1229z3"/>
    <w:rsid w:val="00544D31"/>
    <w:rPr>
      <w:rFonts w:ascii="Symbol" w:hAnsi="Symbol" w:cs="Symbol"/>
    </w:rPr>
  </w:style>
  <w:style w:type="character" w:customStyle="1" w:styleId="WW8Num1230z0">
    <w:name w:val="WW8Num1230z0"/>
    <w:rsid w:val="00544D31"/>
    <w:rPr>
      <w:rFonts w:ascii="Times New Roman" w:hAnsi="Times New Roman" w:cs="Times New Roman"/>
    </w:rPr>
  </w:style>
  <w:style w:type="character" w:customStyle="1" w:styleId="WW8Num1231z0">
    <w:name w:val="WW8Num1231z0"/>
    <w:rsid w:val="00544D31"/>
    <w:rPr>
      <w:rFonts w:ascii="Times New Roman" w:hAnsi="Times New Roman" w:cs="Times New Roman"/>
    </w:rPr>
  </w:style>
  <w:style w:type="character" w:customStyle="1" w:styleId="WW8Num1232z0">
    <w:name w:val="WW8Num1232z0"/>
    <w:rsid w:val="00544D31"/>
    <w:rPr>
      <w:rFonts w:ascii="Symbol" w:hAnsi="Symbol" w:cs="Symbol"/>
    </w:rPr>
  </w:style>
  <w:style w:type="character" w:customStyle="1" w:styleId="WW8Num1233z0">
    <w:name w:val="WW8Num1233z0"/>
    <w:rsid w:val="00544D31"/>
    <w:rPr>
      <w:rFonts w:ascii="Symbol" w:hAnsi="Symbol" w:cs="Symbol"/>
    </w:rPr>
  </w:style>
  <w:style w:type="character" w:customStyle="1" w:styleId="WW8Num1233z1">
    <w:name w:val="WW8Num1233z1"/>
    <w:rsid w:val="00544D31"/>
    <w:rPr>
      <w:rFonts w:ascii="Courier New" w:hAnsi="Courier New" w:cs="Courier New"/>
    </w:rPr>
  </w:style>
  <w:style w:type="character" w:customStyle="1" w:styleId="WW8Num1233z2">
    <w:name w:val="WW8Num1233z2"/>
    <w:rsid w:val="00544D31"/>
    <w:rPr>
      <w:rFonts w:ascii="Wingdings" w:hAnsi="Wingdings" w:cs="Wingdings"/>
    </w:rPr>
  </w:style>
  <w:style w:type="character" w:customStyle="1" w:styleId="WW8Num1234z0">
    <w:name w:val="WW8Num1234z0"/>
    <w:rsid w:val="00544D31"/>
    <w:rPr>
      <w:rFonts w:ascii="Times New Roman" w:hAnsi="Times New Roman" w:cs="Times New Roman"/>
    </w:rPr>
  </w:style>
  <w:style w:type="character" w:customStyle="1" w:styleId="WW8Num1234z1">
    <w:name w:val="WW8Num1234z1"/>
    <w:rsid w:val="00544D31"/>
    <w:rPr>
      <w:rFonts w:ascii="Courier New" w:hAnsi="Courier New" w:cs="Courier New"/>
    </w:rPr>
  </w:style>
  <w:style w:type="character" w:customStyle="1" w:styleId="WW8Num1234z2">
    <w:name w:val="WW8Num1234z2"/>
    <w:rsid w:val="00544D31"/>
    <w:rPr>
      <w:rFonts w:ascii="Wingdings" w:hAnsi="Wingdings" w:cs="Wingdings"/>
    </w:rPr>
  </w:style>
  <w:style w:type="character" w:customStyle="1" w:styleId="WW8Num1234z3">
    <w:name w:val="WW8Num1234z3"/>
    <w:rsid w:val="00544D31"/>
    <w:rPr>
      <w:rFonts w:ascii="Symbol" w:hAnsi="Symbol" w:cs="Symbol"/>
    </w:rPr>
  </w:style>
  <w:style w:type="character" w:customStyle="1" w:styleId="WW8Num1235z0">
    <w:name w:val="WW8Num1235z0"/>
    <w:rsid w:val="00544D31"/>
    <w:rPr>
      <w:rFonts w:ascii="Bookman Old Style" w:hAnsi="Bookman Old Style" w:cs="Bookman Old Style"/>
    </w:rPr>
  </w:style>
  <w:style w:type="character" w:customStyle="1" w:styleId="WW8Num1236z0">
    <w:name w:val="WW8Num1236z0"/>
    <w:rsid w:val="00544D31"/>
    <w:rPr>
      <w:b/>
      <w:bCs/>
    </w:rPr>
  </w:style>
  <w:style w:type="character" w:customStyle="1" w:styleId="WW8Num1237z0">
    <w:name w:val="WW8Num1237z0"/>
    <w:rsid w:val="00544D31"/>
    <w:rPr>
      <w:rFonts w:ascii="Times New Roman" w:hAnsi="Times New Roman" w:cs="Times New Roman"/>
    </w:rPr>
  </w:style>
  <w:style w:type="character" w:customStyle="1" w:styleId="WW8Num1238z0">
    <w:name w:val="WW8Num1238z0"/>
    <w:rsid w:val="00544D31"/>
    <w:rPr>
      <w:rFonts w:ascii="Times New Roman" w:hAnsi="Times New Roman" w:cs="Times New Roman"/>
    </w:rPr>
  </w:style>
  <w:style w:type="character" w:customStyle="1" w:styleId="WW8Num1238z1">
    <w:name w:val="WW8Num1238z1"/>
    <w:rsid w:val="00544D31"/>
    <w:rPr>
      <w:rFonts w:ascii="Courier New" w:hAnsi="Courier New" w:cs="Courier New"/>
    </w:rPr>
  </w:style>
  <w:style w:type="character" w:customStyle="1" w:styleId="WW8Num1238z2">
    <w:name w:val="WW8Num1238z2"/>
    <w:rsid w:val="00544D31"/>
    <w:rPr>
      <w:rFonts w:ascii="Wingdings" w:hAnsi="Wingdings" w:cs="Wingdings"/>
    </w:rPr>
  </w:style>
  <w:style w:type="character" w:customStyle="1" w:styleId="WW8Num1238z3">
    <w:name w:val="WW8Num1238z3"/>
    <w:rsid w:val="00544D31"/>
    <w:rPr>
      <w:rFonts w:ascii="Symbol" w:hAnsi="Symbol" w:cs="Symbol"/>
    </w:rPr>
  </w:style>
  <w:style w:type="character" w:customStyle="1" w:styleId="WW8Num1239z0">
    <w:name w:val="WW8Num1239z0"/>
    <w:rsid w:val="00544D31"/>
    <w:rPr>
      <w:rFonts w:ascii="Times New Roman" w:hAnsi="Times New Roman" w:cs="Times New Roman"/>
    </w:rPr>
  </w:style>
  <w:style w:type="character" w:customStyle="1" w:styleId="WW8Num1239z1">
    <w:name w:val="WW8Num1239z1"/>
    <w:rsid w:val="00544D31"/>
    <w:rPr>
      <w:rFonts w:ascii="Courier New" w:hAnsi="Courier New" w:cs="Courier New"/>
    </w:rPr>
  </w:style>
  <w:style w:type="character" w:customStyle="1" w:styleId="WW8Num1239z2">
    <w:name w:val="WW8Num1239z2"/>
    <w:rsid w:val="00544D31"/>
    <w:rPr>
      <w:rFonts w:ascii="Wingdings" w:hAnsi="Wingdings" w:cs="Wingdings"/>
    </w:rPr>
  </w:style>
  <w:style w:type="character" w:customStyle="1" w:styleId="WW8Num1239z3">
    <w:name w:val="WW8Num1239z3"/>
    <w:rsid w:val="00544D31"/>
    <w:rPr>
      <w:rFonts w:ascii="Symbol" w:hAnsi="Symbol" w:cs="Symbol"/>
    </w:rPr>
  </w:style>
  <w:style w:type="character" w:customStyle="1" w:styleId="WW8Num1240z0">
    <w:name w:val="WW8Num1240z0"/>
    <w:rsid w:val="00544D31"/>
    <w:rPr>
      <w:rFonts w:ascii="Symbol" w:hAnsi="Symbol" w:cs="Symbol"/>
    </w:rPr>
  </w:style>
  <w:style w:type="character" w:customStyle="1" w:styleId="WW8Num1241z0">
    <w:name w:val="WW8Num1241z0"/>
    <w:rsid w:val="00544D31"/>
    <w:rPr>
      <w:rFonts w:ascii="Times New Roman" w:hAnsi="Times New Roman" w:cs="Times New Roman"/>
    </w:rPr>
  </w:style>
  <w:style w:type="character" w:customStyle="1" w:styleId="WW8Num1242z4">
    <w:name w:val="WW8Num124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43z0">
    <w:name w:val="WW8Num1243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46z0">
    <w:name w:val="WW8Num1246z0"/>
    <w:rsid w:val="00544D31"/>
    <w:rPr>
      <w:rFonts w:ascii="Times New Roman" w:hAnsi="Times New Roman" w:cs="Times New Roman"/>
    </w:rPr>
  </w:style>
  <w:style w:type="character" w:customStyle="1" w:styleId="WW8Num1246z1">
    <w:name w:val="WW8Num1246z1"/>
    <w:rsid w:val="00544D31"/>
    <w:rPr>
      <w:rFonts w:ascii="Courier New" w:hAnsi="Courier New" w:cs="Courier New"/>
    </w:rPr>
  </w:style>
  <w:style w:type="character" w:customStyle="1" w:styleId="WW8Num1246z2">
    <w:name w:val="WW8Num1246z2"/>
    <w:rsid w:val="00544D31"/>
    <w:rPr>
      <w:rFonts w:ascii="Wingdings" w:hAnsi="Wingdings" w:cs="Wingdings"/>
    </w:rPr>
  </w:style>
  <w:style w:type="character" w:customStyle="1" w:styleId="WW8Num1246z3">
    <w:name w:val="WW8Num1246z3"/>
    <w:rsid w:val="00544D31"/>
    <w:rPr>
      <w:rFonts w:ascii="Symbol" w:hAnsi="Symbol" w:cs="Symbol"/>
    </w:rPr>
  </w:style>
  <w:style w:type="character" w:customStyle="1" w:styleId="WW8Num1248z0">
    <w:name w:val="WW8Num1248z0"/>
    <w:rsid w:val="00544D31"/>
    <w:rPr>
      <w:rFonts w:ascii="Times New Roman" w:hAnsi="Times New Roman" w:cs="Times New Roman"/>
    </w:rPr>
  </w:style>
  <w:style w:type="character" w:customStyle="1" w:styleId="WW8Num1248z1">
    <w:name w:val="WW8Num1248z1"/>
    <w:rsid w:val="00544D31"/>
    <w:rPr>
      <w:rFonts w:ascii="Courier New" w:hAnsi="Courier New" w:cs="Courier New"/>
    </w:rPr>
  </w:style>
  <w:style w:type="character" w:customStyle="1" w:styleId="WW8Num1248z2">
    <w:name w:val="WW8Num1248z2"/>
    <w:rsid w:val="00544D31"/>
    <w:rPr>
      <w:rFonts w:ascii="Wingdings" w:hAnsi="Wingdings" w:cs="Wingdings"/>
    </w:rPr>
  </w:style>
  <w:style w:type="character" w:customStyle="1" w:styleId="WW8Num1248z3">
    <w:name w:val="WW8Num1248z3"/>
    <w:rsid w:val="00544D31"/>
    <w:rPr>
      <w:rFonts w:ascii="Symbol" w:hAnsi="Symbol" w:cs="Symbol"/>
    </w:rPr>
  </w:style>
  <w:style w:type="character" w:customStyle="1" w:styleId="WW8Num1249z0">
    <w:name w:val="WW8Num1249z0"/>
    <w:rsid w:val="00544D31"/>
    <w:rPr>
      <w:rFonts w:ascii="Times New Roman" w:hAnsi="Times New Roman" w:cs="Times New Roman"/>
    </w:rPr>
  </w:style>
  <w:style w:type="character" w:customStyle="1" w:styleId="WW8Num1250z1">
    <w:name w:val="WW8Num1250z1"/>
    <w:rsid w:val="00544D31"/>
    <w:rPr>
      <w:rFonts w:ascii="Symbol" w:hAnsi="Symbol" w:cs="Symbol"/>
    </w:rPr>
  </w:style>
  <w:style w:type="character" w:customStyle="1" w:styleId="WW8Num1252z0">
    <w:name w:val="WW8Num1252z0"/>
    <w:rsid w:val="00544D31"/>
    <w:rPr>
      <w:rFonts w:ascii="Times New Roman" w:hAnsi="Times New Roman" w:cs="Times New Roman"/>
    </w:rPr>
  </w:style>
  <w:style w:type="character" w:customStyle="1" w:styleId="WW8Num1253z0">
    <w:name w:val="WW8Num1253z0"/>
    <w:rsid w:val="00544D31"/>
    <w:rPr>
      <w:rFonts w:ascii="Times New Roman" w:hAnsi="Times New Roman" w:cs="Times New Roman"/>
    </w:rPr>
  </w:style>
  <w:style w:type="character" w:customStyle="1" w:styleId="WW8Num1253z1">
    <w:name w:val="WW8Num1253z1"/>
    <w:rsid w:val="00544D31"/>
    <w:rPr>
      <w:rFonts w:ascii="Courier New" w:hAnsi="Courier New" w:cs="Courier New"/>
    </w:rPr>
  </w:style>
  <w:style w:type="character" w:customStyle="1" w:styleId="WW8Num1253z2">
    <w:name w:val="WW8Num1253z2"/>
    <w:rsid w:val="00544D31"/>
    <w:rPr>
      <w:rFonts w:ascii="Wingdings" w:hAnsi="Wingdings" w:cs="Wingdings"/>
    </w:rPr>
  </w:style>
  <w:style w:type="character" w:customStyle="1" w:styleId="WW8Num1253z3">
    <w:name w:val="WW8Num1253z3"/>
    <w:rsid w:val="00544D31"/>
    <w:rPr>
      <w:rFonts w:ascii="Symbol" w:hAnsi="Symbol" w:cs="Symbol"/>
    </w:rPr>
  </w:style>
  <w:style w:type="character" w:customStyle="1" w:styleId="WW8Num1255z0">
    <w:name w:val="WW8Num125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56z1">
    <w:name w:val="WW8Num1256z1"/>
    <w:rsid w:val="00544D31"/>
    <w:rPr>
      <w:rFonts w:ascii="Courier New" w:hAnsi="Courier New" w:cs="Courier New"/>
      <w:sz w:val="20"/>
      <w:szCs w:val="20"/>
    </w:rPr>
  </w:style>
  <w:style w:type="character" w:customStyle="1" w:styleId="WW8Num1257z0">
    <w:name w:val="WW8Num1257z0"/>
    <w:rsid w:val="00544D31"/>
    <w:rPr>
      <w:rFonts w:ascii="Wingdings" w:hAnsi="Wingdings" w:cs="Wingdings"/>
    </w:rPr>
  </w:style>
  <w:style w:type="character" w:customStyle="1" w:styleId="WW8Num1259z0">
    <w:name w:val="WW8Num1259z0"/>
    <w:rsid w:val="00544D31"/>
    <w:rPr>
      <w:rFonts w:ascii="Bookman Old Style" w:hAnsi="Bookman Old Style" w:cs="Bookman Old Style"/>
    </w:rPr>
  </w:style>
  <w:style w:type="character" w:customStyle="1" w:styleId="WW8Num1260z0">
    <w:name w:val="WW8Num1260z0"/>
    <w:rsid w:val="00544D31"/>
    <w:rPr>
      <w:rFonts w:ascii="Symbol" w:hAnsi="Symbol" w:cs="Symbol"/>
    </w:rPr>
  </w:style>
  <w:style w:type="character" w:customStyle="1" w:styleId="WW8Num1261z0">
    <w:name w:val="WW8Num1261z0"/>
    <w:rsid w:val="00544D31"/>
    <w:rPr>
      <w:rFonts w:ascii="Symbol" w:hAnsi="Symbol" w:cs="Symbol"/>
    </w:rPr>
  </w:style>
  <w:style w:type="character" w:customStyle="1" w:styleId="WW8Num1262z0">
    <w:name w:val="WW8Num1262z0"/>
    <w:rsid w:val="00544D31"/>
    <w:rPr>
      <w:u w:val="none"/>
    </w:rPr>
  </w:style>
  <w:style w:type="character" w:customStyle="1" w:styleId="WW8Num1265z0">
    <w:name w:val="WW8Num1265z0"/>
    <w:rsid w:val="00544D31"/>
    <w:rPr>
      <w:rFonts w:ascii="Times New Roman" w:hAnsi="Times New Roman" w:cs="Times New Roman"/>
    </w:rPr>
  </w:style>
  <w:style w:type="character" w:customStyle="1" w:styleId="WW8Num1266z0">
    <w:name w:val="WW8Num1266z0"/>
    <w:rsid w:val="00544D31"/>
    <w:rPr>
      <w:rFonts w:ascii="Times New Roman" w:hAnsi="Times New Roman" w:cs="Times New Roman"/>
    </w:rPr>
  </w:style>
  <w:style w:type="character" w:customStyle="1" w:styleId="WW8Num1266z1">
    <w:name w:val="WW8Num1266z1"/>
    <w:rsid w:val="00544D31"/>
    <w:rPr>
      <w:rFonts w:ascii="Courier New" w:hAnsi="Courier New" w:cs="Courier New"/>
    </w:rPr>
  </w:style>
  <w:style w:type="character" w:customStyle="1" w:styleId="WW8Num1266z2">
    <w:name w:val="WW8Num1266z2"/>
    <w:rsid w:val="00544D31"/>
    <w:rPr>
      <w:rFonts w:ascii="Wingdings" w:hAnsi="Wingdings" w:cs="Wingdings"/>
    </w:rPr>
  </w:style>
  <w:style w:type="character" w:customStyle="1" w:styleId="WW8Num1266z3">
    <w:name w:val="WW8Num1266z3"/>
    <w:rsid w:val="00544D31"/>
    <w:rPr>
      <w:rFonts w:ascii="Symbol" w:hAnsi="Symbol" w:cs="Symbol"/>
    </w:rPr>
  </w:style>
  <w:style w:type="character" w:customStyle="1" w:styleId="WW8Num1267z0">
    <w:name w:val="WW8Num1267z0"/>
    <w:rsid w:val="00544D31"/>
    <w:rPr>
      <w:rFonts w:ascii="Symbol" w:hAnsi="Symbol" w:cs="Symbol"/>
      <w:sz w:val="24"/>
      <w:szCs w:val="24"/>
    </w:rPr>
  </w:style>
  <w:style w:type="character" w:customStyle="1" w:styleId="WW8Num1267z1">
    <w:name w:val="WW8Num1267z1"/>
    <w:rsid w:val="00544D31"/>
    <w:rPr>
      <w:rFonts w:ascii="Courier New" w:hAnsi="Courier New" w:cs="Courier New"/>
    </w:rPr>
  </w:style>
  <w:style w:type="character" w:customStyle="1" w:styleId="WW8Num1267z2">
    <w:name w:val="WW8Num1267z2"/>
    <w:rsid w:val="00544D31"/>
    <w:rPr>
      <w:rFonts w:ascii="Wingdings" w:hAnsi="Wingdings" w:cs="Wingdings"/>
    </w:rPr>
  </w:style>
  <w:style w:type="character" w:customStyle="1" w:styleId="WW8Num1267z3">
    <w:name w:val="WW8Num1267z3"/>
    <w:rsid w:val="00544D31"/>
    <w:rPr>
      <w:rFonts w:ascii="Symbol" w:hAnsi="Symbol" w:cs="Symbol"/>
    </w:rPr>
  </w:style>
  <w:style w:type="character" w:customStyle="1" w:styleId="WW8Num1268z0">
    <w:name w:val="WW8Num1268z0"/>
    <w:rsid w:val="00544D31"/>
    <w:rPr>
      <w:rFonts w:ascii="Times New Roman" w:hAnsi="Times New Roman" w:cs="Times New Roman"/>
    </w:rPr>
  </w:style>
  <w:style w:type="character" w:customStyle="1" w:styleId="WW8Num1268z1">
    <w:name w:val="WW8Num1268z1"/>
    <w:rsid w:val="00544D31"/>
    <w:rPr>
      <w:rFonts w:ascii="Courier New" w:hAnsi="Courier New" w:cs="Courier New"/>
    </w:rPr>
  </w:style>
  <w:style w:type="character" w:customStyle="1" w:styleId="WW8Num1268z2">
    <w:name w:val="WW8Num1268z2"/>
    <w:rsid w:val="00544D31"/>
    <w:rPr>
      <w:rFonts w:ascii="Wingdings" w:hAnsi="Wingdings" w:cs="Wingdings"/>
    </w:rPr>
  </w:style>
  <w:style w:type="character" w:customStyle="1" w:styleId="WW8Num1268z3">
    <w:name w:val="WW8Num1268z3"/>
    <w:rsid w:val="00544D31"/>
    <w:rPr>
      <w:rFonts w:ascii="Symbol" w:hAnsi="Symbol" w:cs="Symbol"/>
    </w:rPr>
  </w:style>
  <w:style w:type="character" w:customStyle="1" w:styleId="WW8Num1269z0">
    <w:name w:val="WW8Num1269z0"/>
    <w:rsid w:val="00544D31"/>
    <w:rPr>
      <w:rFonts w:ascii="Times New Roman" w:hAnsi="Times New Roman" w:cs="Times New Roman"/>
      <w:b/>
      <w:bCs/>
    </w:rPr>
  </w:style>
  <w:style w:type="character" w:customStyle="1" w:styleId="WW8Num126z0">
    <w:name w:val="WW8Num126z0"/>
    <w:rsid w:val="00544D31"/>
    <w:rPr>
      <w:rFonts w:ascii="Times New Roman" w:hAnsi="Times New Roman" w:cs="Times New Roman"/>
    </w:rPr>
  </w:style>
  <w:style w:type="character" w:customStyle="1" w:styleId="WW8Num1270z0">
    <w:name w:val="WW8Num1270z0"/>
    <w:rsid w:val="00544D31"/>
    <w:rPr>
      <w:rFonts w:ascii="Symbol" w:hAnsi="Symbol" w:cs="Symbol"/>
    </w:rPr>
  </w:style>
  <w:style w:type="character" w:customStyle="1" w:styleId="WW8Num1270z1">
    <w:name w:val="WW8Num1270z1"/>
    <w:rsid w:val="00544D31"/>
    <w:rPr>
      <w:rFonts w:ascii="Courier New" w:hAnsi="Courier New" w:cs="Courier New"/>
    </w:rPr>
  </w:style>
  <w:style w:type="character" w:customStyle="1" w:styleId="WW8Num1270z2">
    <w:name w:val="WW8Num1270z2"/>
    <w:rsid w:val="00544D31"/>
    <w:rPr>
      <w:rFonts w:ascii="Wingdings" w:hAnsi="Wingdings" w:cs="Wingdings"/>
    </w:rPr>
  </w:style>
  <w:style w:type="character" w:customStyle="1" w:styleId="WW8Num1271z0">
    <w:name w:val="WW8Num1271z0"/>
    <w:rsid w:val="00544D31"/>
    <w:rPr>
      <w:rFonts w:ascii="Times New Roman" w:hAnsi="Times New Roman" w:cs="Times New Roman"/>
    </w:rPr>
  </w:style>
  <w:style w:type="character" w:customStyle="1" w:styleId="WW8Num1272z0">
    <w:name w:val="WW8Num1272z0"/>
    <w:rsid w:val="00544D31"/>
    <w:rPr>
      <w:sz w:val="24"/>
      <w:szCs w:val="24"/>
    </w:rPr>
  </w:style>
  <w:style w:type="character" w:customStyle="1" w:styleId="WW8Num1273z0">
    <w:name w:val="WW8Num1273z0"/>
    <w:rsid w:val="00544D31"/>
    <w:rPr>
      <w:rFonts w:ascii="Times New Roman" w:hAnsi="Times New Roman" w:cs="Times New Roman"/>
    </w:rPr>
  </w:style>
  <w:style w:type="character" w:customStyle="1" w:styleId="WW8Num1273z1">
    <w:name w:val="WW8Num1273z1"/>
    <w:rsid w:val="00544D31"/>
    <w:rPr>
      <w:rFonts w:ascii="Courier New" w:hAnsi="Courier New" w:cs="Courier New"/>
    </w:rPr>
  </w:style>
  <w:style w:type="character" w:customStyle="1" w:styleId="WW8Num1273z2">
    <w:name w:val="WW8Num1273z2"/>
    <w:rsid w:val="00544D31"/>
    <w:rPr>
      <w:rFonts w:ascii="Wingdings" w:hAnsi="Wingdings" w:cs="Wingdings"/>
    </w:rPr>
  </w:style>
  <w:style w:type="character" w:customStyle="1" w:styleId="WW8Num1273z3">
    <w:name w:val="WW8Num1273z3"/>
    <w:rsid w:val="00544D31"/>
    <w:rPr>
      <w:rFonts w:ascii="Symbol" w:hAnsi="Symbol" w:cs="Symbol"/>
    </w:rPr>
  </w:style>
  <w:style w:type="character" w:customStyle="1" w:styleId="WW8Num1274z0">
    <w:name w:val="WW8Num1274z0"/>
    <w:rsid w:val="00544D31"/>
    <w:rPr>
      <w:rFonts w:ascii="Times New Roman" w:hAnsi="Times New Roman" w:cs="Times New Roman"/>
    </w:rPr>
  </w:style>
  <w:style w:type="character" w:customStyle="1" w:styleId="WW8Num1274z2">
    <w:name w:val="WW8Num1274z2"/>
    <w:rsid w:val="00544D31"/>
    <w:rPr>
      <w:rFonts w:ascii="Wingdings" w:hAnsi="Wingdings" w:cs="Wingdings"/>
    </w:rPr>
  </w:style>
  <w:style w:type="character" w:customStyle="1" w:styleId="WW8Num1274z3">
    <w:name w:val="WW8Num1274z3"/>
    <w:rsid w:val="00544D31"/>
    <w:rPr>
      <w:rFonts w:ascii="Symbol" w:hAnsi="Symbol" w:cs="Symbol"/>
    </w:rPr>
  </w:style>
  <w:style w:type="character" w:customStyle="1" w:styleId="WW8Num1274z4">
    <w:name w:val="WW8Num1274z4"/>
    <w:rsid w:val="00544D31"/>
    <w:rPr>
      <w:rFonts w:ascii="Courier New" w:hAnsi="Courier New" w:cs="Courier New"/>
    </w:rPr>
  </w:style>
  <w:style w:type="character" w:customStyle="1" w:styleId="WW8Num1275z0">
    <w:name w:val="WW8Num1275z0"/>
    <w:rsid w:val="00544D31"/>
    <w:rPr>
      <w:rFonts w:ascii="Bookman Old Style" w:hAnsi="Bookman Old Style" w:cs="Bookman Old Style"/>
    </w:rPr>
  </w:style>
  <w:style w:type="character" w:customStyle="1" w:styleId="WW8Num1276z0">
    <w:name w:val="WW8Num1276z0"/>
    <w:rsid w:val="00544D31"/>
    <w:rPr>
      <w:rFonts w:ascii="Symbol" w:hAnsi="Symbol" w:cs="Symbol"/>
    </w:rPr>
  </w:style>
  <w:style w:type="character" w:customStyle="1" w:styleId="WW8Num1277z0">
    <w:name w:val="WW8Num127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7z1">
    <w:name w:val="WW8Num1277z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277z2">
    <w:name w:val="WW8Num1277z2"/>
    <w:rsid w:val="00544D31"/>
    <w:rPr>
      <w:rFonts w:ascii="Times New Roman" w:hAnsi="Times New Roman" w:cs="Times New Roman"/>
    </w:rPr>
  </w:style>
  <w:style w:type="character" w:customStyle="1" w:styleId="WW8Num1278z0">
    <w:name w:val="WW8Num1278z0"/>
    <w:rsid w:val="00544D31"/>
    <w:rPr>
      <w:rFonts w:ascii="Symbol" w:hAnsi="Symbol" w:cs="Symbol"/>
    </w:rPr>
  </w:style>
  <w:style w:type="character" w:customStyle="1" w:styleId="WW8Num1278z1">
    <w:name w:val="WW8Num1278z1"/>
    <w:rsid w:val="00544D31"/>
    <w:rPr>
      <w:rFonts w:ascii="Courier New" w:hAnsi="Courier New" w:cs="Courier New"/>
    </w:rPr>
  </w:style>
  <w:style w:type="character" w:customStyle="1" w:styleId="WW8Num1278z2">
    <w:name w:val="WW8Num1278z2"/>
    <w:rsid w:val="00544D31"/>
    <w:rPr>
      <w:rFonts w:ascii="Wingdings" w:hAnsi="Wingdings" w:cs="Wingdings"/>
    </w:rPr>
  </w:style>
  <w:style w:type="character" w:customStyle="1" w:styleId="WW8Num1279z0">
    <w:name w:val="WW8Num1279z0"/>
    <w:rsid w:val="00544D31"/>
    <w:rPr>
      <w:u w:val="none"/>
    </w:rPr>
  </w:style>
  <w:style w:type="character" w:customStyle="1" w:styleId="WW8Num1279z1">
    <w:name w:val="WW8Num1279z1"/>
    <w:rsid w:val="00544D31"/>
    <w:rPr>
      <w:rFonts w:ascii="Times New Roman" w:hAnsi="Times New Roman" w:cs="Times New Roman"/>
    </w:rPr>
  </w:style>
  <w:style w:type="character" w:customStyle="1" w:styleId="WW8Num127z1">
    <w:name w:val="WW8Num127z1"/>
    <w:rsid w:val="00544D31"/>
    <w:rPr>
      <w:rFonts w:ascii="Courier New" w:hAnsi="Courier New" w:cs="Courier New"/>
    </w:rPr>
  </w:style>
  <w:style w:type="character" w:customStyle="1" w:styleId="WW8Num127z2">
    <w:name w:val="WW8Num127z2"/>
    <w:rsid w:val="00544D31"/>
    <w:rPr>
      <w:rFonts w:ascii="Wingdings" w:hAnsi="Wingdings" w:cs="Wingdings"/>
    </w:rPr>
  </w:style>
  <w:style w:type="character" w:customStyle="1" w:styleId="WW8Num127z3">
    <w:name w:val="WW8Num127z3"/>
    <w:rsid w:val="00544D31"/>
    <w:rPr>
      <w:rFonts w:ascii="Symbol" w:hAnsi="Symbol" w:cs="Symbol"/>
    </w:rPr>
  </w:style>
  <w:style w:type="character" w:customStyle="1" w:styleId="WW8Num1280z0">
    <w:name w:val="WW8Num1280z0"/>
    <w:rsid w:val="00544D31"/>
    <w:rPr>
      <w:rFonts w:ascii="Times New Roman" w:hAnsi="Times New Roman" w:cs="Times New Roman"/>
    </w:rPr>
  </w:style>
  <w:style w:type="character" w:customStyle="1" w:styleId="WW8Num1281z0">
    <w:name w:val="WW8Num1281z0"/>
    <w:rsid w:val="00544D31"/>
    <w:rPr>
      <w:rFonts w:ascii="Bookman Old Style" w:hAnsi="Bookman Old Style" w:cs="Bookman Old Style"/>
    </w:rPr>
  </w:style>
  <w:style w:type="character" w:customStyle="1" w:styleId="WW8Num1281z1">
    <w:name w:val="WW8Num12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82z0">
    <w:name w:val="WW8Num1282z0"/>
    <w:rsid w:val="00544D31"/>
    <w:rPr>
      <w:rFonts w:ascii="Symbol" w:hAnsi="Symbol" w:cs="Symbol"/>
    </w:rPr>
  </w:style>
  <w:style w:type="character" w:customStyle="1" w:styleId="WW8Num1283z0">
    <w:name w:val="WW8Num1283z0"/>
    <w:rsid w:val="00544D31"/>
    <w:rPr>
      <w:rFonts w:ascii="Times New Roman" w:hAnsi="Times New Roman" w:cs="Times New Roman"/>
    </w:rPr>
  </w:style>
  <w:style w:type="character" w:customStyle="1" w:styleId="WW8Num1284z0">
    <w:name w:val="WW8Num1284z0"/>
    <w:rsid w:val="00544D31"/>
    <w:rPr>
      <w:rFonts w:ascii="Times New Roman" w:hAnsi="Times New Roman" w:cs="Times New Roman"/>
    </w:rPr>
  </w:style>
  <w:style w:type="character" w:customStyle="1" w:styleId="WW8Num1285z0">
    <w:name w:val="WW8Num1285z0"/>
    <w:rsid w:val="00544D31"/>
    <w:rPr>
      <w:rFonts w:ascii="Symbol" w:hAnsi="Symbol" w:cs="Symbol"/>
    </w:rPr>
  </w:style>
  <w:style w:type="character" w:customStyle="1" w:styleId="WW8Num1285z1">
    <w:name w:val="WW8Num1285z1"/>
    <w:rsid w:val="00544D31"/>
    <w:rPr>
      <w:rFonts w:ascii="Courier New" w:hAnsi="Courier New" w:cs="Courier New"/>
    </w:rPr>
  </w:style>
  <w:style w:type="character" w:customStyle="1" w:styleId="WW8Num1285z2">
    <w:name w:val="WW8Num1285z2"/>
    <w:rsid w:val="00544D31"/>
    <w:rPr>
      <w:rFonts w:ascii="Wingdings" w:hAnsi="Wingdings" w:cs="Wingdings"/>
    </w:rPr>
  </w:style>
  <w:style w:type="character" w:customStyle="1" w:styleId="WW8Num1286z0">
    <w:name w:val="WW8Num1286z0"/>
    <w:rsid w:val="00544D31"/>
    <w:rPr>
      <w:rFonts w:ascii="Times New Roman" w:hAnsi="Times New Roman" w:cs="Times New Roman"/>
    </w:rPr>
  </w:style>
  <w:style w:type="character" w:customStyle="1" w:styleId="WW8Num1287z0">
    <w:name w:val="WW8Num1287z0"/>
    <w:rsid w:val="00544D31"/>
    <w:rPr>
      <w:rFonts w:ascii="Times New Roman" w:hAnsi="Times New Roman" w:cs="Times New Roman"/>
    </w:rPr>
  </w:style>
  <w:style w:type="character" w:customStyle="1" w:styleId="WW8Num1288z0">
    <w:name w:val="WW8Num1288z0"/>
    <w:rsid w:val="00544D31"/>
    <w:rPr>
      <w:rFonts w:ascii="Times New Roman" w:hAnsi="Times New Roman" w:cs="Times New Roman"/>
    </w:rPr>
  </w:style>
  <w:style w:type="character" w:customStyle="1" w:styleId="WW8Num128z1">
    <w:name w:val="WW8Num128z1"/>
    <w:rsid w:val="00544D31"/>
    <w:rPr>
      <w:rFonts w:ascii="Courier New" w:hAnsi="Courier New" w:cs="Courier New"/>
    </w:rPr>
  </w:style>
  <w:style w:type="character" w:customStyle="1" w:styleId="WW8Num128z2">
    <w:name w:val="WW8Num128z2"/>
    <w:rsid w:val="00544D31"/>
    <w:rPr>
      <w:rFonts w:ascii="Wingdings" w:hAnsi="Wingdings" w:cs="Wingdings"/>
    </w:rPr>
  </w:style>
  <w:style w:type="character" w:customStyle="1" w:styleId="WW8Num1290z0">
    <w:name w:val="WW8Num1290z0"/>
    <w:rsid w:val="00544D31"/>
    <w:rPr>
      <w:rFonts w:ascii="Times New Roman" w:hAnsi="Times New Roman" w:cs="Times New Roman"/>
    </w:rPr>
  </w:style>
  <w:style w:type="character" w:customStyle="1" w:styleId="WW8Num1292z0">
    <w:name w:val="WW8Num1292z0"/>
    <w:rsid w:val="00544D31"/>
    <w:rPr>
      <w:rFonts w:ascii="Symbol" w:hAnsi="Symbol" w:cs="Symbol"/>
      <w:sz w:val="20"/>
      <w:szCs w:val="20"/>
    </w:rPr>
  </w:style>
  <w:style w:type="character" w:customStyle="1" w:styleId="WW8Num1292z1">
    <w:name w:val="WW8Num1292z1"/>
    <w:rsid w:val="00544D31"/>
    <w:rPr>
      <w:rFonts w:ascii="Courier New" w:hAnsi="Courier New" w:cs="Courier New"/>
      <w:sz w:val="20"/>
      <w:szCs w:val="20"/>
    </w:rPr>
  </w:style>
  <w:style w:type="character" w:customStyle="1" w:styleId="WW8Num1292z2">
    <w:name w:val="WW8Num1292z2"/>
    <w:rsid w:val="00544D31"/>
    <w:rPr>
      <w:rFonts w:ascii="Wingdings" w:hAnsi="Wingdings" w:cs="Wingdings"/>
      <w:sz w:val="20"/>
      <w:szCs w:val="20"/>
    </w:rPr>
  </w:style>
  <w:style w:type="character" w:customStyle="1" w:styleId="WW8Num1293z0">
    <w:name w:val="WW8Num1293z0"/>
    <w:rsid w:val="00544D31"/>
    <w:rPr>
      <w:rFonts w:ascii="Times New Roman" w:hAnsi="Times New Roman" w:cs="Times New Roman"/>
    </w:rPr>
  </w:style>
  <w:style w:type="character" w:customStyle="1" w:styleId="WW8Num1293z1">
    <w:name w:val="WW8Num1293z1"/>
    <w:rsid w:val="00544D31"/>
    <w:rPr>
      <w:rFonts w:ascii="Courier New" w:hAnsi="Courier New" w:cs="Courier New"/>
    </w:rPr>
  </w:style>
  <w:style w:type="character" w:customStyle="1" w:styleId="WW8Num1293z2">
    <w:name w:val="WW8Num1293z2"/>
    <w:rsid w:val="00544D31"/>
    <w:rPr>
      <w:rFonts w:ascii="Wingdings" w:hAnsi="Wingdings" w:cs="Wingdings"/>
    </w:rPr>
  </w:style>
  <w:style w:type="character" w:customStyle="1" w:styleId="WW8Num1293z3">
    <w:name w:val="WW8Num1293z3"/>
    <w:rsid w:val="00544D31"/>
    <w:rPr>
      <w:rFonts w:ascii="Symbol" w:hAnsi="Symbol" w:cs="Symbol"/>
    </w:rPr>
  </w:style>
  <w:style w:type="character" w:customStyle="1" w:styleId="WW8Num1295z0">
    <w:name w:val="WW8Num1295z0"/>
    <w:rsid w:val="00544D31"/>
    <w:rPr>
      <w:rFonts w:ascii="Times New Roman" w:hAnsi="Times New Roman" w:cs="Times New Roman"/>
    </w:rPr>
  </w:style>
  <w:style w:type="character" w:customStyle="1" w:styleId="WW8Num1295z1">
    <w:name w:val="WW8Num1295z1"/>
    <w:rsid w:val="00544D31"/>
    <w:rPr>
      <w:rFonts w:ascii="Courier New" w:hAnsi="Courier New" w:cs="Courier New"/>
    </w:rPr>
  </w:style>
  <w:style w:type="character" w:customStyle="1" w:styleId="WW8Num1295z2">
    <w:name w:val="WW8Num1295z2"/>
    <w:rsid w:val="00544D31"/>
    <w:rPr>
      <w:rFonts w:ascii="Wingdings" w:hAnsi="Wingdings" w:cs="Wingdings"/>
    </w:rPr>
  </w:style>
  <w:style w:type="character" w:customStyle="1" w:styleId="WW8Num1295z3">
    <w:name w:val="WW8Num1295z3"/>
    <w:rsid w:val="00544D31"/>
    <w:rPr>
      <w:rFonts w:ascii="Symbol" w:hAnsi="Symbol" w:cs="Symbol"/>
    </w:rPr>
  </w:style>
  <w:style w:type="character" w:customStyle="1" w:styleId="WW8Num1296z0">
    <w:name w:val="WW8Num1296z0"/>
    <w:rsid w:val="00544D31"/>
    <w:rPr>
      <w:rFonts w:ascii="Times New Roman" w:hAnsi="Times New Roman" w:cs="Times New Roman"/>
    </w:rPr>
  </w:style>
  <w:style w:type="character" w:customStyle="1" w:styleId="WW8Num1297z0">
    <w:name w:val="WW8Num1297z0"/>
    <w:rsid w:val="00544D31"/>
    <w:rPr>
      <w:rFonts w:ascii="Times New Roman" w:hAnsi="Times New Roman" w:cs="Times New Roman"/>
    </w:rPr>
  </w:style>
  <w:style w:type="character" w:customStyle="1" w:styleId="WW8Num1297z1">
    <w:name w:val="WW8Num1297z1"/>
    <w:rsid w:val="00544D31"/>
    <w:rPr>
      <w:rFonts w:ascii="Courier New" w:hAnsi="Courier New" w:cs="Courier New"/>
    </w:rPr>
  </w:style>
  <w:style w:type="character" w:customStyle="1" w:styleId="WW8Num1297z2">
    <w:name w:val="WW8Num1297z2"/>
    <w:rsid w:val="00544D31"/>
    <w:rPr>
      <w:rFonts w:ascii="Wingdings" w:hAnsi="Wingdings" w:cs="Wingdings"/>
    </w:rPr>
  </w:style>
  <w:style w:type="character" w:customStyle="1" w:styleId="WW8Num1297z3">
    <w:name w:val="WW8Num1297z3"/>
    <w:rsid w:val="00544D31"/>
    <w:rPr>
      <w:rFonts w:ascii="Symbol" w:hAnsi="Symbol" w:cs="Symbol"/>
    </w:rPr>
  </w:style>
  <w:style w:type="character" w:customStyle="1" w:styleId="WW8Num1299z0">
    <w:name w:val="WW8Num1299z0"/>
    <w:rsid w:val="00544D31"/>
    <w:rPr>
      <w:rFonts w:ascii="Times New Roman" w:hAnsi="Times New Roman" w:cs="Times New Roman"/>
    </w:rPr>
  </w:style>
  <w:style w:type="character" w:customStyle="1" w:styleId="WW8Num129z0">
    <w:name w:val="WW8Num129z0"/>
    <w:rsid w:val="00544D31"/>
    <w:rPr>
      <w:rFonts w:ascii="Times New Roman" w:hAnsi="Times New Roman" w:cs="Times New Roman"/>
    </w:rPr>
  </w:style>
  <w:style w:type="character" w:customStyle="1" w:styleId="WW8Num129z1">
    <w:name w:val="WW8Num129z1"/>
    <w:rsid w:val="00544D31"/>
    <w:rPr>
      <w:rFonts w:ascii="Courier New" w:hAnsi="Courier New" w:cs="Courier New"/>
    </w:rPr>
  </w:style>
  <w:style w:type="character" w:customStyle="1" w:styleId="WW8Num129z2">
    <w:name w:val="WW8Num129z2"/>
    <w:rsid w:val="00544D31"/>
    <w:rPr>
      <w:rFonts w:ascii="Wingdings" w:hAnsi="Wingdings" w:cs="Wingdings"/>
    </w:rPr>
  </w:style>
  <w:style w:type="character" w:customStyle="1" w:styleId="WW8Num129z3">
    <w:name w:val="WW8Num129z3"/>
    <w:rsid w:val="00544D31"/>
    <w:rPr>
      <w:rFonts w:ascii="Symbol" w:hAnsi="Symbol" w:cs="Symbol"/>
    </w:rPr>
  </w:style>
  <w:style w:type="character" w:customStyle="1" w:styleId="WW8Num12z0">
    <w:name w:val="WW8Num12z0"/>
    <w:rsid w:val="00544D31"/>
    <w:rPr>
      <w:rFonts w:ascii="Times New Roman" w:hAnsi="Times New Roman" w:cs="Times New Roman"/>
    </w:rPr>
  </w:style>
  <w:style w:type="character" w:customStyle="1" w:styleId="WW8Num12z1">
    <w:name w:val="WW8Num12z1"/>
    <w:rsid w:val="00544D31"/>
    <w:rPr>
      <w:rFonts w:ascii="Courier New" w:hAnsi="Courier New" w:cs="Courier New"/>
    </w:rPr>
  </w:style>
  <w:style w:type="character" w:customStyle="1" w:styleId="WW8Num12z2">
    <w:name w:val="WW8Num12z2"/>
    <w:rsid w:val="00544D31"/>
    <w:rPr>
      <w:rFonts w:ascii="Wingdings" w:hAnsi="Wingdings" w:cs="Wingdings"/>
    </w:rPr>
  </w:style>
  <w:style w:type="character" w:customStyle="1" w:styleId="WW8Num12z3">
    <w:name w:val="WW8Num12z3"/>
    <w:rsid w:val="00544D31"/>
    <w:rPr>
      <w:rFonts w:ascii="Symbol" w:hAnsi="Symbol" w:cs="Symbol"/>
    </w:rPr>
  </w:style>
  <w:style w:type="character" w:customStyle="1" w:styleId="WW8Num12z4">
    <w:name w:val="WW8Num1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00z0">
    <w:name w:val="WW8Num1300z0"/>
    <w:rsid w:val="00544D31"/>
    <w:rPr>
      <w:rFonts w:ascii="Times New Roman" w:hAnsi="Times New Roman" w:cs="Times New Roman"/>
    </w:rPr>
  </w:style>
  <w:style w:type="character" w:customStyle="1" w:styleId="WW8Num1301z0">
    <w:name w:val="WW8Num1301z0"/>
    <w:rsid w:val="00544D31"/>
    <w:rPr>
      <w:rFonts w:ascii="Bookman Old Style" w:hAnsi="Bookman Old Style" w:cs="Bookman Old Style"/>
    </w:rPr>
  </w:style>
  <w:style w:type="character" w:customStyle="1" w:styleId="WW8Num1303z0">
    <w:name w:val="WW8Num1303z0"/>
    <w:rsid w:val="00544D31"/>
    <w:rPr>
      <w:rFonts w:ascii="Times New Roman" w:hAnsi="Times New Roman" w:cs="Times New Roman"/>
    </w:rPr>
  </w:style>
  <w:style w:type="character" w:customStyle="1" w:styleId="WW8Num1303z1">
    <w:name w:val="WW8Num1303z1"/>
    <w:rsid w:val="00544D31"/>
    <w:rPr>
      <w:rFonts w:ascii="Courier New" w:hAnsi="Courier New" w:cs="Courier New"/>
    </w:rPr>
  </w:style>
  <w:style w:type="character" w:customStyle="1" w:styleId="WW8Num1303z2">
    <w:name w:val="WW8Num1303z2"/>
    <w:rsid w:val="00544D31"/>
    <w:rPr>
      <w:rFonts w:ascii="Wingdings" w:hAnsi="Wingdings" w:cs="Wingdings"/>
    </w:rPr>
  </w:style>
  <w:style w:type="character" w:customStyle="1" w:styleId="WW8Num1303z3">
    <w:name w:val="WW8Num1303z3"/>
    <w:rsid w:val="00544D31"/>
    <w:rPr>
      <w:rFonts w:ascii="Symbol" w:hAnsi="Symbol" w:cs="Symbol"/>
    </w:rPr>
  </w:style>
  <w:style w:type="character" w:customStyle="1" w:styleId="WW8Num1304z0">
    <w:name w:val="WW8Num1304z0"/>
    <w:rsid w:val="00544D31"/>
    <w:rPr>
      <w:rFonts w:ascii="Times New Roman" w:hAnsi="Times New Roman" w:cs="Times New Roman"/>
    </w:rPr>
  </w:style>
  <w:style w:type="character" w:customStyle="1" w:styleId="WW8Num1305z0">
    <w:name w:val="WW8Num1305z0"/>
    <w:rsid w:val="00544D31"/>
    <w:rPr>
      <w:rFonts w:ascii="Symbol" w:hAnsi="Symbol" w:cs="Symbol"/>
    </w:rPr>
  </w:style>
  <w:style w:type="character" w:customStyle="1" w:styleId="WW8Num1306z0">
    <w:name w:val="WW8Num1306z0"/>
    <w:rsid w:val="00544D31"/>
    <w:rPr>
      <w:b/>
      <w:bCs/>
    </w:rPr>
  </w:style>
  <w:style w:type="character" w:customStyle="1" w:styleId="WW8Num1307z0">
    <w:name w:val="WW8Num1307z0"/>
    <w:rsid w:val="00544D31"/>
    <w:rPr>
      <w:rFonts w:ascii="Times New Roman" w:hAnsi="Times New Roman" w:cs="Times New Roman"/>
    </w:rPr>
  </w:style>
  <w:style w:type="character" w:customStyle="1" w:styleId="WW8Num1308z0">
    <w:name w:val="WW8Num1308z0"/>
    <w:rsid w:val="00544D31"/>
    <w:rPr>
      <w:u w:val="none"/>
    </w:rPr>
  </w:style>
  <w:style w:type="character" w:customStyle="1" w:styleId="WW8Num130z2">
    <w:name w:val="WW8Num130z2"/>
    <w:rsid w:val="00544D31"/>
    <w:rPr>
      <w:rFonts w:ascii="Symbol" w:hAnsi="Symbol" w:cs="Symbol"/>
    </w:rPr>
  </w:style>
  <w:style w:type="character" w:customStyle="1" w:styleId="WW8Num1311z0">
    <w:name w:val="WW8Num1311z0"/>
    <w:rsid w:val="00544D31"/>
    <w:rPr>
      <w:rFonts w:ascii="Symbol" w:hAnsi="Symbol" w:cs="Symbol"/>
      <w:sz w:val="24"/>
      <w:szCs w:val="24"/>
    </w:rPr>
  </w:style>
  <w:style w:type="character" w:customStyle="1" w:styleId="WW8Num1311z1">
    <w:name w:val="WW8Num1311z1"/>
    <w:rsid w:val="00544D31"/>
    <w:rPr>
      <w:rFonts w:ascii="Courier New" w:hAnsi="Courier New" w:cs="Courier New"/>
    </w:rPr>
  </w:style>
  <w:style w:type="character" w:customStyle="1" w:styleId="WW8Num1311z2">
    <w:name w:val="WW8Num1311z2"/>
    <w:rsid w:val="00544D31"/>
    <w:rPr>
      <w:rFonts w:ascii="Wingdings" w:hAnsi="Wingdings" w:cs="Wingdings"/>
    </w:rPr>
  </w:style>
  <w:style w:type="character" w:customStyle="1" w:styleId="WW8Num1311z3">
    <w:name w:val="WW8Num1311z3"/>
    <w:rsid w:val="00544D31"/>
    <w:rPr>
      <w:rFonts w:ascii="Symbol" w:hAnsi="Symbol" w:cs="Symbol"/>
    </w:rPr>
  </w:style>
  <w:style w:type="character" w:customStyle="1" w:styleId="WW8Num1313z0">
    <w:name w:val="WW8Num1313z0"/>
    <w:rsid w:val="00544D31"/>
    <w:rPr>
      <w:rFonts w:ascii="Times New Roman" w:hAnsi="Times New Roman" w:cs="Times New Roman"/>
    </w:rPr>
  </w:style>
  <w:style w:type="character" w:customStyle="1" w:styleId="WW8Num1314z0">
    <w:name w:val="WW8Num1314z0"/>
    <w:rsid w:val="00544D31"/>
    <w:rPr>
      <w:rFonts w:ascii="Times New Roman" w:hAnsi="Times New Roman" w:cs="Times New Roman"/>
    </w:rPr>
  </w:style>
  <w:style w:type="character" w:customStyle="1" w:styleId="WW8Num1314z1">
    <w:name w:val="WW8Num1314z1"/>
    <w:rsid w:val="00544D31"/>
    <w:rPr>
      <w:rFonts w:ascii="Courier New" w:hAnsi="Courier New" w:cs="Courier New"/>
    </w:rPr>
  </w:style>
  <w:style w:type="character" w:customStyle="1" w:styleId="WW8Num1314z2">
    <w:name w:val="WW8Num1314z2"/>
    <w:rsid w:val="00544D31"/>
    <w:rPr>
      <w:rFonts w:ascii="Wingdings" w:hAnsi="Wingdings" w:cs="Wingdings"/>
    </w:rPr>
  </w:style>
  <w:style w:type="character" w:customStyle="1" w:styleId="WW8Num1314z3">
    <w:name w:val="WW8Num1314z3"/>
    <w:rsid w:val="00544D31"/>
    <w:rPr>
      <w:rFonts w:ascii="Symbol" w:hAnsi="Symbol" w:cs="Symbol"/>
    </w:rPr>
  </w:style>
  <w:style w:type="character" w:customStyle="1" w:styleId="WW8Num1315z0">
    <w:name w:val="WW8Num1315z0"/>
    <w:rsid w:val="00544D31"/>
    <w:rPr>
      <w:rFonts w:ascii="Times New Roman" w:hAnsi="Times New Roman" w:cs="Times New Roman"/>
    </w:rPr>
  </w:style>
  <w:style w:type="character" w:customStyle="1" w:styleId="WW8Num1315z3">
    <w:name w:val="WW8Num1315z3"/>
    <w:rsid w:val="00544D31"/>
    <w:rPr>
      <w:rFonts w:ascii="Symbol" w:hAnsi="Symbol" w:cs="Symbol"/>
    </w:rPr>
  </w:style>
  <w:style w:type="character" w:customStyle="1" w:styleId="WW8Num1315z4">
    <w:name w:val="WW8Num1315z4"/>
    <w:rsid w:val="00544D31"/>
    <w:rPr>
      <w:rFonts w:ascii="Courier New" w:hAnsi="Courier New" w:cs="Courier New"/>
    </w:rPr>
  </w:style>
  <w:style w:type="character" w:customStyle="1" w:styleId="WW8Num1315z5">
    <w:name w:val="WW8Num1315z5"/>
    <w:rsid w:val="00544D31"/>
    <w:rPr>
      <w:rFonts w:ascii="Wingdings" w:hAnsi="Wingdings" w:cs="Wingdings"/>
    </w:rPr>
  </w:style>
  <w:style w:type="character" w:customStyle="1" w:styleId="WW8Num1318z0">
    <w:name w:val="WW8Num1318z0"/>
    <w:rsid w:val="00544D31"/>
    <w:rPr>
      <w:rFonts w:ascii="Times New Roman" w:hAnsi="Times New Roman" w:cs="Times New Roman"/>
    </w:rPr>
  </w:style>
  <w:style w:type="character" w:customStyle="1" w:styleId="WW8Num1318z1">
    <w:name w:val="WW8Num1318z1"/>
    <w:rsid w:val="00544D31"/>
    <w:rPr>
      <w:rFonts w:ascii="Courier New" w:hAnsi="Courier New" w:cs="Courier New"/>
    </w:rPr>
  </w:style>
  <w:style w:type="character" w:customStyle="1" w:styleId="WW8Num1318z2">
    <w:name w:val="WW8Num1318z2"/>
    <w:rsid w:val="00544D31"/>
    <w:rPr>
      <w:rFonts w:ascii="Wingdings" w:hAnsi="Wingdings" w:cs="Wingdings"/>
    </w:rPr>
  </w:style>
  <w:style w:type="character" w:customStyle="1" w:styleId="WW8Num1318z3">
    <w:name w:val="WW8Num1318z3"/>
    <w:rsid w:val="00544D31"/>
    <w:rPr>
      <w:rFonts w:ascii="Symbol" w:hAnsi="Symbol" w:cs="Symbol"/>
    </w:rPr>
  </w:style>
  <w:style w:type="character" w:customStyle="1" w:styleId="WW8Num1319z0">
    <w:name w:val="WW8Num1319z0"/>
    <w:rsid w:val="00544D31"/>
    <w:rPr>
      <w:rFonts w:ascii="Times New Roman" w:hAnsi="Times New Roman" w:cs="Times New Roman"/>
    </w:rPr>
  </w:style>
  <w:style w:type="character" w:customStyle="1" w:styleId="WW8Num1319z1">
    <w:name w:val="WW8Num1319z1"/>
    <w:rsid w:val="00544D31"/>
    <w:rPr>
      <w:rFonts w:ascii="Courier New" w:hAnsi="Courier New" w:cs="Courier New"/>
    </w:rPr>
  </w:style>
  <w:style w:type="character" w:customStyle="1" w:styleId="WW8Num1319z2">
    <w:name w:val="WW8Num1319z2"/>
    <w:rsid w:val="00544D31"/>
    <w:rPr>
      <w:rFonts w:ascii="Wingdings" w:hAnsi="Wingdings" w:cs="Wingdings"/>
    </w:rPr>
  </w:style>
  <w:style w:type="character" w:customStyle="1" w:styleId="WW8Num1319z3">
    <w:name w:val="WW8Num1319z3"/>
    <w:rsid w:val="00544D31"/>
    <w:rPr>
      <w:rFonts w:ascii="Symbol" w:hAnsi="Symbol" w:cs="Symbol"/>
    </w:rPr>
  </w:style>
  <w:style w:type="character" w:customStyle="1" w:styleId="WW8Num1320z0">
    <w:name w:val="WW8Num1320z0"/>
    <w:rsid w:val="00544D31"/>
    <w:rPr>
      <w:rFonts w:ascii="Times New Roman" w:hAnsi="Times New Roman" w:cs="Times New Roman"/>
    </w:rPr>
  </w:style>
  <w:style w:type="character" w:customStyle="1" w:styleId="WW8Num1320z1">
    <w:name w:val="WW8Num1320z1"/>
    <w:rsid w:val="00544D31"/>
    <w:rPr>
      <w:rFonts w:ascii="Courier New" w:hAnsi="Courier New" w:cs="Courier New"/>
    </w:rPr>
  </w:style>
  <w:style w:type="character" w:customStyle="1" w:styleId="WW8Num1320z2">
    <w:name w:val="WW8Num1320z2"/>
    <w:rsid w:val="00544D31"/>
    <w:rPr>
      <w:rFonts w:ascii="Wingdings" w:hAnsi="Wingdings" w:cs="Wingdings"/>
    </w:rPr>
  </w:style>
  <w:style w:type="character" w:customStyle="1" w:styleId="WW8Num1320z3">
    <w:name w:val="WW8Num1320z3"/>
    <w:rsid w:val="00544D31"/>
    <w:rPr>
      <w:rFonts w:ascii="Symbol" w:hAnsi="Symbol" w:cs="Symbol"/>
    </w:rPr>
  </w:style>
  <w:style w:type="character" w:customStyle="1" w:styleId="WW8Num1321z0">
    <w:name w:val="WW8Num1321z0"/>
    <w:rsid w:val="00544D31"/>
    <w:rPr>
      <w:rFonts w:ascii="Times New Roman" w:hAnsi="Times New Roman" w:cs="Times New Roman"/>
    </w:rPr>
  </w:style>
  <w:style w:type="character" w:customStyle="1" w:styleId="WW8Num1321z1">
    <w:name w:val="WW8Num1321z1"/>
    <w:rsid w:val="00544D31"/>
    <w:rPr>
      <w:rFonts w:ascii="Courier New" w:hAnsi="Courier New" w:cs="Courier New"/>
    </w:rPr>
  </w:style>
  <w:style w:type="character" w:customStyle="1" w:styleId="WW8Num1321z2">
    <w:name w:val="WW8Num1321z2"/>
    <w:rsid w:val="00544D31"/>
    <w:rPr>
      <w:rFonts w:ascii="Wingdings" w:hAnsi="Wingdings" w:cs="Wingdings"/>
    </w:rPr>
  </w:style>
  <w:style w:type="character" w:customStyle="1" w:styleId="WW8Num1321z3">
    <w:name w:val="WW8Num1321z3"/>
    <w:rsid w:val="00544D31"/>
    <w:rPr>
      <w:rFonts w:ascii="Symbol" w:hAnsi="Symbol" w:cs="Symbol"/>
    </w:rPr>
  </w:style>
  <w:style w:type="character" w:customStyle="1" w:styleId="WW8Num1323z0">
    <w:name w:val="WW8Num1323z0"/>
    <w:rsid w:val="00544D31"/>
    <w:rPr>
      <w:rFonts w:ascii="Times New Roman" w:hAnsi="Times New Roman" w:cs="Times New Roman"/>
    </w:rPr>
  </w:style>
  <w:style w:type="character" w:customStyle="1" w:styleId="WW8Num1324z0">
    <w:name w:val="WW8Num1324z0"/>
    <w:rsid w:val="00544D31"/>
    <w:rPr>
      <w:rFonts w:ascii="Bookman Old Style" w:hAnsi="Bookman Old Style" w:cs="Bookman Old Style"/>
    </w:rPr>
  </w:style>
  <w:style w:type="character" w:customStyle="1" w:styleId="WW8Num1325z0">
    <w:name w:val="WW8Num1325z0"/>
    <w:rsid w:val="00544D31"/>
    <w:rPr>
      <w:rFonts w:ascii="Times New Roman" w:hAnsi="Times New Roman" w:cs="Times New Roman"/>
    </w:rPr>
  </w:style>
  <w:style w:type="character" w:customStyle="1" w:styleId="WW8Num1327z0">
    <w:name w:val="WW8Num1327z0"/>
    <w:rsid w:val="00544D31"/>
    <w:rPr>
      <w:rFonts w:ascii="Comic Sans MS" w:hAnsi="Comic Sans MS" w:cs="Comic Sans MS"/>
    </w:rPr>
  </w:style>
  <w:style w:type="character" w:customStyle="1" w:styleId="WW8Num1328z0">
    <w:name w:val="WW8Num1328z0"/>
    <w:rsid w:val="00544D31"/>
    <w:rPr>
      <w:rFonts w:ascii="Times New Roman" w:hAnsi="Times New Roman" w:cs="Times New Roman"/>
    </w:rPr>
  </w:style>
  <w:style w:type="character" w:customStyle="1" w:styleId="WW8Num1330z0">
    <w:name w:val="WW8Num1330z0"/>
    <w:rsid w:val="00544D31"/>
    <w:rPr>
      <w:rFonts w:ascii="Times New Roman" w:hAnsi="Times New Roman" w:cs="Times New Roman"/>
    </w:rPr>
  </w:style>
  <w:style w:type="character" w:customStyle="1" w:styleId="WW8Num1332z0">
    <w:name w:val="WW8Num1332z0"/>
    <w:rsid w:val="00544D31"/>
    <w:rPr>
      <w:rFonts w:ascii="Times New Roman" w:hAnsi="Times New Roman" w:cs="Times New Roman"/>
    </w:rPr>
  </w:style>
  <w:style w:type="character" w:customStyle="1" w:styleId="WW8Num1332z1">
    <w:name w:val="WW8Num1332z1"/>
    <w:rsid w:val="00544D31"/>
    <w:rPr>
      <w:rFonts w:ascii="Bookman Old Style" w:hAnsi="Bookman Old Style" w:cs="Bookman Old Style"/>
    </w:rPr>
  </w:style>
  <w:style w:type="character" w:customStyle="1" w:styleId="WW8Num1333z0">
    <w:name w:val="WW8Num1333z0"/>
    <w:rsid w:val="00544D31"/>
    <w:rPr>
      <w:rFonts w:ascii="Times New Roman" w:hAnsi="Times New Roman" w:cs="Times New Roman"/>
    </w:rPr>
  </w:style>
  <w:style w:type="character" w:customStyle="1" w:styleId="WW8Num1333z1">
    <w:name w:val="WW8Num1333z1"/>
    <w:rsid w:val="00544D31"/>
    <w:rPr>
      <w:rFonts w:ascii="Courier New" w:hAnsi="Courier New" w:cs="Courier New"/>
    </w:rPr>
  </w:style>
  <w:style w:type="character" w:customStyle="1" w:styleId="WW8Num1333z2">
    <w:name w:val="WW8Num1333z2"/>
    <w:rsid w:val="00544D31"/>
    <w:rPr>
      <w:rFonts w:ascii="Wingdings" w:hAnsi="Wingdings" w:cs="Wingdings"/>
    </w:rPr>
  </w:style>
  <w:style w:type="character" w:customStyle="1" w:styleId="WW8Num1333z3">
    <w:name w:val="WW8Num1333z3"/>
    <w:rsid w:val="00544D31"/>
    <w:rPr>
      <w:rFonts w:ascii="Symbol" w:hAnsi="Symbol" w:cs="Symbol"/>
    </w:rPr>
  </w:style>
  <w:style w:type="character" w:customStyle="1" w:styleId="WW8Num1335z0">
    <w:name w:val="WW8Num1335z0"/>
    <w:rsid w:val="00544D31"/>
    <w:rPr>
      <w:rFonts w:ascii="Bookman Old Style" w:hAnsi="Bookman Old Style" w:cs="Bookman Old Style"/>
    </w:rPr>
  </w:style>
  <w:style w:type="character" w:customStyle="1" w:styleId="WW8Num1336z0">
    <w:name w:val="WW8Num1336z0"/>
    <w:rsid w:val="00544D31"/>
    <w:rPr>
      <w:rFonts w:ascii="Symbol" w:hAnsi="Symbol" w:cs="Symbol"/>
      <w:sz w:val="24"/>
      <w:szCs w:val="24"/>
    </w:rPr>
  </w:style>
  <w:style w:type="character" w:customStyle="1" w:styleId="WW8Num1336z1">
    <w:name w:val="WW8Num1336z1"/>
    <w:rsid w:val="00544D31"/>
    <w:rPr>
      <w:rFonts w:ascii="Courier New" w:hAnsi="Courier New" w:cs="Courier New"/>
    </w:rPr>
  </w:style>
  <w:style w:type="character" w:customStyle="1" w:styleId="WW8Num1336z2">
    <w:name w:val="WW8Num1336z2"/>
    <w:rsid w:val="00544D31"/>
    <w:rPr>
      <w:rFonts w:ascii="Wingdings" w:hAnsi="Wingdings" w:cs="Wingdings"/>
    </w:rPr>
  </w:style>
  <w:style w:type="character" w:customStyle="1" w:styleId="WW8Num1336z3">
    <w:name w:val="WW8Num1336z3"/>
    <w:rsid w:val="00544D31"/>
    <w:rPr>
      <w:rFonts w:ascii="Symbol" w:hAnsi="Symbol" w:cs="Symbol"/>
    </w:rPr>
  </w:style>
  <w:style w:type="character" w:customStyle="1" w:styleId="WW8Num1337z0">
    <w:name w:val="WW8Num1337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339z0">
    <w:name w:val="WW8Num1339z0"/>
    <w:rsid w:val="00544D31"/>
    <w:rPr>
      <w:rFonts w:ascii="Times New Roman" w:hAnsi="Times New Roman" w:cs="Times New Roman"/>
    </w:rPr>
  </w:style>
  <w:style w:type="character" w:customStyle="1" w:styleId="WW8Num1340z0">
    <w:name w:val="WW8Num1340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344z0">
    <w:name w:val="WW8Num1344z0"/>
    <w:rsid w:val="00544D31"/>
    <w:rPr>
      <w:rFonts w:ascii="Times New Roman" w:hAnsi="Times New Roman" w:cs="Times New Roman"/>
    </w:rPr>
  </w:style>
  <w:style w:type="character" w:customStyle="1" w:styleId="WW8Num1345z0">
    <w:name w:val="WW8Num1345z0"/>
    <w:rsid w:val="00544D31"/>
    <w:rPr>
      <w:rFonts w:ascii="Times New Roman" w:hAnsi="Times New Roman" w:cs="Times New Roman"/>
    </w:rPr>
  </w:style>
  <w:style w:type="character" w:customStyle="1" w:styleId="WW8Num1346z0">
    <w:name w:val="WW8Num1346z0"/>
    <w:rsid w:val="00544D31"/>
    <w:rPr>
      <w:rFonts w:ascii="Symbol" w:hAnsi="Symbol" w:cs="Symbol"/>
    </w:rPr>
  </w:style>
  <w:style w:type="character" w:customStyle="1" w:styleId="WW8Num1348z0">
    <w:name w:val="WW8Num1348z0"/>
    <w:rsid w:val="00544D31"/>
    <w:rPr>
      <w:rFonts w:ascii="Times New Roman" w:hAnsi="Times New Roman" w:cs="Times New Roman"/>
    </w:rPr>
  </w:style>
  <w:style w:type="character" w:customStyle="1" w:styleId="WW8Num1348z1">
    <w:name w:val="WW8Num1348z1"/>
    <w:rsid w:val="00544D31"/>
    <w:rPr>
      <w:rFonts w:ascii="Courier New" w:hAnsi="Courier New" w:cs="Courier New"/>
    </w:rPr>
  </w:style>
  <w:style w:type="character" w:customStyle="1" w:styleId="WW8Num1348z2">
    <w:name w:val="WW8Num1348z2"/>
    <w:rsid w:val="00544D31"/>
    <w:rPr>
      <w:rFonts w:ascii="Wingdings" w:hAnsi="Wingdings" w:cs="Wingdings"/>
    </w:rPr>
  </w:style>
  <w:style w:type="character" w:customStyle="1" w:styleId="WW8Num1348z3">
    <w:name w:val="WW8Num1348z3"/>
    <w:rsid w:val="00544D31"/>
    <w:rPr>
      <w:rFonts w:ascii="Symbol" w:hAnsi="Symbol" w:cs="Symbol"/>
    </w:rPr>
  </w:style>
  <w:style w:type="character" w:customStyle="1" w:styleId="WW8Num1350z0">
    <w:name w:val="WW8Num1350z0"/>
    <w:rsid w:val="00544D31"/>
    <w:rPr>
      <w:rFonts w:ascii="Symbol" w:hAnsi="Symbol" w:cs="Symbol"/>
    </w:rPr>
  </w:style>
  <w:style w:type="character" w:customStyle="1" w:styleId="WW8Num1350z1">
    <w:name w:val="WW8Num1350z1"/>
    <w:rsid w:val="00544D31"/>
    <w:rPr>
      <w:rFonts w:ascii="Courier New" w:hAnsi="Courier New" w:cs="Courier New"/>
    </w:rPr>
  </w:style>
  <w:style w:type="character" w:customStyle="1" w:styleId="WW8Num1350z2">
    <w:name w:val="WW8Num1350z2"/>
    <w:rsid w:val="00544D31"/>
    <w:rPr>
      <w:rFonts w:ascii="Wingdings" w:hAnsi="Wingdings" w:cs="Wingdings"/>
    </w:rPr>
  </w:style>
  <w:style w:type="character" w:customStyle="1" w:styleId="WW8Num1351z0">
    <w:name w:val="WW8Num1351z0"/>
    <w:rsid w:val="00544D31"/>
    <w:rPr>
      <w:rFonts w:ascii="Symbol" w:hAnsi="Symbol" w:cs="Symbol"/>
      <w:color w:val="auto"/>
    </w:rPr>
  </w:style>
  <w:style w:type="character" w:customStyle="1" w:styleId="WW8Num1352z0">
    <w:name w:val="WW8Num1352z0"/>
    <w:rsid w:val="00544D31"/>
    <w:rPr>
      <w:rFonts w:ascii="Symbol" w:hAnsi="Symbol" w:cs="Symbol"/>
    </w:rPr>
  </w:style>
  <w:style w:type="character" w:customStyle="1" w:styleId="WW8Num1353z0">
    <w:name w:val="WW8Num1353z0"/>
    <w:rsid w:val="00544D31"/>
    <w:rPr>
      <w:rFonts w:ascii="Times New Roman" w:hAnsi="Times New Roman" w:cs="Times New Roman"/>
    </w:rPr>
  </w:style>
  <w:style w:type="character" w:customStyle="1" w:styleId="WW8Num1355z0">
    <w:name w:val="WW8Num1355z0"/>
    <w:rsid w:val="00544D31"/>
    <w:rPr>
      <w:rFonts w:ascii="Symbol" w:hAnsi="Symbol" w:cs="Symbol"/>
      <w:sz w:val="20"/>
      <w:szCs w:val="20"/>
    </w:rPr>
  </w:style>
  <w:style w:type="character" w:customStyle="1" w:styleId="WW8Num1356z0">
    <w:name w:val="WW8Num1356z0"/>
    <w:rsid w:val="00544D31"/>
    <w:rPr>
      <w:rFonts w:ascii="Times New Roman" w:hAnsi="Times New Roman" w:cs="Times New Roman"/>
    </w:rPr>
  </w:style>
  <w:style w:type="character" w:customStyle="1" w:styleId="WW8Num1356z1">
    <w:name w:val="WW8Num1356z1"/>
    <w:rsid w:val="00544D31"/>
    <w:rPr>
      <w:rFonts w:ascii="Courier New" w:hAnsi="Courier New" w:cs="Courier New"/>
    </w:rPr>
  </w:style>
  <w:style w:type="character" w:customStyle="1" w:styleId="WW8Num1356z2">
    <w:name w:val="WW8Num1356z2"/>
    <w:rsid w:val="00544D31"/>
    <w:rPr>
      <w:rFonts w:ascii="Wingdings" w:hAnsi="Wingdings" w:cs="Wingdings"/>
    </w:rPr>
  </w:style>
  <w:style w:type="character" w:customStyle="1" w:styleId="WW8Num1356z3">
    <w:name w:val="WW8Num1356z3"/>
    <w:rsid w:val="00544D31"/>
    <w:rPr>
      <w:rFonts w:ascii="Symbol" w:hAnsi="Symbol" w:cs="Symbol"/>
    </w:rPr>
  </w:style>
  <w:style w:type="character" w:customStyle="1" w:styleId="WW8Num1357z0">
    <w:name w:val="WW8Num1357z0"/>
    <w:rsid w:val="00544D31"/>
    <w:rPr>
      <w:rFonts w:ascii="Times New Roman" w:hAnsi="Times New Roman" w:cs="Times New Roman"/>
    </w:rPr>
  </w:style>
  <w:style w:type="character" w:customStyle="1" w:styleId="WW8Num1358z0">
    <w:name w:val="WW8Num1358z0"/>
    <w:rsid w:val="00544D31"/>
    <w:rPr>
      <w:rFonts w:ascii="Times New Roman" w:hAnsi="Times New Roman" w:cs="Times New Roman"/>
    </w:rPr>
  </w:style>
  <w:style w:type="character" w:customStyle="1" w:styleId="WW8Num1358z1">
    <w:name w:val="WW8Num1358z1"/>
    <w:rsid w:val="00544D31"/>
    <w:rPr>
      <w:rFonts w:ascii="Courier New" w:hAnsi="Courier New" w:cs="Courier New"/>
    </w:rPr>
  </w:style>
  <w:style w:type="character" w:customStyle="1" w:styleId="WW8Num1358z2">
    <w:name w:val="WW8Num1358z2"/>
    <w:rsid w:val="00544D31"/>
    <w:rPr>
      <w:rFonts w:ascii="Wingdings" w:hAnsi="Wingdings" w:cs="Wingdings"/>
    </w:rPr>
  </w:style>
  <w:style w:type="character" w:customStyle="1" w:styleId="WW8Num1358z3">
    <w:name w:val="WW8Num1358z3"/>
    <w:rsid w:val="00544D31"/>
    <w:rPr>
      <w:rFonts w:ascii="Symbol" w:hAnsi="Symbol" w:cs="Symbol"/>
    </w:rPr>
  </w:style>
  <w:style w:type="character" w:customStyle="1" w:styleId="WW8Num1359z0">
    <w:name w:val="WW8Num1359z0"/>
    <w:rsid w:val="00544D31"/>
    <w:rPr>
      <w:rFonts w:ascii="Symbol" w:hAnsi="Symbol" w:cs="Symbol"/>
    </w:rPr>
  </w:style>
  <w:style w:type="character" w:customStyle="1" w:styleId="WW8Num1359z1">
    <w:name w:val="WW8Num1359z1"/>
    <w:rsid w:val="00544D31"/>
    <w:rPr>
      <w:rFonts w:ascii="Courier New" w:hAnsi="Courier New" w:cs="Courier New"/>
    </w:rPr>
  </w:style>
  <w:style w:type="character" w:customStyle="1" w:styleId="WW8Num1359z2">
    <w:name w:val="WW8Num1359z2"/>
    <w:rsid w:val="00544D31"/>
    <w:rPr>
      <w:rFonts w:ascii="Wingdings" w:hAnsi="Wingdings" w:cs="Wingdings"/>
    </w:rPr>
  </w:style>
  <w:style w:type="character" w:customStyle="1" w:styleId="WW8Num1360z1">
    <w:name w:val="WW8Num1360z1"/>
    <w:rsid w:val="00544D31"/>
    <w:rPr>
      <w:rFonts w:ascii="Symbol" w:hAnsi="Symbol" w:cs="Symbol"/>
    </w:rPr>
  </w:style>
  <w:style w:type="character" w:customStyle="1" w:styleId="WW8Num1361z0">
    <w:name w:val="WW8Num1361z0"/>
    <w:rsid w:val="00544D31"/>
    <w:rPr>
      <w:rFonts w:ascii="Times New Roman" w:hAnsi="Times New Roman" w:cs="Times New Roman"/>
    </w:rPr>
  </w:style>
  <w:style w:type="character" w:customStyle="1" w:styleId="WW8Num1361z1">
    <w:name w:val="WW8Num1361z1"/>
    <w:rsid w:val="00544D31"/>
    <w:rPr>
      <w:rFonts w:ascii="Courier New" w:hAnsi="Courier New" w:cs="Courier New"/>
    </w:rPr>
  </w:style>
  <w:style w:type="character" w:customStyle="1" w:styleId="WW8Num1361z2">
    <w:name w:val="WW8Num1361z2"/>
    <w:rsid w:val="00544D31"/>
    <w:rPr>
      <w:rFonts w:ascii="Wingdings" w:hAnsi="Wingdings" w:cs="Wingdings"/>
    </w:rPr>
  </w:style>
  <w:style w:type="character" w:customStyle="1" w:styleId="WW8Num1361z3">
    <w:name w:val="WW8Num1361z3"/>
    <w:rsid w:val="00544D31"/>
    <w:rPr>
      <w:rFonts w:ascii="Symbol" w:hAnsi="Symbol" w:cs="Symbol"/>
    </w:rPr>
  </w:style>
  <w:style w:type="character" w:customStyle="1" w:styleId="WW8Num1362z0">
    <w:name w:val="WW8Num1362z0"/>
    <w:rsid w:val="00544D31"/>
    <w:rPr>
      <w:rFonts w:ascii="Symbol" w:hAnsi="Symbol" w:cs="Symbol"/>
      <w:sz w:val="24"/>
      <w:szCs w:val="24"/>
    </w:rPr>
  </w:style>
  <w:style w:type="character" w:customStyle="1" w:styleId="WW8Num1362z1">
    <w:name w:val="WW8Num1362z1"/>
    <w:rsid w:val="00544D31"/>
    <w:rPr>
      <w:rFonts w:ascii="Courier New" w:hAnsi="Courier New" w:cs="Courier New"/>
    </w:rPr>
  </w:style>
  <w:style w:type="character" w:customStyle="1" w:styleId="WW8Num1362z2">
    <w:name w:val="WW8Num1362z2"/>
    <w:rsid w:val="00544D31"/>
    <w:rPr>
      <w:rFonts w:ascii="Wingdings" w:hAnsi="Wingdings" w:cs="Wingdings"/>
    </w:rPr>
  </w:style>
  <w:style w:type="character" w:customStyle="1" w:styleId="WW8Num1362z3">
    <w:name w:val="WW8Num1362z3"/>
    <w:rsid w:val="00544D31"/>
    <w:rPr>
      <w:rFonts w:ascii="Symbol" w:hAnsi="Symbol" w:cs="Symbol"/>
    </w:rPr>
  </w:style>
  <w:style w:type="character" w:customStyle="1" w:styleId="WW8Num1365z0">
    <w:name w:val="WW8Num136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365z1">
    <w:name w:val="WW8Num1365z1"/>
    <w:rsid w:val="00544D31"/>
    <w:rPr>
      <w:rFonts w:ascii="Courier New" w:hAnsi="Courier New" w:cs="Courier New"/>
    </w:rPr>
  </w:style>
  <w:style w:type="character" w:customStyle="1" w:styleId="WW8Num1365z2">
    <w:name w:val="WW8Num1365z2"/>
    <w:rsid w:val="00544D31"/>
    <w:rPr>
      <w:rFonts w:ascii="Wingdings" w:hAnsi="Wingdings" w:cs="Wingdings"/>
    </w:rPr>
  </w:style>
  <w:style w:type="character" w:customStyle="1" w:styleId="WW8Num1365z3">
    <w:name w:val="WW8Num1365z3"/>
    <w:rsid w:val="00544D31"/>
    <w:rPr>
      <w:rFonts w:ascii="Symbol" w:hAnsi="Symbol" w:cs="Symbol"/>
    </w:rPr>
  </w:style>
  <w:style w:type="character" w:customStyle="1" w:styleId="WW8Num1366z0">
    <w:name w:val="WW8Num1366z0"/>
    <w:rsid w:val="00544D31"/>
    <w:rPr>
      <w:rFonts w:ascii="Symbol" w:hAnsi="Symbol" w:cs="Symbol"/>
    </w:rPr>
  </w:style>
  <w:style w:type="character" w:customStyle="1" w:styleId="WW8Num1367z0">
    <w:name w:val="WW8Num1367z0"/>
    <w:rsid w:val="00544D31"/>
    <w:rPr>
      <w:rFonts w:ascii="Times New Roman" w:hAnsi="Times New Roman" w:cs="Times New Roman"/>
    </w:rPr>
  </w:style>
  <w:style w:type="character" w:customStyle="1" w:styleId="WW8Num1367z2">
    <w:name w:val="WW8Num1367z2"/>
    <w:rsid w:val="00544D31"/>
    <w:rPr>
      <w:rFonts w:ascii="Wingdings" w:hAnsi="Wingdings" w:cs="Wingdings"/>
    </w:rPr>
  </w:style>
  <w:style w:type="character" w:customStyle="1" w:styleId="WW8Num1367z3">
    <w:name w:val="WW8Num1367z3"/>
    <w:rsid w:val="00544D31"/>
    <w:rPr>
      <w:rFonts w:ascii="Symbol" w:hAnsi="Symbol" w:cs="Symbol"/>
    </w:rPr>
  </w:style>
  <w:style w:type="character" w:customStyle="1" w:styleId="WW8Num1367z4">
    <w:name w:val="WW8Num1367z4"/>
    <w:rsid w:val="00544D31"/>
    <w:rPr>
      <w:rFonts w:ascii="Courier New" w:hAnsi="Courier New" w:cs="Courier New"/>
    </w:rPr>
  </w:style>
  <w:style w:type="character" w:customStyle="1" w:styleId="WW8Num1368z0">
    <w:name w:val="WW8Num1368z0"/>
    <w:rsid w:val="00544D31"/>
    <w:rPr>
      <w:rFonts w:ascii="Times New Roman" w:hAnsi="Times New Roman" w:cs="Times New Roman"/>
    </w:rPr>
  </w:style>
  <w:style w:type="character" w:customStyle="1" w:styleId="WW8Num1368z1">
    <w:name w:val="WW8Num1368z1"/>
    <w:rsid w:val="00544D31"/>
    <w:rPr>
      <w:rFonts w:ascii="Courier New" w:hAnsi="Courier New" w:cs="Courier New"/>
    </w:rPr>
  </w:style>
  <w:style w:type="character" w:customStyle="1" w:styleId="WW8Num1368z2">
    <w:name w:val="WW8Num1368z2"/>
    <w:rsid w:val="00544D31"/>
    <w:rPr>
      <w:rFonts w:ascii="Wingdings" w:hAnsi="Wingdings" w:cs="Wingdings"/>
    </w:rPr>
  </w:style>
  <w:style w:type="character" w:customStyle="1" w:styleId="WW8Num1368z3">
    <w:name w:val="WW8Num1368z3"/>
    <w:rsid w:val="00544D31"/>
    <w:rPr>
      <w:rFonts w:ascii="Symbol" w:hAnsi="Symbol" w:cs="Symbol"/>
    </w:rPr>
  </w:style>
  <w:style w:type="character" w:customStyle="1" w:styleId="WW8Num1369z0">
    <w:name w:val="WW8Num1369z0"/>
    <w:rsid w:val="00544D31"/>
    <w:rPr>
      <w:rFonts w:ascii="Times New Roman" w:hAnsi="Times New Roman" w:cs="Times New Roman"/>
    </w:rPr>
  </w:style>
  <w:style w:type="character" w:customStyle="1" w:styleId="WW8Num136z1">
    <w:name w:val="WW8Num136z1"/>
    <w:rsid w:val="00544D31"/>
    <w:rPr>
      <w:rFonts w:ascii="Symbol" w:hAnsi="Symbol" w:cs="Symbol"/>
    </w:rPr>
  </w:style>
  <w:style w:type="character" w:customStyle="1" w:styleId="WW8Num1370z0">
    <w:name w:val="WW8Num1370z0"/>
    <w:rsid w:val="00544D31"/>
    <w:rPr>
      <w:rFonts w:ascii="Times New Roman" w:hAnsi="Times New Roman" w:cs="Times New Roman"/>
    </w:rPr>
  </w:style>
  <w:style w:type="character" w:customStyle="1" w:styleId="WW8Num1370z1">
    <w:name w:val="WW8Num1370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71z0">
    <w:name w:val="WW8Num1371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372z0">
    <w:name w:val="WW8Num1372z0"/>
    <w:rsid w:val="00544D31"/>
    <w:rPr>
      <w:rFonts w:ascii="Times New Roman" w:hAnsi="Times New Roman" w:cs="Times New Roman"/>
    </w:rPr>
  </w:style>
  <w:style w:type="character" w:customStyle="1" w:styleId="WW8Num1372z2">
    <w:name w:val="WW8Num1372z2"/>
    <w:rsid w:val="00544D31"/>
    <w:rPr>
      <w:rFonts w:ascii="Wingdings" w:hAnsi="Wingdings" w:cs="Wingdings"/>
    </w:rPr>
  </w:style>
  <w:style w:type="character" w:customStyle="1" w:styleId="WW8Num1372z3">
    <w:name w:val="WW8Num1372z3"/>
    <w:rsid w:val="00544D31"/>
    <w:rPr>
      <w:rFonts w:ascii="Symbol" w:hAnsi="Symbol" w:cs="Symbol"/>
    </w:rPr>
  </w:style>
  <w:style w:type="character" w:customStyle="1" w:styleId="WW8Num1372z4">
    <w:name w:val="WW8Num1372z4"/>
    <w:rsid w:val="00544D31"/>
    <w:rPr>
      <w:rFonts w:ascii="Courier New" w:hAnsi="Courier New" w:cs="Courier New"/>
    </w:rPr>
  </w:style>
  <w:style w:type="character" w:customStyle="1" w:styleId="WW8Num1373z0">
    <w:name w:val="WW8Num1373z0"/>
    <w:rsid w:val="00544D31"/>
    <w:rPr>
      <w:rFonts w:ascii="Times New Roman" w:hAnsi="Times New Roman" w:cs="Times New Roman"/>
    </w:rPr>
  </w:style>
  <w:style w:type="character" w:customStyle="1" w:styleId="WW8Num1377z0">
    <w:name w:val="WW8Num1377z0"/>
    <w:rsid w:val="00544D31"/>
    <w:rPr>
      <w:rFonts w:ascii="Times New Roman" w:hAnsi="Times New Roman" w:cs="Times New Roman"/>
    </w:rPr>
  </w:style>
  <w:style w:type="character" w:customStyle="1" w:styleId="WW8Num1378z0">
    <w:name w:val="WW8Num1378z0"/>
    <w:rsid w:val="00544D31"/>
    <w:rPr>
      <w:rFonts w:ascii="Times New Roman" w:hAnsi="Times New Roman" w:cs="Times New Roman"/>
    </w:rPr>
  </w:style>
  <w:style w:type="character" w:customStyle="1" w:styleId="WW8Num1378z1">
    <w:name w:val="WW8Num1378z1"/>
    <w:rsid w:val="00544D31"/>
    <w:rPr>
      <w:rFonts w:ascii="Bookman Old Style" w:hAnsi="Bookman Old Style" w:cs="Bookman Old Style"/>
    </w:rPr>
  </w:style>
  <w:style w:type="character" w:customStyle="1" w:styleId="WW8Num1379z0">
    <w:name w:val="WW8Num1379z0"/>
    <w:rsid w:val="00544D31"/>
    <w:rPr>
      <w:rFonts w:ascii="Times New Roman" w:hAnsi="Times New Roman" w:cs="Times New Roman"/>
    </w:rPr>
  </w:style>
  <w:style w:type="character" w:customStyle="1" w:styleId="WW8Num1380z0">
    <w:name w:val="WW8Num1380z0"/>
    <w:rsid w:val="00544D31"/>
    <w:rPr>
      <w:rFonts w:ascii="Times New Roman" w:hAnsi="Times New Roman" w:cs="Times New Roman"/>
    </w:rPr>
  </w:style>
  <w:style w:type="character" w:customStyle="1" w:styleId="WW8Num1380z1">
    <w:name w:val="WW8Num1380z1"/>
    <w:rsid w:val="00544D31"/>
    <w:rPr>
      <w:rFonts w:ascii="Courier New" w:hAnsi="Courier New" w:cs="Courier New"/>
    </w:rPr>
  </w:style>
  <w:style w:type="character" w:customStyle="1" w:styleId="WW8Num1380z2">
    <w:name w:val="WW8Num1380z2"/>
    <w:rsid w:val="00544D31"/>
    <w:rPr>
      <w:rFonts w:ascii="Wingdings" w:hAnsi="Wingdings" w:cs="Wingdings"/>
    </w:rPr>
  </w:style>
  <w:style w:type="character" w:customStyle="1" w:styleId="WW8Num1380z3">
    <w:name w:val="WW8Num1380z3"/>
    <w:rsid w:val="00544D31"/>
    <w:rPr>
      <w:rFonts w:ascii="Symbol" w:hAnsi="Symbol" w:cs="Symbol"/>
    </w:rPr>
  </w:style>
  <w:style w:type="character" w:customStyle="1" w:styleId="WW8Num1382z0">
    <w:name w:val="WW8Num1382z0"/>
    <w:rsid w:val="00544D31"/>
    <w:rPr>
      <w:u w:val="none"/>
    </w:rPr>
  </w:style>
  <w:style w:type="character" w:customStyle="1" w:styleId="WW8Num1383z0">
    <w:name w:val="WW8Num1383z0"/>
    <w:rsid w:val="00544D31"/>
    <w:rPr>
      <w:rFonts w:ascii="Times New Roman" w:hAnsi="Times New Roman" w:cs="Times New Roman"/>
    </w:rPr>
  </w:style>
  <w:style w:type="character" w:customStyle="1" w:styleId="WW8Num1384z0">
    <w:name w:val="WW8Num1384z0"/>
    <w:rsid w:val="00544D31"/>
    <w:rPr>
      <w:rFonts w:ascii="Times New Roman" w:hAnsi="Times New Roman" w:cs="Times New Roman"/>
    </w:rPr>
  </w:style>
  <w:style w:type="character" w:customStyle="1" w:styleId="WW8Num1384z2">
    <w:name w:val="WW8Num1384z2"/>
    <w:rsid w:val="00544D31"/>
    <w:rPr>
      <w:rFonts w:ascii="Wingdings" w:hAnsi="Wingdings" w:cs="Wingdings"/>
    </w:rPr>
  </w:style>
  <w:style w:type="character" w:customStyle="1" w:styleId="WW8Num1384z3">
    <w:name w:val="WW8Num1384z3"/>
    <w:rsid w:val="00544D31"/>
    <w:rPr>
      <w:rFonts w:ascii="Symbol" w:hAnsi="Symbol" w:cs="Symbol"/>
    </w:rPr>
  </w:style>
  <w:style w:type="character" w:customStyle="1" w:styleId="WW8Num1384z4">
    <w:name w:val="WW8Num1384z4"/>
    <w:rsid w:val="00544D31"/>
    <w:rPr>
      <w:rFonts w:ascii="Courier New" w:hAnsi="Courier New" w:cs="Courier New"/>
    </w:rPr>
  </w:style>
  <w:style w:type="character" w:customStyle="1" w:styleId="WW8Num1385z0">
    <w:name w:val="WW8Num1385z0"/>
    <w:rsid w:val="00544D31"/>
    <w:rPr>
      <w:rFonts w:ascii="Times New Roman" w:hAnsi="Times New Roman" w:cs="Times New Roman"/>
    </w:rPr>
  </w:style>
  <w:style w:type="character" w:customStyle="1" w:styleId="WW8Num1385z1">
    <w:name w:val="WW8Num1385z1"/>
    <w:rsid w:val="00544D31"/>
    <w:rPr>
      <w:rFonts w:ascii="Courier New" w:hAnsi="Courier New" w:cs="Courier New"/>
    </w:rPr>
  </w:style>
  <w:style w:type="character" w:customStyle="1" w:styleId="WW8Num1385z2">
    <w:name w:val="WW8Num1385z2"/>
    <w:rsid w:val="00544D31"/>
    <w:rPr>
      <w:rFonts w:ascii="Wingdings" w:hAnsi="Wingdings" w:cs="Wingdings"/>
    </w:rPr>
  </w:style>
  <w:style w:type="character" w:customStyle="1" w:styleId="WW8Num1385z3">
    <w:name w:val="WW8Num1385z3"/>
    <w:rsid w:val="00544D31"/>
    <w:rPr>
      <w:rFonts w:ascii="Symbol" w:hAnsi="Symbol" w:cs="Symbol"/>
    </w:rPr>
  </w:style>
  <w:style w:type="character" w:customStyle="1" w:styleId="WW8Num1387z0">
    <w:name w:val="WW8Num1387z0"/>
    <w:rsid w:val="00544D31"/>
    <w:rPr>
      <w:rFonts w:ascii="Times New Roman" w:hAnsi="Times New Roman" w:cs="Times New Roman"/>
    </w:rPr>
  </w:style>
  <w:style w:type="character" w:customStyle="1" w:styleId="WW8Num1387z1">
    <w:name w:val="WW8Num1387z1"/>
    <w:rsid w:val="00544D31"/>
    <w:rPr>
      <w:rFonts w:ascii="Bookman Old Style" w:hAnsi="Bookman Old Style" w:cs="Bookman Old Style"/>
    </w:rPr>
  </w:style>
  <w:style w:type="character" w:customStyle="1" w:styleId="WW8Num1387z2">
    <w:name w:val="WW8Num1387z2"/>
    <w:rsid w:val="00544D31"/>
  </w:style>
  <w:style w:type="character" w:customStyle="1" w:styleId="WW8Num1388z0">
    <w:name w:val="WW8Num1388z0"/>
    <w:rsid w:val="00544D31"/>
    <w:rPr>
      <w:rFonts w:ascii="Times New Roman" w:hAnsi="Times New Roman" w:cs="Times New Roman"/>
    </w:rPr>
  </w:style>
  <w:style w:type="character" w:customStyle="1" w:styleId="WW8Num1388z1">
    <w:name w:val="WW8Num1388z1"/>
    <w:rsid w:val="00544D31"/>
    <w:rPr>
      <w:rFonts w:ascii="Courier New" w:hAnsi="Courier New" w:cs="Courier New"/>
    </w:rPr>
  </w:style>
  <w:style w:type="character" w:customStyle="1" w:styleId="WW8Num1388z2">
    <w:name w:val="WW8Num1388z2"/>
    <w:rsid w:val="00544D31"/>
    <w:rPr>
      <w:rFonts w:ascii="Wingdings" w:hAnsi="Wingdings" w:cs="Wingdings"/>
    </w:rPr>
  </w:style>
  <w:style w:type="character" w:customStyle="1" w:styleId="WW8Num1388z3">
    <w:name w:val="WW8Num1388z3"/>
    <w:rsid w:val="00544D31"/>
    <w:rPr>
      <w:rFonts w:ascii="Symbol" w:hAnsi="Symbol" w:cs="Symbol"/>
    </w:rPr>
  </w:style>
  <w:style w:type="character" w:customStyle="1" w:styleId="WW8Num1389z0">
    <w:name w:val="WW8Num1389z0"/>
    <w:rsid w:val="00544D31"/>
    <w:rPr>
      <w:b/>
      <w:bCs/>
    </w:rPr>
  </w:style>
  <w:style w:type="character" w:customStyle="1" w:styleId="WW8Num1392z1">
    <w:name w:val="WW8Num1392z1"/>
    <w:rsid w:val="00544D31"/>
    <w:rPr>
      <w:rFonts w:ascii="Times New Roman" w:hAnsi="Times New Roman" w:cs="Times New Roman"/>
    </w:rPr>
  </w:style>
  <w:style w:type="character" w:customStyle="1" w:styleId="WW8Num1393z0">
    <w:name w:val="WW8Num1393z0"/>
    <w:rsid w:val="00544D31"/>
    <w:rPr>
      <w:rFonts w:ascii="Times New Roman" w:hAnsi="Times New Roman" w:cs="Times New Roman"/>
    </w:rPr>
  </w:style>
  <w:style w:type="character" w:customStyle="1" w:styleId="WW8Num1393z1">
    <w:name w:val="WW8Num1393z1"/>
    <w:rsid w:val="00544D31"/>
    <w:rPr>
      <w:rFonts w:ascii="Bookman Old Style" w:hAnsi="Bookman Old Style" w:cs="Bookman Old Style"/>
    </w:rPr>
  </w:style>
  <w:style w:type="character" w:customStyle="1" w:styleId="WW8Num1394z0">
    <w:name w:val="WW8Num1394z0"/>
    <w:rsid w:val="00544D31"/>
    <w:rPr>
      <w:rFonts w:ascii="Times New Roman" w:hAnsi="Times New Roman" w:cs="Times New Roman"/>
    </w:rPr>
  </w:style>
  <w:style w:type="character" w:customStyle="1" w:styleId="WW8Num1395z0">
    <w:name w:val="WW8Num1395z0"/>
    <w:rsid w:val="00544D31"/>
    <w:rPr>
      <w:rFonts w:ascii="Times New Roman" w:hAnsi="Times New Roman" w:cs="Times New Roman"/>
    </w:rPr>
  </w:style>
  <w:style w:type="character" w:customStyle="1" w:styleId="WW8Num1396z0">
    <w:name w:val="WW8Num1396z0"/>
    <w:rsid w:val="00544D31"/>
    <w:rPr>
      <w:rFonts w:ascii="Symbol" w:hAnsi="Symbol" w:cs="Symbol"/>
    </w:rPr>
  </w:style>
  <w:style w:type="character" w:customStyle="1" w:styleId="WW8Num1396z1">
    <w:name w:val="WW8Num1396z1"/>
    <w:rsid w:val="00544D31"/>
    <w:rPr>
      <w:rFonts w:ascii="Courier New" w:hAnsi="Courier New" w:cs="Courier New"/>
    </w:rPr>
  </w:style>
  <w:style w:type="character" w:customStyle="1" w:styleId="WW8Num1396z2">
    <w:name w:val="WW8Num1396z2"/>
    <w:rsid w:val="00544D31"/>
    <w:rPr>
      <w:rFonts w:ascii="Wingdings" w:hAnsi="Wingdings" w:cs="Wingdings"/>
    </w:rPr>
  </w:style>
  <w:style w:type="character" w:customStyle="1" w:styleId="WW8Num1397z0">
    <w:name w:val="WW8Num1397z0"/>
    <w:rsid w:val="00544D31"/>
    <w:rPr>
      <w:rFonts w:ascii="Times New Roman" w:hAnsi="Times New Roman" w:cs="Times New Roman"/>
    </w:rPr>
  </w:style>
  <w:style w:type="character" w:customStyle="1" w:styleId="WW8Num1397z1">
    <w:name w:val="WW8Num1397z1"/>
    <w:rsid w:val="00544D31"/>
    <w:rPr>
      <w:rFonts w:ascii="Courier New" w:hAnsi="Courier New" w:cs="Courier New"/>
    </w:rPr>
  </w:style>
  <w:style w:type="character" w:customStyle="1" w:styleId="WW8Num1397z2">
    <w:name w:val="WW8Num1397z2"/>
    <w:rsid w:val="00544D31"/>
    <w:rPr>
      <w:rFonts w:ascii="Wingdings" w:hAnsi="Wingdings" w:cs="Wingdings"/>
    </w:rPr>
  </w:style>
  <w:style w:type="character" w:customStyle="1" w:styleId="WW8Num1397z3">
    <w:name w:val="WW8Num1397z3"/>
    <w:rsid w:val="00544D31"/>
    <w:rPr>
      <w:rFonts w:ascii="Symbol" w:hAnsi="Symbol" w:cs="Symbol"/>
    </w:rPr>
  </w:style>
  <w:style w:type="character" w:customStyle="1" w:styleId="WW8Num1398z0">
    <w:name w:val="WW8Num1398z0"/>
    <w:rsid w:val="00544D31"/>
    <w:rPr>
      <w:rFonts w:ascii="Symbol" w:hAnsi="Symbol" w:cs="Symbol"/>
    </w:rPr>
  </w:style>
  <w:style w:type="character" w:customStyle="1" w:styleId="WW8Num1399z0">
    <w:name w:val="WW8Num1399z0"/>
    <w:rsid w:val="00544D31"/>
    <w:rPr>
      <w:rFonts w:ascii="Times New Roman" w:hAnsi="Times New Roman" w:cs="Times New Roman"/>
    </w:rPr>
  </w:style>
  <w:style w:type="character" w:customStyle="1" w:styleId="WW8Num13z1">
    <w:name w:val="WW8Num13z1"/>
    <w:rsid w:val="00544D31"/>
    <w:rPr>
      <w:rFonts w:ascii="Courier New" w:hAnsi="Courier New" w:cs="Courier New"/>
    </w:rPr>
  </w:style>
  <w:style w:type="character" w:customStyle="1" w:styleId="WW8Num13z2">
    <w:name w:val="WW8Num13z2"/>
    <w:rsid w:val="00544D31"/>
    <w:rPr>
      <w:rFonts w:ascii="Wingdings" w:hAnsi="Wingdings" w:cs="Wingdings"/>
    </w:rPr>
  </w:style>
  <w:style w:type="character" w:customStyle="1" w:styleId="WW8Num13z3">
    <w:name w:val="WW8Num13z3"/>
    <w:rsid w:val="00544D31"/>
    <w:rPr>
      <w:rFonts w:ascii="Symbol" w:hAnsi="Symbol" w:cs="Symbol"/>
    </w:rPr>
  </w:style>
  <w:style w:type="character" w:customStyle="1" w:styleId="WW8Num13z4">
    <w:name w:val="WW8Num13z4"/>
    <w:rsid w:val="00544D31"/>
    <w:rPr>
      <w:rFonts w:ascii="Courier New" w:hAnsi="Courier New" w:cs="Courier New"/>
    </w:rPr>
  </w:style>
  <w:style w:type="character" w:customStyle="1" w:styleId="WW8Num13z5">
    <w:name w:val="WW8Num13z5"/>
    <w:rsid w:val="00544D31"/>
    <w:rPr>
      <w:rFonts w:ascii="Wingdings" w:hAnsi="Wingdings" w:cs="Wingdings"/>
    </w:rPr>
  </w:style>
  <w:style w:type="character" w:customStyle="1" w:styleId="WW8Num13z6">
    <w:name w:val="WW8Num13z6"/>
    <w:rsid w:val="00544D31"/>
    <w:rPr>
      <w:rFonts w:ascii="Symbol" w:hAnsi="Symbol" w:cs="Symbol"/>
    </w:rPr>
  </w:style>
  <w:style w:type="character" w:customStyle="1" w:styleId="WW8Num1400z0">
    <w:name w:val="WW8Num1400z0"/>
    <w:rsid w:val="00544D31"/>
    <w:rPr>
      <w:rFonts w:ascii="Times New Roman" w:hAnsi="Times New Roman" w:cs="Times New Roman"/>
    </w:rPr>
  </w:style>
  <w:style w:type="character" w:customStyle="1" w:styleId="WW8Num1400z1">
    <w:name w:val="WW8Num1400z1"/>
    <w:rsid w:val="00544D31"/>
    <w:rPr>
      <w:rFonts w:ascii="Courier New" w:hAnsi="Courier New" w:cs="Courier New"/>
    </w:rPr>
  </w:style>
  <w:style w:type="character" w:customStyle="1" w:styleId="WW8Num1400z2">
    <w:name w:val="WW8Num1400z2"/>
    <w:rsid w:val="00544D31"/>
    <w:rPr>
      <w:rFonts w:ascii="Wingdings" w:hAnsi="Wingdings" w:cs="Wingdings"/>
    </w:rPr>
  </w:style>
  <w:style w:type="character" w:customStyle="1" w:styleId="WW8Num1400z3">
    <w:name w:val="WW8Num1400z3"/>
    <w:rsid w:val="00544D31"/>
    <w:rPr>
      <w:rFonts w:ascii="Symbol" w:hAnsi="Symbol" w:cs="Symbol"/>
    </w:rPr>
  </w:style>
  <w:style w:type="character" w:customStyle="1" w:styleId="WW8Num1401z0">
    <w:name w:val="WW8Num1401z0"/>
    <w:rsid w:val="00544D31"/>
    <w:rPr>
      <w:rFonts w:ascii="Times New Roman" w:hAnsi="Times New Roman" w:cs="Times New Roman"/>
    </w:rPr>
  </w:style>
  <w:style w:type="character" w:customStyle="1" w:styleId="WW8Num1402z0">
    <w:name w:val="WW8Num1402z0"/>
    <w:rsid w:val="00544D31"/>
    <w:rPr>
      <w:rFonts w:ascii="Symbol" w:hAnsi="Symbol" w:cs="Symbol"/>
    </w:rPr>
  </w:style>
  <w:style w:type="character" w:customStyle="1" w:styleId="WW8Num1403z0">
    <w:name w:val="WW8Num1403z0"/>
    <w:rsid w:val="00544D31"/>
    <w:rPr>
      <w:rFonts w:ascii="Bookman Old Style" w:hAnsi="Bookman Old Style" w:cs="Bookman Old Style"/>
    </w:rPr>
  </w:style>
  <w:style w:type="character" w:customStyle="1" w:styleId="WW8Num1403z1">
    <w:name w:val="WW8Num1403z1"/>
    <w:rsid w:val="00544D31"/>
    <w:rPr>
      <w:rFonts w:ascii="Courier New" w:hAnsi="Courier New" w:cs="Courier New"/>
    </w:rPr>
  </w:style>
  <w:style w:type="character" w:customStyle="1" w:styleId="WW8Num1403z2">
    <w:name w:val="WW8Num1403z2"/>
    <w:rsid w:val="00544D31"/>
    <w:rPr>
      <w:rFonts w:ascii="Wingdings" w:hAnsi="Wingdings" w:cs="Wingdings"/>
    </w:rPr>
  </w:style>
  <w:style w:type="character" w:customStyle="1" w:styleId="WW8Num1403z3">
    <w:name w:val="WW8Num1403z3"/>
    <w:rsid w:val="00544D31"/>
    <w:rPr>
      <w:rFonts w:ascii="Symbol" w:hAnsi="Symbol" w:cs="Symbol"/>
    </w:rPr>
  </w:style>
  <w:style w:type="character" w:customStyle="1" w:styleId="WW8Num1405z0">
    <w:name w:val="WW8Num1405z0"/>
    <w:rsid w:val="00544D31"/>
    <w:rPr>
      <w:rFonts w:ascii="Times New Roman" w:hAnsi="Times New Roman" w:cs="Times New Roman"/>
    </w:rPr>
  </w:style>
  <w:style w:type="character" w:customStyle="1" w:styleId="WW8Num1407z0">
    <w:name w:val="WW8Num1407z0"/>
    <w:rsid w:val="00544D31"/>
    <w:rPr>
      <w:u w:val="none"/>
    </w:rPr>
  </w:style>
  <w:style w:type="character" w:customStyle="1" w:styleId="WW8Num1408z0">
    <w:name w:val="WW8Num1408z0"/>
    <w:rsid w:val="00544D31"/>
    <w:rPr>
      <w:rFonts w:ascii="Bookman Old Style" w:hAnsi="Bookman Old Style" w:cs="Bookman Old Style"/>
    </w:rPr>
  </w:style>
  <w:style w:type="character" w:customStyle="1" w:styleId="WW8Num1408z3">
    <w:name w:val="WW8Num1408z3"/>
    <w:rsid w:val="00544D31"/>
    <w:rPr>
      <w:rFonts w:ascii="Bookman Old Style" w:hAnsi="Bookman Old Style" w:cs="Bookman Old Style"/>
    </w:rPr>
  </w:style>
  <w:style w:type="character" w:customStyle="1" w:styleId="WW8Num1411z0">
    <w:name w:val="WW8Num1411z0"/>
    <w:rsid w:val="00544D31"/>
    <w:rPr>
      <w:rFonts w:ascii="Bookman Old Style" w:hAnsi="Bookman Old Style" w:cs="Bookman Old Style"/>
    </w:rPr>
  </w:style>
  <w:style w:type="character" w:customStyle="1" w:styleId="WW8Num1411z1">
    <w:name w:val="WW8Num141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12z0">
    <w:name w:val="WW8Num1412z0"/>
    <w:rsid w:val="00544D31"/>
    <w:rPr>
      <w:rFonts w:ascii="Symbol" w:hAnsi="Symbol" w:cs="Symbol"/>
    </w:rPr>
  </w:style>
  <w:style w:type="character" w:customStyle="1" w:styleId="WW8Num1414z0">
    <w:name w:val="WW8Num1414z0"/>
    <w:rsid w:val="00544D31"/>
    <w:rPr>
      <w:rFonts w:ascii="Times New Roman" w:hAnsi="Times New Roman" w:cs="Times New Roman"/>
    </w:rPr>
  </w:style>
  <w:style w:type="character" w:customStyle="1" w:styleId="WW8Num1414z1">
    <w:name w:val="WW8Num1414z1"/>
    <w:rsid w:val="00544D31"/>
    <w:rPr>
      <w:rFonts w:ascii="Courier New" w:hAnsi="Courier New" w:cs="Courier New"/>
    </w:rPr>
  </w:style>
  <w:style w:type="character" w:customStyle="1" w:styleId="WW8Num1414z2">
    <w:name w:val="WW8Num1414z2"/>
    <w:rsid w:val="00544D31"/>
    <w:rPr>
      <w:rFonts w:ascii="Wingdings" w:hAnsi="Wingdings" w:cs="Wingdings"/>
    </w:rPr>
  </w:style>
  <w:style w:type="character" w:customStyle="1" w:styleId="WW8Num1414z3">
    <w:name w:val="WW8Num1414z3"/>
    <w:rsid w:val="00544D31"/>
    <w:rPr>
      <w:rFonts w:ascii="Symbol" w:hAnsi="Symbol" w:cs="Symbol"/>
    </w:rPr>
  </w:style>
  <w:style w:type="character" w:customStyle="1" w:styleId="WW8Num1415z0">
    <w:name w:val="WW8Num1415z0"/>
    <w:rsid w:val="00544D31"/>
    <w:rPr>
      <w:rFonts w:ascii="Times New Roman" w:hAnsi="Times New Roman" w:cs="Times New Roman"/>
    </w:rPr>
  </w:style>
  <w:style w:type="character" w:customStyle="1" w:styleId="WW8Num1415z1">
    <w:name w:val="WW8Num1415z1"/>
    <w:rsid w:val="00544D31"/>
    <w:rPr>
      <w:rFonts w:ascii="Courier New" w:hAnsi="Courier New" w:cs="Courier New"/>
    </w:rPr>
  </w:style>
  <w:style w:type="character" w:customStyle="1" w:styleId="WW8Num1415z2">
    <w:name w:val="WW8Num1415z2"/>
    <w:rsid w:val="00544D31"/>
    <w:rPr>
      <w:rFonts w:ascii="Wingdings" w:hAnsi="Wingdings" w:cs="Wingdings"/>
    </w:rPr>
  </w:style>
  <w:style w:type="character" w:customStyle="1" w:styleId="WW8Num1415z3">
    <w:name w:val="WW8Num1415z3"/>
    <w:rsid w:val="00544D31"/>
    <w:rPr>
      <w:rFonts w:ascii="Symbol" w:hAnsi="Symbol" w:cs="Symbol"/>
    </w:rPr>
  </w:style>
  <w:style w:type="character" w:customStyle="1" w:styleId="WW8Num1418z4">
    <w:name w:val="WW8Num141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21z0">
    <w:name w:val="WW8Num1421z0"/>
    <w:rsid w:val="00544D31"/>
    <w:rPr>
      <w:rFonts w:ascii="Times New Roman" w:hAnsi="Times New Roman" w:cs="Times New Roman"/>
    </w:rPr>
  </w:style>
  <w:style w:type="character" w:customStyle="1" w:styleId="WW8Num1422z0">
    <w:name w:val="WW8Num1422z0"/>
    <w:rsid w:val="00544D31"/>
    <w:rPr>
      <w:rFonts w:ascii="Times New Roman" w:hAnsi="Times New Roman" w:cs="Times New Roman"/>
      <w:b/>
      <w:bCs/>
    </w:rPr>
  </w:style>
  <w:style w:type="character" w:customStyle="1" w:styleId="WW8Num1423z0">
    <w:name w:val="WW8Num1423z0"/>
    <w:rsid w:val="00544D31"/>
    <w:rPr>
      <w:rFonts w:ascii="Times New Roman" w:hAnsi="Times New Roman" w:cs="Times New Roman"/>
    </w:rPr>
  </w:style>
  <w:style w:type="character" w:customStyle="1" w:styleId="WW8Num1423z1">
    <w:name w:val="WW8Num1423z1"/>
    <w:rsid w:val="00544D31"/>
    <w:rPr>
      <w:rFonts w:ascii="Courier New" w:hAnsi="Courier New" w:cs="Courier New"/>
    </w:rPr>
  </w:style>
  <w:style w:type="character" w:customStyle="1" w:styleId="WW8Num1423z2">
    <w:name w:val="WW8Num1423z2"/>
    <w:rsid w:val="00544D31"/>
    <w:rPr>
      <w:rFonts w:ascii="Wingdings" w:hAnsi="Wingdings" w:cs="Wingdings"/>
    </w:rPr>
  </w:style>
  <w:style w:type="character" w:customStyle="1" w:styleId="WW8Num1423z3">
    <w:name w:val="WW8Num1423z3"/>
    <w:rsid w:val="00544D31"/>
    <w:rPr>
      <w:rFonts w:ascii="Symbol" w:hAnsi="Symbol" w:cs="Symbol"/>
    </w:rPr>
  </w:style>
  <w:style w:type="character" w:customStyle="1" w:styleId="WW8Num1424z0">
    <w:name w:val="WW8Num1424z0"/>
    <w:rsid w:val="00544D31"/>
    <w:rPr>
      <w:u w:val="none"/>
    </w:rPr>
  </w:style>
  <w:style w:type="character" w:customStyle="1" w:styleId="WW8Num1424z1">
    <w:name w:val="WW8Num1424z1"/>
    <w:rsid w:val="00544D31"/>
    <w:rPr>
      <w:rFonts w:ascii="Symbol" w:hAnsi="Symbol" w:cs="Symbol"/>
    </w:rPr>
  </w:style>
  <w:style w:type="character" w:customStyle="1" w:styleId="WW8Num1424z2">
    <w:name w:val="WW8Num142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425z0">
    <w:name w:val="WW8Num1425z0"/>
    <w:rsid w:val="00544D31"/>
    <w:rPr>
      <w:rFonts w:ascii="Times New Roman" w:hAnsi="Times New Roman" w:cs="Times New Roman"/>
    </w:rPr>
  </w:style>
  <w:style w:type="character" w:customStyle="1" w:styleId="WW8Num1426z0">
    <w:name w:val="WW8Num142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429z0">
    <w:name w:val="WW8Num1429z0"/>
    <w:rsid w:val="00544D31"/>
    <w:rPr>
      <w:rFonts w:ascii="Times New Roman" w:hAnsi="Times New Roman" w:cs="Times New Roman"/>
    </w:rPr>
  </w:style>
  <w:style w:type="character" w:customStyle="1" w:styleId="WW8Num142z0">
    <w:name w:val="WW8Num142z0"/>
    <w:rsid w:val="00544D31"/>
    <w:rPr>
      <w:rFonts w:ascii="Symbol" w:hAnsi="Symbol" w:cs="Symbol"/>
    </w:rPr>
  </w:style>
  <w:style w:type="character" w:customStyle="1" w:styleId="WW8Num1430z0">
    <w:name w:val="WW8Num1430z0"/>
    <w:rsid w:val="00544D31"/>
    <w:rPr>
      <w:rFonts w:ascii="Times New Roman" w:hAnsi="Times New Roman" w:cs="Times New Roman"/>
    </w:rPr>
  </w:style>
  <w:style w:type="character" w:customStyle="1" w:styleId="WW8Num1432z0">
    <w:name w:val="WW8Num1432z0"/>
    <w:rsid w:val="00544D31"/>
    <w:rPr>
      <w:rFonts w:ascii="Times New Roman" w:hAnsi="Times New Roman" w:cs="Times New Roman"/>
    </w:rPr>
  </w:style>
  <w:style w:type="character" w:customStyle="1" w:styleId="WW8Num1432z1">
    <w:name w:val="WW8Num1432z1"/>
    <w:rsid w:val="00544D31"/>
    <w:rPr>
      <w:rFonts w:ascii="Courier New" w:hAnsi="Courier New" w:cs="Courier New"/>
    </w:rPr>
  </w:style>
  <w:style w:type="character" w:customStyle="1" w:styleId="WW8Num1432z2">
    <w:name w:val="WW8Num1432z2"/>
    <w:rsid w:val="00544D31"/>
    <w:rPr>
      <w:rFonts w:ascii="Wingdings" w:hAnsi="Wingdings" w:cs="Wingdings"/>
    </w:rPr>
  </w:style>
  <w:style w:type="character" w:customStyle="1" w:styleId="WW8Num1432z3">
    <w:name w:val="WW8Num1432z3"/>
    <w:rsid w:val="00544D31"/>
    <w:rPr>
      <w:rFonts w:ascii="Symbol" w:hAnsi="Symbol" w:cs="Symbol"/>
    </w:rPr>
  </w:style>
  <w:style w:type="character" w:customStyle="1" w:styleId="WW8Num1433z0">
    <w:name w:val="WW8Num1433z0"/>
    <w:rsid w:val="00544D31"/>
    <w:rPr>
      <w:rFonts w:ascii="Times New Roman" w:hAnsi="Times New Roman" w:cs="Times New Roman"/>
    </w:rPr>
  </w:style>
  <w:style w:type="character" w:customStyle="1" w:styleId="WW8Num1434z0">
    <w:name w:val="WW8Num1434z0"/>
    <w:rsid w:val="00544D31"/>
    <w:rPr>
      <w:rFonts w:ascii="Times New Roman" w:hAnsi="Times New Roman" w:cs="Times New Roman"/>
    </w:rPr>
  </w:style>
  <w:style w:type="character" w:customStyle="1" w:styleId="WW8Num1436z0">
    <w:name w:val="WW8Num1436z0"/>
    <w:rsid w:val="00544D31"/>
    <w:rPr>
      <w:rFonts w:ascii="Times New Roman" w:hAnsi="Times New Roman" w:cs="Times New Roman"/>
    </w:rPr>
  </w:style>
  <w:style w:type="character" w:customStyle="1" w:styleId="WW8Num1436z1">
    <w:name w:val="WW8Num1436z1"/>
    <w:rsid w:val="00544D31"/>
    <w:rPr>
      <w:rFonts w:ascii="Courier New" w:hAnsi="Courier New" w:cs="Courier New"/>
    </w:rPr>
  </w:style>
  <w:style w:type="character" w:customStyle="1" w:styleId="WW8Num1436z2">
    <w:name w:val="WW8Num1436z2"/>
    <w:rsid w:val="00544D31"/>
    <w:rPr>
      <w:rFonts w:ascii="Wingdings" w:hAnsi="Wingdings" w:cs="Wingdings"/>
    </w:rPr>
  </w:style>
  <w:style w:type="character" w:customStyle="1" w:styleId="WW8Num1436z3">
    <w:name w:val="WW8Num1436z3"/>
    <w:rsid w:val="00544D31"/>
    <w:rPr>
      <w:rFonts w:ascii="Symbol" w:hAnsi="Symbol" w:cs="Symbol"/>
    </w:rPr>
  </w:style>
  <w:style w:type="character" w:customStyle="1" w:styleId="WW8Num1437z0">
    <w:name w:val="WW8Num1437z0"/>
    <w:rsid w:val="00544D31"/>
    <w:rPr>
      <w:rFonts w:ascii="Times New Roman" w:hAnsi="Times New Roman" w:cs="Times New Roman"/>
    </w:rPr>
  </w:style>
  <w:style w:type="character" w:customStyle="1" w:styleId="WW8Num1437z1">
    <w:name w:val="WW8Num1437z1"/>
    <w:rsid w:val="00544D31"/>
    <w:rPr>
      <w:rFonts w:ascii="Courier New" w:hAnsi="Courier New" w:cs="Courier New"/>
    </w:rPr>
  </w:style>
  <w:style w:type="character" w:customStyle="1" w:styleId="WW8Num1437z2">
    <w:name w:val="WW8Num1437z2"/>
    <w:rsid w:val="00544D31"/>
    <w:rPr>
      <w:rFonts w:ascii="Wingdings" w:hAnsi="Wingdings" w:cs="Wingdings"/>
    </w:rPr>
  </w:style>
  <w:style w:type="character" w:customStyle="1" w:styleId="WW8Num1437z3">
    <w:name w:val="WW8Num1437z3"/>
    <w:rsid w:val="00544D31"/>
    <w:rPr>
      <w:rFonts w:ascii="Symbol" w:hAnsi="Symbol" w:cs="Symbol"/>
    </w:rPr>
  </w:style>
  <w:style w:type="character" w:customStyle="1" w:styleId="WW8Num1439z0">
    <w:name w:val="WW8Num1439z0"/>
    <w:rsid w:val="00544D31"/>
    <w:rPr>
      <w:rFonts w:ascii="Times New Roman" w:hAnsi="Times New Roman" w:cs="Times New Roman"/>
    </w:rPr>
  </w:style>
  <w:style w:type="character" w:customStyle="1" w:styleId="WW8Num143z0">
    <w:name w:val="WW8Num143z0"/>
    <w:rsid w:val="00544D31"/>
    <w:rPr>
      <w:rFonts w:ascii="Symbol" w:hAnsi="Symbol" w:cs="Symbol"/>
    </w:rPr>
  </w:style>
  <w:style w:type="character" w:customStyle="1" w:styleId="WW8Num143z1">
    <w:name w:val="WW8Num143z1"/>
    <w:rsid w:val="00544D31"/>
    <w:rPr>
      <w:rFonts w:ascii="Courier New" w:hAnsi="Courier New" w:cs="Courier New"/>
    </w:rPr>
  </w:style>
  <w:style w:type="character" w:customStyle="1" w:styleId="WW8Num143z2">
    <w:name w:val="WW8Num143z2"/>
    <w:rsid w:val="00544D31"/>
    <w:rPr>
      <w:rFonts w:ascii="Wingdings" w:hAnsi="Wingdings" w:cs="Wingdings"/>
    </w:rPr>
  </w:style>
  <w:style w:type="character" w:customStyle="1" w:styleId="WW8Num143z3">
    <w:name w:val="WW8Num143z3"/>
    <w:rsid w:val="00544D31"/>
    <w:rPr>
      <w:rFonts w:ascii="Symbol" w:hAnsi="Symbol" w:cs="Symbol"/>
    </w:rPr>
  </w:style>
  <w:style w:type="character" w:customStyle="1" w:styleId="WW8Num1440z0">
    <w:name w:val="WW8Num1440z0"/>
    <w:rsid w:val="00544D31"/>
    <w:rPr>
      <w:rFonts w:ascii="Times New Roman" w:hAnsi="Times New Roman" w:cs="Times New Roman"/>
    </w:rPr>
  </w:style>
  <w:style w:type="character" w:customStyle="1" w:styleId="WW8Num1440z1">
    <w:name w:val="WW8Num1440z1"/>
    <w:rsid w:val="00544D31"/>
    <w:rPr>
      <w:rFonts w:ascii="Courier New" w:hAnsi="Courier New" w:cs="Courier New"/>
    </w:rPr>
  </w:style>
  <w:style w:type="character" w:customStyle="1" w:styleId="WW8Num1440z2">
    <w:name w:val="WW8Num1440z2"/>
    <w:rsid w:val="00544D31"/>
    <w:rPr>
      <w:rFonts w:ascii="Wingdings" w:hAnsi="Wingdings" w:cs="Wingdings"/>
    </w:rPr>
  </w:style>
  <w:style w:type="character" w:customStyle="1" w:styleId="WW8Num1440z3">
    <w:name w:val="WW8Num1440z3"/>
    <w:rsid w:val="00544D31"/>
    <w:rPr>
      <w:rFonts w:ascii="Symbol" w:hAnsi="Symbol" w:cs="Symbol"/>
    </w:rPr>
  </w:style>
  <w:style w:type="character" w:customStyle="1" w:styleId="WW8Num1444z0">
    <w:name w:val="WW8Num1444z0"/>
    <w:rsid w:val="00544D31"/>
    <w:rPr>
      <w:rFonts w:ascii="Times New Roman" w:hAnsi="Times New Roman" w:cs="Times New Roman"/>
    </w:rPr>
  </w:style>
  <w:style w:type="character" w:customStyle="1" w:styleId="WW8Num1444z1">
    <w:name w:val="WW8Num1444z1"/>
    <w:rsid w:val="00544D31"/>
    <w:rPr>
      <w:rFonts w:ascii="Courier New" w:hAnsi="Courier New" w:cs="Courier New"/>
    </w:rPr>
  </w:style>
  <w:style w:type="character" w:customStyle="1" w:styleId="WW8Num1444z2">
    <w:name w:val="WW8Num1444z2"/>
    <w:rsid w:val="00544D31"/>
    <w:rPr>
      <w:rFonts w:ascii="Wingdings" w:hAnsi="Wingdings" w:cs="Wingdings"/>
    </w:rPr>
  </w:style>
  <w:style w:type="character" w:customStyle="1" w:styleId="WW8Num1444z3">
    <w:name w:val="WW8Num1444z3"/>
    <w:rsid w:val="00544D31"/>
    <w:rPr>
      <w:rFonts w:ascii="Symbol" w:hAnsi="Symbol" w:cs="Symbol"/>
    </w:rPr>
  </w:style>
  <w:style w:type="character" w:customStyle="1" w:styleId="WW8Num1445z0">
    <w:name w:val="WW8Num1445z0"/>
    <w:rsid w:val="00544D31"/>
    <w:rPr>
      <w:rFonts w:ascii="Symbol" w:hAnsi="Symbol" w:cs="Symbol"/>
    </w:rPr>
  </w:style>
  <w:style w:type="character" w:customStyle="1" w:styleId="WW8Num1445z1">
    <w:name w:val="WW8Num1445z1"/>
    <w:rsid w:val="00544D31"/>
    <w:rPr>
      <w:rFonts w:ascii="Times New Roman" w:hAnsi="Times New Roman" w:cs="Times New Roman"/>
    </w:rPr>
  </w:style>
  <w:style w:type="character" w:customStyle="1" w:styleId="WW8Num1445z4">
    <w:name w:val="WW8Num1445z4"/>
    <w:rsid w:val="00544D31"/>
    <w:rPr>
      <w:rFonts w:ascii="Courier New" w:hAnsi="Courier New" w:cs="Courier New"/>
    </w:rPr>
  </w:style>
  <w:style w:type="character" w:customStyle="1" w:styleId="WW8Num1445z5">
    <w:name w:val="WW8Num1445z5"/>
    <w:rsid w:val="00544D31"/>
    <w:rPr>
      <w:rFonts w:ascii="Wingdings" w:hAnsi="Wingdings" w:cs="Wingdings"/>
    </w:rPr>
  </w:style>
  <w:style w:type="character" w:customStyle="1" w:styleId="WW8Num1447z0">
    <w:name w:val="WW8Num1447z0"/>
    <w:rsid w:val="00544D31"/>
    <w:rPr>
      <w:rFonts w:ascii="Times New Roman" w:hAnsi="Times New Roman" w:cs="Times New Roman"/>
    </w:rPr>
  </w:style>
  <w:style w:type="character" w:customStyle="1" w:styleId="WW8Num1448z0">
    <w:name w:val="WW8Num1448z0"/>
    <w:rsid w:val="00544D31"/>
    <w:rPr>
      <w:u w:val="none"/>
    </w:rPr>
  </w:style>
  <w:style w:type="character" w:customStyle="1" w:styleId="WW8Num1450z0">
    <w:name w:val="WW8Num1450z0"/>
    <w:rsid w:val="00544D31"/>
    <w:rPr>
      <w:rFonts w:ascii="Symbol" w:hAnsi="Symbol" w:cs="Symbol"/>
    </w:rPr>
  </w:style>
  <w:style w:type="character" w:customStyle="1" w:styleId="WW8Num1451z0">
    <w:name w:val="WW8Num1451z0"/>
    <w:rsid w:val="00544D31"/>
    <w:rPr>
      <w:u w:val="none"/>
    </w:rPr>
  </w:style>
  <w:style w:type="character" w:customStyle="1" w:styleId="WW8Num1452z0">
    <w:name w:val="WW8Num1452z0"/>
    <w:rsid w:val="00544D31"/>
    <w:rPr>
      <w:rFonts w:ascii="Times New Roman" w:hAnsi="Times New Roman" w:cs="Times New Roman"/>
    </w:rPr>
  </w:style>
  <w:style w:type="character" w:customStyle="1" w:styleId="WW8Num1452z1">
    <w:name w:val="WW8Num1452z1"/>
    <w:rsid w:val="00544D31"/>
    <w:rPr>
      <w:rFonts w:ascii="Courier New" w:hAnsi="Courier New" w:cs="Courier New"/>
    </w:rPr>
  </w:style>
  <w:style w:type="character" w:customStyle="1" w:styleId="WW8Num1452z2">
    <w:name w:val="WW8Num1452z2"/>
    <w:rsid w:val="00544D31"/>
    <w:rPr>
      <w:rFonts w:ascii="Wingdings" w:hAnsi="Wingdings" w:cs="Wingdings"/>
    </w:rPr>
  </w:style>
  <w:style w:type="character" w:customStyle="1" w:styleId="WW8Num1452z3">
    <w:name w:val="WW8Num1452z3"/>
    <w:rsid w:val="00544D31"/>
    <w:rPr>
      <w:rFonts w:ascii="Symbol" w:hAnsi="Symbol" w:cs="Symbol"/>
    </w:rPr>
  </w:style>
  <w:style w:type="character" w:customStyle="1" w:styleId="WW8Num1453z1">
    <w:name w:val="WW8Num1453z1"/>
    <w:rsid w:val="00544D31"/>
    <w:rPr>
      <w:rFonts w:ascii="Courier New" w:hAnsi="Courier New" w:cs="Courier New"/>
    </w:rPr>
  </w:style>
  <w:style w:type="character" w:customStyle="1" w:styleId="WW8Num1453z2">
    <w:name w:val="WW8Num1453z2"/>
    <w:rsid w:val="00544D31"/>
    <w:rPr>
      <w:rFonts w:ascii="Wingdings" w:hAnsi="Wingdings" w:cs="Wingdings"/>
    </w:rPr>
  </w:style>
  <w:style w:type="character" w:customStyle="1" w:styleId="WW8Num1453z3">
    <w:name w:val="WW8Num1453z3"/>
    <w:rsid w:val="00544D31"/>
    <w:rPr>
      <w:rFonts w:ascii="Symbol" w:hAnsi="Symbol" w:cs="Symbol"/>
    </w:rPr>
  </w:style>
  <w:style w:type="character" w:customStyle="1" w:styleId="WW8Num1454z0">
    <w:name w:val="WW8Num1454z0"/>
    <w:rsid w:val="00544D31"/>
    <w:rPr>
      <w:rFonts w:ascii="Times New Roman" w:hAnsi="Times New Roman" w:cs="Times New Roman"/>
    </w:rPr>
  </w:style>
  <w:style w:type="character" w:customStyle="1" w:styleId="WW8Num1454z1">
    <w:name w:val="WW8Num1454z1"/>
    <w:rsid w:val="00544D31"/>
    <w:rPr>
      <w:rFonts w:ascii="Courier New" w:hAnsi="Courier New" w:cs="Courier New"/>
    </w:rPr>
  </w:style>
  <w:style w:type="character" w:customStyle="1" w:styleId="WW8Num1454z2">
    <w:name w:val="WW8Num1454z2"/>
    <w:rsid w:val="00544D31"/>
    <w:rPr>
      <w:rFonts w:ascii="Wingdings" w:hAnsi="Wingdings" w:cs="Wingdings"/>
    </w:rPr>
  </w:style>
  <w:style w:type="character" w:customStyle="1" w:styleId="WW8Num1454z3">
    <w:name w:val="WW8Num1454z3"/>
    <w:rsid w:val="00544D31"/>
    <w:rPr>
      <w:rFonts w:ascii="Symbol" w:hAnsi="Symbol" w:cs="Symbol"/>
    </w:rPr>
  </w:style>
  <w:style w:type="character" w:customStyle="1" w:styleId="WW8Num1456z0">
    <w:name w:val="WW8Num1456z0"/>
    <w:rsid w:val="00544D31"/>
    <w:rPr>
      <w:u w:val="none"/>
    </w:rPr>
  </w:style>
  <w:style w:type="character" w:customStyle="1" w:styleId="WW8Num1457z0">
    <w:name w:val="WW8Num1457z0"/>
    <w:rsid w:val="00544D31"/>
    <w:rPr>
      <w:rFonts w:ascii="Times New Roman" w:hAnsi="Times New Roman" w:cs="Times New Roman"/>
    </w:rPr>
  </w:style>
  <w:style w:type="character" w:customStyle="1" w:styleId="WW8Num1457z1">
    <w:name w:val="WW8Num1457z1"/>
    <w:rsid w:val="00544D31"/>
    <w:rPr>
      <w:rFonts w:ascii="Courier New" w:hAnsi="Courier New" w:cs="Courier New"/>
    </w:rPr>
  </w:style>
  <w:style w:type="character" w:customStyle="1" w:styleId="WW8Num1457z2">
    <w:name w:val="WW8Num1457z2"/>
    <w:rsid w:val="00544D31"/>
    <w:rPr>
      <w:rFonts w:ascii="Wingdings" w:hAnsi="Wingdings" w:cs="Wingdings"/>
    </w:rPr>
  </w:style>
  <w:style w:type="character" w:customStyle="1" w:styleId="WW8Num1457z3">
    <w:name w:val="WW8Num1457z3"/>
    <w:rsid w:val="00544D31"/>
    <w:rPr>
      <w:rFonts w:ascii="Symbol" w:hAnsi="Symbol" w:cs="Symbol"/>
    </w:rPr>
  </w:style>
  <w:style w:type="character" w:customStyle="1" w:styleId="WW8Num1458z0">
    <w:name w:val="WW8Num1458z0"/>
    <w:rsid w:val="00544D31"/>
    <w:rPr>
      <w:rFonts w:ascii="Bookman Old Style" w:hAnsi="Bookman Old Style" w:cs="Bookman Old Style"/>
    </w:rPr>
  </w:style>
  <w:style w:type="character" w:customStyle="1" w:styleId="WW8Num1458z1">
    <w:name w:val="WW8Num145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60z0">
    <w:name w:val="WW8Num1460z0"/>
    <w:rsid w:val="00544D31"/>
    <w:rPr>
      <w:rFonts w:ascii="Times New Roman" w:hAnsi="Times New Roman" w:cs="Times New Roman"/>
    </w:rPr>
  </w:style>
  <w:style w:type="character" w:customStyle="1" w:styleId="WW8Num1460z1">
    <w:name w:val="WW8Num1460z1"/>
    <w:rsid w:val="00544D31"/>
    <w:rPr>
      <w:rFonts w:ascii="Courier New" w:hAnsi="Courier New" w:cs="Courier New"/>
    </w:rPr>
  </w:style>
  <w:style w:type="character" w:customStyle="1" w:styleId="WW8Num1460z2">
    <w:name w:val="WW8Num1460z2"/>
    <w:rsid w:val="00544D31"/>
    <w:rPr>
      <w:rFonts w:ascii="Wingdings" w:hAnsi="Wingdings" w:cs="Wingdings"/>
    </w:rPr>
  </w:style>
  <w:style w:type="character" w:customStyle="1" w:styleId="WW8Num1460z3">
    <w:name w:val="WW8Num1460z3"/>
    <w:rsid w:val="00544D31"/>
    <w:rPr>
      <w:rFonts w:ascii="Symbol" w:hAnsi="Symbol" w:cs="Symbol"/>
    </w:rPr>
  </w:style>
  <w:style w:type="character" w:customStyle="1" w:styleId="WW8Num1463z0">
    <w:name w:val="WW8Num1463z0"/>
    <w:rsid w:val="00544D31"/>
    <w:rPr>
      <w:rFonts w:ascii="Times New Roman" w:hAnsi="Times New Roman" w:cs="Times New Roman"/>
      <w:b/>
      <w:bCs/>
    </w:rPr>
  </w:style>
  <w:style w:type="character" w:customStyle="1" w:styleId="WW8Num1465z0">
    <w:name w:val="WW8Num1465z0"/>
    <w:rsid w:val="00544D31"/>
    <w:rPr>
      <w:rFonts w:ascii="Times New Roman" w:hAnsi="Times New Roman" w:cs="Times New Roman"/>
    </w:rPr>
  </w:style>
  <w:style w:type="character" w:customStyle="1" w:styleId="WW8Num1465z1">
    <w:name w:val="WW8Num1465z1"/>
    <w:rsid w:val="00544D31"/>
    <w:rPr>
      <w:rFonts w:ascii="Courier New" w:hAnsi="Courier New" w:cs="Courier New"/>
    </w:rPr>
  </w:style>
  <w:style w:type="character" w:customStyle="1" w:styleId="WW8Num1465z2">
    <w:name w:val="WW8Num1465z2"/>
    <w:rsid w:val="00544D31"/>
    <w:rPr>
      <w:rFonts w:ascii="Wingdings" w:hAnsi="Wingdings" w:cs="Wingdings"/>
    </w:rPr>
  </w:style>
  <w:style w:type="character" w:customStyle="1" w:styleId="WW8Num1465z3">
    <w:name w:val="WW8Num1465z3"/>
    <w:rsid w:val="00544D31"/>
    <w:rPr>
      <w:rFonts w:ascii="Symbol" w:hAnsi="Symbol" w:cs="Symbol"/>
    </w:rPr>
  </w:style>
  <w:style w:type="character" w:customStyle="1" w:styleId="WW8Num1467z0">
    <w:name w:val="WW8Num1467z0"/>
    <w:rsid w:val="00544D31"/>
    <w:rPr>
      <w:rFonts w:ascii="Times New Roman" w:hAnsi="Times New Roman" w:cs="Times New Roman"/>
    </w:rPr>
  </w:style>
  <w:style w:type="character" w:customStyle="1" w:styleId="WW8Num1467z1">
    <w:name w:val="WW8Num1467z1"/>
    <w:rsid w:val="00544D31"/>
    <w:rPr>
      <w:rFonts w:ascii="Courier New" w:hAnsi="Courier New" w:cs="Courier New"/>
    </w:rPr>
  </w:style>
  <w:style w:type="character" w:customStyle="1" w:styleId="WW8Num1467z2">
    <w:name w:val="WW8Num1467z2"/>
    <w:rsid w:val="00544D31"/>
    <w:rPr>
      <w:rFonts w:ascii="Wingdings" w:hAnsi="Wingdings" w:cs="Wingdings"/>
    </w:rPr>
  </w:style>
  <w:style w:type="character" w:customStyle="1" w:styleId="WW8Num1467z3">
    <w:name w:val="WW8Num1467z3"/>
    <w:rsid w:val="00544D31"/>
    <w:rPr>
      <w:rFonts w:ascii="Symbol" w:hAnsi="Symbol" w:cs="Symbol"/>
    </w:rPr>
  </w:style>
  <w:style w:type="character" w:customStyle="1" w:styleId="WW8Num1468z0">
    <w:name w:val="WW8Num1468z0"/>
    <w:rsid w:val="00544D31"/>
    <w:rPr>
      <w:rFonts w:ascii="Times New Roman" w:hAnsi="Times New Roman" w:cs="Times New Roman"/>
    </w:rPr>
  </w:style>
  <w:style w:type="character" w:customStyle="1" w:styleId="WW8Num1468z1">
    <w:name w:val="WW8Num1468z1"/>
    <w:rsid w:val="00544D31"/>
    <w:rPr>
      <w:rFonts w:ascii="Courier New" w:hAnsi="Courier New" w:cs="Courier New"/>
    </w:rPr>
  </w:style>
  <w:style w:type="character" w:customStyle="1" w:styleId="WW8Num1468z2">
    <w:name w:val="WW8Num1468z2"/>
    <w:rsid w:val="00544D31"/>
    <w:rPr>
      <w:rFonts w:ascii="Wingdings" w:hAnsi="Wingdings" w:cs="Wingdings"/>
    </w:rPr>
  </w:style>
  <w:style w:type="character" w:customStyle="1" w:styleId="WW8Num1468z3">
    <w:name w:val="WW8Num1468z3"/>
    <w:rsid w:val="00544D31"/>
    <w:rPr>
      <w:rFonts w:ascii="Symbol" w:hAnsi="Symbol" w:cs="Symbol"/>
    </w:rPr>
  </w:style>
  <w:style w:type="character" w:customStyle="1" w:styleId="WW8Num1469z1">
    <w:name w:val="WW8Num1469z1"/>
    <w:rsid w:val="00544D31"/>
    <w:rPr>
      <w:b/>
      <w:bCs/>
    </w:rPr>
  </w:style>
  <w:style w:type="character" w:customStyle="1" w:styleId="WW8Num1471z0">
    <w:name w:val="WW8Num1471z0"/>
    <w:rsid w:val="00544D31"/>
    <w:rPr>
      <w:rFonts w:ascii="Times New Roman" w:hAnsi="Times New Roman" w:cs="Times New Roman"/>
    </w:rPr>
  </w:style>
  <w:style w:type="character" w:customStyle="1" w:styleId="WW8Num1472z0">
    <w:name w:val="WW8Num1472z0"/>
    <w:rsid w:val="00544D31"/>
    <w:rPr>
      <w:rFonts w:ascii="Times New Roman" w:hAnsi="Times New Roman" w:cs="Times New Roman"/>
    </w:rPr>
  </w:style>
  <w:style w:type="character" w:customStyle="1" w:styleId="WW8Num1472z1">
    <w:name w:val="WW8Num1472z1"/>
    <w:rsid w:val="00544D31"/>
    <w:rPr>
      <w:rFonts w:ascii="Bookman Old Style" w:hAnsi="Bookman Old Style" w:cs="Bookman Old Style"/>
    </w:rPr>
  </w:style>
  <w:style w:type="character" w:customStyle="1" w:styleId="WW8Num1472z2">
    <w:name w:val="WW8Num1472z2"/>
    <w:rsid w:val="00544D31"/>
  </w:style>
  <w:style w:type="character" w:customStyle="1" w:styleId="WW8Num1473z0">
    <w:name w:val="WW8Num1473z0"/>
    <w:rsid w:val="00544D31"/>
    <w:rPr>
      <w:rFonts w:ascii="Times New Roman" w:hAnsi="Times New Roman" w:cs="Times New Roman"/>
    </w:rPr>
  </w:style>
  <w:style w:type="character" w:customStyle="1" w:styleId="WW8Num1473z1">
    <w:name w:val="WW8Num1473z1"/>
    <w:rsid w:val="00544D31"/>
    <w:rPr>
      <w:rFonts w:ascii="Courier New" w:hAnsi="Courier New" w:cs="Courier New"/>
    </w:rPr>
  </w:style>
  <w:style w:type="character" w:customStyle="1" w:styleId="WW8Num1473z2">
    <w:name w:val="WW8Num1473z2"/>
    <w:rsid w:val="00544D31"/>
    <w:rPr>
      <w:rFonts w:ascii="Wingdings" w:hAnsi="Wingdings" w:cs="Wingdings"/>
    </w:rPr>
  </w:style>
  <w:style w:type="character" w:customStyle="1" w:styleId="WW8Num1473z3">
    <w:name w:val="WW8Num1473z3"/>
    <w:rsid w:val="00544D31"/>
    <w:rPr>
      <w:rFonts w:ascii="Symbol" w:hAnsi="Symbol" w:cs="Symbol"/>
    </w:rPr>
  </w:style>
  <w:style w:type="character" w:customStyle="1" w:styleId="WW8Num1475z0">
    <w:name w:val="WW8Num1475z0"/>
    <w:rsid w:val="00544D31"/>
    <w:rPr>
      <w:b/>
      <w:bCs/>
    </w:rPr>
  </w:style>
  <w:style w:type="character" w:customStyle="1" w:styleId="WW8Num1477z0">
    <w:name w:val="WW8Num1477z0"/>
    <w:rsid w:val="00544D31"/>
    <w:rPr>
      <w:rFonts w:ascii="Bookman Old Style" w:hAnsi="Bookman Old Style" w:cs="Bookman Old Style"/>
    </w:rPr>
  </w:style>
  <w:style w:type="character" w:customStyle="1" w:styleId="WW8Num1478z0">
    <w:name w:val="WW8Num1478z0"/>
    <w:rsid w:val="00544D31"/>
    <w:rPr>
      <w:rFonts w:ascii="Times New Roman" w:hAnsi="Times New Roman" w:cs="Times New Roman"/>
    </w:rPr>
  </w:style>
  <w:style w:type="character" w:customStyle="1" w:styleId="WW8Num1479z0">
    <w:name w:val="WW8Num1479z0"/>
    <w:rsid w:val="00544D31"/>
    <w:rPr>
      <w:rFonts w:ascii="Symbol" w:hAnsi="Symbol" w:cs="Symbol"/>
    </w:rPr>
  </w:style>
  <w:style w:type="character" w:customStyle="1" w:styleId="WW8Num147z0">
    <w:name w:val="WW8Num147z0"/>
    <w:rsid w:val="00544D31"/>
    <w:rPr>
      <w:rFonts w:ascii="Times New Roman" w:hAnsi="Times New Roman" w:cs="Times New Roman"/>
    </w:rPr>
  </w:style>
  <w:style w:type="character" w:customStyle="1" w:styleId="WW8Num1480z0">
    <w:name w:val="WW8Num1480z0"/>
    <w:rsid w:val="00544D31"/>
    <w:rPr>
      <w:b/>
      <w:bCs/>
    </w:rPr>
  </w:style>
  <w:style w:type="character" w:customStyle="1" w:styleId="WW8Num1481z2">
    <w:name w:val="WW8Num1481z2"/>
    <w:rsid w:val="00544D31"/>
    <w:rPr>
      <w:rFonts w:ascii="Wingdings" w:hAnsi="Wingdings" w:cs="Wingdings"/>
    </w:rPr>
  </w:style>
  <w:style w:type="character" w:customStyle="1" w:styleId="WW8Num1481z3">
    <w:name w:val="WW8Num1481z3"/>
    <w:rsid w:val="00544D31"/>
    <w:rPr>
      <w:rFonts w:ascii="Symbol" w:hAnsi="Symbol" w:cs="Symbol"/>
    </w:rPr>
  </w:style>
  <w:style w:type="character" w:customStyle="1" w:styleId="WW8Num1481z4">
    <w:name w:val="WW8Num1481z4"/>
    <w:rsid w:val="00544D31"/>
    <w:rPr>
      <w:rFonts w:ascii="Courier New" w:hAnsi="Courier New" w:cs="Courier New"/>
    </w:rPr>
  </w:style>
  <w:style w:type="character" w:customStyle="1" w:styleId="WW8Num1483z0">
    <w:name w:val="WW8Num1483z0"/>
    <w:rsid w:val="00544D31"/>
    <w:rPr>
      <w:rFonts w:ascii="Times New Roman" w:hAnsi="Times New Roman" w:cs="Times New Roman"/>
    </w:rPr>
  </w:style>
  <w:style w:type="character" w:customStyle="1" w:styleId="WW8Num1484z0">
    <w:name w:val="WW8Num1484z0"/>
    <w:rsid w:val="00544D31"/>
    <w:rPr>
      <w:rFonts w:ascii="Times New Roman" w:hAnsi="Times New Roman" w:cs="Times New Roman"/>
    </w:rPr>
  </w:style>
  <w:style w:type="character" w:customStyle="1" w:styleId="WW8Num1484z1">
    <w:name w:val="WW8Num1484z1"/>
    <w:rsid w:val="00544D31"/>
    <w:rPr>
      <w:rFonts w:ascii="Courier New" w:hAnsi="Courier New" w:cs="Courier New"/>
    </w:rPr>
  </w:style>
  <w:style w:type="character" w:customStyle="1" w:styleId="WW8Num1484z2">
    <w:name w:val="WW8Num1484z2"/>
    <w:rsid w:val="00544D31"/>
    <w:rPr>
      <w:rFonts w:ascii="Wingdings" w:hAnsi="Wingdings" w:cs="Wingdings"/>
    </w:rPr>
  </w:style>
  <w:style w:type="character" w:customStyle="1" w:styleId="WW8Num1484z3">
    <w:name w:val="WW8Num1484z3"/>
    <w:rsid w:val="00544D31"/>
    <w:rPr>
      <w:rFonts w:ascii="Symbol" w:hAnsi="Symbol" w:cs="Symbol"/>
    </w:rPr>
  </w:style>
  <w:style w:type="character" w:customStyle="1" w:styleId="WW8Num1485z0">
    <w:name w:val="WW8Num1485z0"/>
    <w:rsid w:val="00544D31"/>
    <w:rPr>
      <w:rFonts w:ascii="Symbol" w:hAnsi="Symbol" w:cs="Symbol"/>
    </w:rPr>
  </w:style>
  <w:style w:type="character" w:customStyle="1" w:styleId="WW8Num1486z0">
    <w:name w:val="WW8Num1486z0"/>
    <w:rsid w:val="00544D31"/>
    <w:rPr>
      <w:rFonts w:ascii="Times New Roman" w:hAnsi="Times New Roman" w:cs="Times New Roman"/>
    </w:rPr>
  </w:style>
  <w:style w:type="character" w:customStyle="1" w:styleId="WW8Num1486z1">
    <w:name w:val="WW8Num1486z1"/>
    <w:rsid w:val="00544D31"/>
    <w:rPr>
      <w:rFonts w:ascii="Courier New" w:hAnsi="Courier New" w:cs="Courier New"/>
    </w:rPr>
  </w:style>
  <w:style w:type="character" w:customStyle="1" w:styleId="WW8Num1486z2">
    <w:name w:val="WW8Num1486z2"/>
    <w:rsid w:val="00544D31"/>
    <w:rPr>
      <w:rFonts w:ascii="Wingdings" w:hAnsi="Wingdings" w:cs="Wingdings"/>
    </w:rPr>
  </w:style>
  <w:style w:type="character" w:customStyle="1" w:styleId="WW8Num1486z3">
    <w:name w:val="WW8Num1486z3"/>
    <w:rsid w:val="00544D31"/>
    <w:rPr>
      <w:rFonts w:ascii="Symbol" w:hAnsi="Symbol" w:cs="Symbol"/>
    </w:rPr>
  </w:style>
  <w:style w:type="character" w:customStyle="1" w:styleId="WW8Num1488z0">
    <w:name w:val="WW8Num1488z0"/>
    <w:rsid w:val="00544D31"/>
    <w:rPr>
      <w:rFonts w:ascii="Bookman Old Style" w:hAnsi="Bookman Old Style" w:cs="Bookman Old Style"/>
    </w:rPr>
  </w:style>
  <w:style w:type="character" w:customStyle="1" w:styleId="WW8Num1488z1">
    <w:name w:val="WW8Num148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89z0">
    <w:name w:val="WW8Num1489z0"/>
    <w:rsid w:val="00544D31"/>
    <w:rPr>
      <w:rFonts w:ascii="Times New Roman" w:hAnsi="Times New Roman" w:cs="Times New Roman"/>
    </w:rPr>
  </w:style>
  <w:style w:type="character" w:customStyle="1" w:styleId="WW8Num1490z0">
    <w:name w:val="WW8Num1490z0"/>
    <w:rsid w:val="00544D31"/>
    <w:rPr>
      <w:rFonts w:ascii="Times New Roman" w:hAnsi="Times New Roman" w:cs="Times New Roman"/>
    </w:rPr>
  </w:style>
  <w:style w:type="character" w:customStyle="1" w:styleId="WW8Num1491z0">
    <w:name w:val="WW8Num1491z0"/>
    <w:rsid w:val="00544D31"/>
    <w:rPr>
      <w:rFonts w:ascii="Symbol" w:hAnsi="Symbol" w:cs="Symbol"/>
      <w:sz w:val="20"/>
      <w:szCs w:val="20"/>
    </w:rPr>
  </w:style>
  <w:style w:type="character" w:customStyle="1" w:styleId="WW8Num1491z1">
    <w:name w:val="WW8Num1491z1"/>
    <w:rsid w:val="00544D31"/>
    <w:rPr>
      <w:rFonts w:ascii="Courier New" w:hAnsi="Courier New" w:cs="Courier New"/>
      <w:sz w:val="20"/>
      <w:szCs w:val="20"/>
    </w:rPr>
  </w:style>
  <w:style w:type="character" w:customStyle="1" w:styleId="WW8Num1491z2">
    <w:name w:val="WW8Num1491z2"/>
    <w:rsid w:val="00544D31"/>
    <w:rPr>
      <w:rFonts w:ascii="Wingdings" w:hAnsi="Wingdings" w:cs="Wingdings"/>
      <w:sz w:val="20"/>
      <w:szCs w:val="20"/>
    </w:rPr>
  </w:style>
  <w:style w:type="character" w:customStyle="1" w:styleId="WW8Num1492z0">
    <w:name w:val="WW8Num1492z0"/>
    <w:rsid w:val="00544D31"/>
    <w:rPr>
      <w:rFonts w:ascii="Symbol" w:hAnsi="Symbol" w:cs="Symbol"/>
    </w:rPr>
  </w:style>
  <w:style w:type="character" w:customStyle="1" w:styleId="WW8Num1492z1">
    <w:name w:val="WW8Num1492z1"/>
    <w:rsid w:val="00544D31"/>
    <w:rPr>
      <w:rFonts w:ascii="Courier New" w:hAnsi="Courier New" w:cs="Courier New"/>
    </w:rPr>
  </w:style>
  <w:style w:type="character" w:customStyle="1" w:styleId="WW8Num1492z2">
    <w:name w:val="WW8Num1492z2"/>
    <w:rsid w:val="00544D31"/>
    <w:rPr>
      <w:rFonts w:ascii="Wingdings" w:hAnsi="Wingdings" w:cs="Wingdings"/>
    </w:rPr>
  </w:style>
  <w:style w:type="character" w:customStyle="1" w:styleId="WW8Num1493z0">
    <w:name w:val="WW8Num1493z0"/>
    <w:rsid w:val="00544D31"/>
    <w:rPr>
      <w:rFonts w:ascii="Symbol" w:hAnsi="Symbol" w:cs="Symbol"/>
    </w:rPr>
  </w:style>
  <w:style w:type="character" w:customStyle="1" w:styleId="WW8Num1494z0">
    <w:name w:val="WW8Num1494z0"/>
    <w:rsid w:val="00544D31"/>
    <w:rPr>
      <w:rFonts w:ascii="Times New Roman" w:hAnsi="Times New Roman" w:cs="Times New Roman"/>
    </w:rPr>
  </w:style>
  <w:style w:type="character" w:customStyle="1" w:styleId="WW8Num1495z0">
    <w:name w:val="WW8Num1495z0"/>
    <w:rsid w:val="00544D31"/>
    <w:rPr>
      <w:rFonts w:ascii="Times New Roman" w:hAnsi="Times New Roman" w:cs="Times New Roman"/>
    </w:rPr>
  </w:style>
  <w:style w:type="character" w:customStyle="1" w:styleId="WW8Num1495z1">
    <w:name w:val="WW8Num1495z1"/>
    <w:rsid w:val="00544D31"/>
    <w:rPr>
      <w:rFonts w:ascii="Courier New" w:hAnsi="Courier New" w:cs="Courier New"/>
    </w:rPr>
  </w:style>
  <w:style w:type="character" w:customStyle="1" w:styleId="WW8Num1495z2">
    <w:name w:val="WW8Num1495z2"/>
    <w:rsid w:val="00544D31"/>
    <w:rPr>
      <w:rFonts w:ascii="Wingdings" w:hAnsi="Wingdings" w:cs="Wingdings"/>
    </w:rPr>
  </w:style>
  <w:style w:type="character" w:customStyle="1" w:styleId="WW8Num1495z3">
    <w:name w:val="WW8Num1495z3"/>
    <w:rsid w:val="00544D31"/>
    <w:rPr>
      <w:rFonts w:ascii="Symbol" w:hAnsi="Symbol" w:cs="Symbol"/>
    </w:rPr>
  </w:style>
  <w:style w:type="character" w:customStyle="1" w:styleId="WW8Num1496z0">
    <w:name w:val="WW8Num1496z0"/>
    <w:rsid w:val="00544D31"/>
    <w:rPr>
      <w:rFonts w:ascii="Times New Roman" w:hAnsi="Times New Roman" w:cs="Times New Roman"/>
    </w:rPr>
  </w:style>
  <w:style w:type="character" w:customStyle="1" w:styleId="WW8Num1497z0">
    <w:name w:val="WW8Num1497z0"/>
    <w:rsid w:val="00544D31"/>
    <w:rPr>
      <w:rFonts w:ascii="Times New Roman" w:hAnsi="Times New Roman" w:cs="Times New Roman"/>
    </w:rPr>
  </w:style>
  <w:style w:type="character" w:customStyle="1" w:styleId="WW8Num1497z1">
    <w:name w:val="WW8Num1497z1"/>
    <w:rsid w:val="00544D31"/>
    <w:rPr>
      <w:rFonts w:ascii="Courier New" w:hAnsi="Courier New" w:cs="Courier New"/>
    </w:rPr>
  </w:style>
  <w:style w:type="character" w:customStyle="1" w:styleId="WW8Num1497z2">
    <w:name w:val="WW8Num1497z2"/>
    <w:rsid w:val="00544D31"/>
    <w:rPr>
      <w:rFonts w:ascii="Wingdings" w:hAnsi="Wingdings" w:cs="Wingdings"/>
    </w:rPr>
  </w:style>
  <w:style w:type="character" w:customStyle="1" w:styleId="WW8Num1497z3">
    <w:name w:val="WW8Num1497z3"/>
    <w:rsid w:val="00544D31"/>
    <w:rPr>
      <w:rFonts w:ascii="Symbol" w:hAnsi="Symbol" w:cs="Symbol"/>
    </w:rPr>
  </w:style>
  <w:style w:type="character" w:customStyle="1" w:styleId="WW8Num1498z0">
    <w:name w:val="WW8Num1498z0"/>
    <w:rsid w:val="00544D31"/>
    <w:rPr>
      <w:rFonts w:ascii="Symbol" w:hAnsi="Symbol" w:cs="Symbol"/>
    </w:rPr>
  </w:style>
  <w:style w:type="character" w:customStyle="1" w:styleId="WW8Num1499z0">
    <w:name w:val="WW8Num1499z0"/>
    <w:rsid w:val="00544D31"/>
    <w:rPr>
      <w:b/>
      <w:bCs/>
    </w:rPr>
  </w:style>
  <w:style w:type="character" w:customStyle="1" w:styleId="WW8Num14z0">
    <w:name w:val="WW8Num14z0"/>
    <w:rsid w:val="00544D31"/>
    <w:rPr>
      <w:rFonts w:ascii="Times New Roman" w:hAnsi="Times New Roman" w:cs="Times New Roman"/>
    </w:rPr>
  </w:style>
  <w:style w:type="character" w:customStyle="1" w:styleId="WW8Num14z1">
    <w:name w:val="WW8Num14z1"/>
    <w:rsid w:val="00544D31"/>
    <w:rPr>
      <w:rFonts w:ascii="Courier New" w:hAnsi="Courier New" w:cs="Courier New"/>
    </w:rPr>
  </w:style>
  <w:style w:type="character" w:customStyle="1" w:styleId="WW8Num14z2">
    <w:name w:val="WW8Num14z2"/>
    <w:rsid w:val="00544D31"/>
    <w:rPr>
      <w:rFonts w:ascii="Wingdings" w:hAnsi="Wingdings" w:cs="Wingdings"/>
    </w:rPr>
  </w:style>
  <w:style w:type="character" w:customStyle="1" w:styleId="WW8Num14z3">
    <w:name w:val="WW8Num14z3"/>
    <w:rsid w:val="00544D31"/>
    <w:rPr>
      <w:rFonts w:ascii="Symbol" w:hAnsi="Symbol" w:cs="Symbol"/>
    </w:rPr>
  </w:style>
  <w:style w:type="character" w:customStyle="1" w:styleId="WW8Num1501z1">
    <w:name w:val="WW8Num1501z1"/>
    <w:rsid w:val="00544D31"/>
    <w:rPr>
      <w:rFonts w:ascii="Symbol" w:hAnsi="Symbol" w:cs="Symbol"/>
    </w:rPr>
  </w:style>
  <w:style w:type="character" w:customStyle="1" w:styleId="WW8Num1501z2">
    <w:name w:val="WW8Num1501z2"/>
    <w:rsid w:val="00544D31"/>
    <w:rPr>
      <w:rFonts w:ascii="Times New Roman" w:hAnsi="Times New Roman" w:cs="Times New Roman"/>
    </w:rPr>
  </w:style>
  <w:style w:type="character" w:customStyle="1" w:styleId="WW8Num1502z0">
    <w:name w:val="WW8Num1502z0"/>
    <w:rsid w:val="00544D31"/>
    <w:rPr>
      <w:rFonts w:ascii="Times New Roman" w:hAnsi="Times New Roman" w:cs="Times New Roman"/>
    </w:rPr>
  </w:style>
  <w:style w:type="character" w:customStyle="1" w:styleId="WW8Num1503z0">
    <w:name w:val="WW8Num150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504z0">
    <w:name w:val="WW8Num1504z0"/>
    <w:rsid w:val="00544D31"/>
    <w:rPr>
      <w:rFonts w:ascii="Bookman Old Style" w:hAnsi="Bookman Old Style" w:cs="Bookman Old Style"/>
    </w:rPr>
  </w:style>
  <w:style w:type="character" w:customStyle="1" w:styleId="WW8Num1504z1">
    <w:name w:val="WW8Num150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06z0">
    <w:name w:val="WW8Num1506z0"/>
    <w:rsid w:val="00544D31"/>
    <w:rPr>
      <w:rFonts w:ascii="Times New Roman" w:hAnsi="Times New Roman" w:cs="Times New Roman"/>
      <w:b/>
      <w:bCs/>
    </w:rPr>
  </w:style>
  <w:style w:type="character" w:customStyle="1" w:styleId="WW8Num1507z0">
    <w:name w:val="WW8Num1507z0"/>
    <w:rsid w:val="00544D31"/>
    <w:rPr>
      <w:u w:val="none"/>
    </w:rPr>
  </w:style>
  <w:style w:type="character" w:customStyle="1" w:styleId="WW8Num1508z0">
    <w:name w:val="WW8Num1508z0"/>
    <w:rsid w:val="00544D31"/>
    <w:rPr>
      <w:rFonts w:ascii="Times New Roman" w:hAnsi="Times New Roman" w:cs="Times New Roman"/>
    </w:rPr>
  </w:style>
  <w:style w:type="character" w:customStyle="1" w:styleId="WW8Num1509z0">
    <w:name w:val="WW8Num1509z0"/>
    <w:rsid w:val="00544D31"/>
    <w:rPr>
      <w:rFonts w:ascii="Times New Roman" w:hAnsi="Times New Roman" w:cs="Times New Roman"/>
    </w:rPr>
  </w:style>
  <w:style w:type="character" w:customStyle="1" w:styleId="WW8Num1510z0">
    <w:name w:val="WW8Num1510z0"/>
    <w:rsid w:val="00544D31"/>
    <w:rPr>
      <w:rFonts w:ascii="Times New Roman" w:hAnsi="Times New Roman" w:cs="Times New Roman"/>
    </w:rPr>
  </w:style>
  <w:style w:type="character" w:customStyle="1" w:styleId="WW8Num1510z1">
    <w:name w:val="WW8Num1510z1"/>
    <w:rsid w:val="00544D31"/>
    <w:rPr>
      <w:rFonts w:ascii="Courier New" w:hAnsi="Courier New" w:cs="Courier New"/>
    </w:rPr>
  </w:style>
  <w:style w:type="character" w:customStyle="1" w:styleId="WW8Num1510z2">
    <w:name w:val="WW8Num1510z2"/>
    <w:rsid w:val="00544D31"/>
    <w:rPr>
      <w:rFonts w:ascii="Wingdings" w:hAnsi="Wingdings" w:cs="Wingdings"/>
    </w:rPr>
  </w:style>
  <w:style w:type="character" w:customStyle="1" w:styleId="WW8Num1510z3">
    <w:name w:val="WW8Num1510z3"/>
    <w:rsid w:val="00544D31"/>
    <w:rPr>
      <w:rFonts w:ascii="Symbol" w:hAnsi="Symbol" w:cs="Symbol"/>
    </w:rPr>
  </w:style>
  <w:style w:type="character" w:customStyle="1" w:styleId="WW8Num1511z1">
    <w:name w:val="WW8Num1511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512z0">
    <w:name w:val="WW8Num1512z0"/>
    <w:rsid w:val="00544D31"/>
    <w:rPr>
      <w:rFonts w:ascii="Times New Roman" w:hAnsi="Times New Roman" w:cs="Times New Roman"/>
    </w:rPr>
  </w:style>
  <w:style w:type="character" w:customStyle="1" w:styleId="WW8Num1514z0">
    <w:name w:val="WW8Num1514z0"/>
    <w:rsid w:val="00544D31"/>
    <w:rPr>
      <w:rFonts w:ascii="Symbol" w:hAnsi="Symbol" w:cs="Symbol"/>
      <w:sz w:val="20"/>
      <w:szCs w:val="20"/>
    </w:rPr>
  </w:style>
  <w:style w:type="character" w:customStyle="1" w:styleId="WW8Num1514z1">
    <w:name w:val="WW8Num1514z1"/>
    <w:rsid w:val="00544D31"/>
    <w:rPr>
      <w:rFonts w:ascii="Courier New" w:hAnsi="Courier New" w:cs="Courier New"/>
      <w:sz w:val="20"/>
      <w:szCs w:val="20"/>
    </w:rPr>
  </w:style>
  <w:style w:type="character" w:customStyle="1" w:styleId="WW8Num1514z2">
    <w:name w:val="WW8Num1514z2"/>
    <w:rsid w:val="00544D31"/>
    <w:rPr>
      <w:rFonts w:ascii="Wingdings" w:hAnsi="Wingdings" w:cs="Wingdings"/>
      <w:sz w:val="20"/>
      <w:szCs w:val="20"/>
    </w:rPr>
  </w:style>
  <w:style w:type="character" w:customStyle="1" w:styleId="WW8Num1515z0">
    <w:name w:val="WW8Num1515z0"/>
    <w:rsid w:val="00544D31"/>
    <w:rPr>
      <w:rFonts w:ascii="Times New Roman" w:hAnsi="Times New Roman" w:cs="Times New Roman"/>
    </w:rPr>
  </w:style>
  <w:style w:type="character" w:customStyle="1" w:styleId="WW8Num1516z0">
    <w:name w:val="WW8Num1516z0"/>
    <w:rsid w:val="00544D31"/>
    <w:rPr>
      <w:rFonts w:ascii="Times New Roman" w:hAnsi="Times New Roman" w:cs="Times New Roman"/>
    </w:rPr>
  </w:style>
  <w:style w:type="character" w:customStyle="1" w:styleId="WW8Num1520z0">
    <w:name w:val="WW8Num1520z0"/>
    <w:rsid w:val="00544D31"/>
    <w:rPr>
      <w:rFonts w:ascii="Times New Roman" w:hAnsi="Times New Roman" w:cs="Times New Roman"/>
    </w:rPr>
  </w:style>
  <w:style w:type="character" w:customStyle="1" w:styleId="WW8Num1521z0">
    <w:name w:val="WW8Num1521z0"/>
    <w:rsid w:val="00544D31"/>
    <w:rPr>
      <w:rFonts w:ascii="Symbol" w:hAnsi="Symbol" w:cs="Symbol"/>
    </w:rPr>
  </w:style>
  <w:style w:type="character" w:customStyle="1" w:styleId="WW8Num1522z0">
    <w:name w:val="WW8Num1522z0"/>
    <w:rsid w:val="00544D31"/>
    <w:rPr>
      <w:rFonts w:ascii="Times New Roman" w:hAnsi="Times New Roman" w:cs="Times New Roman"/>
    </w:rPr>
  </w:style>
  <w:style w:type="character" w:customStyle="1" w:styleId="WW8Num1522z1">
    <w:name w:val="WW8Num1522z1"/>
    <w:rsid w:val="00544D31"/>
    <w:rPr>
      <w:rFonts w:ascii="Courier New" w:hAnsi="Courier New" w:cs="Courier New"/>
    </w:rPr>
  </w:style>
  <w:style w:type="character" w:customStyle="1" w:styleId="WW8Num1522z2">
    <w:name w:val="WW8Num1522z2"/>
    <w:rsid w:val="00544D31"/>
    <w:rPr>
      <w:rFonts w:ascii="Wingdings" w:hAnsi="Wingdings" w:cs="Wingdings"/>
    </w:rPr>
  </w:style>
  <w:style w:type="character" w:customStyle="1" w:styleId="WW8Num1522z3">
    <w:name w:val="WW8Num1522z3"/>
    <w:rsid w:val="00544D31"/>
    <w:rPr>
      <w:rFonts w:ascii="Symbol" w:hAnsi="Symbol" w:cs="Symbol"/>
    </w:rPr>
  </w:style>
  <w:style w:type="character" w:customStyle="1" w:styleId="WW8Num1523z0">
    <w:name w:val="WW8Num1523z0"/>
    <w:rsid w:val="00544D31"/>
    <w:rPr>
      <w:rFonts w:ascii="Times New Roman" w:hAnsi="Times New Roman" w:cs="Times New Roman"/>
    </w:rPr>
  </w:style>
  <w:style w:type="character" w:customStyle="1" w:styleId="WW8Num1523z1">
    <w:name w:val="WW8Num1523z1"/>
    <w:rsid w:val="00544D31"/>
    <w:rPr>
      <w:rFonts w:ascii="Courier New" w:hAnsi="Courier New" w:cs="Courier New"/>
    </w:rPr>
  </w:style>
  <w:style w:type="character" w:customStyle="1" w:styleId="WW8Num1523z2">
    <w:name w:val="WW8Num1523z2"/>
    <w:rsid w:val="00544D31"/>
    <w:rPr>
      <w:rFonts w:ascii="Wingdings" w:hAnsi="Wingdings" w:cs="Wingdings"/>
    </w:rPr>
  </w:style>
  <w:style w:type="character" w:customStyle="1" w:styleId="WW8Num1523z3">
    <w:name w:val="WW8Num1523z3"/>
    <w:rsid w:val="00544D31"/>
    <w:rPr>
      <w:rFonts w:ascii="Symbol" w:hAnsi="Symbol" w:cs="Symbol"/>
    </w:rPr>
  </w:style>
  <w:style w:type="character" w:customStyle="1" w:styleId="WW8Num1524z0">
    <w:name w:val="WW8Num1524z0"/>
    <w:rsid w:val="00544D31"/>
    <w:rPr>
      <w:rFonts w:ascii="Times New Roman" w:eastAsia="Arial Unicode MS" w:hAnsi="Times New Roman" w:cs="Times New Roman"/>
    </w:rPr>
  </w:style>
  <w:style w:type="character" w:customStyle="1" w:styleId="WW8Num1524z1">
    <w:name w:val="WW8Num1524z1"/>
    <w:rsid w:val="00544D31"/>
    <w:rPr>
      <w:rFonts w:ascii="Courier New" w:hAnsi="Courier New" w:cs="Courier New"/>
    </w:rPr>
  </w:style>
  <w:style w:type="character" w:customStyle="1" w:styleId="WW8Num1524z2">
    <w:name w:val="WW8Num1524z2"/>
    <w:rsid w:val="00544D31"/>
    <w:rPr>
      <w:rFonts w:ascii="Wingdings" w:hAnsi="Wingdings" w:cs="Wingdings"/>
    </w:rPr>
  </w:style>
  <w:style w:type="character" w:customStyle="1" w:styleId="WW8Num1524z3">
    <w:name w:val="WW8Num1524z3"/>
    <w:rsid w:val="00544D31"/>
    <w:rPr>
      <w:rFonts w:ascii="Symbol" w:hAnsi="Symbol" w:cs="Symbol"/>
    </w:rPr>
  </w:style>
  <w:style w:type="character" w:customStyle="1" w:styleId="WW8Num1525z0">
    <w:name w:val="WW8Num15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26z0">
    <w:name w:val="WW8Num1526z0"/>
    <w:rsid w:val="00544D31"/>
    <w:rPr>
      <w:rFonts w:ascii="Times New Roman" w:hAnsi="Times New Roman" w:cs="Times New Roman"/>
    </w:rPr>
  </w:style>
  <w:style w:type="character" w:customStyle="1" w:styleId="WW8Num1527z0">
    <w:name w:val="WW8Num1527z0"/>
    <w:rsid w:val="00544D31"/>
    <w:rPr>
      <w:rFonts w:ascii="Symbol" w:hAnsi="Symbol" w:cs="Symbol"/>
    </w:rPr>
  </w:style>
  <w:style w:type="character" w:customStyle="1" w:styleId="WW8Num1528z0">
    <w:name w:val="WW8Num1528z0"/>
    <w:rsid w:val="00544D31"/>
    <w:rPr>
      <w:rFonts w:ascii="Symbol" w:hAnsi="Symbol" w:cs="Symbol"/>
    </w:rPr>
  </w:style>
  <w:style w:type="character" w:customStyle="1" w:styleId="WW8Num1528z1">
    <w:name w:val="WW8Num1528z1"/>
    <w:rsid w:val="00544D31"/>
    <w:rPr>
      <w:rFonts w:ascii="Courier New" w:hAnsi="Courier New" w:cs="Courier New"/>
    </w:rPr>
  </w:style>
  <w:style w:type="character" w:customStyle="1" w:styleId="WW8Num1528z2">
    <w:name w:val="WW8Num1528z2"/>
    <w:rsid w:val="00544D31"/>
    <w:rPr>
      <w:rFonts w:ascii="Wingdings" w:hAnsi="Wingdings" w:cs="Wingdings"/>
    </w:rPr>
  </w:style>
  <w:style w:type="character" w:customStyle="1" w:styleId="WW8Num1529z0">
    <w:name w:val="WW8Num1529z0"/>
    <w:rsid w:val="00544D31"/>
    <w:rPr>
      <w:rFonts w:ascii="Times New Roman" w:hAnsi="Times New Roman" w:cs="Times New Roman"/>
    </w:rPr>
  </w:style>
  <w:style w:type="character" w:customStyle="1" w:styleId="WW8Num1529z1">
    <w:name w:val="WW8Num1529z1"/>
    <w:rsid w:val="00544D31"/>
    <w:rPr>
      <w:rFonts w:ascii="Courier New" w:hAnsi="Courier New" w:cs="Courier New"/>
    </w:rPr>
  </w:style>
  <w:style w:type="character" w:customStyle="1" w:styleId="WW8Num1529z2">
    <w:name w:val="WW8Num1529z2"/>
    <w:rsid w:val="00544D31"/>
    <w:rPr>
      <w:rFonts w:ascii="Wingdings" w:hAnsi="Wingdings" w:cs="Wingdings"/>
    </w:rPr>
  </w:style>
  <w:style w:type="character" w:customStyle="1" w:styleId="WW8Num1529z3">
    <w:name w:val="WW8Num1529z3"/>
    <w:rsid w:val="00544D31"/>
    <w:rPr>
      <w:rFonts w:ascii="Symbol" w:hAnsi="Symbol" w:cs="Symbol"/>
    </w:rPr>
  </w:style>
  <w:style w:type="character" w:customStyle="1" w:styleId="WW8Num152z1">
    <w:name w:val="WW8Num152z1"/>
    <w:rsid w:val="00544D31"/>
    <w:rPr>
      <w:rFonts w:ascii="Courier New" w:hAnsi="Courier New" w:cs="Courier New"/>
      <w:sz w:val="20"/>
      <w:szCs w:val="20"/>
    </w:rPr>
  </w:style>
  <w:style w:type="character" w:customStyle="1" w:styleId="WW8Num152z2">
    <w:name w:val="WW8Num152z2"/>
    <w:rsid w:val="00544D31"/>
    <w:rPr>
      <w:rFonts w:ascii="Wingdings" w:hAnsi="Wingdings" w:cs="Wingdings"/>
      <w:sz w:val="20"/>
      <w:szCs w:val="20"/>
    </w:rPr>
  </w:style>
  <w:style w:type="character" w:customStyle="1" w:styleId="WW8Num1530z0">
    <w:name w:val="WW8Num1530z0"/>
    <w:rsid w:val="00544D31"/>
    <w:rPr>
      <w:rFonts w:ascii="Times New Roman" w:hAnsi="Times New Roman" w:cs="Times New Roman"/>
    </w:rPr>
  </w:style>
  <w:style w:type="character" w:customStyle="1" w:styleId="WW8Num1530z1">
    <w:name w:val="WW8Num1530z1"/>
    <w:rsid w:val="00544D31"/>
    <w:rPr>
      <w:rFonts w:ascii="Courier New" w:hAnsi="Courier New" w:cs="Courier New"/>
    </w:rPr>
  </w:style>
  <w:style w:type="character" w:customStyle="1" w:styleId="WW8Num1530z2">
    <w:name w:val="WW8Num1530z2"/>
    <w:rsid w:val="00544D31"/>
    <w:rPr>
      <w:rFonts w:ascii="Wingdings" w:hAnsi="Wingdings" w:cs="Wingdings"/>
    </w:rPr>
  </w:style>
  <w:style w:type="character" w:customStyle="1" w:styleId="WW8Num1530z3">
    <w:name w:val="WW8Num1530z3"/>
    <w:rsid w:val="00544D31"/>
    <w:rPr>
      <w:rFonts w:ascii="Symbol" w:hAnsi="Symbol" w:cs="Symbol"/>
    </w:rPr>
  </w:style>
  <w:style w:type="character" w:customStyle="1" w:styleId="WW8Num1532z0">
    <w:name w:val="WW8Num1532z0"/>
    <w:rsid w:val="00544D31"/>
    <w:rPr>
      <w:rFonts w:ascii="Times New Roman" w:hAnsi="Times New Roman" w:cs="Times New Roman"/>
    </w:rPr>
  </w:style>
  <w:style w:type="character" w:customStyle="1" w:styleId="WW8Num1533z0">
    <w:name w:val="WW8Num1533z0"/>
    <w:rsid w:val="00544D31"/>
    <w:rPr>
      <w:rFonts w:ascii="Bookman Old Style" w:hAnsi="Bookman Old Style" w:cs="Bookman Old Style"/>
    </w:rPr>
  </w:style>
  <w:style w:type="character" w:customStyle="1" w:styleId="WW8Num1536z0">
    <w:name w:val="WW8Num1536z0"/>
    <w:rsid w:val="00544D31"/>
    <w:rPr>
      <w:rFonts w:ascii="Times New Roman" w:hAnsi="Times New Roman" w:cs="Times New Roman"/>
    </w:rPr>
  </w:style>
  <w:style w:type="character" w:customStyle="1" w:styleId="WW8Num1538z1">
    <w:name w:val="WW8Num1538z1"/>
    <w:rsid w:val="00544D31"/>
    <w:rPr>
      <w:rFonts w:ascii="Symbol" w:hAnsi="Symbol" w:cs="Symbol"/>
    </w:rPr>
  </w:style>
  <w:style w:type="character" w:customStyle="1" w:styleId="WW8Num1538z2">
    <w:name w:val="WW8Num1538z2"/>
    <w:rsid w:val="00544D31"/>
    <w:rPr>
      <w:u w:val="none"/>
    </w:rPr>
  </w:style>
  <w:style w:type="character" w:customStyle="1" w:styleId="WW8Num1539z0">
    <w:name w:val="WW8Num1539z0"/>
    <w:rsid w:val="00544D31"/>
    <w:rPr>
      <w:rFonts w:ascii="Symbol" w:hAnsi="Symbol" w:cs="Symbol"/>
    </w:rPr>
  </w:style>
  <w:style w:type="character" w:customStyle="1" w:styleId="WW8Num1540z0">
    <w:name w:val="WW8Num1540z0"/>
    <w:rsid w:val="00544D31"/>
    <w:rPr>
      <w:rFonts w:ascii="Times New Roman" w:hAnsi="Times New Roman" w:cs="Times New Roman"/>
    </w:rPr>
  </w:style>
  <w:style w:type="character" w:customStyle="1" w:styleId="WW8Num1540z1">
    <w:name w:val="WW8Num1540z1"/>
    <w:rsid w:val="00544D31"/>
    <w:rPr>
      <w:rFonts w:ascii="Courier New" w:hAnsi="Courier New" w:cs="Courier New"/>
    </w:rPr>
  </w:style>
  <w:style w:type="character" w:customStyle="1" w:styleId="WW8Num1540z2">
    <w:name w:val="WW8Num1540z2"/>
    <w:rsid w:val="00544D31"/>
    <w:rPr>
      <w:rFonts w:ascii="Wingdings" w:hAnsi="Wingdings" w:cs="Wingdings"/>
    </w:rPr>
  </w:style>
  <w:style w:type="character" w:customStyle="1" w:styleId="WW8Num1540z3">
    <w:name w:val="WW8Num1540z3"/>
    <w:rsid w:val="00544D31"/>
    <w:rPr>
      <w:rFonts w:ascii="Symbol" w:hAnsi="Symbol" w:cs="Symbol"/>
    </w:rPr>
  </w:style>
  <w:style w:type="character" w:customStyle="1" w:styleId="WW8Num1542z0">
    <w:name w:val="WW8Num1542z0"/>
    <w:rsid w:val="00544D31"/>
    <w:rPr>
      <w:rFonts w:ascii="Times New Roman" w:hAnsi="Times New Roman" w:cs="Times New Roman"/>
    </w:rPr>
  </w:style>
  <w:style w:type="character" w:customStyle="1" w:styleId="WW8Num1544z0">
    <w:name w:val="WW8Num1544z0"/>
    <w:rsid w:val="00544D31"/>
    <w:rPr>
      <w:rFonts w:ascii="Times New Roman" w:hAnsi="Times New Roman" w:cs="Times New Roman"/>
    </w:rPr>
  </w:style>
  <w:style w:type="character" w:customStyle="1" w:styleId="WW8Num1545z0">
    <w:name w:val="WW8Num1545z0"/>
    <w:rsid w:val="00544D31"/>
    <w:rPr>
      <w:rFonts w:ascii="Symbol" w:hAnsi="Symbol" w:cs="Symbol"/>
      <w:sz w:val="24"/>
      <w:szCs w:val="24"/>
    </w:rPr>
  </w:style>
  <w:style w:type="character" w:customStyle="1" w:styleId="WW8Num1545z1">
    <w:name w:val="WW8Num1545z1"/>
    <w:rsid w:val="00544D31"/>
    <w:rPr>
      <w:rFonts w:ascii="Courier New" w:hAnsi="Courier New" w:cs="Courier New"/>
    </w:rPr>
  </w:style>
  <w:style w:type="character" w:customStyle="1" w:styleId="WW8Num1545z2">
    <w:name w:val="WW8Num1545z2"/>
    <w:rsid w:val="00544D31"/>
    <w:rPr>
      <w:rFonts w:ascii="Wingdings" w:hAnsi="Wingdings" w:cs="Wingdings"/>
    </w:rPr>
  </w:style>
  <w:style w:type="character" w:customStyle="1" w:styleId="WW8Num1545z3">
    <w:name w:val="WW8Num1545z3"/>
    <w:rsid w:val="00544D31"/>
    <w:rPr>
      <w:rFonts w:ascii="Symbol" w:hAnsi="Symbol" w:cs="Symbol"/>
    </w:rPr>
  </w:style>
  <w:style w:type="character" w:customStyle="1" w:styleId="WW8Num1546z0">
    <w:name w:val="WW8Num1546z0"/>
    <w:rsid w:val="00544D31"/>
    <w:rPr>
      <w:rFonts w:ascii="Symbol" w:hAnsi="Symbol" w:cs="Symbol"/>
    </w:rPr>
  </w:style>
  <w:style w:type="character" w:customStyle="1" w:styleId="WW8Num1547z0">
    <w:name w:val="WW8Num1547z0"/>
    <w:rsid w:val="00544D31"/>
    <w:rPr>
      <w:rFonts w:ascii="Bookman Old Style" w:hAnsi="Bookman Old Style" w:cs="Bookman Old Style"/>
    </w:rPr>
  </w:style>
  <w:style w:type="character" w:customStyle="1" w:styleId="WW8Num1548z0">
    <w:name w:val="WW8Num1548z0"/>
    <w:rsid w:val="00544D31"/>
    <w:rPr>
      <w:rFonts w:ascii="Wingdings" w:hAnsi="Wingdings" w:cs="Wingdings"/>
    </w:rPr>
  </w:style>
  <w:style w:type="character" w:customStyle="1" w:styleId="WW8Num1548z1">
    <w:name w:val="WW8Num1548z1"/>
    <w:rsid w:val="00544D31"/>
    <w:rPr>
      <w:rFonts w:ascii="Courier New" w:hAnsi="Courier New" w:cs="Courier New"/>
    </w:rPr>
  </w:style>
  <w:style w:type="character" w:customStyle="1" w:styleId="WW8Num1548z3">
    <w:name w:val="WW8Num1548z3"/>
    <w:rsid w:val="00544D31"/>
    <w:rPr>
      <w:rFonts w:ascii="Symbol" w:hAnsi="Symbol" w:cs="Symbol"/>
    </w:rPr>
  </w:style>
  <w:style w:type="character" w:customStyle="1" w:styleId="WW8Num1549z0">
    <w:name w:val="WW8Num1549z0"/>
    <w:rsid w:val="00544D31"/>
    <w:rPr>
      <w:rFonts w:ascii="Times New Roman" w:hAnsi="Times New Roman" w:cs="Times New Roman"/>
    </w:rPr>
  </w:style>
  <w:style w:type="character" w:customStyle="1" w:styleId="WW8Num154z0">
    <w:name w:val="WW8Num154z0"/>
    <w:rsid w:val="00544D31"/>
    <w:rPr>
      <w:rFonts w:ascii="Times New Roman" w:hAnsi="Times New Roman" w:cs="Times New Roman"/>
    </w:rPr>
  </w:style>
  <w:style w:type="character" w:customStyle="1" w:styleId="WW8Num154z1">
    <w:name w:val="WW8Num154z1"/>
    <w:rsid w:val="00544D31"/>
    <w:rPr>
      <w:rFonts w:ascii="Courier New" w:hAnsi="Courier New" w:cs="Courier New"/>
    </w:rPr>
  </w:style>
  <w:style w:type="character" w:customStyle="1" w:styleId="WW8Num154z2">
    <w:name w:val="WW8Num154z2"/>
    <w:rsid w:val="00544D31"/>
    <w:rPr>
      <w:rFonts w:ascii="Wingdings" w:hAnsi="Wingdings" w:cs="Wingdings"/>
    </w:rPr>
  </w:style>
  <w:style w:type="character" w:customStyle="1" w:styleId="WW8Num154z3">
    <w:name w:val="WW8Num154z3"/>
    <w:rsid w:val="00544D31"/>
    <w:rPr>
      <w:rFonts w:ascii="Symbol" w:hAnsi="Symbol" w:cs="Symbol"/>
    </w:rPr>
  </w:style>
  <w:style w:type="character" w:customStyle="1" w:styleId="WW8Num1551z0">
    <w:name w:val="WW8Num1551z0"/>
    <w:rsid w:val="00544D31"/>
    <w:rPr>
      <w:rFonts w:ascii="Times New Roman" w:hAnsi="Times New Roman" w:cs="Times New Roman"/>
    </w:rPr>
  </w:style>
  <w:style w:type="character" w:customStyle="1" w:styleId="WW8Num1554z0">
    <w:name w:val="WW8Num1554z0"/>
    <w:rsid w:val="00544D31"/>
    <w:rPr>
      <w:u w:val="none"/>
    </w:rPr>
  </w:style>
  <w:style w:type="character" w:customStyle="1" w:styleId="WW8Num1555z0">
    <w:name w:val="WW8Num1555z0"/>
    <w:rsid w:val="00544D31"/>
    <w:rPr>
      <w:rFonts w:ascii="Bookman Old Style" w:hAnsi="Bookman Old Style" w:cs="Bookman Old Style"/>
    </w:rPr>
  </w:style>
  <w:style w:type="character" w:customStyle="1" w:styleId="WW8Num1557z0">
    <w:name w:val="WW8Num1557z0"/>
    <w:rsid w:val="00544D31"/>
    <w:rPr>
      <w:rFonts w:ascii="Symbol" w:hAnsi="Symbol" w:cs="Symbol"/>
      <w:color w:val="auto"/>
    </w:rPr>
  </w:style>
  <w:style w:type="character" w:customStyle="1" w:styleId="WW8Num1558z0">
    <w:name w:val="WW8Num1558z0"/>
    <w:rsid w:val="00544D31"/>
    <w:rPr>
      <w:rFonts w:ascii="Times New Roman" w:hAnsi="Times New Roman" w:cs="Times New Roman"/>
    </w:rPr>
  </w:style>
  <w:style w:type="character" w:customStyle="1" w:styleId="WW8Num1558z1">
    <w:name w:val="WW8Num1558z1"/>
    <w:rsid w:val="00544D31"/>
    <w:rPr>
      <w:rFonts w:ascii="Courier New" w:hAnsi="Courier New" w:cs="Courier New"/>
    </w:rPr>
  </w:style>
  <w:style w:type="character" w:customStyle="1" w:styleId="WW8Num1558z2">
    <w:name w:val="WW8Num1558z2"/>
    <w:rsid w:val="00544D31"/>
    <w:rPr>
      <w:rFonts w:ascii="Wingdings" w:hAnsi="Wingdings" w:cs="Wingdings"/>
    </w:rPr>
  </w:style>
  <w:style w:type="character" w:customStyle="1" w:styleId="WW8Num1558z3">
    <w:name w:val="WW8Num1558z3"/>
    <w:rsid w:val="00544D31"/>
    <w:rPr>
      <w:rFonts w:ascii="Symbol" w:hAnsi="Symbol" w:cs="Symbol"/>
    </w:rPr>
  </w:style>
  <w:style w:type="character" w:customStyle="1" w:styleId="WW8Num155z1">
    <w:name w:val="WW8Num155z1"/>
    <w:rsid w:val="00544D31"/>
    <w:rPr>
      <w:rFonts w:ascii="Courier New" w:hAnsi="Courier New" w:cs="Courier New"/>
    </w:rPr>
  </w:style>
  <w:style w:type="character" w:customStyle="1" w:styleId="WW8Num155z2">
    <w:name w:val="WW8Num155z2"/>
    <w:rsid w:val="00544D31"/>
    <w:rPr>
      <w:rFonts w:ascii="Wingdings" w:hAnsi="Wingdings" w:cs="Wingdings"/>
    </w:rPr>
  </w:style>
  <w:style w:type="character" w:customStyle="1" w:styleId="WW8Num155z3">
    <w:name w:val="WW8Num155z3"/>
    <w:rsid w:val="00544D31"/>
    <w:rPr>
      <w:rFonts w:ascii="Symbol" w:hAnsi="Symbol" w:cs="Symbol"/>
    </w:rPr>
  </w:style>
  <w:style w:type="character" w:customStyle="1" w:styleId="WW8Num1560z0">
    <w:name w:val="WW8Num1560z0"/>
    <w:rsid w:val="00544D31"/>
  </w:style>
  <w:style w:type="character" w:customStyle="1" w:styleId="WW8Num1563z0">
    <w:name w:val="WW8Num1563z0"/>
    <w:rsid w:val="00544D31"/>
    <w:rPr>
      <w:rFonts w:ascii="Times New Roman" w:hAnsi="Times New Roman" w:cs="Times New Roman"/>
    </w:rPr>
  </w:style>
  <w:style w:type="character" w:customStyle="1" w:styleId="WW8Num1563z1">
    <w:name w:val="WW8Num1563z1"/>
    <w:rsid w:val="00544D31"/>
    <w:rPr>
      <w:rFonts w:ascii="Courier New" w:hAnsi="Courier New" w:cs="Courier New"/>
    </w:rPr>
  </w:style>
  <w:style w:type="character" w:customStyle="1" w:styleId="WW8Num1563z2">
    <w:name w:val="WW8Num1563z2"/>
    <w:rsid w:val="00544D31"/>
    <w:rPr>
      <w:rFonts w:ascii="Wingdings" w:hAnsi="Wingdings" w:cs="Wingdings"/>
    </w:rPr>
  </w:style>
  <w:style w:type="character" w:customStyle="1" w:styleId="WW8Num1563z3">
    <w:name w:val="WW8Num1563z3"/>
    <w:rsid w:val="00544D31"/>
    <w:rPr>
      <w:rFonts w:ascii="Symbol" w:hAnsi="Symbol" w:cs="Symbol"/>
    </w:rPr>
  </w:style>
  <w:style w:type="character" w:customStyle="1" w:styleId="WW8Num1565z0">
    <w:name w:val="WW8Num1565z0"/>
    <w:rsid w:val="00544D31"/>
    <w:rPr>
      <w:rFonts w:ascii="Times New Roman" w:hAnsi="Times New Roman" w:cs="Times New Roman"/>
    </w:rPr>
  </w:style>
  <w:style w:type="character" w:customStyle="1" w:styleId="WW8Num1565z1">
    <w:name w:val="WW8Num1565z1"/>
    <w:rsid w:val="00544D31"/>
    <w:rPr>
      <w:rFonts w:ascii="Courier New" w:hAnsi="Courier New" w:cs="Courier New"/>
    </w:rPr>
  </w:style>
  <w:style w:type="character" w:customStyle="1" w:styleId="WW8Num1565z2">
    <w:name w:val="WW8Num1565z2"/>
    <w:rsid w:val="00544D31"/>
    <w:rPr>
      <w:rFonts w:ascii="Wingdings" w:hAnsi="Wingdings" w:cs="Wingdings"/>
    </w:rPr>
  </w:style>
  <w:style w:type="character" w:customStyle="1" w:styleId="WW8Num1565z3">
    <w:name w:val="WW8Num1565z3"/>
    <w:rsid w:val="00544D31"/>
    <w:rPr>
      <w:rFonts w:ascii="Symbol" w:hAnsi="Symbol" w:cs="Symbol"/>
    </w:rPr>
  </w:style>
  <w:style w:type="character" w:customStyle="1" w:styleId="WW8Num1566z0">
    <w:name w:val="WW8Num1566z0"/>
    <w:rsid w:val="00544D31"/>
    <w:rPr>
      <w:rFonts w:ascii="Bookman Old Style" w:hAnsi="Bookman Old Style" w:cs="Bookman Old Style"/>
    </w:rPr>
  </w:style>
  <w:style w:type="character" w:customStyle="1" w:styleId="WW8Num1567z0">
    <w:name w:val="WW8Num1567z0"/>
    <w:rsid w:val="00544D31"/>
    <w:rPr>
      <w:rFonts w:ascii="Times New Roman" w:hAnsi="Times New Roman" w:cs="Times New Roman"/>
    </w:rPr>
  </w:style>
  <w:style w:type="character" w:customStyle="1" w:styleId="WW8Num1568z0">
    <w:name w:val="WW8Num1568z0"/>
    <w:rsid w:val="00544D31"/>
    <w:rPr>
      <w:rFonts w:ascii="Times New Roman" w:hAnsi="Times New Roman" w:cs="Times New Roman"/>
    </w:rPr>
  </w:style>
  <w:style w:type="character" w:customStyle="1" w:styleId="WW8Num1569z0">
    <w:name w:val="WW8Num1569z0"/>
    <w:rsid w:val="00544D31"/>
    <w:rPr>
      <w:rFonts w:ascii="Times New Roman" w:hAnsi="Times New Roman" w:cs="Times New Roman"/>
    </w:rPr>
  </w:style>
  <w:style w:type="character" w:customStyle="1" w:styleId="WW8Num1569z1">
    <w:name w:val="WW8Num1569z1"/>
    <w:rsid w:val="00544D31"/>
    <w:rPr>
      <w:rFonts w:ascii="Courier New" w:hAnsi="Courier New" w:cs="Courier New"/>
    </w:rPr>
  </w:style>
  <w:style w:type="character" w:customStyle="1" w:styleId="WW8Num1569z2">
    <w:name w:val="WW8Num1569z2"/>
    <w:rsid w:val="00544D31"/>
    <w:rPr>
      <w:rFonts w:ascii="Wingdings" w:hAnsi="Wingdings" w:cs="Wingdings"/>
    </w:rPr>
  </w:style>
  <w:style w:type="character" w:customStyle="1" w:styleId="WW8Num1569z3">
    <w:name w:val="WW8Num1569z3"/>
    <w:rsid w:val="00544D31"/>
    <w:rPr>
      <w:rFonts w:ascii="Symbol" w:hAnsi="Symbol" w:cs="Symbol"/>
    </w:rPr>
  </w:style>
  <w:style w:type="character" w:customStyle="1" w:styleId="WW8Num156z0">
    <w:name w:val="WW8Num156z0"/>
    <w:rsid w:val="00544D31"/>
    <w:rPr>
      <w:u w:val="none"/>
    </w:rPr>
  </w:style>
  <w:style w:type="character" w:customStyle="1" w:styleId="WW8Num1572z0">
    <w:name w:val="WW8Num1572z0"/>
    <w:rsid w:val="00544D31"/>
    <w:rPr>
      <w:rFonts w:ascii="Times New Roman" w:hAnsi="Times New Roman" w:cs="Times New Roman"/>
    </w:rPr>
  </w:style>
  <w:style w:type="character" w:customStyle="1" w:styleId="WW8Num1572z1">
    <w:name w:val="WW8Num1572z1"/>
    <w:rsid w:val="00544D31"/>
    <w:rPr>
      <w:rFonts w:ascii="Bookman Old Style" w:hAnsi="Bookman Old Style" w:cs="Bookman Old Style"/>
    </w:rPr>
  </w:style>
  <w:style w:type="character" w:customStyle="1" w:styleId="WW8Num1574z0">
    <w:name w:val="WW8Num1574z0"/>
    <w:rsid w:val="00544D31"/>
    <w:rPr>
      <w:rFonts w:ascii="Times New Roman" w:hAnsi="Times New Roman" w:cs="Times New Roman"/>
    </w:rPr>
  </w:style>
  <w:style w:type="character" w:customStyle="1" w:styleId="WW8Num1575z0">
    <w:name w:val="WW8Num1575z0"/>
    <w:rsid w:val="00544D31"/>
    <w:rPr>
      <w:rFonts w:ascii="Symbol" w:hAnsi="Symbol" w:cs="Symbol"/>
      <w:sz w:val="24"/>
      <w:szCs w:val="24"/>
    </w:rPr>
  </w:style>
  <w:style w:type="character" w:customStyle="1" w:styleId="WW8Num1575z1">
    <w:name w:val="WW8Num1575z1"/>
    <w:rsid w:val="00544D31"/>
    <w:rPr>
      <w:rFonts w:ascii="Courier New" w:hAnsi="Courier New" w:cs="Courier New"/>
    </w:rPr>
  </w:style>
  <w:style w:type="character" w:customStyle="1" w:styleId="WW8Num1575z2">
    <w:name w:val="WW8Num1575z2"/>
    <w:rsid w:val="00544D31"/>
    <w:rPr>
      <w:rFonts w:ascii="Wingdings" w:hAnsi="Wingdings" w:cs="Wingdings"/>
    </w:rPr>
  </w:style>
  <w:style w:type="character" w:customStyle="1" w:styleId="WW8Num1575z3">
    <w:name w:val="WW8Num1575z3"/>
    <w:rsid w:val="00544D31"/>
    <w:rPr>
      <w:rFonts w:ascii="Symbol" w:hAnsi="Symbol" w:cs="Symbol"/>
    </w:rPr>
  </w:style>
  <w:style w:type="character" w:customStyle="1" w:styleId="WW8Num1576z1">
    <w:name w:val="WW8Num1576z1"/>
    <w:rsid w:val="00544D31"/>
    <w:rPr>
      <w:b/>
      <w:bCs/>
    </w:rPr>
  </w:style>
  <w:style w:type="character" w:customStyle="1" w:styleId="WW8Num1578z0">
    <w:name w:val="WW8Num1578z0"/>
    <w:rsid w:val="00544D31"/>
    <w:rPr>
      <w:rFonts w:ascii="Times New Roman" w:hAnsi="Times New Roman" w:cs="Times New Roman"/>
    </w:rPr>
  </w:style>
  <w:style w:type="character" w:customStyle="1" w:styleId="WW8Num1579z0">
    <w:name w:val="WW8Num1579z0"/>
    <w:rsid w:val="00544D31"/>
  </w:style>
  <w:style w:type="character" w:customStyle="1" w:styleId="WW8Num1580z0">
    <w:name w:val="WW8Num1580z0"/>
    <w:rsid w:val="00544D31"/>
    <w:rPr>
      <w:rFonts w:ascii="Bookman Old Style" w:hAnsi="Bookman Old Style" w:cs="Bookman Old Style"/>
    </w:rPr>
  </w:style>
  <w:style w:type="character" w:customStyle="1" w:styleId="WW8Num1581z0">
    <w:name w:val="WW8Num1581z0"/>
    <w:rsid w:val="00544D31"/>
    <w:rPr>
      <w:rFonts w:ascii="Times New Roman" w:hAnsi="Times New Roman" w:cs="Times New Roman"/>
    </w:rPr>
  </w:style>
  <w:style w:type="character" w:customStyle="1" w:styleId="WW8Num1586z0">
    <w:name w:val="WW8Num1586z0"/>
    <w:rsid w:val="00544D31"/>
    <w:rPr>
      <w:b/>
      <w:bCs/>
    </w:rPr>
  </w:style>
  <w:style w:type="character" w:customStyle="1" w:styleId="WW8Num1589z0">
    <w:name w:val="WW8Num1589z0"/>
    <w:rsid w:val="00544D31"/>
    <w:rPr>
      <w:rFonts w:ascii="Times New Roman" w:hAnsi="Times New Roman" w:cs="Times New Roman"/>
    </w:rPr>
  </w:style>
  <w:style w:type="character" w:customStyle="1" w:styleId="WW8Num1591z0">
    <w:name w:val="WW8Num1591z0"/>
    <w:rsid w:val="00544D31"/>
    <w:rPr>
      <w:rFonts w:ascii="Symbol" w:hAnsi="Symbol" w:cs="Symbol"/>
    </w:rPr>
  </w:style>
  <w:style w:type="character" w:customStyle="1" w:styleId="WW8Num1592z0">
    <w:name w:val="WW8Num1592z0"/>
    <w:rsid w:val="00544D31"/>
    <w:rPr>
      <w:b/>
      <w:bCs/>
    </w:rPr>
  </w:style>
  <w:style w:type="character" w:customStyle="1" w:styleId="WW8Num1593z0">
    <w:name w:val="WW8Num1593z0"/>
    <w:rsid w:val="00544D31"/>
    <w:rPr>
      <w:rFonts w:ascii="Times New Roman" w:hAnsi="Times New Roman" w:cs="Times New Roman"/>
    </w:rPr>
  </w:style>
  <w:style w:type="character" w:customStyle="1" w:styleId="WW8Num1593z1">
    <w:name w:val="WW8Num1593z1"/>
    <w:rsid w:val="00544D31"/>
    <w:rPr>
      <w:rFonts w:ascii="Courier New" w:hAnsi="Courier New" w:cs="Courier New"/>
    </w:rPr>
  </w:style>
  <w:style w:type="character" w:customStyle="1" w:styleId="WW8Num1593z2">
    <w:name w:val="WW8Num1593z2"/>
    <w:rsid w:val="00544D31"/>
    <w:rPr>
      <w:rFonts w:ascii="Wingdings" w:hAnsi="Wingdings" w:cs="Wingdings"/>
    </w:rPr>
  </w:style>
  <w:style w:type="character" w:customStyle="1" w:styleId="WW8Num1593z3">
    <w:name w:val="WW8Num1593z3"/>
    <w:rsid w:val="00544D31"/>
    <w:rPr>
      <w:rFonts w:ascii="Symbol" w:hAnsi="Symbol" w:cs="Symbol"/>
    </w:rPr>
  </w:style>
  <w:style w:type="character" w:customStyle="1" w:styleId="WW8Num1594z0">
    <w:name w:val="WW8Num1594z0"/>
    <w:rsid w:val="00544D31"/>
    <w:rPr>
      <w:rFonts w:ascii="Times New Roman" w:hAnsi="Times New Roman" w:cs="Times New Roman"/>
    </w:rPr>
  </w:style>
  <w:style w:type="character" w:customStyle="1" w:styleId="WW8Num1594z1">
    <w:name w:val="WW8Num1594z1"/>
    <w:rsid w:val="00544D31"/>
    <w:rPr>
      <w:rFonts w:ascii="Courier New" w:hAnsi="Courier New" w:cs="Courier New"/>
    </w:rPr>
  </w:style>
  <w:style w:type="character" w:customStyle="1" w:styleId="WW8Num1594z2">
    <w:name w:val="WW8Num1594z2"/>
    <w:rsid w:val="00544D31"/>
    <w:rPr>
      <w:rFonts w:ascii="Wingdings" w:hAnsi="Wingdings" w:cs="Wingdings"/>
    </w:rPr>
  </w:style>
  <w:style w:type="character" w:customStyle="1" w:styleId="WW8Num1594z3">
    <w:name w:val="WW8Num1594z3"/>
    <w:rsid w:val="00544D31"/>
    <w:rPr>
      <w:rFonts w:ascii="Symbol" w:hAnsi="Symbol" w:cs="Symbol"/>
    </w:rPr>
  </w:style>
  <w:style w:type="character" w:customStyle="1" w:styleId="WW8Num1596z0">
    <w:name w:val="WW8Num1596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597z0">
    <w:name w:val="WW8Num159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599z0">
    <w:name w:val="WW8Num1599z0"/>
    <w:rsid w:val="00544D31"/>
    <w:rPr>
      <w:rFonts w:ascii="Times New Roman" w:hAnsi="Times New Roman" w:cs="Times New Roman"/>
    </w:rPr>
  </w:style>
  <w:style w:type="character" w:customStyle="1" w:styleId="WW8Num15z1">
    <w:name w:val="WW8Num15z1"/>
    <w:rsid w:val="00544D31"/>
    <w:rPr>
      <w:rFonts w:ascii="Courier New" w:hAnsi="Courier New" w:cs="Courier New"/>
    </w:rPr>
  </w:style>
  <w:style w:type="character" w:customStyle="1" w:styleId="WW8Num15z2">
    <w:name w:val="WW8Num15z2"/>
    <w:rsid w:val="00544D31"/>
    <w:rPr>
      <w:rFonts w:ascii="Wingdings" w:hAnsi="Wingdings" w:cs="Wingdings"/>
    </w:rPr>
  </w:style>
  <w:style w:type="character" w:customStyle="1" w:styleId="WW8Num15z3">
    <w:name w:val="WW8Num15z3"/>
    <w:rsid w:val="00544D31"/>
    <w:rPr>
      <w:rFonts w:ascii="Symbol" w:hAnsi="Symbol" w:cs="Symbol"/>
    </w:rPr>
  </w:style>
  <w:style w:type="character" w:customStyle="1" w:styleId="WW8Num1600z0">
    <w:name w:val="WW8Num1600z0"/>
    <w:rsid w:val="00544D31"/>
    <w:rPr>
      <w:rFonts w:ascii="Times New Roman" w:hAnsi="Times New Roman" w:cs="Times New Roman"/>
    </w:rPr>
  </w:style>
  <w:style w:type="character" w:customStyle="1" w:styleId="WW8Num1600z1">
    <w:name w:val="WW8Num1600z1"/>
    <w:rsid w:val="00544D31"/>
    <w:rPr>
      <w:rFonts w:ascii="Courier New" w:hAnsi="Courier New" w:cs="Courier New"/>
    </w:rPr>
  </w:style>
  <w:style w:type="character" w:customStyle="1" w:styleId="WW8Num1600z2">
    <w:name w:val="WW8Num1600z2"/>
    <w:rsid w:val="00544D31"/>
    <w:rPr>
      <w:rFonts w:ascii="Wingdings" w:hAnsi="Wingdings" w:cs="Wingdings"/>
    </w:rPr>
  </w:style>
  <w:style w:type="character" w:customStyle="1" w:styleId="WW8Num1600z3">
    <w:name w:val="WW8Num1600z3"/>
    <w:rsid w:val="00544D31"/>
    <w:rPr>
      <w:rFonts w:ascii="Symbol" w:hAnsi="Symbol" w:cs="Symbol"/>
    </w:rPr>
  </w:style>
  <w:style w:type="character" w:customStyle="1" w:styleId="WW8Num1603z0">
    <w:name w:val="WW8Num1603z0"/>
    <w:rsid w:val="00544D31"/>
    <w:rPr>
      <w:u w:val="none"/>
    </w:rPr>
  </w:style>
  <w:style w:type="character" w:customStyle="1" w:styleId="WW8Num1604z0">
    <w:name w:val="WW8Num1604z0"/>
    <w:rsid w:val="00544D31"/>
    <w:rPr>
      <w:rFonts w:ascii="Times New Roman" w:hAnsi="Times New Roman" w:cs="Times New Roman"/>
    </w:rPr>
  </w:style>
  <w:style w:type="character" w:customStyle="1" w:styleId="WW8Num1607z0">
    <w:name w:val="WW8Num1607z0"/>
    <w:rsid w:val="00544D31"/>
    <w:rPr>
      <w:rFonts w:ascii="Bookman Old Style" w:hAnsi="Bookman Old Style" w:cs="Bookman Old Style"/>
    </w:rPr>
  </w:style>
  <w:style w:type="character" w:customStyle="1" w:styleId="WW8Num1608z0">
    <w:name w:val="WW8Num1608z0"/>
    <w:rsid w:val="00544D31"/>
    <w:rPr>
      <w:rFonts w:ascii="Times New Roman" w:hAnsi="Times New Roman" w:cs="Times New Roman"/>
    </w:rPr>
  </w:style>
  <w:style w:type="character" w:customStyle="1" w:styleId="WW8Num1609z0">
    <w:name w:val="WW8Num1609z0"/>
    <w:rsid w:val="00544D31"/>
    <w:rPr>
      <w:rFonts w:ascii="Times New Roman" w:hAnsi="Times New Roman" w:cs="Times New Roman"/>
    </w:rPr>
  </w:style>
  <w:style w:type="character" w:customStyle="1" w:styleId="WW8Num160z0">
    <w:name w:val="WW8Num160z0"/>
    <w:rsid w:val="00544D31"/>
    <w:rPr>
      <w:rFonts w:ascii="Times New Roman" w:hAnsi="Times New Roman" w:cs="Times New Roman"/>
    </w:rPr>
  </w:style>
  <w:style w:type="character" w:customStyle="1" w:styleId="WW8Num1610z0">
    <w:name w:val="WW8Num1610z0"/>
    <w:rsid w:val="00544D31"/>
    <w:rPr>
      <w:rFonts w:ascii="Times New Roman" w:hAnsi="Times New Roman" w:cs="Times New Roman"/>
    </w:rPr>
  </w:style>
  <w:style w:type="character" w:customStyle="1" w:styleId="WW8Num1610z1">
    <w:name w:val="WW8Num1610z1"/>
    <w:rsid w:val="00544D31"/>
    <w:rPr>
      <w:rFonts w:ascii="Courier New" w:hAnsi="Courier New" w:cs="Courier New"/>
    </w:rPr>
  </w:style>
  <w:style w:type="character" w:customStyle="1" w:styleId="WW8Num1610z2">
    <w:name w:val="WW8Num1610z2"/>
    <w:rsid w:val="00544D31"/>
    <w:rPr>
      <w:rFonts w:ascii="Wingdings" w:hAnsi="Wingdings" w:cs="Wingdings"/>
    </w:rPr>
  </w:style>
  <w:style w:type="character" w:customStyle="1" w:styleId="WW8Num1610z3">
    <w:name w:val="WW8Num1610z3"/>
    <w:rsid w:val="00544D31"/>
    <w:rPr>
      <w:rFonts w:ascii="Symbol" w:hAnsi="Symbol" w:cs="Symbol"/>
    </w:rPr>
  </w:style>
  <w:style w:type="character" w:customStyle="1" w:styleId="WW8Num1611z0">
    <w:name w:val="WW8Num1611z0"/>
    <w:rsid w:val="00544D31"/>
    <w:rPr>
      <w:rFonts w:ascii="Times New Roman" w:hAnsi="Times New Roman" w:cs="Times New Roman"/>
    </w:rPr>
  </w:style>
  <w:style w:type="character" w:customStyle="1" w:styleId="WW8Num1612z0">
    <w:name w:val="WW8Num1612z0"/>
    <w:rsid w:val="00544D31"/>
    <w:rPr>
      <w:rFonts w:ascii="Times New Roman" w:hAnsi="Times New Roman" w:cs="Times New Roman"/>
    </w:rPr>
  </w:style>
  <w:style w:type="character" w:customStyle="1" w:styleId="WW8Num1612z1">
    <w:name w:val="WW8Num1612z1"/>
    <w:rsid w:val="00544D31"/>
    <w:rPr>
      <w:rFonts w:ascii="Courier New" w:hAnsi="Courier New" w:cs="Courier New"/>
    </w:rPr>
  </w:style>
  <w:style w:type="character" w:customStyle="1" w:styleId="WW8Num1612z2">
    <w:name w:val="WW8Num1612z2"/>
    <w:rsid w:val="00544D31"/>
    <w:rPr>
      <w:rFonts w:ascii="Wingdings" w:hAnsi="Wingdings" w:cs="Wingdings"/>
    </w:rPr>
  </w:style>
  <w:style w:type="character" w:customStyle="1" w:styleId="WW8Num1612z3">
    <w:name w:val="WW8Num1612z3"/>
    <w:rsid w:val="00544D31"/>
    <w:rPr>
      <w:rFonts w:ascii="Symbol" w:hAnsi="Symbol" w:cs="Symbol"/>
    </w:rPr>
  </w:style>
  <w:style w:type="character" w:customStyle="1" w:styleId="WW8Num1613z0">
    <w:name w:val="WW8Num1613z0"/>
    <w:rsid w:val="00544D31"/>
    <w:rPr>
      <w:rFonts w:ascii="Times New Roman" w:hAnsi="Times New Roman" w:cs="Times New Roman"/>
    </w:rPr>
  </w:style>
  <w:style w:type="character" w:customStyle="1" w:styleId="WW8Num1614z0">
    <w:name w:val="WW8Num1614z0"/>
    <w:rsid w:val="00544D31"/>
    <w:rPr>
      <w:rFonts w:ascii="Times New Roman" w:hAnsi="Times New Roman" w:cs="Times New Roman"/>
    </w:rPr>
  </w:style>
  <w:style w:type="character" w:customStyle="1" w:styleId="WW8Num1615z0">
    <w:name w:val="WW8Num1615z0"/>
    <w:rsid w:val="00544D31"/>
    <w:rPr>
      <w:rFonts w:ascii="Times New Roman" w:hAnsi="Times New Roman" w:cs="Times New Roman"/>
    </w:rPr>
  </w:style>
  <w:style w:type="character" w:customStyle="1" w:styleId="WW8Num1616z0">
    <w:name w:val="WW8Num1616z0"/>
    <w:rsid w:val="00544D31"/>
    <w:rPr>
      <w:rFonts w:ascii="Times New Roman" w:hAnsi="Times New Roman" w:cs="Times New Roman"/>
    </w:rPr>
  </w:style>
  <w:style w:type="character" w:customStyle="1" w:styleId="WW8Num1616z1">
    <w:name w:val="WW8Num1616z1"/>
    <w:rsid w:val="00544D31"/>
    <w:rPr>
      <w:rFonts w:ascii="Courier New" w:hAnsi="Courier New" w:cs="Courier New"/>
    </w:rPr>
  </w:style>
  <w:style w:type="character" w:customStyle="1" w:styleId="WW8Num1616z2">
    <w:name w:val="WW8Num1616z2"/>
    <w:rsid w:val="00544D31"/>
    <w:rPr>
      <w:rFonts w:ascii="Wingdings" w:hAnsi="Wingdings" w:cs="Wingdings"/>
    </w:rPr>
  </w:style>
  <w:style w:type="character" w:customStyle="1" w:styleId="WW8Num1616z3">
    <w:name w:val="WW8Num1616z3"/>
    <w:rsid w:val="00544D31"/>
    <w:rPr>
      <w:rFonts w:ascii="Symbol" w:hAnsi="Symbol" w:cs="Symbol"/>
    </w:rPr>
  </w:style>
  <w:style w:type="character" w:customStyle="1" w:styleId="WW8Num1617z0">
    <w:name w:val="WW8Num1617z0"/>
    <w:rsid w:val="00544D31"/>
    <w:rPr>
      <w:rFonts w:ascii="Times New Roman" w:hAnsi="Times New Roman" w:cs="Times New Roman"/>
    </w:rPr>
  </w:style>
  <w:style w:type="character" w:customStyle="1" w:styleId="WW8Num1618z0">
    <w:name w:val="WW8Num1618z0"/>
    <w:rsid w:val="00544D31"/>
    <w:rPr>
      <w:u w:val="none"/>
    </w:rPr>
  </w:style>
  <w:style w:type="character" w:customStyle="1" w:styleId="WW8Num1618z1">
    <w:name w:val="WW8Num1618z1"/>
    <w:rsid w:val="00544D31"/>
  </w:style>
  <w:style w:type="character" w:customStyle="1" w:styleId="WW8Num1618z2">
    <w:name w:val="WW8Num1618z2"/>
    <w:rsid w:val="00544D31"/>
    <w:rPr>
      <w:rFonts w:ascii="Symbol" w:hAnsi="Symbol" w:cs="Symbol"/>
    </w:rPr>
  </w:style>
  <w:style w:type="character" w:customStyle="1" w:styleId="WW8Num1619z0">
    <w:name w:val="WW8Num1619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20z0">
    <w:name w:val="WW8Num1620z0"/>
    <w:rsid w:val="00544D31"/>
    <w:rPr>
      <w:rFonts w:ascii="Times New Roman" w:hAnsi="Times New Roman" w:cs="Times New Roman"/>
    </w:rPr>
  </w:style>
  <w:style w:type="character" w:customStyle="1" w:styleId="WW8Num1621z0">
    <w:name w:val="WW8Num1621z0"/>
    <w:rsid w:val="00544D31"/>
    <w:rPr>
      <w:rFonts w:ascii="Times New Roman" w:hAnsi="Times New Roman" w:cs="Times New Roman"/>
    </w:rPr>
  </w:style>
  <w:style w:type="character" w:customStyle="1" w:styleId="WW8Num1623z0">
    <w:name w:val="WW8Num1623z0"/>
    <w:rsid w:val="00544D31"/>
    <w:rPr>
      <w:rFonts w:ascii="Times New Roman" w:hAnsi="Times New Roman" w:cs="Times New Roman"/>
    </w:rPr>
  </w:style>
  <w:style w:type="character" w:customStyle="1" w:styleId="WW8Num1624z0">
    <w:name w:val="WW8Num1624z0"/>
    <w:rsid w:val="00544D31"/>
    <w:rPr>
      <w:rFonts w:ascii="Bookman Old Style" w:hAnsi="Bookman Old Style" w:cs="Bookman Old Style"/>
    </w:rPr>
  </w:style>
  <w:style w:type="character" w:customStyle="1" w:styleId="WW8Num1625z0">
    <w:name w:val="WW8Num1625z0"/>
    <w:rsid w:val="00544D31"/>
    <w:rPr>
      <w:rFonts w:ascii="Symbol" w:hAnsi="Symbol" w:cs="Symbol"/>
      <w:sz w:val="24"/>
      <w:szCs w:val="24"/>
    </w:rPr>
  </w:style>
  <w:style w:type="character" w:customStyle="1" w:styleId="WW8Num1625z1">
    <w:name w:val="WW8Num1625z1"/>
    <w:rsid w:val="00544D31"/>
    <w:rPr>
      <w:rFonts w:ascii="Courier New" w:hAnsi="Courier New" w:cs="Courier New"/>
    </w:rPr>
  </w:style>
  <w:style w:type="character" w:customStyle="1" w:styleId="WW8Num1625z2">
    <w:name w:val="WW8Num1625z2"/>
    <w:rsid w:val="00544D31"/>
    <w:rPr>
      <w:rFonts w:ascii="Wingdings" w:hAnsi="Wingdings" w:cs="Wingdings"/>
    </w:rPr>
  </w:style>
  <w:style w:type="character" w:customStyle="1" w:styleId="WW8Num1625z3">
    <w:name w:val="WW8Num1625z3"/>
    <w:rsid w:val="00544D31"/>
    <w:rPr>
      <w:rFonts w:ascii="Symbol" w:hAnsi="Symbol" w:cs="Symbol"/>
    </w:rPr>
  </w:style>
  <w:style w:type="character" w:customStyle="1" w:styleId="WW8Num1626z0">
    <w:name w:val="WW8Num1626z0"/>
    <w:rsid w:val="00544D31"/>
    <w:rPr>
      <w:rFonts w:ascii="Symbol" w:hAnsi="Symbol" w:cs="Symbol"/>
      <w:sz w:val="24"/>
      <w:szCs w:val="24"/>
    </w:rPr>
  </w:style>
  <w:style w:type="character" w:customStyle="1" w:styleId="WW8Num1626z1">
    <w:name w:val="WW8Num1626z1"/>
    <w:rsid w:val="00544D31"/>
    <w:rPr>
      <w:rFonts w:ascii="Courier New" w:hAnsi="Courier New" w:cs="Courier New"/>
    </w:rPr>
  </w:style>
  <w:style w:type="character" w:customStyle="1" w:styleId="WW8Num1626z2">
    <w:name w:val="WW8Num1626z2"/>
    <w:rsid w:val="00544D31"/>
    <w:rPr>
      <w:rFonts w:ascii="Wingdings" w:hAnsi="Wingdings" w:cs="Wingdings"/>
    </w:rPr>
  </w:style>
  <w:style w:type="character" w:customStyle="1" w:styleId="WW8Num1626z3">
    <w:name w:val="WW8Num1626z3"/>
    <w:rsid w:val="00544D31"/>
    <w:rPr>
      <w:rFonts w:ascii="Symbol" w:hAnsi="Symbol" w:cs="Symbol"/>
    </w:rPr>
  </w:style>
  <w:style w:type="character" w:customStyle="1" w:styleId="WW8Num1628z0">
    <w:name w:val="WW8Num162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29z0">
    <w:name w:val="WW8Num1629z0"/>
    <w:rsid w:val="00544D31"/>
    <w:rPr>
      <w:rFonts w:ascii="Symbol" w:hAnsi="Symbol" w:cs="Symbol"/>
    </w:rPr>
  </w:style>
  <w:style w:type="character" w:customStyle="1" w:styleId="WW8Num1630z0">
    <w:name w:val="WW8Num1630z0"/>
    <w:rsid w:val="00544D31"/>
    <w:rPr>
      <w:rFonts w:ascii="Times New Roman" w:hAnsi="Times New Roman" w:cs="Times New Roman"/>
    </w:rPr>
  </w:style>
  <w:style w:type="character" w:customStyle="1" w:styleId="WW8Num1632z0">
    <w:name w:val="WW8Num163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633z0">
    <w:name w:val="WW8Num1633z0"/>
    <w:rsid w:val="00544D31"/>
    <w:rPr>
      <w:rFonts w:ascii="Times New Roman" w:hAnsi="Times New Roman" w:cs="Times New Roman"/>
    </w:rPr>
  </w:style>
  <w:style w:type="character" w:customStyle="1" w:styleId="WW8Num1633z1">
    <w:name w:val="WW8Num1633z1"/>
    <w:rsid w:val="00544D31"/>
    <w:rPr>
      <w:rFonts w:ascii="Courier New" w:hAnsi="Courier New" w:cs="Courier New"/>
    </w:rPr>
  </w:style>
  <w:style w:type="character" w:customStyle="1" w:styleId="WW8Num1633z2">
    <w:name w:val="WW8Num1633z2"/>
    <w:rsid w:val="00544D31"/>
    <w:rPr>
      <w:rFonts w:ascii="Wingdings" w:hAnsi="Wingdings" w:cs="Wingdings"/>
    </w:rPr>
  </w:style>
  <w:style w:type="character" w:customStyle="1" w:styleId="WW8Num1633z3">
    <w:name w:val="WW8Num1633z3"/>
    <w:rsid w:val="00544D31"/>
    <w:rPr>
      <w:rFonts w:ascii="Symbol" w:hAnsi="Symbol" w:cs="Symbol"/>
    </w:rPr>
  </w:style>
  <w:style w:type="character" w:customStyle="1" w:styleId="WW8Num1634z0">
    <w:name w:val="WW8Num1634z0"/>
    <w:rsid w:val="00544D31"/>
    <w:rPr>
      <w:rFonts w:ascii="Bookman Old Style" w:hAnsi="Bookman Old Style" w:cs="Bookman Old Style"/>
    </w:rPr>
  </w:style>
  <w:style w:type="character" w:customStyle="1" w:styleId="WW8Num1634z1">
    <w:name w:val="WW8Num163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36z0">
    <w:name w:val="WW8Num1636z0"/>
    <w:rsid w:val="00544D31"/>
    <w:rPr>
      <w:rFonts w:ascii="Arial" w:hAnsi="Arial" w:cs="Arial"/>
      <w:b/>
      <w:bCs/>
      <w:sz w:val="20"/>
      <w:szCs w:val="20"/>
    </w:rPr>
  </w:style>
  <w:style w:type="character" w:customStyle="1" w:styleId="WW8Num1637z0">
    <w:name w:val="WW8Num1637z0"/>
    <w:rsid w:val="00544D31"/>
    <w:rPr>
      <w:rFonts w:ascii="Times New Roman" w:hAnsi="Times New Roman" w:cs="Times New Roman"/>
    </w:rPr>
  </w:style>
  <w:style w:type="character" w:customStyle="1" w:styleId="WW8Num1638z0">
    <w:name w:val="WW8Num1638z0"/>
    <w:rsid w:val="00544D31"/>
    <w:rPr>
      <w:rFonts w:ascii="Times New Roman" w:hAnsi="Times New Roman" w:cs="Times New Roman"/>
    </w:rPr>
  </w:style>
  <w:style w:type="character" w:customStyle="1" w:styleId="WW8Num1638z1">
    <w:name w:val="WW8Num1638z1"/>
    <w:rsid w:val="00544D31"/>
    <w:rPr>
      <w:rFonts w:ascii="Courier New" w:hAnsi="Courier New" w:cs="Courier New"/>
    </w:rPr>
  </w:style>
  <w:style w:type="character" w:customStyle="1" w:styleId="WW8Num1638z2">
    <w:name w:val="WW8Num1638z2"/>
    <w:rsid w:val="00544D31"/>
    <w:rPr>
      <w:rFonts w:ascii="Wingdings" w:hAnsi="Wingdings" w:cs="Wingdings"/>
    </w:rPr>
  </w:style>
  <w:style w:type="character" w:customStyle="1" w:styleId="WW8Num1638z3">
    <w:name w:val="WW8Num1638z3"/>
    <w:rsid w:val="00544D31"/>
    <w:rPr>
      <w:rFonts w:ascii="Symbol" w:hAnsi="Symbol" w:cs="Symbol"/>
    </w:rPr>
  </w:style>
  <w:style w:type="character" w:customStyle="1" w:styleId="WW8Num1639z1">
    <w:name w:val="WW8Num1639z1"/>
    <w:rsid w:val="00544D31"/>
    <w:rPr>
      <w:rFonts w:ascii="Times New Roman" w:hAnsi="Times New Roman" w:cs="Times New Roman"/>
    </w:rPr>
  </w:style>
  <w:style w:type="character" w:customStyle="1" w:styleId="WW8Num1640z0">
    <w:name w:val="WW8Num1640z0"/>
    <w:rsid w:val="00544D31"/>
    <w:rPr>
      <w:rFonts w:ascii="Times New Roman" w:hAnsi="Times New Roman" w:cs="Times New Roman"/>
    </w:rPr>
  </w:style>
  <w:style w:type="character" w:customStyle="1" w:styleId="WW8Num1640z1">
    <w:name w:val="WW8Num1640z1"/>
    <w:rsid w:val="00544D31"/>
    <w:rPr>
      <w:rFonts w:ascii="Courier New" w:hAnsi="Courier New" w:cs="Courier New"/>
    </w:rPr>
  </w:style>
  <w:style w:type="character" w:customStyle="1" w:styleId="WW8Num1640z2">
    <w:name w:val="WW8Num1640z2"/>
    <w:rsid w:val="00544D31"/>
    <w:rPr>
      <w:rFonts w:ascii="Wingdings" w:hAnsi="Wingdings" w:cs="Wingdings"/>
    </w:rPr>
  </w:style>
  <w:style w:type="character" w:customStyle="1" w:styleId="WW8Num1640z3">
    <w:name w:val="WW8Num1640z3"/>
    <w:rsid w:val="00544D31"/>
    <w:rPr>
      <w:rFonts w:ascii="Symbol" w:hAnsi="Symbol" w:cs="Symbol"/>
    </w:rPr>
  </w:style>
  <w:style w:type="character" w:customStyle="1" w:styleId="WW8Num1642z0">
    <w:name w:val="WW8Num1642z0"/>
    <w:rsid w:val="00544D31"/>
    <w:rPr>
      <w:rFonts w:ascii="Bookman Old Style" w:hAnsi="Bookman Old Style" w:cs="Bookman Old Style"/>
    </w:rPr>
  </w:style>
  <w:style w:type="character" w:customStyle="1" w:styleId="WW8Num1642z1">
    <w:name w:val="WW8Num1642z1"/>
    <w:rsid w:val="00544D31"/>
    <w:rPr>
      <w:rFonts w:ascii="Times New Roman" w:hAnsi="Times New Roman" w:cs="Times New Roman"/>
    </w:rPr>
  </w:style>
  <w:style w:type="character" w:customStyle="1" w:styleId="WW8Num1644z1">
    <w:name w:val="WW8Num1644z1"/>
    <w:rsid w:val="00544D31"/>
    <w:rPr>
      <w:rFonts w:ascii="Courier New" w:hAnsi="Courier New" w:cs="Courier New"/>
    </w:rPr>
  </w:style>
  <w:style w:type="character" w:customStyle="1" w:styleId="WW8Num1644z2">
    <w:name w:val="WW8Num1644z2"/>
    <w:rsid w:val="00544D31"/>
    <w:rPr>
      <w:rFonts w:ascii="Wingdings" w:hAnsi="Wingdings" w:cs="Wingdings"/>
    </w:rPr>
  </w:style>
  <w:style w:type="character" w:customStyle="1" w:styleId="WW8Num1644z3">
    <w:name w:val="WW8Num1644z3"/>
    <w:rsid w:val="00544D31"/>
    <w:rPr>
      <w:rFonts w:ascii="Symbol" w:hAnsi="Symbol" w:cs="Symbol"/>
    </w:rPr>
  </w:style>
  <w:style w:type="character" w:customStyle="1" w:styleId="WW8Num1645z0">
    <w:name w:val="WW8Num1645z0"/>
    <w:rsid w:val="00544D31"/>
    <w:rPr>
      <w:rFonts w:ascii="Times New Roman" w:hAnsi="Times New Roman" w:cs="Times New Roman"/>
    </w:rPr>
  </w:style>
  <w:style w:type="character" w:customStyle="1" w:styleId="WW8Num1645z1">
    <w:name w:val="WW8Num1645z1"/>
    <w:rsid w:val="00544D31"/>
    <w:rPr>
      <w:rFonts w:ascii="Courier New" w:hAnsi="Courier New" w:cs="Courier New"/>
    </w:rPr>
  </w:style>
  <w:style w:type="character" w:customStyle="1" w:styleId="WW8Num1645z2">
    <w:name w:val="WW8Num1645z2"/>
    <w:rsid w:val="00544D31"/>
    <w:rPr>
      <w:rFonts w:ascii="Wingdings" w:hAnsi="Wingdings" w:cs="Wingdings"/>
    </w:rPr>
  </w:style>
  <w:style w:type="character" w:customStyle="1" w:styleId="WW8Num1645z3">
    <w:name w:val="WW8Num1645z3"/>
    <w:rsid w:val="00544D31"/>
    <w:rPr>
      <w:rFonts w:ascii="Symbol" w:hAnsi="Symbol" w:cs="Symbol"/>
    </w:rPr>
  </w:style>
  <w:style w:type="character" w:customStyle="1" w:styleId="WW8Num1648z0">
    <w:name w:val="WW8Num1648z0"/>
    <w:rsid w:val="00544D31"/>
    <w:rPr>
      <w:rFonts w:ascii="Times New Roman" w:hAnsi="Times New Roman" w:cs="Times New Roman"/>
    </w:rPr>
  </w:style>
  <w:style w:type="character" w:customStyle="1" w:styleId="WW8Num1648z2">
    <w:name w:val="WW8Num1648z2"/>
    <w:rsid w:val="00544D31"/>
    <w:rPr>
      <w:rFonts w:ascii="Wingdings" w:hAnsi="Wingdings" w:cs="Wingdings"/>
    </w:rPr>
  </w:style>
  <w:style w:type="character" w:customStyle="1" w:styleId="WW8Num1648z3">
    <w:name w:val="WW8Num1648z3"/>
    <w:rsid w:val="00544D31"/>
    <w:rPr>
      <w:rFonts w:ascii="Symbol" w:hAnsi="Symbol" w:cs="Symbol"/>
    </w:rPr>
  </w:style>
  <w:style w:type="character" w:customStyle="1" w:styleId="WW8Num1648z4">
    <w:name w:val="WW8Num1648z4"/>
    <w:rsid w:val="00544D31"/>
    <w:rPr>
      <w:rFonts w:ascii="Courier New" w:hAnsi="Courier New" w:cs="Courier New"/>
    </w:rPr>
  </w:style>
  <w:style w:type="character" w:customStyle="1" w:styleId="WW8Num1649z0">
    <w:name w:val="WW8Num1649z0"/>
    <w:rsid w:val="00544D31"/>
    <w:rPr>
      <w:u w:val="none"/>
    </w:rPr>
  </w:style>
  <w:style w:type="character" w:customStyle="1" w:styleId="WW8Num164z0">
    <w:name w:val="WW8Num164z0"/>
    <w:rsid w:val="00544D31"/>
    <w:rPr>
      <w:rFonts w:ascii="Times New Roman" w:hAnsi="Times New Roman" w:cs="Times New Roman"/>
    </w:rPr>
  </w:style>
  <w:style w:type="character" w:customStyle="1" w:styleId="WW8Num164z1">
    <w:name w:val="WW8Num164z1"/>
    <w:rsid w:val="00544D31"/>
    <w:rPr>
      <w:rFonts w:ascii="Courier New" w:hAnsi="Courier New" w:cs="Courier New"/>
    </w:rPr>
  </w:style>
  <w:style w:type="character" w:customStyle="1" w:styleId="WW8Num164z2">
    <w:name w:val="WW8Num164z2"/>
    <w:rsid w:val="00544D31"/>
    <w:rPr>
      <w:rFonts w:ascii="Wingdings" w:hAnsi="Wingdings" w:cs="Wingdings"/>
    </w:rPr>
  </w:style>
  <w:style w:type="character" w:customStyle="1" w:styleId="WW8Num164z3">
    <w:name w:val="WW8Num164z3"/>
    <w:rsid w:val="00544D31"/>
    <w:rPr>
      <w:rFonts w:ascii="Symbol" w:hAnsi="Symbol" w:cs="Symbol"/>
    </w:rPr>
  </w:style>
  <w:style w:type="character" w:customStyle="1" w:styleId="WW8Num1651z0">
    <w:name w:val="WW8Num1651z0"/>
    <w:rsid w:val="00544D31"/>
    <w:rPr>
      <w:rFonts w:ascii="Times New Roman" w:hAnsi="Times New Roman" w:cs="Times New Roman"/>
    </w:rPr>
  </w:style>
  <w:style w:type="character" w:customStyle="1" w:styleId="WW8Num1651z1">
    <w:name w:val="WW8Num1651z1"/>
    <w:rsid w:val="00544D31"/>
    <w:rPr>
      <w:rFonts w:ascii="Courier New" w:hAnsi="Courier New" w:cs="Courier New"/>
    </w:rPr>
  </w:style>
  <w:style w:type="character" w:customStyle="1" w:styleId="WW8Num1651z2">
    <w:name w:val="WW8Num1651z2"/>
    <w:rsid w:val="00544D31"/>
    <w:rPr>
      <w:rFonts w:ascii="Wingdings" w:hAnsi="Wingdings" w:cs="Wingdings"/>
    </w:rPr>
  </w:style>
  <w:style w:type="character" w:customStyle="1" w:styleId="WW8Num1651z3">
    <w:name w:val="WW8Num1651z3"/>
    <w:rsid w:val="00544D31"/>
    <w:rPr>
      <w:rFonts w:ascii="Symbol" w:hAnsi="Symbol" w:cs="Symbol"/>
    </w:rPr>
  </w:style>
  <w:style w:type="character" w:customStyle="1" w:styleId="WW8Num1652z0">
    <w:name w:val="WW8Num1652z0"/>
    <w:rsid w:val="00544D31"/>
    <w:rPr>
      <w:rFonts w:ascii="Symbol" w:hAnsi="Symbol" w:cs="Symbol"/>
    </w:rPr>
  </w:style>
  <w:style w:type="character" w:customStyle="1" w:styleId="WW8Num1653z0">
    <w:name w:val="WW8Num1653z0"/>
    <w:rsid w:val="00544D31"/>
    <w:rPr>
      <w:rFonts w:ascii="Times New Roman" w:hAnsi="Times New Roman" w:cs="Times New Roman"/>
    </w:rPr>
  </w:style>
  <w:style w:type="character" w:customStyle="1" w:styleId="WW8Num1657z1">
    <w:name w:val="WW8Num1657z1"/>
    <w:rsid w:val="00544D31"/>
    <w:rPr>
      <w:rFonts w:ascii="Times New Roman" w:hAnsi="Times New Roman" w:cs="Times New Roman"/>
    </w:rPr>
  </w:style>
  <w:style w:type="character" w:customStyle="1" w:styleId="WW8Num1660z0">
    <w:name w:val="WW8Num1660z0"/>
    <w:rsid w:val="00544D31"/>
    <w:rPr>
      <w:u w:val="none"/>
    </w:rPr>
  </w:style>
  <w:style w:type="character" w:customStyle="1" w:styleId="WW8Num1661z0">
    <w:name w:val="WW8Num1661z0"/>
    <w:rsid w:val="00544D31"/>
    <w:rPr>
      <w:rFonts w:ascii="Symbol" w:hAnsi="Symbol" w:cs="Symbol"/>
    </w:rPr>
  </w:style>
  <w:style w:type="character" w:customStyle="1" w:styleId="WW8Num1662z0">
    <w:name w:val="WW8Num1662z0"/>
    <w:rsid w:val="00544D31"/>
    <w:rPr>
      <w:rFonts w:ascii="Symbol" w:hAnsi="Symbol" w:cs="Symbol"/>
    </w:rPr>
  </w:style>
  <w:style w:type="character" w:customStyle="1" w:styleId="WW8Num1663z0">
    <w:name w:val="WW8Num1663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1664z0">
    <w:name w:val="WW8Num1664z0"/>
    <w:rsid w:val="00544D31"/>
    <w:rPr>
      <w:rFonts w:ascii="Times New Roman" w:hAnsi="Times New Roman" w:cs="Times New Roman"/>
    </w:rPr>
  </w:style>
  <w:style w:type="character" w:customStyle="1" w:styleId="WW8Num1664z1">
    <w:name w:val="WW8Num1664z1"/>
    <w:rsid w:val="00544D31"/>
    <w:rPr>
      <w:rFonts w:ascii="Courier New" w:hAnsi="Courier New" w:cs="Courier New"/>
    </w:rPr>
  </w:style>
  <w:style w:type="character" w:customStyle="1" w:styleId="WW8Num1664z2">
    <w:name w:val="WW8Num1664z2"/>
    <w:rsid w:val="00544D31"/>
    <w:rPr>
      <w:rFonts w:ascii="Wingdings" w:hAnsi="Wingdings" w:cs="Wingdings"/>
    </w:rPr>
  </w:style>
  <w:style w:type="character" w:customStyle="1" w:styleId="WW8Num1664z3">
    <w:name w:val="WW8Num1664z3"/>
    <w:rsid w:val="00544D31"/>
    <w:rPr>
      <w:rFonts w:ascii="Symbol" w:hAnsi="Symbol" w:cs="Symbol"/>
    </w:rPr>
  </w:style>
  <w:style w:type="character" w:customStyle="1" w:styleId="WW8Num1665z0">
    <w:name w:val="WW8Num1665z0"/>
    <w:rsid w:val="00544D31"/>
    <w:rPr>
      <w:rFonts w:ascii="Times New Roman" w:hAnsi="Times New Roman" w:cs="Times New Roman"/>
    </w:rPr>
  </w:style>
  <w:style w:type="character" w:customStyle="1" w:styleId="WW8Num1665z1">
    <w:name w:val="WW8Num1665z1"/>
    <w:rsid w:val="00544D31"/>
    <w:rPr>
      <w:rFonts w:ascii="Courier New" w:hAnsi="Courier New" w:cs="Courier New"/>
    </w:rPr>
  </w:style>
  <w:style w:type="character" w:customStyle="1" w:styleId="WW8Num1665z2">
    <w:name w:val="WW8Num1665z2"/>
    <w:rsid w:val="00544D31"/>
    <w:rPr>
      <w:rFonts w:ascii="Wingdings" w:hAnsi="Wingdings" w:cs="Wingdings"/>
    </w:rPr>
  </w:style>
  <w:style w:type="character" w:customStyle="1" w:styleId="WW8Num1665z3">
    <w:name w:val="WW8Num1665z3"/>
    <w:rsid w:val="00544D31"/>
    <w:rPr>
      <w:rFonts w:ascii="Symbol" w:hAnsi="Symbol" w:cs="Symbol"/>
    </w:rPr>
  </w:style>
  <w:style w:type="character" w:customStyle="1" w:styleId="WW8Num1668z0">
    <w:name w:val="WW8Num1668z0"/>
    <w:rsid w:val="00544D31"/>
    <w:rPr>
      <w:rFonts w:ascii="Symbol" w:hAnsi="Symbol" w:cs="Symbol"/>
      <w:sz w:val="24"/>
      <w:szCs w:val="24"/>
    </w:rPr>
  </w:style>
  <w:style w:type="character" w:customStyle="1" w:styleId="WW8Num1668z1">
    <w:name w:val="WW8Num1668z1"/>
    <w:rsid w:val="00544D31"/>
    <w:rPr>
      <w:rFonts w:ascii="Courier New" w:hAnsi="Courier New" w:cs="Courier New"/>
    </w:rPr>
  </w:style>
  <w:style w:type="character" w:customStyle="1" w:styleId="WW8Num1668z2">
    <w:name w:val="WW8Num1668z2"/>
    <w:rsid w:val="00544D31"/>
    <w:rPr>
      <w:rFonts w:ascii="Wingdings" w:hAnsi="Wingdings" w:cs="Wingdings"/>
    </w:rPr>
  </w:style>
  <w:style w:type="character" w:customStyle="1" w:styleId="WW8Num1668z3">
    <w:name w:val="WW8Num1668z3"/>
    <w:rsid w:val="00544D31"/>
    <w:rPr>
      <w:rFonts w:ascii="Symbol" w:hAnsi="Symbol" w:cs="Symbol"/>
    </w:rPr>
  </w:style>
  <w:style w:type="character" w:customStyle="1" w:styleId="WW8Num166z0">
    <w:name w:val="WW8Num166z0"/>
    <w:rsid w:val="00544D31"/>
    <w:rPr>
      <w:rFonts w:ascii="Times New Roman" w:hAnsi="Times New Roman" w:cs="Times New Roman"/>
    </w:rPr>
  </w:style>
  <w:style w:type="character" w:customStyle="1" w:styleId="WW8Num1670z0">
    <w:name w:val="WW8Num1670z0"/>
    <w:rsid w:val="00544D31"/>
    <w:rPr>
      <w:rFonts w:ascii="Wingdings" w:hAnsi="Wingdings" w:cs="Wingdings"/>
    </w:rPr>
  </w:style>
  <w:style w:type="character" w:customStyle="1" w:styleId="WW8Num1670z1">
    <w:name w:val="WW8Num1670z1"/>
    <w:rsid w:val="00544D31"/>
    <w:rPr>
      <w:rFonts w:ascii="Courier New" w:hAnsi="Courier New" w:cs="Courier New"/>
    </w:rPr>
  </w:style>
  <w:style w:type="character" w:customStyle="1" w:styleId="WW8Num1670z3">
    <w:name w:val="WW8Num1670z3"/>
    <w:rsid w:val="00544D31"/>
    <w:rPr>
      <w:rFonts w:ascii="Symbol" w:hAnsi="Symbol" w:cs="Symbol"/>
    </w:rPr>
  </w:style>
  <w:style w:type="character" w:customStyle="1" w:styleId="WW8Num1671z0">
    <w:name w:val="WW8Num1671z0"/>
    <w:rsid w:val="00544D31"/>
    <w:rPr>
      <w:rFonts w:ascii="Symbol" w:hAnsi="Symbol" w:cs="Symbol"/>
    </w:rPr>
  </w:style>
  <w:style w:type="character" w:customStyle="1" w:styleId="WW8Num1673z0">
    <w:name w:val="WW8Num1673z0"/>
    <w:rsid w:val="00544D31"/>
    <w:rPr>
      <w:rFonts w:ascii="Times New Roman" w:hAnsi="Times New Roman" w:cs="Times New Roman"/>
    </w:rPr>
  </w:style>
  <w:style w:type="character" w:customStyle="1" w:styleId="WW8Num1674z0">
    <w:name w:val="WW8Num1674z0"/>
    <w:rsid w:val="00544D31"/>
    <w:rPr>
      <w:rFonts w:ascii="Times New Roman" w:hAnsi="Times New Roman" w:cs="Times New Roman"/>
    </w:rPr>
  </w:style>
  <w:style w:type="character" w:customStyle="1" w:styleId="WW8Num1674z2">
    <w:name w:val="WW8Num1674z2"/>
    <w:rsid w:val="00544D31"/>
    <w:rPr>
      <w:rFonts w:ascii="Wingdings" w:hAnsi="Wingdings" w:cs="Wingdings"/>
    </w:rPr>
  </w:style>
  <w:style w:type="character" w:customStyle="1" w:styleId="WW8Num1674z3">
    <w:name w:val="WW8Num1674z3"/>
    <w:rsid w:val="00544D31"/>
    <w:rPr>
      <w:rFonts w:ascii="Symbol" w:hAnsi="Symbol" w:cs="Symbol"/>
    </w:rPr>
  </w:style>
  <w:style w:type="character" w:customStyle="1" w:styleId="WW8Num1674z4">
    <w:name w:val="WW8Num1674z4"/>
    <w:rsid w:val="00544D31"/>
    <w:rPr>
      <w:rFonts w:ascii="Courier New" w:hAnsi="Courier New" w:cs="Courier New"/>
    </w:rPr>
  </w:style>
  <w:style w:type="character" w:customStyle="1" w:styleId="WW8Num1675z0">
    <w:name w:val="WW8Num1675z0"/>
    <w:rsid w:val="00544D31"/>
    <w:rPr>
      <w:rFonts w:ascii="Times New Roman" w:hAnsi="Times New Roman" w:cs="Times New Roman"/>
    </w:rPr>
  </w:style>
  <w:style w:type="character" w:customStyle="1" w:styleId="WW8Num1676z0">
    <w:name w:val="WW8Num1676z0"/>
    <w:rsid w:val="00544D31"/>
    <w:rPr>
      <w:b/>
      <w:bCs/>
      <w:sz w:val="24"/>
      <w:szCs w:val="24"/>
    </w:rPr>
  </w:style>
  <w:style w:type="character" w:customStyle="1" w:styleId="WW8Num1677z0">
    <w:name w:val="WW8Num1677z0"/>
    <w:rsid w:val="00544D31"/>
    <w:rPr>
      <w:rFonts w:ascii="Times New Roman" w:hAnsi="Times New Roman" w:cs="Times New Roman"/>
    </w:rPr>
  </w:style>
  <w:style w:type="character" w:customStyle="1" w:styleId="WW8Num1677z1">
    <w:name w:val="WW8Num1677z1"/>
    <w:rsid w:val="00544D31"/>
    <w:rPr>
      <w:rFonts w:ascii="Courier New" w:hAnsi="Courier New" w:cs="Courier New"/>
    </w:rPr>
  </w:style>
  <w:style w:type="character" w:customStyle="1" w:styleId="WW8Num1677z2">
    <w:name w:val="WW8Num1677z2"/>
    <w:rsid w:val="00544D31"/>
    <w:rPr>
      <w:rFonts w:ascii="Wingdings" w:hAnsi="Wingdings" w:cs="Wingdings"/>
    </w:rPr>
  </w:style>
  <w:style w:type="character" w:customStyle="1" w:styleId="WW8Num1677z3">
    <w:name w:val="WW8Num1677z3"/>
    <w:rsid w:val="00544D31"/>
    <w:rPr>
      <w:rFonts w:ascii="Symbol" w:hAnsi="Symbol" w:cs="Symbol"/>
    </w:rPr>
  </w:style>
  <w:style w:type="character" w:customStyle="1" w:styleId="WW8Num1678z0">
    <w:name w:val="WW8Num1678z0"/>
    <w:rsid w:val="00544D31"/>
    <w:rPr>
      <w:rFonts w:ascii="Times New Roman" w:hAnsi="Times New Roman" w:cs="Times New Roman"/>
    </w:rPr>
  </w:style>
  <w:style w:type="character" w:customStyle="1" w:styleId="WW8Num1679z0">
    <w:name w:val="WW8Num1679z0"/>
    <w:rsid w:val="00544D31"/>
    <w:rPr>
      <w:rFonts w:ascii="Times New Roman" w:hAnsi="Times New Roman" w:cs="Times New Roman"/>
    </w:rPr>
  </w:style>
  <w:style w:type="character" w:customStyle="1" w:styleId="WW8Num1679z1">
    <w:name w:val="WW8Num1679z1"/>
    <w:rsid w:val="00544D31"/>
    <w:rPr>
      <w:rFonts w:ascii="Courier New" w:hAnsi="Courier New" w:cs="Courier New"/>
    </w:rPr>
  </w:style>
  <w:style w:type="character" w:customStyle="1" w:styleId="WW8Num1679z2">
    <w:name w:val="WW8Num1679z2"/>
    <w:rsid w:val="00544D31"/>
    <w:rPr>
      <w:rFonts w:ascii="Wingdings" w:hAnsi="Wingdings" w:cs="Wingdings"/>
    </w:rPr>
  </w:style>
  <w:style w:type="character" w:customStyle="1" w:styleId="WW8Num1679z3">
    <w:name w:val="WW8Num1679z3"/>
    <w:rsid w:val="00544D31"/>
    <w:rPr>
      <w:rFonts w:ascii="Symbol" w:hAnsi="Symbol" w:cs="Symbol"/>
    </w:rPr>
  </w:style>
  <w:style w:type="character" w:customStyle="1" w:styleId="WW8Num167z1">
    <w:name w:val="WW8Num167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80z0">
    <w:name w:val="WW8Num1680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681z0">
    <w:name w:val="WW8Num1681z0"/>
    <w:rsid w:val="00544D31"/>
    <w:rPr>
      <w:rFonts w:ascii="Times New Roman" w:hAnsi="Times New Roman" w:cs="Times New Roman"/>
    </w:rPr>
  </w:style>
  <w:style w:type="character" w:customStyle="1" w:styleId="WW8Num1681z1">
    <w:name w:val="WW8Num1681z1"/>
    <w:rsid w:val="00544D31"/>
    <w:rPr>
      <w:rFonts w:ascii="Courier New" w:hAnsi="Courier New" w:cs="Courier New"/>
    </w:rPr>
  </w:style>
  <w:style w:type="character" w:customStyle="1" w:styleId="WW8Num1681z2">
    <w:name w:val="WW8Num1681z2"/>
    <w:rsid w:val="00544D31"/>
    <w:rPr>
      <w:rFonts w:ascii="Wingdings" w:hAnsi="Wingdings" w:cs="Wingdings"/>
    </w:rPr>
  </w:style>
  <w:style w:type="character" w:customStyle="1" w:styleId="WW8Num1681z3">
    <w:name w:val="WW8Num1681z3"/>
    <w:rsid w:val="00544D31"/>
    <w:rPr>
      <w:rFonts w:ascii="Symbol" w:hAnsi="Symbol" w:cs="Symbol"/>
    </w:rPr>
  </w:style>
  <w:style w:type="character" w:customStyle="1" w:styleId="WW8Num1682z0">
    <w:name w:val="WW8Num1682z0"/>
    <w:rsid w:val="00544D31"/>
    <w:rPr>
      <w:rFonts w:ascii="Bookman Old Style" w:hAnsi="Bookman Old Style" w:cs="Bookman Old Style"/>
    </w:rPr>
  </w:style>
  <w:style w:type="character" w:customStyle="1" w:styleId="WW8Num1683z0">
    <w:name w:val="WW8Num1683z0"/>
    <w:rsid w:val="00544D31"/>
    <w:rPr>
      <w:rFonts w:ascii="Times New Roman" w:hAnsi="Times New Roman" w:cs="Times New Roman"/>
    </w:rPr>
  </w:style>
  <w:style w:type="character" w:customStyle="1" w:styleId="WW8Num1684z0">
    <w:name w:val="WW8Num1684z0"/>
    <w:rsid w:val="00544D31"/>
    <w:rPr>
      <w:rFonts w:ascii="Times New Roman" w:hAnsi="Times New Roman" w:cs="Times New Roman"/>
    </w:rPr>
  </w:style>
  <w:style w:type="character" w:customStyle="1" w:styleId="WW8Num1684z1">
    <w:name w:val="WW8Num1684z1"/>
    <w:rsid w:val="00544D31"/>
    <w:rPr>
      <w:rFonts w:ascii="Courier New" w:hAnsi="Courier New" w:cs="Courier New"/>
    </w:rPr>
  </w:style>
  <w:style w:type="character" w:customStyle="1" w:styleId="WW8Num1684z2">
    <w:name w:val="WW8Num1684z2"/>
    <w:rsid w:val="00544D31"/>
    <w:rPr>
      <w:rFonts w:ascii="Wingdings" w:hAnsi="Wingdings" w:cs="Wingdings"/>
    </w:rPr>
  </w:style>
  <w:style w:type="character" w:customStyle="1" w:styleId="WW8Num1684z3">
    <w:name w:val="WW8Num1684z3"/>
    <w:rsid w:val="00544D31"/>
    <w:rPr>
      <w:rFonts w:ascii="Symbol" w:hAnsi="Symbol" w:cs="Symbol"/>
    </w:rPr>
  </w:style>
  <w:style w:type="character" w:customStyle="1" w:styleId="WW8Num1685z0">
    <w:name w:val="WW8Num1685z0"/>
    <w:rsid w:val="00544D31"/>
    <w:rPr>
      <w:rFonts w:ascii="Times New Roman" w:hAnsi="Times New Roman" w:cs="Times New Roman"/>
    </w:rPr>
  </w:style>
  <w:style w:type="character" w:customStyle="1" w:styleId="WW8Num1685z1">
    <w:name w:val="WW8Num1685z1"/>
    <w:rsid w:val="00544D31"/>
    <w:rPr>
      <w:rFonts w:ascii="Courier New" w:hAnsi="Courier New" w:cs="Courier New"/>
    </w:rPr>
  </w:style>
  <w:style w:type="character" w:customStyle="1" w:styleId="WW8Num1685z2">
    <w:name w:val="WW8Num1685z2"/>
    <w:rsid w:val="00544D31"/>
    <w:rPr>
      <w:rFonts w:ascii="Wingdings" w:hAnsi="Wingdings" w:cs="Wingdings"/>
    </w:rPr>
  </w:style>
  <w:style w:type="character" w:customStyle="1" w:styleId="WW8Num1685z3">
    <w:name w:val="WW8Num1685z3"/>
    <w:rsid w:val="00544D31"/>
    <w:rPr>
      <w:rFonts w:ascii="Symbol" w:hAnsi="Symbol" w:cs="Symbol"/>
    </w:rPr>
  </w:style>
  <w:style w:type="character" w:customStyle="1" w:styleId="WW8Num1686z0">
    <w:name w:val="WW8Num1686z0"/>
    <w:rsid w:val="00544D31"/>
    <w:rPr>
      <w:rFonts w:ascii="Times New Roman" w:hAnsi="Times New Roman" w:cs="Times New Roman"/>
    </w:rPr>
  </w:style>
  <w:style w:type="character" w:customStyle="1" w:styleId="WW8Num1688z1">
    <w:name w:val="WW8Num1688z1"/>
    <w:rsid w:val="00544D31"/>
    <w:rPr>
      <w:rFonts w:ascii="Times New Roman" w:hAnsi="Times New Roman" w:cs="Times New Roman"/>
    </w:rPr>
  </w:style>
  <w:style w:type="character" w:customStyle="1" w:styleId="WW8Num1689z0">
    <w:name w:val="WW8Num1689z0"/>
    <w:rsid w:val="00544D31"/>
    <w:rPr>
      <w:rFonts w:ascii="Times New Roman" w:hAnsi="Times New Roman" w:cs="Times New Roman"/>
      <w:b/>
      <w:bCs/>
    </w:rPr>
  </w:style>
  <w:style w:type="character" w:customStyle="1" w:styleId="WW8Num1690z0">
    <w:name w:val="WW8Num1690z0"/>
    <w:rsid w:val="00544D31"/>
    <w:rPr>
      <w:rFonts w:ascii="Bookman Old Style" w:hAnsi="Bookman Old Style" w:cs="Bookman Old Style"/>
    </w:rPr>
  </w:style>
  <w:style w:type="character" w:customStyle="1" w:styleId="WW8Num1690z1">
    <w:name w:val="WW8Num1690z1"/>
    <w:rsid w:val="00544D31"/>
    <w:rPr>
      <w:rFonts w:ascii="Times New Roman" w:hAnsi="Times New Roman" w:cs="Times New Roman"/>
    </w:rPr>
  </w:style>
  <w:style w:type="character" w:customStyle="1" w:styleId="WW8Num1691z0">
    <w:name w:val="WW8Num169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2z1">
    <w:name w:val="WW8Num1692z1"/>
    <w:rsid w:val="00544D31"/>
    <w:rPr>
      <w:rFonts w:ascii="Bookman Old Style" w:hAnsi="Bookman Old Style" w:cs="Bookman Old Style"/>
    </w:rPr>
  </w:style>
  <w:style w:type="character" w:customStyle="1" w:styleId="WW8Num1693z0">
    <w:name w:val="WW8Num1693z0"/>
    <w:rsid w:val="00544D31"/>
    <w:rPr>
      <w:rFonts w:ascii="Symbol" w:hAnsi="Symbol" w:cs="Symbol"/>
    </w:rPr>
  </w:style>
  <w:style w:type="character" w:customStyle="1" w:styleId="WW8Num1694z0">
    <w:name w:val="WW8Num1694z0"/>
    <w:rsid w:val="00544D31"/>
    <w:rPr>
      <w:rFonts w:ascii="Comic Sans MS" w:hAnsi="Comic Sans MS" w:cs="Comic Sans MS"/>
    </w:rPr>
  </w:style>
  <w:style w:type="character" w:customStyle="1" w:styleId="WW8Num1698z0">
    <w:name w:val="WW8Num1698z0"/>
    <w:rsid w:val="00544D31"/>
    <w:rPr>
      <w:rFonts w:ascii="Times New Roman" w:hAnsi="Times New Roman" w:cs="Times New Roman"/>
    </w:rPr>
  </w:style>
  <w:style w:type="character" w:customStyle="1" w:styleId="WW8Num1698z1">
    <w:name w:val="WW8Num1698z1"/>
    <w:rsid w:val="00544D31"/>
    <w:rPr>
      <w:rFonts w:ascii="Courier New" w:hAnsi="Courier New" w:cs="Courier New"/>
    </w:rPr>
  </w:style>
  <w:style w:type="character" w:customStyle="1" w:styleId="WW8Num1698z2">
    <w:name w:val="WW8Num1698z2"/>
    <w:rsid w:val="00544D31"/>
    <w:rPr>
      <w:rFonts w:ascii="Wingdings" w:hAnsi="Wingdings" w:cs="Wingdings"/>
    </w:rPr>
  </w:style>
  <w:style w:type="character" w:customStyle="1" w:styleId="WW8Num1698z3">
    <w:name w:val="WW8Num1698z3"/>
    <w:rsid w:val="00544D31"/>
    <w:rPr>
      <w:rFonts w:ascii="Symbol" w:hAnsi="Symbol" w:cs="Symbol"/>
    </w:rPr>
  </w:style>
  <w:style w:type="character" w:customStyle="1" w:styleId="WW8Num16z1">
    <w:name w:val="WW8Num16z1"/>
    <w:rsid w:val="00544D31"/>
    <w:rPr>
      <w:rFonts w:ascii="Courier New" w:hAnsi="Courier New" w:cs="Courier New"/>
    </w:rPr>
  </w:style>
  <w:style w:type="character" w:customStyle="1" w:styleId="WW8Num16z2">
    <w:name w:val="WW8Num16z2"/>
    <w:rsid w:val="00544D31"/>
    <w:rPr>
      <w:rFonts w:ascii="Wingdings" w:hAnsi="Wingdings" w:cs="Wingdings"/>
    </w:rPr>
  </w:style>
  <w:style w:type="character" w:customStyle="1" w:styleId="WW8Num16z3">
    <w:name w:val="WW8Num16z3"/>
    <w:rsid w:val="00544D31"/>
    <w:rPr>
      <w:rFonts w:ascii="Symbol" w:hAnsi="Symbol" w:cs="Symbol"/>
    </w:rPr>
  </w:style>
  <w:style w:type="character" w:customStyle="1" w:styleId="WW8Num16z4">
    <w:name w:val="WW8Num16z4"/>
    <w:rsid w:val="00544D31"/>
    <w:rPr>
      <w:rFonts w:ascii="Courier New" w:hAnsi="Courier New" w:cs="Courier New"/>
    </w:rPr>
  </w:style>
  <w:style w:type="character" w:customStyle="1" w:styleId="WW8Num1700z0">
    <w:name w:val="WW8Num1700z0"/>
    <w:rsid w:val="00544D31"/>
    <w:rPr>
      <w:rFonts w:ascii="Times New Roman" w:hAnsi="Times New Roman" w:cs="Times New Roman"/>
    </w:rPr>
  </w:style>
  <w:style w:type="character" w:customStyle="1" w:styleId="WW8Num1700z1">
    <w:name w:val="WW8Num1700z1"/>
    <w:rsid w:val="00544D31"/>
    <w:rPr>
      <w:rFonts w:ascii="Courier New" w:hAnsi="Courier New" w:cs="Courier New"/>
    </w:rPr>
  </w:style>
  <w:style w:type="character" w:customStyle="1" w:styleId="WW8Num1700z2">
    <w:name w:val="WW8Num1700z2"/>
    <w:rsid w:val="00544D31"/>
    <w:rPr>
      <w:rFonts w:ascii="Wingdings" w:hAnsi="Wingdings" w:cs="Wingdings"/>
    </w:rPr>
  </w:style>
  <w:style w:type="character" w:customStyle="1" w:styleId="WW8Num1700z3">
    <w:name w:val="WW8Num1700z3"/>
    <w:rsid w:val="00544D31"/>
    <w:rPr>
      <w:rFonts w:ascii="Symbol" w:hAnsi="Symbol" w:cs="Symbol"/>
    </w:rPr>
  </w:style>
  <w:style w:type="character" w:customStyle="1" w:styleId="WW8Num1701z0">
    <w:name w:val="WW8Num1701z0"/>
    <w:rsid w:val="00544D31"/>
    <w:rPr>
      <w:b/>
      <w:bCs/>
    </w:rPr>
  </w:style>
  <w:style w:type="character" w:customStyle="1" w:styleId="WW8Num1702z0">
    <w:name w:val="WW8Num1702z0"/>
    <w:rsid w:val="00544D31"/>
    <w:rPr>
      <w:rFonts w:ascii="Times New Roman" w:hAnsi="Times New Roman" w:cs="Times New Roman"/>
    </w:rPr>
  </w:style>
  <w:style w:type="character" w:customStyle="1" w:styleId="WW8Num1702z1">
    <w:name w:val="WW8Num1702z1"/>
    <w:rsid w:val="00544D31"/>
    <w:rPr>
      <w:rFonts w:ascii="Symbol" w:hAnsi="Symbol" w:cs="Symbol"/>
    </w:rPr>
  </w:style>
  <w:style w:type="character" w:customStyle="1" w:styleId="WW8Num1702z2">
    <w:name w:val="WW8Num1702z2"/>
    <w:rsid w:val="00544D31"/>
    <w:rPr>
      <w:rFonts w:ascii="Wingdings" w:hAnsi="Wingdings" w:cs="Wingdings"/>
    </w:rPr>
  </w:style>
  <w:style w:type="character" w:customStyle="1" w:styleId="WW8Num1702z4">
    <w:name w:val="WW8Num1702z4"/>
    <w:rsid w:val="00544D31"/>
    <w:rPr>
      <w:rFonts w:ascii="Courier New" w:hAnsi="Courier New" w:cs="Courier New"/>
    </w:rPr>
  </w:style>
  <w:style w:type="character" w:customStyle="1" w:styleId="WW8Num1703z0">
    <w:name w:val="WW8Num1703z0"/>
    <w:rsid w:val="00544D31"/>
    <w:rPr>
      <w:rFonts w:ascii="Bookman Old Style" w:hAnsi="Bookman Old Style" w:cs="Bookman Old Style"/>
    </w:rPr>
  </w:style>
  <w:style w:type="character" w:customStyle="1" w:styleId="WW8Num1704z0">
    <w:name w:val="WW8Num1704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704z4">
    <w:name w:val="WW8Num170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05z0">
    <w:name w:val="WW8Num1705z0"/>
    <w:rsid w:val="00544D31"/>
    <w:rPr>
      <w:rFonts w:ascii="Times New Roman" w:hAnsi="Times New Roman" w:cs="Times New Roman"/>
    </w:rPr>
  </w:style>
  <w:style w:type="character" w:customStyle="1" w:styleId="WW8Num1705z1">
    <w:name w:val="WW8Num1705z1"/>
    <w:rsid w:val="00544D31"/>
    <w:rPr>
      <w:rFonts w:ascii="Courier New" w:hAnsi="Courier New" w:cs="Courier New"/>
    </w:rPr>
  </w:style>
  <w:style w:type="character" w:customStyle="1" w:styleId="WW8Num1705z2">
    <w:name w:val="WW8Num1705z2"/>
    <w:rsid w:val="00544D31"/>
    <w:rPr>
      <w:rFonts w:ascii="Wingdings" w:hAnsi="Wingdings" w:cs="Wingdings"/>
    </w:rPr>
  </w:style>
  <w:style w:type="character" w:customStyle="1" w:styleId="WW8Num1705z3">
    <w:name w:val="WW8Num1705z3"/>
    <w:rsid w:val="00544D31"/>
    <w:rPr>
      <w:rFonts w:ascii="Symbol" w:hAnsi="Symbol" w:cs="Symbol"/>
    </w:rPr>
  </w:style>
  <w:style w:type="character" w:customStyle="1" w:styleId="WW8Num1706z0">
    <w:name w:val="WW8Num1706z0"/>
    <w:rsid w:val="00544D31"/>
    <w:rPr>
      <w:rFonts w:ascii="Times New Roman" w:hAnsi="Times New Roman" w:cs="Times New Roman"/>
    </w:rPr>
  </w:style>
  <w:style w:type="character" w:customStyle="1" w:styleId="WW8Num1706z1">
    <w:name w:val="WW8Num1706z1"/>
    <w:rsid w:val="00544D31"/>
    <w:rPr>
      <w:rFonts w:ascii="Courier New" w:hAnsi="Courier New" w:cs="Courier New"/>
    </w:rPr>
  </w:style>
  <w:style w:type="character" w:customStyle="1" w:styleId="WW8Num1706z2">
    <w:name w:val="WW8Num1706z2"/>
    <w:rsid w:val="00544D31"/>
    <w:rPr>
      <w:rFonts w:ascii="Wingdings" w:hAnsi="Wingdings" w:cs="Wingdings"/>
    </w:rPr>
  </w:style>
  <w:style w:type="character" w:customStyle="1" w:styleId="WW8Num1706z3">
    <w:name w:val="WW8Num1706z3"/>
    <w:rsid w:val="00544D31"/>
    <w:rPr>
      <w:rFonts w:ascii="Symbol" w:hAnsi="Symbol" w:cs="Symbol"/>
    </w:rPr>
  </w:style>
  <w:style w:type="character" w:customStyle="1" w:styleId="WW8Num1708z0">
    <w:name w:val="WW8Num1708z0"/>
    <w:rsid w:val="00544D31"/>
    <w:rPr>
      <w:rFonts w:ascii="Bookman Old Style" w:hAnsi="Bookman Old Style" w:cs="Bookman Old Style"/>
    </w:rPr>
  </w:style>
  <w:style w:type="character" w:customStyle="1" w:styleId="WW8Num1709z0">
    <w:name w:val="WW8Num1709z0"/>
    <w:rsid w:val="00544D31"/>
    <w:rPr>
      <w:rFonts w:ascii="Symbol" w:hAnsi="Symbol" w:cs="Symbol"/>
      <w:sz w:val="20"/>
      <w:szCs w:val="20"/>
    </w:rPr>
  </w:style>
  <w:style w:type="character" w:customStyle="1" w:styleId="WW8Num1709z1">
    <w:name w:val="WW8Num1709z1"/>
    <w:rsid w:val="00544D31"/>
    <w:rPr>
      <w:rFonts w:ascii="Courier New" w:hAnsi="Courier New" w:cs="Courier New"/>
      <w:sz w:val="20"/>
      <w:szCs w:val="20"/>
    </w:rPr>
  </w:style>
  <w:style w:type="character" w:customStyle="1" w:styleId="WW8Num1709z2">
    <w:name w:val="WW8Num1709z2"/>
    <w:rsid w:val="00544D31"/>
    <w:rPr>
      <w:rFonts w:ascii="Wingdings" w:hAnsi="Wingdings" w:cs="Wingdings"/>
      <w:sz w:val="20"/>
      <w:szCs w:val="20"/>
    </w:rPr>
  </w:style>
  <w:style w:type="character" w:customStyle="1" w:styleId="WW8Num1710z0">
    <w:name w:val="WW8Num1710z0"/>
    <w:rsid w:val="00544D31"/>
    <w:rPr>
      <w:rFonts w:ascii="Symbol" w:hAnsi="Symbol" w:cs="Symbol"/>
      <w:sz w:val="24"/>
      <w:szCs w:val="24"/>
    </w:rPr>
  </w:style>
  <w:style w:type="character" w:customStyle="1" w:styleId="WW8Num1710z1">
    <w:name w:val="WW8Num1710z1"/>
    <w:rsid w:val="00544D31"/>
    <w:rPr>
      <w:rFonts w:ascii="Courier New" w:hAnsi="Courier New" w:cs="Courier New"/>
    </w:rPr>
  </w:style>
  <w:style w:type="character" w:customStyle="1" w:styleId="WW8Num1710z2">
    <w:name w:val="WW8Num1710z2"/>
    <w:rsid w:val="00544D31"/>
    <w:rPr>
      <w:rFonts w:ascii="Wingdings" w:hAnsi="Wingdings" w:cs="Wingdings"/>
    </w:rPr>
  </w:style>
  <w:style w:type="character" w:customStyle="1" w:styleId="WW8Num1710z3">
    <w:name w:val="WW8Num1710z3"/>
    <w:rsid w:val="00544D31"/>
    <w:rPr>
      <w:rFonts w:ascii="Symbol" w:hAnsi="Symbol" w:cs="Symbol"/>
    </w:rPr>
  </w:style>
  <w:style w:type="character" w:customStyle="1" w:styleId="WW8Num1711z0">
    <w:name w:val="WW8Num1711z0"/>
    <w:rsid w:val="00544D31"/>
    <w:rPr>
      <w:rFonts w:ascii="Times New Roman" w:hAnsi="Times New Roman" w:cs="Times New Roman"/>
    </w:rPr>
  </w:style>
  <w:style w:type="character" w:customStyle="1" w:styleId="WW8Num1713z0">
    <w:name w:val="WW8Num1713z0"/>
    <w:rsid w:val="00544D31"/>
    <w:rPr>
      <w:rFonts w:ascii="Times New Roman" w:hAnsi="Times New Roman" w:cs="Times New Roman"/>
    </w:rPr>
  </w:style>
  <w:style w:type="character" w:customStyle="1" w:styleId="WW8Num1714z0">
    <w:name w:val="WW8Num1714z0"/>
    <w:rsid w:val="00544D31"/>
    <w:rPr>
      <w:rFonts w:ascii="Times New Roman" w:hAnsi="Times New Roman" w:cs="Times New Roman"/>
    </w:rPr>
  </w:style>
  <w:style w:type="character" w:customStyle="1" w:styleId="WW8Num1714z1">
    <w:name w:val="WW8Num1714z1"/>
    <w:rsid w:val="00544D31"/>
    <w:rPr>
      <w:rFonts w:ascii="Courier New" w:hAnsi="Courier New" w:cs="Courier New"/>
    </w:rPr>
  </w:style>
  <w:style w:type="character" w:customStyle="1" w:styleId="WW8Num1714z2">
    <w:name w:val="WW8Num1714z2"/>
    <w:rsid w:val="00544D31"/>
    <w:rPr>
      <w:rFonts w:ascii="Wingdings" w:hAnsi="Wingdings" w:cs="Wingdings"/>
    </w:rPr>
  </w:style>
  <w:style w:type="character" w:customStyle="1" w:styleId="WW8Num1714z3">
    <w:name w:val="WW8Num1714z3"/>
    <w:rsid w:val="00544D31"/>
    <w:rPr>
      <w:rFonts w:ascii="Symbol" w:hAnsi="Symbol" w:cs="Symbol"/>
    </w:rPr>
  </w:style>
  <w:style w:type="character" w:customStyle="1" w:styleId="WW8Num1715z0">
    <w:name w:val="WW8Num1715z0"/>
    <w:rsid w:val="00544D31"/>
    <w:rPr>
      <w:rFonts w:ascii="Times New Roman" w:hAnsi="Times New Roman" w:cs="Times New Roman"/>
    </w:rPr>
  </w:style>
  <w:style w:type="character" w:customStyle="1" w:styleId="WW8Num1715z1">
    <w:name w:val="WW8Num1715z1"/>
    <w:rsid w:val="00544D31"/>
    <w:rPr>
      <w:rFonts w:ascii="Courier New" w:hAnsi="Courier New" w:cs="Courier New"/>
    </w:rPr>
  </w:style>
  <w:style w:type="character" w:customStyle="1" w:styleId="WW8Num1715z2">
    <w:name w:val="WW8Num1715z2"/>
    <w:rsid w:val="00544D31"/>
    <w:rPr>
      <w:rFonts w:ascii="Wingdings" w:hAnsi="Wingdings" w:cs="Wingdings"/>
    </w:rPr>
  </w:style>
  <w:style w:type="character" w:customStyle="1" w:styleId="WW8Num1715z3">
    <w:name w:val="WW8Num1715z3"/>
    <w:rsid w:val="00544D31"/>
    <w:rPr>
      <w:rFonts w:ascii="Symbol" w:hAnsi="Symbol" w:cs="Symbol"/>
    </w:rPr>
  </w:style>
  <w:style w:type="character" w:customStyle="1" w:styleId="WW8Num1716z1">
    <w:name w:val="WW8Num1716z1"/>
    <w:rsid w:val="00544D31"/>
    <w:rPr>
      <w:rFonts w:ascii="Courier New" w:hAnsi="Courier New" w:cs="Courier New"/>
    </w:rPr>
  </w:style>
  <w:style w:type="character" w:customStyle="1" w:styleId="WW8Num1716z2">
    <w:name w:val="WW8Num1716z2"/>
    <w:rsid w:val="00544D31"/>
    <w:rPr>
      <w:rFonts w:ascii="Wingdings" w:hAnsi="Wingdings" w:cs="Wingdings"/>
    </w:rPr>
  </w:style>
  <w:style w:type="character" w:customStyle="1" w:styleId="WW8Num1716z3">
    <w:name w:val="WW8Num1716z3"/>
    <w:rsid w:val="00544D31"/>
    <w:rPr>
      <w:rFonts w:ascii="Symbol" w:hAnsi="Symbol" w:cs="Symbol"/>
    </w:rPr>
  </w:style>
  <w:style w:type="character" w:customStyle="1" w:styleId="WW8Num1718z0">
    <w:name w:val="WW8Num1718z0"/>
    <w:rsid w:val="00544D31"/>
    <w:rPr>
      <w:b/>
      <w:bCs/>
      <w:sz w:val="24"/>
      <w:szCs w:val="24"/>
    </w:rPr>
  </w:style>
  <w:style w:type="character" w:customStyle="1" w:styleId="WW8Num1719z0">
    <w:name w:val="WW8Num1719z0"/>
    <w:rsid w:val="00544D31"/>
    <w:rPr>
      <w:b/>
      <w:bCs/>
    </w:rPr>
  </w:style>
  <w:style w:type="character" w:customStyle="1" w:styleId="WW8Num1720z0">
    <w:name w:val="WW8Num1720z0"/>
    <w:rsid w:val="00544D31"/>
    <w:rPr>
      <w:rFonts w:ascii="Times New Roman" w:hAnsi="Times New Roman" w:cs="Times New Roman"/>
    </w:rPr>
  </w:style>
  <w:style w:type="character" w:customStyle="1" w:styleId="WW8Num1720z1">
    <w:name w:val="WW8Num1720z1"/>
    <w:rsid w:val="00544D31"/>
    <w:rPr>
      <w:rFonts w:ascii="Courier New" w:hAnsi="Courier New" w:cs="Courier New"/>
    </w:rPr>
  </w:style>
  <w:style w:type="character" w:customStyle="1" w:styleId="WW8Num1720z2">
    <w:name w:val="WW8Num1720z2"/>
    <w:rsid w:val="00544D31"/>
    <w:rPr>
      <w:rFonts w:ascii="Wingdings" w:hAnsi="Wingdings" w:cs="Wingdings"/>
    </w:rPr>
  </w:style>
  <w:style w:type="character" w:customStyle="1" w:styleId="WW8Num1720z3">
    <w:name w:val="WW8Num1720z3"/>
    <w:rsid w:val="00544D31"/>
    <w:rPr>
      <w:rFonts w:ascii="Symbol" w:hAnsi="Symbol" w:cs="Symbol"/>
    </w:rPr>
  </w:style>
  <w:style w:type="character" w:customStyle="1" w:styleId="WW8Num1721z0">
    <w:name w:val="WW8Num1721z0"/>
    <w:rsid w:val="00544D31"/>
    <w:rPr>
      <w:rFonts w:ascii="Times New Roman" w:hAnsi="Times New Roman" w:cs="Times New Roman"/>
    </w:rPr>
  </w:style>
  <w:style w:type="character" w:customStyle="1" w:styleId="WW8Num1722z0">
    <w:name w:val="WW8Num1722z0"/>
    <w:rsid w:val="00544D31"/>
    <w:rPr>
      <w:rFonts w:ascii="Bookman Old Style" w:hAnsi="Bookman Old Style" w:cs="Bookman Old Style"/>
    </w:rPr>
  </w:style>
  <w:style w:type="character" w:customStyle="1" w:styleId="WW8Num1723z0">
    <w:name w:val="WW8Num1723z0"/>
    <w:rsid w:val="00544D31"/>
    <w:rPr>
      <w:rFonts w:ascii="Times New Roman" w:hAnsi="Times New Roman" w:cs="Times New Roman"/>
    </w:rPr>
  </w:style>
  <w:style w:type="character" w:customStyle="1" w:styleId="WW8Num1723z1">
    <w:name w:val="WW8Num1723z1"/>
    <w:rsid w:val="00544D31"/>
    <w:rPr>
      <w:rFonts w:ascii="Courier New" w:hAnsi="Courier New" w:cs="Courier New"/>
    </w:rPr>
  </w:style>
  <w:style w:type="character" w:customStyle="1" w:styleId="WW8Num1723z2">
    <w:name w:val="WW8Num1723z2"/>
    <w:rsid w:val="00544D31"/>
    <w:rPr>
      <w:rFonts w:ascii="Wingdings" w:hAnsi="Wingdings" w:cs="Wingdings"/>
    </w:rPr>
  </w:style>
  <w:style w:type="character" w:customStyle="1" w:styleId="WW8Num1723z3">
    <w:name w:val="WW8Num1723z3"/>
    <w:rsid w:val="00544D31"/>
    <w:rPr>
      <w:rFonts w:ascii="Symbol" w:hAnsi="Symbol" w:cs="Symbol"/>
    </w:rPr>
  </w:style>
  <w:style w:type="character" w:customStyle="1" w:styleId="WW8Num1724z0">
    <w:name w:val="WW8Num1724z0"/>
    <w:rsid w:val="00544D31"/>
    <w:rPr>
      <w:rFonts w:ascii="Times New Roman" w:hAnsi="Times New Roman" w:cs="Times New Roman"/>
    </w:rPr>
  </w:style>
  <w:style w:type="character" w:customStyle="1" w:styleId="WW8Num1725z3">
    <w:name w:val="WW8Num1725z3"/>
    <w:rsid w:val="00544D31"/>
    <w:rPr>
      <w:rFonts w:ascii="Times New Roman" w:hAnsi="Times New Roman" w:cs="Times New Roman"/>
    </w:rPr>
  </w:style>
  <w:style w:type="character" w:customStyle="1" w:styleId="WW8Num1726z0">
    <w:name w:val="WW8Num1726z0"/>
    <w:rsid w:val="00544D31"/>
    <w:rPr>
      <w:rFonts w:ascii="Times New Roman" w:hAnsi="Times New Roman" w:cs="Times New Roman"/>
    </w:rPr>
  </w:style>
  <w:style w:type="character" w:customStyle="1" w:styleId="WW8Num1726z1">
    <w:name w:val="WW8Num1726z1"/>
    <w:rsid w:val="00544D31"/>
    <w:rPr>
      <w:rFonts w:ascii="Courier New" w:hAnsi="Courier New" w:cs="Courier New"/>
    </w:rPr>
  </w:style>
  <w:style w:type="character" w:customStyle="1" w:styleId="WW8Num1726z2">
    <w:name w:val="WW8Num1726z2"/>
    <w:rsid w:val="00544D31"/>
    <w:rPr>
      <w:rFonts w:ascii="Wingdings" w:hAnsi="Wingdings" w:cs="Wingdings"/>
    </w:rPr>
  </w:style>
  <w:style w:type="character" w:customStyle="1" w:styleId="WW8Num1726z3">
    <w:name w:val="WW8Num1726z3"/>
    <w:rsid w:val="00544D31"/>
    <w:rPr>
      <w:rFonts w:ascii="Symbol" w:hAnsi="Symbol" w:cs="Symbol"/>
    </w:rPr>
  </w:style>
  <w:style w:type="character" w:customStyle="1" w:styleId="WW8Num1727z0">
    <w:name w:val="WW8Num1727z0"/>
    <w:rsid w:val="00544D31"/>
    <w:rPr>
      <w:rFonts w:ascii="Symbol" w:hAnsi="Symbol" w:cs="Symbol"/>
    </w:rPr>
  </w:style>
  <w:style w:type="character" w:customStyle="1" w:styleId="WW8Num1728z0">
    <w:name w:val="WW8Num1728z0"/>
    <w:rsid w:val="00544D31"/>
    <w:rPr>
      <w:rFonts w:ascii="Times New Roman" w:hAnsi="Times New Roman" w:cs="Times New Roman"/>
    </w:rPr>
  </w:style>
  <w:style w:type="character" w:customStyle="1" w:styleId="WW8Num1728z1">
    <w:name w:val="WW8Num1728z1"/>
    <w:rsid w:val="00544D31"/>
    <w:rPr>
      <w:rFonts w:ascii="Courier New" w:hAnsi="Courier New" w:cs="Courier New"/>
    </w:rPr>
  </w:style>
  <w:style w:type="character" w:customStyle="1" w:styleId="WW8Num1728z2">
    <w:name w:val="WW8Num1728z2"/>
    <w:rsid w:val="00544D31"/>
    <w:rPr>
      <w:rFonts w:ascii="Wingdings" w:hAnsi="Wingdings" w:cs="Wingdings"/>
    </w:rPr>
  </w:style>
  <w:style w:type="character" w:customStyle="1" w:styleId="WW8Num1728z3">
    <w:name w:val="WW8Num1728z3"/>
    <w:rsid w:val="00544D31"/>
    <w:rPr>
      <w:rFonts w:ascii="Symbol" w:hAnsi="Symbol" w:cs="Symbol"/>
    </w:rPr>
  </w:style>
  <w:style w:type="character" w:customStyle="1" w:styleId="WW8Num1729z0">
    <w:name w:val="WW8Num1729z0"/>
    <w:rsid w:val="00544D31"/>
    <w:rPr>
      <w:rFonts w:ascii="Times New Roman" w:hAnsi="Times New Roman" w:cs="Times New Roman"/>
    </w:rPr>
  </w:style>
  <w:style w:type="character" w:customStyle="1" w:styleId="WW8Num1730z0">
    <w:name w:val="WW8Num1730z0"/>
    <w:rsid w:val="00544D31"/>
    <w:rPr>
      <w:rFonts w:ascii="Times New Roman" w:hAnsi="Times New Roman" w:cs="Times New Roman"/>
    </w:rPr>
  </w:style>
  <w:style w:type="character" w:customStyle="1" w:styleId="WW8Num1730z1">
    <w:name w:val="WW8Num1730z1"/>
    <w:rsid w:val="00544D31"/>
    <w:rPr>
      <w:rFonts w:ascii="Courier New" w:hAnsi="Courier New" w:cs="Courier New"/>
    </w:rPr>
  </w:style>
  <w:style w:type="character" w:customStyle="1" w:styleId="WW8Num1730z2">
    <w:name w:val="WW8Num1730z2"/>
    <w:rsid w:val="00544D31"/>
    <w:rPr>
      <w:rFonts w:ascii="Wingdings" w:hAnsi="Wingdings" w:cs="Wingdings"/>
    </w:rPr>
  </w:style>
  <w:style w:type="character" w:customStyle="1" w:styleId="WW8Num1730z3">
    <w:name w:val="WW8Num1730z3"/>
    <w:rsid w:val="00544D31"/>
    <w:rPr>
      <w:rFonts w:ascii="Symbol" w:hAnsi="Symbol" w:cs="Symbol"/>
    </w:rPr>
  </w:style>
  <w:style w:type="character" w:customStyle="1" w:styleId="WW8Num1732z0">
    <w:name w:val="WW8Num1732z0"/>
    <w:rsid w:val="00544D31"/>
    <w:rPr>
      <w:rFonts w:ascii="Times New Roman" w:hAnsi="Times New Roman" w:cs="Times New Roman"/>
    </w:rPr>
  </w:style>
  <w:style w:type="character" w:customStyle="1" w:styleId="WW8Num1734z0">
    <w:name w:val="WW8Num1734z0"/>
    <w:rsid w:val="00544D31"/>
    <w:rPr>
      <w:rFonts w:ascii="Times New Roman" w:hAnsi="Times New Roman" w:cs="Times New Roman"/>
    </w:rPr>
  </w:style>
  <w:style w:type="character" w:customStyle="1" w:styleId="WW8Num1734z2">
    <w:name w:val="WW8Num1734z2"/>
    <w:rsid w:val="00544D31"/>
    <w:rPr>
      <w:rFonts w:ascii="Wingdings" w:hAnsi="Wingdings" w:cs="Wingdings"/>
    </w:rPr>
  </w:style>
  <w:style w:type="character" w:customStyle="1" w:styleId="WW8Num1734z3">
    <w:name w:val="WW8Num1734z3"/>
    <w:rsid w:val="00544D31"/>
    <w:rPr>
      <w:rFonts w:ascii="Symbol" w:hAnsi="Symbol" w:cs="Symbol"/>
    </w:rPr>
  </w:style>
  <w:style w:type="character" w:customStyle="1" w:styleId="WW8Num1734z4">
    <w:name w:val="WW8Num1734z4"/>
    <w:rsid w:val="00544D31"/>
    <w:rPr>
      <w:rFonts w:ascii="Courier New" w:hAnsi="Courier New" w:cs="Courier New"/>
    </w:rPr>
  </w:style>
  <w:style w:type="character" w:customStyle="1" w:styleId="WW8Num1735z0">
    <w:name w:val="WW8Num1735z0"/>
    <w:rsid w:val="00544D31"/>
    <w:rPr>
      <w:rFonts w:ascii="Times New Roman" w:hAnsi="Times New Roman" w:cs="Times New Roman"/>
    </w:rPr>
  </w:style>
  <w:style w:type="character" w:customStyle="1" w:styleId="WW8Num1735z1">
    <w:name w:val="WW8Num1735z1"/>
    <w:rsid w:val="00544D31"/>
    <w:rPr>
      <w:rFonts w:ascii="Courier New" w:hAnsi="Courier New" w:cs="Courier New"/>
    </w:rPr>
  </w:style>
  <w:style w:type="character" w:customStyle="1" w:styleId="WW8Num1735z2">
    <w:name w:val="WW8Num1735z2"/>
    <w:rsid w:val="00544D31"/>
    <w:rPr>
      <w:rFonts w:ascii="Wingdings" w:hAnsi="Wingdings" w:cs="Wingdings"/>
    </w:rPr>
  </w:style>
  <w:style w:type="character" w:customStyle="1" w:styleId="WW8Num1735z3">
    <w:name w:val="WW8Num1735z3"/>
    <w:rsid w:val="00544D31"/>
    <w:rPr>
      <w:rFonts w:ascii="Symbol" w:hAnsi="Symbol" w:cs="Symbol"/>
    </w:rPr>
  </w:style>
  <w:style w:type="character" w:customStyle="1" w:styleId="WW8Num1736z0">
    <w:name w:val="WW8Num1736z0"/>
    <w:rsid w:val="00544D31"/>
    <w:rPr>
      <w:rFonts w:ascii="Times New Roman" w:hAnsi="Times New Roman" w:cs="Times New Roman"/>
    </w:rPr>
  </w:style>
  <w:style w:type="character" w:customStyle="1" w:styleId="WW8Num1737z0">
    <w:name w:val="WW8Num1737z0"/>
    <w:rsid w:val="00544D31"/>
  </w:style>
  <w:style w:type="character" w:customStyle="1" w:styleId="WW8Num1740z0">
    <w:name w:val="WW8Num1740z0"/>
    <w:rsid w:val="00544D31"/>
    <w:rPr>
      <w:rFonts w:ascii="Symbol" w:hAnsi="Symbol" w:cs="Symbol"/>
    </w:rPr>
  </w:style>
  <w:style w:type="character" w:customStyle="1" w:styleId="WW8Num1741z0">
    <w:name w:val="WW8Num1741z0"/>
    <w:rsid w:val="00544D31"/>
    <w:rPr>
      <w:rFonts w:ascii="Times New Roman" w:hAnsi="Times New Roman" w:cs="Times New Roman"/>
    </w:rPr>
  </w:style>
  <w:style w:type="character" w:customStyle="1" w:styleId="WW8Num1742z0">
    <w:name w:val="WW8Num1742z0"/>
    <w:rsid w:val="00544D31"/>
    <w:rPr>
      <w:rFonts w:ascii="Symbol" w:hAnsi="Symbol" w:cs="Symbol"/>
    </w:rPr>
  </w:style>
  <w:style w:type="character" w:customStyle="1" w:styleId="WW8Num1743z0">
    <w:name w:val="WW8Num1743z0"/>
    <w:rsid w:val="00544D31"/>
    <w:rPr>
      <w:rFonts w:ascii="Times New Roman" w:hAnsi="Times New Roman" w:cs="Times New Roman"/>
    </w:rPr>
  </w:style>
  <w:style w:type="character" w:customStyle="1" w:styleId="WW8Num1744z0">
    <w:name w:val="WW8Num1744z0"/>
    <w:rsid w:val="00544D31"/>
    <w:rPr>
      <w:rFonts w:ascii="Symbol" w:hAnsi="Symbol" w:cs="Symbol"/>
    </w:rPr>
  </w:style>
  <w:style w:type="character" w:customStyle="1" w:styleId="WW8Num1748z0">
    <w:name w:val="WW8Num1748z0"/>
    <w:rsid w:val="00544D31"/>
    <w:rPr>
      <w:rFonts w:ascii="Times New Roman" w:hAnsi="Times New Roman" w:cs="Times New Roman"/>
    </w:rPr>
  </w:style>
  <w:style w:type="character" w:customStyle="1" w:styleId="WW8Num1748z1">
    <w:name w:val="WW8Num1748z1"/>
    <w:rsid w:val="00544D31"/>
    <w:rPr>
      <w:rFonts w:ascii="Courier New" w:hAnsi="Courier New" w:cs="Courier New"/>
    </w:rPr>
  </w:style>
  <w:style w:type="character" w:customStyle="1" w:styleId="WW8Num1748z2">
    <w:name w:val="WW8Num1748z2"/>
    <w:rsid w:val="00544D31"/>
    <w:rPr>
      <w:rFonts w:ascii="Wingdings" w:hAnsi="Wingdings" w:cs="Wingdings"/>
    </w:rPr>
  </w:style>
  <w:style w:type="character" w:customStyle="1" w:styleId="WW8Num1748z3">
    <w:name w:val="WW8Num1748z3"/>
    <w:rsid w:val="00544D31"/>
    <w:rPr>
      <w:rFonts w:ascii="Symbol" w:hAnsi="Symbol" w:cs="Symbol"/>
    </w:rPr>
  </w:style>
  <w:style w:type="character" w:customStyle="1" w:styleId="WW8Num1749z0">
    <w:name w:val="WW8Num1749z0"/>
    <w:rsid w:val="00544D31"/>
    <w:rPr>
      <w:rFonts w:ascii="Times New Roman" w:hAnsi="Times New Roman" w:cs="Times New Roman"/>
    </w:rPr>
  </w:style>
  <w:style w:type="character" w:customStyle="1" w:styleId="WW8Num1750z0">
    <w:name w:val="WW8Num1750z0"/>
    <w:rsid w:val="00544D31"/>
    <w:rPr>
      <w:u w:val="none"/>
    </w:rPr>
  </w:style>
  <w:style w:type="character" w:customStyle="1" w:styleId="WW8Num1751z0">
    <w:name w:val="WW8Num1751z0"/>
    <w:rsid w:val="00544D31"/>
    <w:rPr>
      <w:rFonts w:ascii="Times New Roman" w:hAnsi="Times New Roman" w:cs="Times New Roman"/>
    </w:rPr>
  </w:style>
  <w:style w:type="character" w:customStyle="1" w:styleId="WW8Num1751z1">
    <w:name w:val="WW8Num1751z1"/>
    <w:rsid w:val="00544D31"/>
    <w:rPr>
      <w:rFonts w:ascii="Courier New" w:hAnsi="Courier New" w:cs="Courier New"/>
    </w:rPr>
  </w:style>
  <w:style w:type="character" w:customStyle="1" w:styleId="WW8Num1751z2">
    <w:name w:val="WW8Num1751z2"/>
    <w:rsid w:val="00544D31"/>
    <w:rPr>
      <w:rFonts w:ascii="Wingdings" w:hAnsi="Wingdings" w:cs="Wingdings"/>
    </w:rPr>
  </w:style>
  <w:style w:type="character" w:customStyle="1" w:styleId="WW8Num1751z3">
    <w:name w:val="WW8Num1751z3"/>
    <w:rsid w:val="00544D31"/>
    <w:rPr>
      <w:rFonts w:ascii="Symbol" w:hAnsi="Symbol" w:cs="Symbol"/>
    </w:rPr>
  </w:style>
  <w:style w:type="character" w:customStyle="1" w:styleId="WW8Num1753z0">
    <w:name w:val="WW8Num1753z0"/>
    <w:rsid w:val="00544D31"/>
    <w:rPr>
      <w:rFonts w:ascii="Times New Roman" w:hAnsi="Times New Roman" w:cs="Times New Roman"/>
    </w:rPr>
  </w:style>
  <w:style w:type="character" w:customStyle="1" w:styleId="WW8Num1754z0">
    <w:name w:val="WW8Num1754z0"/>
    <w:rsid w:val="00544D31"/>
    <w:rPr>
      <w:rFonts w:ascii="Symbol" w:hAnsi="Symbol" w:cs="Symbol"/>
    </w:rPr>
  </w:style>
  <w:style w:type="character" w:customStyle="1" w:styleId="WW8Num1755z0">
    <w:name w:val="WW8Num1755z0"/>
    <w:rsid w:val="00544D31"/>
    <w:rPr>
      <w:rFonts w:ascii="Times New Roman" w:hAnsi="Times New Roman" w:cs="Times New Roman"/>
    </w:rPr>
  </w:style>
  <w:style w:type="character" w:customStyle="1" w:styleId="WW8Num1758z0">
    <w:name w:val="WW8Num1758z0"/>
    <w:rsid w:val="00544D31"/>
    <w:rPr>
      <w:rFonts w:ascii="Symbol" w:hAnsi="Symbol" w:cs="Symbol"/>
    </w:rPr>
  </w:style>
  <w:style w:type="character" w:customStyle="1" w:styleId="WW8Num1759z0">
    <w:name w:val="WW8Num1759z0"/>
    <w:rsid w:val="00544D31"/>
    <w:rPr>
      <w:rFonts w:ascii="Times New Roman" w:hAnsi="Times New Roman" w:cs="Times New Roman"/>
    </w:rPr>
  </w:style>
  <w:style w:type="character" w:customStyle="1" w:styleId="WW8Num1760z0">
    <w:name w:val="WW8Num1760z0"/>
    <w:rsid w:val="00544D31"/>
    <w:rPr>
      <w:rFonts w:ascii="Times New Roman" w:hAnsi="Times New Roman" w:cs="Times New Roman"/>
    </w:rPr>
  </w:style>
  <w:style w:type="character" w:customStyle="1" w:styleId="WW8Num1761z0">
    <w:name w:val="WW8Num1761z0"/>
    <w:rsid w:val="00544D31"/>
    <w:rPr>
      <w:rFonts w:ascii="Times New Roman" w:hAnsi="Times New Roman" w:cs="Times New Roman"/>
    </w:rPr>
  </w:style>
  <w:style w:type="character" w:customStyle="1" w:styleId="WW8Num1761z1">
    <w:name w:val="WW8Num1761z1"/>
    <w:rsid w:val="00544D31"/>
    <w:rPr>
      <w:rFonts w:ascii="Courier New" w:hAnsi="Courier New" w:cs="Courier New"/>
    </w:rPr>
  </w:style>
  <w:style w:type="character" w:customStyle="1" w:styleId="WW8Num1761z2">
    <w:name w:val="WW8Num1761z2"/>
    <w:rsid w:val="00544D31"/>
    <w:rPr>
      <w:rFonts w:ascii="Wingdings" w:hAnsi="Wingdings" w:cs="Wingdings"/>
    </w:rPr>
  </w:style>
  <w:style w:type="character" w:customStyle="1" w:styleId="WW8Num1761z3">
    <w:name w:val="WW8Num1761z3"/>
    <w:rsid w:val="00544D31"/>
    <w:rPr>
      <w:rFonts w:ascii="Symbol" w:hAnsi="Symbol" w:cs="Symbol"/>
    </w:rPr>
  </w:style>
  <w:style w:type="character" w:customStyle="1" w:styleId="WW8Num1762z1">
    <w:name w:val="WW8Num1762z1"/>
    <w:rsid w:val="00544D31"/>
    <w:rPr>
      <w:rFonts w:ascii="Courier New" w:hAnsi="Courier New" w:cs="Courier New"/>
    </w:rPr>
  </w:style>
  <w:style w:type="character" w:customStyle="1" w:styleId="WW8Num1762z2">
    <w:name w:val="WW8Num1762z2"/>
    <w:rsid w:val="00544D31"/>
    <w:rPr>
      <w:rFonts w:ascii="Wingdings" w:hAnsi="Wingdings" w:cs="Wingdings"/>
    </w:rPr>
  </w:style>
  <w:style w:type="character" w:customStyle="1" w:styleId="WW8Num1762z3">
    <w:name w:val="WW8Num1762z3"/>
    <w:rsid w:val="00544D31"/>
    <w:rPr>
      <w:rFonts w:ascii="Symbol" w:hAnsi="Symbol" w:cs="Symbol"/>
    </w:rPr>
  </w:style>
  <w:style w:type="character" w:customStyle="1" w:styleId="WW8Num1764z0">
    <w:name w:val="WW8Num1764z0"/>
    <w:rsid w:val="00544D31"/>
    <w:rPr>
      <w:rFonts w:ascii="Bookman Old Style" w:hAnsi="Bookman Old Style" w:cs="Bookman Old Style"/>
    </w:rPr>
  </w:style>
  <w:style w:type="character" w:customStyle="1" w:styleId="WW8Num1764z1">
    <w:name w:val="WW8Num1764z1"/>
    <w:rsid w:val="00544D31"/>
    <w:rPr>
      <w:rFonts w:ascii="Courier New" w:hAnsi="Courier New" w:cs="Courier New"/>
    </w:rPr>
  </w:style>
  <w:style w:type="character" w:customStyle="1" w:styleId="WW8Num1764z2">
    <w:name w:val="WW8Num1764z2"/>
    <w:rsid w:val="00544D31"/>
    <w:rPr>
      <w:rFonts w:ascii="Wingdings" w:hAnsi="Wingdings" w:cs="Wingdings"/>
    </w:rPr>
  </w:style>
  <w:style w:type="character" w:customStyle="1" w:styleId="WW8Num1764z3">
    <w:name w:val="WW8Num1764z3"/>
    <w:rsid w:val="00544D31"/>
    <w:rPr>
      <w:rFonts w:ascii="Symbol" w:hAnsi="Symbol" w:cs="Symbol"/>
    </w:rPr>
  </w:style>
  <w:style w:type="character" w:customStyle="1" w:styleId="WW8Num1765z0">
    <w:name w:val="WW8Num1765z0"/>
    <w:rsid w:val="00544D31"/>
    <w:rPr>
      <w:rFonts w:ascii="Times New Roman" w:hAnsi="Times New Roman" w:cs="Times New Roman"/>
    </w:rPr>
  </w:style>
  <w:style w:type="character" w:customStyle="1" w:styleId="WW8Num1765z1">
    <w:name w:val="WW8Num1765z1"/>
    <w:rsid w:val="00544D31"/>
    <w:rPr>
      <w:rFonts w:ascii="Courier New" w:hAnsi="Courier New" w:cs="Courier New"/>
    </w:rPr>
  </w:style>
  <w:style w:type="character" w:customStyle="1" w:styleId="WW8Num1765z2">
    <w:name w:val="WW8Num1765z2"/>
    <w:rsid w:val="00544D31"/>
    <w:rPr>
      <w:rFonts w:ascii="Wingdings" w:hAnsi="Wingdings" w:cs="Wingdings"/>
    </w:rPr>
  </w:style>
  <w:style w:type="character" w:customStyle="1" w:styleId="WW8Num1765z3">
    <w:name w:val="WW8Num1765z3"/>
    <w:rsid w:val="00544D31"/>
    <w:rPr>
      <w:rFonts w:ascii="Symbol" w:hAnsi="Symbol" w:cs="Symbol"/>
    </w:rPr>
  </w:style>
  <w:style w:type="character" w:customStyle="1" w:styleId="WW8Num1766z0">
    <w:name w:val="WW8Num1766z0"/>
    <w:rsid w:val="00544D31"/>
    <w:rPr>
      <w:rFonts w:ascii="Times New Roman" w:hAnsi="Times New Roman" w:cs="Times New Roman"/>
    </w:rPr>
  </w:style>
  <w:style w:type="character" w:customStyle="1" w:styleId="WW8Num1767z0">
    <w:name w:val="WW8Num176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768z0">
    <w:name w:val="WW8Num1768z0"/>
    <w:rsid w:val="00544D31"/>
    <w:rPr>
      <w:rFonts w:ascii="Symbol" w:hAnsi="Symbol" w:cs="Symbol"/>
    </w:rPr>
  </w:style>
  <w:style w:type="character" w:customStyle="1" w:styleId="WW8Num1769z0">
    <w:name w:val="WW8Num1769z0"/>
    <w:rsid w:val="00544D31"/>
    <w:rPr>
      <w:rFonts w:ascii="Times New Roman" w:hAnsi="Times New Roman" w:cs="Times New Roman"/>
    </w:rPr>
  </w:style>
  <w:style w:type="character" w:customStyle="1" w:styleId="WW8Num1772z0">
    <w:name w:val="WW8Num1772z0"/>
    <w:rsid w:val="00544D31"/>
    <w:rPr>
      <w:rFonts w:ascii="Times New Roman" w:hAnsi="Times New Roman" w:cs="Times New Roman"/>
    </w:rPr>
  </w:style>
  <w:style w:type="character" w:customStyle="1" w:styleId="WW8Num1772z1">
    <w:name w:val="WW8Num1772z1"/>
    <w:rsid w:val="00544D31"/>
    <w:rPr>
      <w:rFonts w:ascii="Courier New" w:hAnsi="Courier New" w:cs="Courier New"/>
    </w:rPr>
  </w:style>
  <w:style w:type="character" w:customStyle="1" w:styleId="WW8Num1772z2">
    <w:name w:val="WW8Num1772z2"/>
    <w:rsid w:val="00544D31"/>
    <w:rPr>
      <w:rFonts w:ascii="Wingdings" w:hAnsi="Wingdings" w:cs="Wingdings"/>
    </w:rPr>
  </w:style>
  <w:style w:type="character" w:customStyle="1" w:styleId="WW8Num1772z3">
    <w:name w:val="WW8Num1772z3"/>
    <w:rsid w:val="00544D31"/>
    <w:rPr>
      <w:rFonts w:ascii="Symbol" w:hAnsi="Symbol" w:cs="Symbol"/>
    </w:rPr>
  </w:style>
  <w:style w:type="character" w:customStyle="1" w:styleId="WW8Num1774z0">
    <w:name w:val="WW8Num1774z0"/>
    <w:rsid w:val="00544D31"/>
    <w:rPr>
      <w:b/>
      <w:bCs/>
      <w:sz w:val="24"/>
      <w:szCs w:val="24"/>
    </w:rPr>
  </w:style>
  <w:style w:type="character" w:customStyle="1" w:styleId="WW8Num1776z0">
    <w:name w:val="WW8Num1776z0"/>
    <w:rsid w:val="00544D31"/>
    <w:rPr>
      <w:rFonts w:ascii="Times New Roman" w:hAnsi="Times New Roman" w:cs="Times New Roman"/>
    </w:rPr>
  </w:style>
  <w:style w:type="character" w:customStyle="1" w:styleId="WW8Num1776z1">
    <w:name w:val="WW8Num1776z1"/>
    <w:rsid w:val="00544D31"/>
    <w:rPr>
      <w:rFonts w:ascii="Courier New" w:hAnsi="Courier New" w:cs="Courier New"/>
    </w:rPr>
  </w:style>
  <w:style w:type="character" w:customStyle="1" w:styleId="WW8Num1776z2">
    <w:name w:val="WW8Num1776z2"/>
    <w:rsid w:val="00544D31"/>
    <w:rPr>
      <w:rFonts w:ascii="Wingdings" w:hAnsi="Wingdings" w:cs="Wingdings"/>
    </w:rPr>
  </w:style>
  <w:style w:type="character" w:customStyle="1" w:styleId="WW8Num1776z3">
    <w:name w:val="WW8Num1776z3"/>
    <w:rsid w:val="00544D31"/>
    <w:rPr>
      <w:rFonts w:ascii="Symbol" w:hAnsi="Symbol" w:cs="Symbol"/>
    </w:rPr>
  </w:style>
  <w:style w:type="character" w:customStyle="1" w:styleId="WW8Num1778z0">
    <w:name w:val="WW8Num1778z0"/>
    <w:rsid w:val="00544D31"/>
    <w:rPr>
      <w:sz w:val="24"/>
      <w:szCs w:val="24"/>
    </w:rPr>
  </w:style>
  <w:style w:type="character" w:customStyle="1" w:styleId="WW8Num177z1">
    <w:name w:val="WW8Num177z1"/>
    <w:rsid w:val="00544D31"/>
    <w:rPr>
      <w:rFonts w:ascii="Symbol" w:hAnsi="Symbol" w:cs="Symbol"/>
    </w:rPr>
  </w:style>
  <w:style w:type="character" w:customStyle="1" w:styleId="WW8Num177z2">
    <w:name w:val="WW8Num177z2"/>
    <w:rsid w:val="00544D31"/>
    <w:rPr>
      <w:rFonts w:ascii="Wingdings" w:hAnsi="Wingdings" w:cs="Wingdings"/>
    </w:rPr>
  </w:style>
  <w:style w:type="character" w:customStyle="1" w:styleId="WW8Num177z4">
    <w:name w:val="WW8Num177z4"/>
    <w:rsid w:val="00544D31"/>
    <w:rPr>
      <w:rFonts w:ascii="Courier New" w:hAnsi="Courier New" w:cs="Courier New"/>
    </w:rPr>
  </w:style>
  <w:style w:type="character" w:customStyle="1" w:styleId="WW8Num1780z0">
    <w:name w:val="WW8Num1780z0"/>
    <w:rsid w:val="00544D31"/>
    <w:rPr>
      <w:rFonts w:ascii="Times New Roman" w:hAnsi="Times New Roman" w:cs="Times New Roman"/>
    </w:rPr>
  </w:style>
  <w:style w:type="character" w:customStyle="1" w:styleId="WW8Num1781z0">
    <w:name w:val="WW8Num1781z0"/>
    <w:rsid w:val="00544D31"/>
    <w:rPr>
      <w:rFonts w:ascii="Times New Roman" w:hAnsi="Times New Roman" w:cs="Times New Roman"/>
    </w:rPr>
  </w:style>
  <w:style w:type="character" w:customStyle="1" w:styleId="WW8Num1782z0">
    <w:name w:val="WW8Num17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84z0">
    <w:name w:val="WW8Num1784z0"/>
    <w:rsid w:val="00544D31"/>
    <w:rPr>
      <w:rFonts w:ascii="Times New Roman" w:hAnsi="Times New Roman" w:cs="Times New Roman"/>
    </w:rPr>
  </w:style>
  <w:style w:type="character" w:customStyle="1" w:styleId="WW8Num1784z1">
    <w:name w:val="WW8Num1784z1"/>
    <w:rsid w:val="00544D31"/>
    <w:rPr>
      <w:rFonts w:ascii="Courier New" w:hAnsi="Courier New" w:cs="Courier New"/>
    </w:rPr>
  </w:style>
  <w:style w:type="character" w:customStyle="1" w:styleId="WW8Num1784z2">
    <w:name w:val="WW8Num1784z2"/>
    <w:rsid w:val="00544D31"/>
    <w:rPr>
      <w:rFonts w:ascii="Wingdings" w:hAnsi="Wingdings" w:cs="Wingdings"/>
    </w:rPr>
  </w:style>
  <w:style w:type="character" w:customStyle="1" w:styleId="WW8Num1784z3">
    <w:name w:val="WW8Num1784z3"/>
    <w:rsid w:val="00544D31"/>
    <w:rPr>
      <w:rFonts w:ascii="Symbol" w:hAnsi="Symbol" w:cs="Symbol"/>
    </w:rPr>
  </w:style>
  <w:style w:type="character" w:customStyle="1" w:styleId="WW8Num1785z0">
    <w:name w:val="WW8Num1785z0"/>
    <w:rsid w:val="00544D31"/>
    <w:rPr>
      <w:rFonts w:ascii="Times New Roman" w:hAnsi="Times New Roman" w:cs="Times New Roman"/>
    </w:rPr>
  </w:style>
  <w:style w:type="character" w:customStyle="1" w:styleId="WW8Num1785z1">
    <w:name w:val="WW8Num1785z1"/>
    <w:rsid w:val="00544D31"/>
    <w:rPr>
      <w:rFonts w:ascii="Courier New" w:hAnsi="Courier New" w:cs="Courier New"/>
    </w:rPr>
  </w:style>
  <w:style w:type="character" w:customStyle="1" w:styleId="WW8Num1785z2">
    <w:name w:val="WW8Num1785z2"/>
    <w:rsid w:val="00544D31"/>
    <w:rPr>
      <w:rFonts w:ascii="Wingdings" w:hAnsi="Wingdings" w:cs="Wingdings"/>
    </w:rPr>
  </w:style>
  <w:style w:type="character" w:customStyle="1" w:styleId="WW8Num1785z3">
    <w:name w:val="WW8Num1785z3"/>
    <w:rsid w:val="00544D31"/>
    <w:rPr>
      <w:rFonts w:ascii="Symbol" w:hAnsi="Symbol" w:cs="Symbol"/>
    </w:rPr>
  </w:style>
  <w:style w:type="character" w:customStyle="1" w:styleId="WW8Num1786z0">
    <w:name w:val="WW8Num1786z0"/>
    <w:rsid w:val="00544D31"/>
    <w:rPr>
      <w:rFonts w:ascii="Times New Roman" w:hAnsi="Times New Roman" w:cs="Times New Roman"/>
    </w:rPr>
  </w:style>
  <w:style w:type="character" w:customStyle="1" w:styleId="WW8Num1786z1">
    <w:name w:val="WW8Num1786z1"/>
    <w:rsid w:val="00544D31"/>
    <w:rPr>
      <w:rFonts w:ascii="Courier New" w:hAnsi="Courier New" w:cs="Courier New"/>
    </w:rPr>
  </w:style>
  <w:style w:type="character" w:customStyle="1" w:styleId="WW8Num1786z2">
    <w:name w:val="WW8Num1786z2"/>
    <w:rsid w:val="00544D31"/>
    <w:rPr>
      <w:rFonts w:ascii="Wingdings" w:hAnsi="Wingdings" w:cs="Wingdings"/>
    </w:rPr>
  </w:style>
  <w:style w:type="character" w:customStyle="1" w:styleId="WW8Num1786z3">
    <w:name w:val="WW8Num1786z3"/>
    <w:rsid w:val="00544D31"/>
    <w:rPr>
      <w:rFonts w:ascii="Symbol" w:hAnsi="Symbol" w:cs="Symbol"/>
    </w:rPr>
  </w:style>
  <w:style w:type="character" w:customStyle="1" w:styleId="WW8Num1787z1">
    <w:name w:val="WW8Num1787z1"/>
    <w:rsid w:val="00544D31"/>
    <w:rPr>
      <w:rFonts w:ascii="Courier New" w:hAnsi="Courier New" w:cs="Courier New"/>
    </w:rPr>
  </w:style>
  <w:style w:type="character" w:customStyle="1" w:styleId="WW8Num1787z2">
    <w:name w:val="WW8Num1787z2"/>
    <w:rsid w:val="00544D31"/>
    <w:rPr>
      <w:rFonts w:ascii="Wingdings" w:hAnsi="Wingdings" w:cs="Wingdings"/>
    </w:rPr>
  </w:style>
  <w:style w:type="character" w:customStyle="1" w:styleId="WW8Num1787z3">
    <w:name w:val="WW8Num1787z3"/>
    <w:rsid w:val="00544D31"/>
    <w:rPr>
      <w:rFonts w:ascii="Symbol" w:hAnsi="Symbol" w:cs="Symbol"/>
    </w:rPr>
  </w:style>
  <w:style w:type="character" w:customStyle="1" w:styleId="WW8Num1788z0">
    <w:name w:val="WW8Num1788z0"/>
    <w:rsid w:val="00544D31"/>
    <w:rPr>
      <w:rFonts w:ascii="Symbol" w:hAnsi="Symbol" w:cs="Symbol"/>
      <w:sz w:val="24"/>
      <w:szCs w:val="24"/>
    </w:rPr>
  </w:style>
  <w:style w:type="character" w:customStyle="1" w:styleId="WW8Num1789z0">
    <w:name w:val="WW8Num1789z0"/>
    <w:rsid w:val="00544D31"/>
    <w:rPr>
      <w:rFonts w:ascii="Times New Roman" w:hAnsi="Times New Roman" w:cs="Times New Roman"/>
    </w:rPr>
  </w:style>
  <w:style w:type="character" w:customStyle="1" w:styleId="WW8Num178z1">
    <w:name w:val="WW8Num178z1"/>
    <w:rsid w:val="00544D31"/>
    <w:rPr>
      <w:rFonts w:ascii="Courier New" w:hAnsi="Courier New" w:cs="Courier New"/>
    </w:rPr>
  </w:style>
  <w:style w:type="character" w:customStyle="1" w:styleId="WW8Num178z2">
    <w:name w:val="WW8Num178z2"/>
    <w:rsid w:val="00544D31"/>
    <w:rPr>
      <w:rFonts w:ascii="Wingdings" w:hAnsi="Wingdings" w:cs="Wingdings"/>
    </w:rPr>
  </w:style>
  <w:style w:type="character" w:customStyle="1" w:styleId="WW8Num178z3">
    <w:name w:val="WW8Num178z3"/>
    <w:rsid w:val="00544D31"/>
    <w:rPr>
      <w:rFonts w:ascii="Symbol" w:hAnsi="Symbol" w:cs="Symbol"/>
    </w:rPr>
  </w:style>
  <w:style w:type="character" w:customStyle="1" w:styleId="WW8Num1790z0">
    <w:name w:val="WW8Num1790z0"/>
    <w:rsid w:val="00544D31"/>
    <w:rPr>
      <w:rFonts w:ascii="Symbol" w:hAnsi="Symbol" w:cs="Symbol"/>
    </w:rPr>
  </w:style>
  <w:style w:type="character" w:customStyle="1" w:styleId="WW8Num1791z0">
    <w:name w:val="WW8Num1791z0"/>
    <w:rsid w:val="00544D31"/>
    <w:rPr>
      <w:rFonts w:ascii="Times New Roman" w:hAnsi="Times New Roman" w:cs="Times New Roman"/>
    </w:rPr>
  </w:style>
  <w:style w:type="character" w:customStyle="1" w:styleId="WW8Num1792z0">
    <w:name w:val="WW8Num1792z0"/>
    <w:rsid w:val="00544D31"/>
    <w:rPr>
      <w:rFonts w:ascii="Times New Roman" w:hAnsi="Times New Roman" w:cs="Times New Roman"/>
    </w:rPr>
  </w:style>
  <w:style w:type="character" w:customStyle="1" w:styleId="WW8Num1793z0">
    <w:name w:val="WW8Num1793z0"/>
    <w:rsid w:val="00544D31"/>
    <w:rPr>
      <w:rFonts w:ascii="Times New Roman" w:hAnsi="Times New Roman" w:cs="Times New Roman"/>
    </w:rPr>
  </w:style>
  <w:style w:type="character" w:customStyle="1" w:styleId="WW8Num1794z0">
    <w:name w:val="WW8Num1794z0"/>
    <w:rsid w:val="00544D31"/>
    <w:rPr>
      <w:rFonts w:ascii="Times New Roman" w:hAnsi="Times New Roman" w:cs="Times New Roman"/>
    </w:rPr>
  </w:style>
  <w:style w:type="character" w:customStyle="1" w:styleId="WW8Num1795z0">
    <w:name w:val="WW8Num1795z0"/>
    <w:rsid w:val="00544D31"/>
    <w:rPr>
      <w:rFonts w:ascii="Times New Roman" w:hAnsi="Times New Roman" w:cs="Times New Roman"/>
    </w:rPr>
  </w:style>
  <w:style w:type="character" w:customStyle="1" w:styleId="WW8Num1795z1">
    <w:name w:val="WW8Num1795z1"/>
    <w:rsid w:val="00544D31"/>
    <w:rPr>
      <w:rFonts w:ascii="Courier New" w:hAnsi="Courier New" w:cs="Courier New"/>
    </w:rPr>
  </w:style>
  <w:style w:type="character" w:customStyle="1" w:styleId="WW8Num1795z2">
    <w:name w:val="WW8Num1795z2"/>
    <w:rsid w:val="00544D31"/>
    <w:rPr>
      <w:rFonts w:ascii="Wingdings" w:hAnsi="Wingdings" w:cs="Wingdings"/>
    </w:rPr>
  </w:style>
  <w:style w:type="character" w:customStyle="1" w:styleId="WW8Num1795z3">
    <w:name w:val="WW8Num1795z3"/>
    <w:rsid w:val="00544D31"/>
    <w:rPr>
      <w:rFonts w:ascii="Symbol" w:hAnsi="Symbol" w:cs="Symbol"/>
    </w:rPr>
  </w:style>
  <w:style w:type="character" w:customStyle="1" w:styleId="WW8Num1796z0">
    <w:name w:val="WW8Num1796z0"/>
    <w:rsid w:val="00544D31"/>
    <w:rPr>
      <w:rFonts w:ascii="Times New Roman" w:hAnsi="Times New Roman" w:cs="Times New Roman"/>
    </w:rPr>
  </w:style>
  <w:style w:type="character" w:customStyle="1" w:styleId="WW8Num1797z0">
    <w:name w:val="WW8Num1797z0"/>
    <w:rsid w:val="00544D31"/>
    <w:rPr>
      <w:rFonts w:ascii="Symbol" w:hAnsi="Symbol" w:cs="Symbol"/>
    </w:rPr>
  </w:style>
  <w:style w:type="character" w:customStyle="1" w:styleId="WW8Num1798z0">
    <w:name w:val="WW8Num1798z0"/>
    <w:rsid w:val="00544D31"/>
    <w:rPr>
      <w:rFonts w:ascii="Times New Roman" w:hAnsi="Times New Roman" w:cs="Times New Roman"/>
    </w:rPr>
  </w:style>
  <w:style w:type="character" w:customStyle="1" w:styleId="WW8Num1798z1">
    <w:name w:val="WW8Num1798z1"/>
    <w:rsid w:val="00544D31"/>
    <w:rPr>
      <w:rFonts w:ascii="Courier New" w:hAnsi="Courier New" w:cs="Courier New"/>
    </w:rPr>
  </w:style>
  <w:style w:type="character" w:customStyle="1" w:styleId="WW8Num1798z2">
    <w:name w:val="WW8Num1798z2"/>
    <w:rsid w:val="00544D31"/>
    <w:rPr>
      <w:rFonts w:ascii="Wingdings" w:hAnsi="Wingdings" w:cs="Wingdings"/>
    </w:rPr>
  </w:style>
  <w:style w:type="character" w:customStyle="1" w:styleId="WW8Num1798z3">
    <w:name w:val="WW8Num1798z3"/>
    <w:rsid w:val="00544D31"/>
    <w:rPr>
      <w:rFonts w:ascii="Symbol" w:hAnsi="Symbol" w:cs="Symbol"/>
    </w:rPr>
  </w:style>
  <w:style w:type="character" w:customStyle="1" w:styleId="WW8Num1799z0">
    <w:name w:val="WW8Num1799z0"/>
    <w:rsid w:val="00544D31"/>
    <w:rPr>
      <w:rFonts w:ascii="Times New Roman" w:hAnsi="Times New Roman" w:cs="Times New Roman"/>
    </w:rPr>
  </w:style>
  <w:style w:type="character" w:customStyle="1" w:styleId="WW8Num1799z1">
    <w:name w:val="WW8Num1799z1"/>
    <w:rsid w:val="00544D31"/>
    <w:rPr>
      <w:rFonts w:ascii="Courier New" w:hAnsi="Courier New" w:cs="Courier New"/>
    </w:rPr>
  </w:style>
  <w:style w:type="character" w:customStyle="1" w:styleId="WW8Num1799z2">
    <w:name w:val="WW8Num1799z2"/>
    <w:rsid w:val="00544D31"/>
    <w:rPr>
      <w:rFonts w:ascii="Wingdings" w:hAnsi="Wingdings" w:cs="Wingdings"/>
    </w:rPr>
  </w:style>
  <w:style w:type="character" w:customStyle="1" w:styleId="WW8Num1799z3">
    <w:name w:val="WW8Num1799z3"/>
    <w:rsid w:val="00544D31"/>
    <w:rPr>
      <w:rFonts w:ascii="Symbol" w:hAnsi="Symbol" w:cs="Symbol"/>
    </w:rPr>
  </w:style>
  <w:style w:type="character" w:customStyle="1" w:styleId="WW8Num17z0">
    <w:name w:val="WW8Num17z0"/>
    <w:rsid w:val="00544D31"/>
    <w:rPr>
      <w:rFonts w:ascii="Times New Roman" w:hAnsi="Times New Roman" w:cs="Times New Roman"/>
    </w:rPr>
  </w:style>
  <w:style w:type="character" w:customStyle="1" w:styleId="WW8Num17z1">
    <w:name w:val="WW8Num17z1"/>
    <w:rsid w:val="00544D31"/>
    <w:rPr>
      <w:rFonts w:ascii="Courier New" w:hAnsi="Courier New" w:cs="Courier New"/>
    </w:rPr>
  </w:style>
  <w:style w:type="character" w:customStyle="1" w:styleId="WW8Num17z2">
    <w:name w:val="WW8Num17z2"/>
    <w:rsid w:val="00544D31"/>
    <w:rPr>
      <w:rFonts w:ascii="Wingdings" w:hAnsi="Wingdings" w:cs="Wingdings"/>
    </w:rPr>
  </w:style>
  <w:style w:type="character" w:customStyle="1" w:styleId="WW8Num17z3">
    <w:name w:val="WW8Num17z3"/>
    <w:rsid w:val="00544D31"/>
    <w:rPr>
      <w:rFonts w:ascii="Symbol" w:hAnsi="Symbol" w:cs="Symbol"/>
    </w:rPr>
  </w:style>
  <w:style w:type="character" w:customStyle="1" w:styleId="WW8Num1800z0">
    <w:name w:val="WW8Num1800z0"/>
    <w:rsid w:val="00544D31"/>
    <w:rPr>
      <w:rFonts w:ascii="Symbol" w:hAnsi="Symbol" w:cs="Symbol"/>
      <w:sz w:val="24"/>
      <w:szCs w:val="24"/>
    </w:rPr>
  </w:style>
  <w:style w:type="character" w:customStyle="1" w:styleId="WW8Num1800z1">
    <w:name w:val="WW8Num1800z1"/>
    <w:rsid w:val="00544D31"/>
    <w:rPr>
      <w:rFonts w:ascii="Courier New" w:hAnsi="Courier New" w:cs="Courier New"/>
    </w:rPr>
  </w:style>
  <w:style w:type="character" w:customStyle="1" w:styleId="WW8Num1800z2">
    <w:name w:val="WW8Num1800z2"/>
    <w:rsid w:val="00544D31"/>
    <w:rPr>
      <w:rFonts w:ascii="Wingdings" w:hAnsi="Wingdings" w:cs="Wingdings"/>
    </w:rPr>
  </w:style>
  <w:style w:type="character" w:customStyle="1" w:styleId="WW8Num1800z3">
    <w:name w:val="WW8Num1800z3"/>
    <w:rsid w:val="00544D31"/>
    <w:rPr>
      <w:rFonts w:ascii="Symbol" w:hAnsi="Symbol" w:cs="Symbol"/>
    </w:rPr>
  </w:style>
  <w:style w:type="character" w:customStyle="1" w:styleId="WW8Num1801z0">
    <w:name w:val="WW8Num1801z0"/>
    <w:rsid w:val="00544D31"/>
    <w:rPr>
      <w:rFonts w:ascii="Times New Roman" w:hAnsi="Times New Roman" w:cs="Times New Roman"/>
    </w:rPr>
  </w:style>
  <w:style w:type="character" w:customStyle="1" w:styleId="WW8Num1802z0">
    <w:name w:val="WW8Num1802z0"/>
    <w:rsid w:val="00544D31"/>
    <w:rPr>
      <w:rFonts w:ascii="Times New Roman" w:hAnsi="Times New Roman" w:cs="Times New Roman"/>
    </w:rPr>
  </w:style>
  <w:style w:type="character" w:customStyle="1" w:styleId="WW8Num1802z1">
    <w:name w:val="WW8Num1802z1"/>
    <w:rsid w:val="00544D31"/>
    <w:rPr>
      <w:rFonts w:ascii="Courier New" w:hAnsi="Courier New" w:cs="Courier New"/>
    </w:rPr>
  </w:style>
  <w:style w:type="character" w:customStyle="1" w:styleId="WW8Num1802z2">
    <w:name w:val="WW8Num1802z2"/>
    <w:rsid w:val="00544D31"/>
    <w:rPr>
      <w:rFonts w:ascii="Wingdings" w:hAnsi="Wingdings" w:cs="Wingdings"/>
    </w:rPr>
  </w:style>
  <w:style w:type="character" w:customStyle="1" w:styleId="WW8Num1802z3">
    <w:name w:val="WW8Num1802z3"/>
    <w:rsid w:val="00544D31"/>
    <w:rPr>
      <w:rFonts w:ascii="Symbol" w:hAnsi="Symbol" w:cs="Symbol"/>
    </w:rPr>
  </w:style>
  <w:style w:type="character" w:customStyle="1" w:styleId="WW8Num1804z0">
    <w:name w:val="WW8Num1804z0"/>
    <w:rsid w:val="00544D31"/>
    <w:rPr>
      <w:rFonts w:ascii="Bookman Old Style" w:hAnsi="Bookman Old Style" w:cs="Bookman Old Style"/>
    </w:rPr>
  </w:style>
  <w:style w:type="character" w:customStyle="1" w:styleId="WW8Num1806z0">
    <w:name w:val="WW8Num1806z0"/>
    <w:rsid w:val="00544D31"/>
    <w:rPr>
      <w:rFonts w:ascii="Times New Roman" w:hAnsi="Times New Roman" w:cs="Times New Roman"/>
    </w:rPr>
  </w:style>
  <w:style w:type="character" w:customStyle="1" w:styleId="WW8Num1806z1">
    <w:name w:val="WW8Num1806z1"/>
    <w:rsid w:val="00544D31"/>
    <w:rPr>
      <w:rFonts w:ascii="Courier New" w:hAnsi="Courier New" w:cs="Courier New"/>
    </w:rPr>
  </w:style>
  <w:style w:type="character" w:customStyle="1" w:styleId="WW8Num1806z2">
    <w:name w:val="WW8Num1806z2"/>
    <w:rsid w:val="00544D31"/>
    <w:rPr>
      <w:rFonts w:ascii="Wingdings" w:hAnsi="Wingdings" w:cs="Wingdings"/>
    </w:rPr>
  </w:style>
  <w:style w:type="character" w:customStyle="1" w:styleId="WW8Num1806z3">
    <w:name w:val="WW8Num1806z3"/>
    <w:rsid w:val="00544D31"/>
    <w:rPr>
      <w:rFonts w:ascii="Symbol" w:hAnsi="Symbol" w:cs="Symbol"/>
    </w:rPr>
  </w:style>
  <w:style w:type="character" w:customStyle="1" w:styleId="WW8Num1807z0">
    <w:name w:val="WW8Num1807z0"/>
    <w:rsid w:val="00544D31"/>
    <w:rPr>
      <w:rFonts w:ascii="Bookman Old Style" w:hAnsi="Bookman Old Style" w:cs="Bookman Old Style"/>
    </w:rPr>
  </w:style>
  <w:style w:type="character" w:customStyle="1" w:styleId="WW8Num1807z1">
    <w:name w:val="WW8Num180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08z0">
    <w:name w:val="WW8Num1808z0"/>
    <w:rsid w:val="00544D31"/>
    <w:rPr>
      <w:rFonts w:ascii="Symbol" w:hAnsi="Symbol" w:cs="Symbol"/>
    </w:rPr>
  </w:style>
  <w:style w:type="character" w:customStyle="1" w:styleId="WW8Num1809z0">
    <w:name w:val="WW8Num1809z0"/>
    <w:rsid w:val="00544D31"/>
    <w:rPr>
      <w:rFonts w:ascii="Times New Roman" w:hAnsi="Times New Roman" w:cs="Times New Roman"/>
    </w:rPr>
  </w:style>
  <w:style w:type="character" w:customStyle="1" w:styleId="WW8Num1810z0">
    <w:name w:val="WW8Num1810z0"/>
    <w:rsid w:val="00544D31"/>
    <w:rPr>
      <w:u w:val="none"/>
    </w:rPr>
  </w:style>
  <w:style w:type="character" w:customStyle="1" w:styleId="WW8Num1812z0">
    <w:name w:val="WW8Num1812z0"/>
    <w:rsid w:val="00544D31"/>
    <w:rPr>
      <w:rFonts w:ascii="Zapf Calligraphic 801 SWA" w:hAnsi="Zapf Calligraphic 801 SWA" w:cs="Zapf Calligraphic 801 SWA"/>
    </w:rPr>
  </w:style>
  <w:style w:type="character" w:customStyle="1" w:styleId="WW8Num1814z0">
    <w:name w:val="WW8Num1814z0"/>
    <w:rsid w:val="00544D31"/>
    <w:rPr>
      <w:rFonts w:ascii="Times New Roman" w:hAnsi="Times New Roman" w:cs="Times New Roman"/>
    </w:rPr>
  </w:style>
  <w:style w:type="character" w:customStyle="1" w:styleId="WW8Num1816z1">
    <w:name w:val="WW8Num1816z1"/>
    <w:rsid w:val="00544D31"/>
    <w:rPr>
      <w:rFonts w:ascii="Times New Roman" w:hAnsi="Times New Roman" w:cs="Times New Roman"/>
    </w:rPr>
  </w:style>
  <w:style w:type="character" w:customStyle="1" w:styleId="WW8Num1816z4">
    <w:name w:val="WW8Num1816z4"/>
    <w:rsid w:val="00544D31"/>
  </w:style>
  <w:style w:type="character" w:customStyle="1" w:styleId="WW8Num1817z0">
    <w:name w:val="WW8Num1817z0"/>
    <w:rsid w:val="00544D31"/>
    <w:rPr>
      <w:rFonts w:ascii="Comic Sans MS" w:hAnsi="Comic Sans MS" w:cs="Comic Sans MS"/>
    </w:rPr>
  </w:style>
  <w:style w:type="character" w:customStyle="1" w:styleId="WW8Num1817z1">
    <w:name w:val="WW8Num1817z1"/>
    <w:rsid w:val="00544D31"/>
    <w:rPr>
      <w:rFonts w:ascii="Courier New" w:hAnsi="Courier New" w:cs="Courier New"/>
    </w:rPr>
  </w:style>
  <w:style w:type="character" w:customStyle="1" w:styleId="WW8Num1817z2">
    <w:name w:val="WW8Num1817z2"/>
    <w:rsid w:val="00544D31"/>
    <w:rPr>
      <w:rFonts w:ascii="Wingdings" w:hAnsi="Wingdings" w:cs="Wingdings"/>
    </w:rPr>
  </w:style>
  <w:style w:type="character" w:customStyle="1" w:styleId="WW8Num1817z3">
    <w:name w:val="WW8Num1817z3"/>
    <w:rsid w:val="00544D31"/>
    <w:rPr>
      <w:rFonts w:ascii="Symbol" w:hAnsi="Symbol" w:cs="Symbol"/>
    </w:rPr>
  </w:style>
  <w:style w:type="character" w:customStyle="1" w:styleId="WW8Num1819z0">
    <w:name w:val="WW8Num1819z0"/>
    <w:rsid w:val="00544D31"/>
    <w:rPr>
      <w:rFonts w:ascii="Times New Roman" w:hAnsi="Times New Roman" w:cs="Times New Roman"/>
    </w:rPr>
  </w:style>
  <w:style w:type="character" w:customStyle="1" w:styleId="WW8Num1821z0">
    <w:name w:val="WW8Num1821z0"/>
    <w:rsid w:val="00544D31"/>
    <w:rPr>
      <w:rFonts w:ascii="Times New Roman" w:hAnsi="Times New Roman" w:cs="Times New Roman"/>
    </w:rPr>
  </w:style>
  <w:style w:type="character" w:customStyle="1" w:styleId="WW8Num1821z1">
    <w:name w:val="WW8Num1821z1"/>
    <w:rsid w:val="00544D31"/>
    <w:rPr>
      <w:rFonts w:ascii="Courier New" w:hAnsi="Courier New" w:cs="Courier New"/>
    </w:rPr>
  </w:style>
  <w:style w:type="character" w:customStyle="1" w:styleId="WW8Num1821z2">
    <w:name w:val="WW8Num1821z2"/>
    <w:rsid w:val="00544D31"/>
    <w:rPr>
      <w:rFonts w:ascii="Wingdings" w:hAnsi="Wingdings" w:cs="Wingdings"/>
    </w:rPr>
  </w:style>
  <w:style w:type="character" w:customStyle="1" w:styleId="WW8Num1821z3">
    <w:name w:val="WW8Num1821z3"/>
    <w:rsid w:val="00544D31"/>
    <w:rPr>
      <w:rFonts w:ascii="Symbol" w:hAnsi="Symbol" w:cs="Symbol"/>
    </w:rPr>
  </w:style>
  <w:style w:type="character" w:customStyle="1" w:styleId="WW8Num1823z0">
    <w:name w:val="WW8Num1823z0"/>
    <w:rsid w:val="00544D31"/>
    <w:rPr>
      <w:rFonts w:ascii="Times New Roman" w:hAnsi="Times New Roman" w:cs="Times New Roman"/>
    </w:rPr>
  </w:style>
  <w:style w:type="character" w:customStyle="1" w:styleId="WW8Num1824z0">
    <w:name w:val="WW8Num1824z0"/>
    <w:rsid w:val="00544D31"/>
    <w:rPr>
      <w:rFonts w:ascii="Times New Roman" w:hAnsi="Times New Roman" w:cs="Times New Roman"/>
    </w:rPr>
  </w:style>
  <w:style w:type="character" w:customStyle="1" w:styleId="WW8Num1825z0">
    <w:name w:val="WW8Num1825z0"/>
    <w:rsid w:val="00544D31"/>
    <w:rPr>
      <w:rFonts w:ascii="Symbol" w:hAnsi="Symbol" w:cs="Symbol"/>
    </w:rPr>
  </w:style>
  <w:style w:type="character" w:customStyle="1" w:styleId="WW8Num1826z0">
    <w:name w:val="WW8Num1826z0"/>
    <w:rsid w:val="00544D31"/>
    <w:rPr>
      <w:rFonts w:ascii="Bookman Old Style" w:hAnsi="Bookman Old Style" w:cs="Bookman Old Style"/>
    </w:rPr>
  </w:style>
  <w:style w:type="character" w:customStyle="1" w:styleId="WW8Num1826z1">
    <w:name w:val="WW8Num1826z1"/>
    <w:rsid w:val="00544D31"/>
    <w:rPr>
      <w:rFonts w:eastAsia="Times New Roman"/>
    </w:rPr>
  </w:style>
  <w:style w:type="character" w:customStyle="1" w:styleId="WW8Num1827z0">
    <w:name w:val="WW8Num1827z0"/>
    <w:rsid w:val="00544D31"/>
    <w:rPr>
      <w:rFonts w:ascii="Symbol" w:hAnsi="Symbol" w:cs="Symbol"/>
    </w:rPr>
  </w:style>
  <w:style w:type="character" w:customStyle="1" w:styleId="WW8Num1828z0">
    <w:name w:val="WW8Num1828z0"/>
    <w:rsid w:val="00544D31"/>
    <w:rPr>
      <w:rFonts w:ascii="Symbol" w:hAnsi="Symbol" w:cs="Symbol"/>
    </w:rPr>
  </w:style>
  <w:style w:type="character" w:customStyle="1" w:styleId="WW8Num1829z0">
    <w:name w:val="WW8Num1829z0"/>
    <w:rsid w:val="00544D31"/>
    <w:rPr>
      <w:rFonts w:ascii="Times New Roman" w:hAnsi="Times New Roman" w:cs="Times New Roman"/>
    </w:rPr>
  </w:style>
  <w:style w:type="character" w:customStyle="1" w:styleId="WW8Num182z0">
    <w:name w:val="WW8Num1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30z0">
    <w:name w:val="WW8Num1830z0"/>
    <w:rsid w:val="00544D31"/>
    <w:rPr>
      <w:rFonts w:ascii="Times New Roman" w:hAnsi="Times New Roman" w:cs="Times New Roman"/>
    </w:rPr>
  </w:style>
  <w:style w:type="character" w:customStyle="1" w:styleId="WW8Num1831z0">
    <w:name w:val="WW8Num1831z0"/>
    <w:rsid w:val="00544D31"/>
    <w:rPr>
      <w:rFonts w:ascii="Times New Roman" w:hAnsi="Times New Roman" w:cs="Times New Roman"/>
    </w:rPr>
  </w:style>
  <w:style w:type="character" w:customStyle="1" w:styleId="WW8Num1831z1">
    <w:name w:val="WW8Num1831z1"/>
    <w:rsid w:val="00544D31"/>
    <w:rPr>
      <w:rFonts w:ascii="Courier New" w:hAnsi="Courier New" w:cs="Courier New"/>
    </w:rPr>
  </w:style>
  <w:style w:type="character" w:customStyle="1" w:styleId="WW8Num1831z2">
    <w:name w:val="WW8Num1831z2"/>
    <w:rsid w:val="00544D31"/>
    <w:rPr>
      <w:rFonts w:ascii="Wingdings" w:hAnsi="Wingdings" w:cs="Wingdings"/>
    </w:rPr>
  </w:style>
  <w:style w:type="character" w:customStyle="1" w:styleId="WW8Num1831z3">
    <w:name w:val="WW8Num1831z3"/>
    <w:rsid w:val="00544D31"/>
    <w:rPr>
      <w:rFonts w:ascii="Symbol" w:hAnsi="Symbol" w:cs="Symbol"/>
    </w:rPr>
  </w:style>
  <w:style w:type="character" w:customStyle="1" w:styleId="WW8Num1833z0">
    <w:name w:val="WW8Num1833z0"/>
    <w:rsid w:val="00544D31"/>
    <w:rPr>
      <w:rFonts w:ascii="Times New Roman" w:hAnsi="Times New Roman" w:cs="Times New Roman"/>
    </w:rPr>
  </w:style>
  <w:style w:type="character" w:customStyle="1" w:styleId="WW8Num1833z1">
    <w:name w:val="WW8Num1833z1"/>
    <w:rsid w:val="00544D31"/>
    <w:rPr>
      <w:rFonts w:ascii="Courier New" w:hAnsi="Courier New" w:cs="Courier New"/>
    </w:rPr>
  </w:style>
  <w:style w:type="character" w:customStyle="1" w:styleId="WW8Num1833z2">
    <w:name w:val="WW8Num1833z2"/>
    <w:rsid w:val="00544D31"/>
    <w:rPr>
      <w:rFonts w:ascii="Wingdings" w:hAnsi="Wingdings" w:cs="Wingdings"/>
    </w:rPr>
  </w:style>
  <w:style w:type="character" w:customStyle="1" w:styleId="WW8Num1833z3">
    <w:name w:val="WW8Num1833z3"/>
    <w:rsid w:val="00544D31"/>
    <w:rPr>
      <w:rFonts w:ascii="Symbol" w:hAnsi="Symbol" w:cs="Symbol"/>
    </w:rPr>
  </w:style>
  <w:style w:type="character" w:customStyle="1" w:styleId="WW8Num1834z0">
    <w:name w:val="WW8Num1834z0"/>
    <w:rsid w:val="00544D31"/>
    <w:rPr>
      <w:rFonts w:ascii="Times New Roman" w:hAnsi="Times New Roman" w:cs="Times New Roman"/>
    </w:rPr>
  </w:style>
  <w:style w:type="character" w:customStyle="1" w:styleId="WW8Num1834z3">
    <w:name w:val="WW8Num1834z3"/>
    <w:rsid w:val="00544D31"/>
    <w:rPr>
      <w:rFonts w:ascii="Symbol" w:hAnsi="Symbol" w:cs="Symbol"/>
    </w:rPr>
  </w:style>
  <w:style w:type="character" w:customStyle="1" w:styleId="WW8Num1834z4">
    <w:name w:val="WW8Num1834z4"/>
    <w:rsid w:val="00544D31"/>
    <w:rPr>
      <w:rFonts w:ascii="Courier New" w:hAnsi="Courier New" w:cs="Courier New"/>
    </w:rPr>
  </w:style>
  <w:style w:type="character" w:customStyle="1" w:styleId="WW8Num1834z5">
    <w:name w:val="WW8Num1834z5"/>
    <w:rsid w:val="00544D31"/>
    <w:rPr>
      <w:rFonts w:ascii="Wingdings" w:hAnsi="Wingdings" w:cs="Wingdings"/>
    </w:rPr>
  </w:style>
  <w:style w:type="character" w:customStyle="1" w:styleId="WW8Num1835z0">
    <w:name w:val="WW8Num1835z0"/>
    <w:rsid w:val="00544D31"/>
    <w:rPr>
      <w:rFonts w:ascii="Symbol" w:hAnsi="Symbol" w:cs="Symbol"/>
    </w:rPr>
  </w:style>
  <w:style w:type="character" w:customStyle="1" w:styleId="WW8Num1836z0">
    <w:name w:val="WW8Num1836z0"/>
    <w:rsid w:val="00544D31"/>
    <w:rPr>
      <w:rFonts w:ascii="Times New Roman" w:hAnsi="Times New Roman" w:cs="Times New Roman"/>
    </w:rPr>
  </w:style>
  <w:style w:type="character" w:customStyle="1" w:styleId="WW8Num1837z0">
    <w:name w:val="WW8Num1837z0"/>
    <w:rsid w:val="00544D31"/>
    <w:rPr>
      <w:rFonts w:ascii="Symbol" w:hAnsi="Symbol" w:cs="Symbol"/>
      <w:sz w:val="24"/>
      <w:szCs w:val="24"/>
    </w:rPr>
  </w:style>
  <w:style w:type="character" w:customStyle="1" w:styleId="WW8Num1837z1">
    <w:name w:val="WW8Num1837z1"/>
    <w:rsid w:val="00544D31"/>
    <w:rPr>
      <w:rFonts w:ascii="Courier New" w:hAnsi="Courier New" w:cs="Courier New"/>
    </w:rPr>
  </w:style>
  <w:style w:type="character" w:customStyle="1" w:styleId="WW8Num1837z2">
    <w:name w:val="WW8Num1837z2"/>
    <w:rsid w:val="00544D31"/>
    <w:rPr>
      <w:rFonts w:ascii="Wingdings" w:hAnsi="Wingdings" w:cs="Wingdings"/>
    </w:rPr>
  </w:style>
  <w:style w:type="character" w:customStyle="1" w:styleId="WW8Num1837z3">
    <w:name w:val="WW8Num1837z3"/>
    <w:rsid w:val="00544D31"/>
    <w:rPr>
      <w:rFonts w:ascii="Symbol" w:hAnsi="Symbol" w:cs="Symbol"/>
    </w:rPr>
  </w:style>
  <w:style w:type="character" w:customStyle="1" w:styleId="WW8Num1838z0">
    <w:name w:val="WW8Num1838z0"/>
    <w:rsid w:val="00544D31"/>
    <w:rPr>
      <w:rFonts w:ascii="Times New Roman" w:hAnsi="Times New Roman" w:cs="Times New Roman"/>
    </w:rPr>
  </w:style>
  <w:style w:type="character" w:customStyle="1" w:styleId="WW8Num1839z0">
    <w:name w:val="WW8Num1839z0"/>
    <w:rsid w:val="00544D31"/>
    <w:rPr>
      <w:rFonts w:ascii="Times New Roman" w:hAnsi="Times New Roman" w:cs="Times New Roman"/>
    </w:rPr>
  </w:style>
  <w:style w:type="character" w:customStyle="1" w:styleId="WW8Num1842z0">
    <w:name w:val="WW8Num1842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843z0">
    <w:name w:val="WW8Num1843z0"/>
    <w:rsid w:val="00544D31"/>
    <w:rPr>
      <w:rFonts w:ascii="Times New Roman" w:hAnsi="Times New Roman" w:cs="Times New Roman"/>
    </w:rPr>
  </w:style>
  <w:style w:type="character" w:customStyle="1" w:styleId="WW8Num1844z0">
    <w:name w:val="WW8Num1844z0"/>
    <w:rsid w:val="00544D31"/>
    <w:rPr>
      <w:rFonts w:ascii="Times New Roman" w:hAnsi="Times New Roman" w:cs="Times New Roman"/>
    </w:rPr>
  </w:style>
  <w:style w:type="character" w:customStyle="1" w:styleId="WW8Num1845z0">
    <w:name w:val="WW8Num1845z0"/>
    <w:rsid w:val="00544D31"/>
    <w:rPr>
      <w:rFonts w:ascii="Symbol" w:hAnsi="Symbol" w:cs="Symbol"/>
      <w:color w:val="auto"/>
      <w:sz w:val="28"/>
      <w:szCs w:val="28"/>
    </w:rPr>
  </w:style>
  <w:style w:type="character" w:customStyle="1" w:styleId="WW8Num1846z0">
    <w:name w:val="WW8Num1846z0"/>
    <w:rsid w:val="00544D31"/>
    <w:rPr>
      <w:rFonts w:ascii="Times New Roman" w:hAnsi="Times New Roman" w:cs="Times New Roman"/>
    </w:rPr>
  </w:style>
  <w:style w:type="character" w:customStyle="1" w:styleId="WW8Num1847z0">
    <w:name w:val="WW8Num1847z0"/>
    <w:rsid w:val="00544D31"/>
    <w:rPr>
      <w:rFonts w:ascii="Times New Roman" w:hAnsi="Times New Roman" w:cs="Times New Roman"/>
    </w:rPr>
  </w:style>
  <w:style w:type="character" w:customStyle="1" w:styleId="WW8Num1847z1">
    <w:name w:val="WW8Num1847z1"/>
    <w:rsid w:val="00544D31"/>
    <w:rPr>
      <w:rFonts w:ascii="Courier New" w:hAnsi="Courier New" w:cs="Courier New"/>
    </w:rPr>
  </w:style>
  <w:style w:type="character" w:customStyle="1" w:styleId="WW8Num1847z2">
    <w:name w:val="WW8Num1847z2"/>
    <w:rsid w:val="00544D31"/>
    <w:rPr>
      <w:rFonts w:ascii="Wingdings" w:hAnsi="Wingdings" w:cs="Wingdings"/>
    </w:rPr>
  </w:style>
  <w:style w:type="character" w:customStyle="1" w:styleId="WW8Num1847z3">
    <w:name w:val="WW8Num1847z3"/>
    <w:rsid w:val="00544D31"/>
    <w:rPr>
      <w:rFonts w:ascii="Symbol" w:hAnsi="Symbol" w:cs="Symbol"/>
    </w:rPr>
  </w:style>
  <w:style w:type="character" w:customStyle="1" w:styleId="WW8Num1850z0">
    <w:name w:val="WW8Num1850z0"/>
    <w:rsid w:val="00544D31"/>
    <w:rPr>
      <w:rFonts w:ascii="Times New Roman" w:hAnsi="Times New Roman" w:cs="Times New Roman"/>
    </w:rPr>
  </w:style>
  <w:style w:type="character" w:customStyle="1" w:styleId="WW8Num1850z1">
    <w:name w:val="WW8Num1850z1"/>
    <w:rsid w:val="00544D31"/>
    <w:rPr>
      <w:rFonts w:ascii="Courier New" w:hAnsi="Courier New" w:cs="Courier New"/>
    </w:rPr>
  </w:style>
  <w:style w:type="character" w:customStyle="1" w:styleId="WW8Num1850z2">
    <w:name w:val="WW8Num1850z2"/>
    <w:rsid w:val="00544D31"/>
    <w:rPr>
      <w:rFonts w:ascii="Wingdings" w:hAnsi="Wingdings" w:cs="Wingdings"/>
    </w:rPr>
  </w:style>
  <w:style w:type="character" w:customStyle="1" w:styleId="WW8Num1850z3">
    <w:name w:val="WW8Num1850z3"/>
    <w:rsid w:val="00544D31"/>
    <w:rPr>
      <w:rFonts w:ascii="Symbol" w:hAnsi="Symbol" w:cs="Symbol"/>
    </w:rPr>
  </w:style>
  <w:style w:type="character" w:customStyle="1" w:styleId="WW8Num1851z0">
    <w:name w:val="WW8Num1851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851z1">
    <w:name w:val="WW8Num1851z1"/>
    <w:rsid w:val="00544D31"/>
    <w:rPr>
      <w:rFonts w:ascii="Courier New" w:hAnsi="Courier New" w:cs="Courier New"/>
    </w:rPr>
  </w:style>
  <w:style w:type="character" w:customStyle="1" w:styleId="WW8Num1851z2">
    <w:name w:val="WW8Num1851z2"/>
    <w:rsid w:val="00544D31"/>
    <w:rPr>
      <w:rFonts w:ascii="Wingdings" w:hAnsi="Wingdings" w:cs="Wingdings"/>
    </w:rPr>
  </w:style>
  <w:style w:type="character" w:customStyle="1" w:styleId="WW8Num1851z3">
    <w:name w:val="WW8Num1851z3"/>
    <w:rsid w:val="00544D31"/>
    <w:rPr>
      <w:rFonts w:ascii="Symbol" w:hAnsi="Symbol" w:cs="Symbol"/>
    </w:rPr>
  </w:style>
  <w:style w:type="character" w:customStyle="1" w:styleId="WW8Num1852z0">
    <w:name w:val="WW8Num1852z0"/>
    <w:rsid w:val="00544D31"/>
    <w:rPr>
      <w:rFonts w:ascii="Symbol" w:hAnsi="Symbol" w:cs="Symbol"/>
    </w:rPr>
  </w:style>
  <w:style w:type="character" w:customStyle="1" w:styleId="WW8Num1853z0">
    <w:name w:val="WW8Num1853z0"/>
    <w:rsid w:val="00544D31"/>
    <w:rPr>
      <w:rFonts w:ascii="Times New Roman" w:hAnsi="Times New Roman" w:cs="Times New Roman"/>
    </w:rPr>
  </w:style>
  <w:style w:type="character" w:customStyle="1" w:styleId="WW8Num1853z1">
    <w:name w:val="WW8Num1853z1"/>
    <w:rsid w:val="00544D31"/>
    <w:rPr>
      <w:rFonts w:ascii="Courier New" w:hAnsi="Courier New" w:cs="Courier New"/>
    </w:rPr>
  </w:style>
  <w:style w:type="character" w:customStyle="1" w:styleId="WW8Num1853z2">
    <w:name w:val="WW8Num1853z2"/>
    <w:rsid w:val="00544D31"/>
    <w:rPr>
      <w:rFonts w:ascii="Wingdings" w:hAnsi="Wingdings" w:cs="Wingdings"/>
    </w:rPr>
  </w:style>
  <w:style w:type="character" w:customStyle="1" w:styleId="WW8Num1853z3">
    <w:name w:val="WW8Num1853z3"/>
    <w:rsid w:val="00544D31"/>
    <w:rPr>
      <w:rFonts w:ascii="Symbol" w:hAnsi="Symbol" w:cs="Symbol"/>
    </w:rPr>
  </w:style>
  <w:style w:type="character" w:customStyle="1" w:styleId="WW8Num1854z0">
    <w:name w:val="WW8Num1854z0"/>
    <w:rsid w:val="00544D31"/>
    <w:rPr>
      <w:rFonts w:ascii="Bookman Old Style" w:hAnsi="Bookman Old Style" w:cs="Bookman Old Style"/>
    </w:rPr>
  </w:style>
  <w:style w:type="character" w:customStyle="1" w:styleId="WW8Num1856z0">
    <w:name w:val="WW8Num1856z0"/>
    <w:rsid w:val="00544D31"/>
    <w:rPr>
      <w:rFonts w:ascii="Times New Roman" w:hAnsi="Times New Roman" w:cs="Times New Roman"/>
    </w:rPr>
  </w:style>
  <w:style w:type="character" w:customStyle="1" w:styleId="WW8Num1857z0">
    <w:name w:val="WW8Num1857z0"/>
    <w:rsid w:val="00544D31"/>
    <w:rPr>
      <w:rFonts w:ascii="Times New Roman" w:hAnsi="Times New Roman" w:cs="Times New Roman"/>
    </w:rPr>
  </w:style>
  <w:style w:type="character" w:customStyle="1" w:styleId="WW8Num1858z0">
    <w:name w:val="WW8Num1858z0"/>
    <w:rsid w:val="00544D31"/>
    <w:rPr>
      <w:rFonts w:ascii="Symbol" w:hAnsi="Symbol" w:cs="Symbol"/>
    </w:rPr>
  </w:style>
  <w:style w:type="character" w:customStyle="1" w:styleId="WW8Num1858z1">
    <w:name w:val="WW8Num1858z1"/>
    <w:rsid w:val="00544D31"/>
    <w:rPr>
      <w:rFonts w:ascii="Courier New" w:hAnsi="Courier New" w:cs="Courier New"/>
    </w:rPr>
  </w:style>
  <w:style w:type="character" w:customStyle="1" w:styleId="WW8Num1858z2">
    <w:name w:val="WW8Num1858z2"/>
    <w:rsid w:val="00544D31"/>
    <w:rPr>
      <w:rFonts w:ascii="Wingdings" w:hAnsi="Wingdings" w:cs="Wingdings"/>
    </w:rPr>
  </w:style>
  <w:style w:type="character" w:customStyle="1" w:styleId="WW8Num1859z0">
    <w:name w:val="WW8Num1859z0"/>
    <w:rsid w:val="00544D31"/>
    <w:rPr>
      <w:rFonts w:ascii="Times New Roman" w:hAnsi="Times New Roman" w:cs="Times New Roman"/>
    </w:rPr>
  </w:style>
  <w:style w:type="character" w:customStyle="1" w:styleId="WW8Num1860z0">
    <w:name w:val="WW8Num1860z0"/>
    <w:rsid w:val="00544D31"/>
    <w:rPr>
      <w:rFonts w:ascii="Symbol" w:hAnsi="Symbol" w:cs="Symbol"/>
    </w:rPr>
  </w:style>
  <w:style w:type="character" w:customStyle="1" w:styleId="WW8Num1862z0">
    <w:name w:val="WW8Num1862z0"/>
    <w:rsid w:val="00544D31"/>
    <w:rPr>
      <w:rFonts w:ascii="Times New Roman" w:hAnsi="Times New Roman" w:cs="Times New Roman"/>
    </w:rPr>
  </w:style>
  <w:style w:type="character" w:customStyle="1" w:styleId="WW8Num1862z1">
    <w:name w:val="WW8Num1862z1"/>
    <w:rsid w:val="00544D31"/>
    <w:rPr>
      <w:rFonts w:ascii="Courier New" w:hAnsi="Courier New" w:cs="Courier New"/>
    </w:rPr>
  </w:style>
  <w:style w:type="character" w:customStyle="1" w:styleId="WW8Num1862z2">
    <w:name w:val="WW8Num1862z2"/>
    <w:rsid w:val="00544D31"/>
    <w:rPr>
      <w:rFonts w:ascii="Wingdings" w:hAnsi="Wingdings" w:cs="Wingdings"/>
    </w:rPr>
  </w:style>
  <w:style w:type="character" w:customStyle="1" w:styleId="WW8Num1862z3">
    <w:name w:val="WW8Num1862z3"/>
    <w:rsid w:val="00544D31"/>
    <w:rPr>
      <w:rFonts w:ascii="Symbol" w:hAnsi="Symbol" w:cs="Symbol"/>
    </w:rPr>
  </w:style>
  <w:style w:type="character" w:customStyle="1" w:styleId="WW8Num1863z0">
    <w:name w:val="WW8Num1863z0"/>
    <w:rsid w:val="00544D31"/>
    <w:rPr>
      <w:rFonts w:ascii="Times New Roman" w:hAnsi="Times New Roman" w:cs="Times New Roman"/>
    </w:rPr>
  </w:style>
  <w:style w:type="character" w:customStyle="1" w:styleId="WW8Num1864z0">
    <w:name w:val="WW8Num1864z0"/>
    <w:rsid w:val="00544D31"/>
    <w:rPr>
      <w:rFonts w:ascii="Times New Roman" w:hAnsi="Times New Roman" w:cs="Times New Roman"/>
    </w:rPr>
  </w:style>
  <w:style w:type="character" w:customStyle="1" w:styleId="WW8Num1865z0">
    <w:name w:val="WW8Num1865z0"/>
    <w:rsid w:val="00544D31"/>
    <w:rPr>
      <w:rFonts w:ascii="Times New Roman" w:hAnsi="Times New Roman" w:cs="Times New Roman"/>
    </w:rPr>
  </w:style>
  <w:style w:type="character" w:customStyle="1" w:styleId="WW8Num1867z0">
    <w:name w:val="WW8Num1867z0"/>
    <w:rsid w:val="00544D31"/>
    <w:rPr>
      <w:rFonts w:ascii="Symbol" w:hAnsi="Symbol" w:cs="Symbol"/>
    </w:rPr>
  </w:style>
  <w:style w:type="character" w:customStyle="1" w:styleId="WW8Num1869z0">
    <w:name w:val="WW8Num1869z0"/>
    <w:rsid w:val="00544D31"/>
    <w:rPr>
      <w:rFonts w:ascii="Times New Roman" w:hAnsi="Times New Roman" w:cs="Times New Roman"/>
    </w:rPr>
  </w:style>
  <w:style w:type="character" w:customStyle="1" w:styleId="WW8Num1870z1">
    <w:name w:val="WW8Num1870z1"/>
    <w:rsid w:val="00544D31"/>
    <w:rPr>
      <w:rFonts w:ascii="Courier New" w:hAnsi="Courier New" w:cs="Courier New"/>
    </w:rPr>
  </w:style>
  <w:style w:type="character" w:customStyle="1" w:styleId="WW8Num1870z2">
    <w:name w:val="WW8Num1870z2"/>
    <w:rsid w:val="00544D31"/>
    <w:rPr>
      <w:rFonts w:ascii="Wingdings" w:hAnsi="Wingdings" w:cs="Wingdings"/>
    </w:rPr>
  </w:style>
  <w:style w:type="character" w:customStyle="1" w:styleId="WW8Num1870z3">
    <w:name w:val="WW8Num1870z3"/>
    <w:rsid w:val="00544D31"/>
    <w:rPr>
      <w:rFonts w:ascii="Symbol" w:hAnsi="Symbol" w:cs="Symbol"/>
    </w:rPr>
  </w:style>
  <w:style w:type="character" w:customStyle="1" w:styleId="WW8Num1871z0">
    <w:name w:val="WW8Num1871z0"/>
    <w:rsid w:val="00544D31"/>
    <w:rPr>
      <w:rFonts w:ascii="Symbol" w:hAnsi="Symbol" w:cs="Symbol"/>
    </w:rPr>
  </w:style>
  <w:style w:type="character" w:customStyle="1" w:styleId="WW8Num1872z0">
    <w:name w:val="WW8Num1872z0"/>
    <w:rsid w:val="00544D31"/>
    <w:rPr>
      <w:rFonts w:ascii="Symbol" w:hAnsi="Symbol" w:cs="Symbol"/>
    </w:rPr>
  </w:style>
  <w:style w:type="character" w:customStyle="1" w:styleId="WW8Num1872z1">
    <w:name w:val="WW8Num1872z1"/>
    <w:rsid w:val="00544D31"/>
    <w:rPr>
      <w:rFonts w:ascii="Courier New" w:hAnsi="Courier New" w:cs="Courier New"/>
    </w:rPr>
  </w:style>
  <w:style w:type="character" w:customStyle="1" w:styleId="WW8Num1872z2">
    <w:name w:val="WW8Num1872z2"/>
    <w:rsid w:val="00544D31"/>
    <w:rPr>
      <w:rFonts w:ascii="Wingdings" w:hAnsi="Wingdings" w:cs="Wingdings"/>
    </w:rPr>
  </w:style>
  <w:style w:type="character" w:customStyle="1" w:styleId="WW8Num1873z0">
    <w:name w:val="WW8Num1873z0"/>
    <w:rsid w:val="00544D31"/>
    <w:rPr>
      <w:rFonts w:ascii="Times New Roman" w:hAnsi="Times New Roman" w:cs="Times New Roman"/>
    </w:rPr>
  </w:style>
  <w:style w:type="character" w:customStyle="1" w:styleId="WW8Num1874z0">
    <w:name w:val="WW8Num1874z0"/>
    <w:rsid w:val="00544D31"/>
    <w:rPr>
      <w:rFonts w:ascii="Times New Roman" w:hAnsi="Times New Roman" w:cs="Times New Roman"/>
    </w:rPr>
  </w:style>
  <w:style w:type="character" w:customStyle="1" w:styleId="WW8Num1875z0">
    <w:name w:val="WW8Num1875z0"/>
    <w:rsid w:val="00544D31"/>
    <w:rPr>
      <w:rFonts w:ascii="Times New Roman" w:hAnsi="Times New Roman" w:cs="Times New Roman"/>
    </w:rPr>
  </w:style>
  <w:style w:type="character" w:customStyle="1" w:styleId="WW8Num1876z0">
    <w:name w:val="WW8Num1876z0"/>
    <w:rsid w:val="00544D31"/>
    <w:rPr>
      <w:rFonts w:ascii="Times New Roman" w:hAnsi="Times New Roman" w:cs="Times New Roman"/>
    </w:rPr>
  </w:style>
  <w:style w:type="character" w:customStyle="1" w:styleId="WW8Num1876z1">
    <w:name w:val="WW8Num1876z1"/>
    <w:rsid w:val="00544D31"/>
    <w:rPr>
      <w:rFonts w:ascii="Courier New" w:hAnsi="Courier New" w:cs="Courier New"/>
    </w:rPr>
  </w:style>
  <w:style w:type="character" w:customStyle="1" w:styleId="WW8Num1876z2">
    <w:name w:val="WW8Num1876z2"/>
    <w:rsid w:val="00544D31"/>
    <w:rPr>
      <w:rFonts w:ascii="Wingdings" w:hAnsi="Wingdings" w:cs="Wingdings"/>
    </w:rPr>
  </w:style>
  <w:style w:type="character" w:customStyle="1" w:styleId="WW8Num1876z3">
    <w:name w:val="WW8Num1876z3"/>
    <w:rsid w:val="00544D31"/>
    <w:rPr>
      <w:rFonts w:ascii="Symbol" w:hAnsi="Symbol" w:cs="Symbol"/>
    </w:rPr>
  </w:style>
  <w:style w:type="character" w:customStyle="1" w:styleId="WW8Num1877z0">
    <w:name w:val="WW8Num1877z0"/>
    <w:rsid w:val="00544D31"/>
    <w:rPr>
      <w:rFonts w:ascii="Times New Roman" w:hAnsi="Times New Roman" w:cs="Times New Roman"/>
    </w:rPr>
  </w:style>
  <w:style w:type="character" w:customStyle="1" w:styleId="WW8Num1878z0">
    <w:name w:val="WW8Num1878z0"/>
    <w:rsid w:val="00544D31"/>
    <w:rPr>
      <w:rFonts w:ascii="Times New Roman" w:hAnsi="Times New Roman" w:cs="Times New Roman"/>
    </w:rPr>
  </w:style>
  <w:style w:type="character" w:customStyle="1" w:styleId="WW8Num187z1">
    <w:name w:val="WW8Num187z1"/>
    <w:rsid w:val="00544D31"/>
    <w:rPr>
      <w:rFonts w:ascii="Courier New" w:hAnsi="Courier New" w:cs="Courier New"/>
    </w:rPr>
  </w:style>
  <w:style w:type="character" w:customStyle="1" w:styleId="WW8Num187z2">
    <w:name w:val="WW8Num187z2"/>
    <w:rsid w:val="00544D31"/>
    <w:rPr>
      <w:rFonts w:ascii="Wingdings" w:hAnsi="Wingdings" w:cs="Wingdings"/>
    </w:rPr>
  </w:style>
  <w:style w:type="character" w:customStyle="1" w:styleId="WW8Num187z3">
    <w:name w:val="WW8Num187z3"/>
    <w:rsid w:val="00544D31"/>
    <w:rPr>
      <w:rFonts w:ascii="Symbol" w:hAnsi="Symbol" w:cs="Symbol"/>
    </w:rPr>
  </w:style>
  <w:style w:type="character" w:customStyle="1" w:styleId="WW8Num1880z0">
    <w:name w:val="WW8Num1880z0"/>
    <w:rsid w:val="00544D31"/>
    <w:rPr>
      <w:rFonts w:ascii="Times New Roman" w:hAnsi="Times New Roman" w:cs="Times New Roman"/>
    </w:rPr>
  </w:style>
  <w:style w:type="character" w:customStyle="1" w:styleId="WW8Num1881z0">
    <w:name w:val="WW8Num1881z0"/>
    <w:rsid w:val="00544D31"/>
    <w:rPr>
      <w:rFonts w:ascii="Times New Roman" w:hAnsi="Times New Roman" w:cs="Times New Roman"/>
    </w:rPr>
  </w:style>
  <w:style w:type="character" w:customStyle="1" w:styleId="WW8Num1881z1">
    <w:name w:val="WW8Num1881z1"/>
    <w:rsid w:val="00544D31"/>
    <w:rPr>
      <w:rFonts w:ascii="Symbol" w:hAnsi="Symbol" w:cs="Symbol"/>
    </w:rPr>
  </w:style>
  <w:style w:type="character" w:customStyle="1" w:styleId="WW8Num1881z2">
    <w:name w:val="WW8Num1881z2"/>
    <w:rsid w:val="00544D31"/>
    <w:rPr>
      <w:rFonts w:ascii="Wingdings" w:hAnsi="Wingdings" w:cs="Wingdings"/>
    </w:rPr>
  </w:style>
  <w:style w:type="character" w:customStyle="1" w:styleId="WW8Num1881z4">
    <w:name w:val="WW8Num1881z4"/>
    <w:rsid w:val="00544D31"/>
    <w:rPr>
      <w:rFonts w:ascii="Courier New" w:hAnsi="Courier New" w:cs="Courier New"/>
    </w:rPr>
  </w:style>
  <w:style w:type="character" w:customStyle="1" w:styleId="WW8Num1882z1">
    <w:name w:val="WW8Num1882z1"/>
    <w:rsid w:val="00544D31"/>
    <w:rPr>
      <w:rFonts w:ascii="Symbol" w:hAnsi="Symbol" w:cs="Symbol"/>
    </w:rPr>
  </w:style>
  <w:style w:type="character" w:customStyle="1" w:styleId="WW8Num1884z0">
    <w:name w:val="WW8Num1884z0"/>
    <w:rsid w:val="00544D31"/>
    <w:rPr>
      <w:rFonts w:ascii="Times New Roman" w:hAnsi="Times New Roman" w:cs="Times New Roman"/>
    </w:rPr>
  </w:style>
  <w:style w:type="character" w:customStyle="1" w:styleId="WW8Num1885z0">
    <w:name w:val="WW8Num1885z0"/>
    <w:rsid w:val="00544D31"/>
    <w:rPr>
      <w:rFonts w:ascii="Times New Roman" w:hAnsi="Times New Roman" w:cs="Times New Roman"/>
    </w:rPr>
  </w:style>
  <w:style w:type="character" w:customStyle="1" w:styleId="WW8Num1885z1">
    <w:name w:val="WW8Num1885z1"/>
    <w:rsid w:val="00544D31"/>
    <w:rPr>
      <w:rFonts w:ascii="Courier New" w:hAnsi="Courier New" w:cs="Courier New"/>
    </w:rPr>
  </w:style>
  <w:style w:type="character" w:customStyle="1" w:styleId="WW8Num1885z2">
    <w:name w:val="WW8Num1885z2"/>
    <w:rsid w:val="00544D31"/>
    <w:rPr>
      <w:rFonts w:ascii="Wingdings" w:hAnsi="Wingdings" w:cs="Wingdings"/>
    </w:rPr>
  </w:style>
  <w:style w:type="character" w:customStyle="1" w:styleId="WW8Num1885z3">
    <w:name w:val="WW8Num1885z3"/>
    <w:rsid w:val="00544D31"/>
    <w:rPr>
      <w:rFonts w:ascii="Symbol" w:hAnsi="Symbol" w:cs="Symbol"/>
    </w:rPr>
  </w:style>
  <w:style w:type="character" w:customStyle="1" w:styleId="WW8Num1886z0">
    <w:name w:val="WW8Num1886z0"/>
    <w:rsid w:val="00544D31"/>
    <w:rPr>
      <w:rFonts w:ascii="Times New Roman" w:hAnsi="Times New Roman" w:cs="Times New Roman"/>
    </w:rPr>
  </w:style>
  <w:style w:type="character" w:customStyle="1" w:styleId="WW8Num1887z0">
    <w:name w:val="WW8Num1887z0"/>
    <w:rsid w:val="00544D31"/>
    <w:rPr>
      <w:rFonts w:ascii="Times New Roman" w:hAnsi="Times New Roman" w:cs="Times New Roman"/>
    </w:rPr>
  </w:style>
  <w:style w:type="character" w:customStyle="1" w:styleId="WW8Num1889z0">
    <w:name w:val="WW8Num188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891z0">
    <w:name w:val="WW8Num1891z0"/>
    <w:rsid w:val="00544D31"/>
    <w:rPr>
      <w:rFonts w:ascii="Times New Roman" w:hAnsi="Times New Roman" w:cs="Times New Roman"/>
    </w:rPr>
  </w:style>
  <w:style w:type="character" w:customStyle="1" w:styleId="WW8Num1892z0">
    <w:name w:val="WW8Num1892z0"/>
    <w:rsid w:val="00544D31"/>
    <w:rPr>
      <w:rFonts w:ascii="Times New Roman" w:hAnsi="Times New Roman" w:cs="Times New Roman"/>
    </w:rPr>
  </w:style>
  <w:style w:type="character" w:customStyle="1" w:styleId="WW8Num1893z0">
    <w:name w:val="WW8Num1893z0"/>
    <w:rsid w:val="00544D31"/>
    <w:rPr>
      <w:rFonts w:ascii="Times New Roman" w:hAnsi="Times New Roman" w:cs="Times New Roman"/>
    </w:rPr>
  </w:style>
  <w:style w:type="character" w:customStyle="1" w:styleId="WW8Num1893z1">
    <w:name w:val="WW8Num1893z1"/>
    <w:rsid w:val="00544D31"/>
    <w:rPr>
      <w:rFonts w:ascii="Symbol" w:hAnsi="Symbol" w:cs="Symbol"/>
    </w:rPr>
  </w:style>
  <w:style w:type="character" w:customStyle="1" w:styleId="WW8Num1893z2">
    <w:name w:val="WW8Num1893z2"/>
    <w:rsid w:val="00544D31"/>
    <w:rPr>
      <w:rFonts w:ascii="Wingdings" w:hAnsi="Wingdings" w:cs="Wingdings"/>
    </w:rPr>
  </w:style>
  <w:style w:type="character" w:customStyle="1" w:styleId="WW8Num1893z4">
    <w:name w:val="WW8Num1893z4"/>
    <w:rsid w:val="00544D31"/>
    <w:rPr>
      <w:rFonts w:ascii="Courier New" w:hAnsi="Courier New" w:cs="Courier New"/>
    </w:rPr>
  </w:style>
  <w:style w:type="character" w:customStyle="1" w:styleId="WW8Num1894z0">
    <w:name w:val="WW8Num1894z0"/>
    <w:rsid w:val="00544D31"/>
    <w:rPr>
      <w:rFonts w:ascii="Symbol" w:hAnsi="Symbol" w:cs="Symbol"/>
    </w:rPr>
  </w:style>
  <w:style w:type="character" w:customStyle="1" w:styleId="WW8Num1895z0">
    <w:name w:val="WW8Num1895z0"/>
    <w:rsid w:val="00544D31"/>
    <w:rPr>
      <w:rFonts w:ascii="Times New Roman" w:hAnsi="Times New Roman" w:cs="Times New Roman"/>
    </w:rPr>
  </w:style>
  <w:style w:type="character" w:customStyle="1" w:styleId="WW8Num1895z1">
    <w:name w:val="WW8Num1895z1"/>
    <w:rsid w:val="00544D31"/>
    <w:rPr>
      <w:rFonts w:ascii="Courier New" w:hAnsi="Courier New" w:cs="Courier New"/>
    </w:rPr>
  </w:style>
  <w:style w:type="character" w:customStyle="1" w:styleId="WW8Num1895z2">
    <w:name w:val="WW8Num1895z2"/>
    <w:rsid w:val="00544D31"/>
    <w:rPr>
      <w:rFonts w:ascii="Wingdings" w:hAnsi="Wingdings" w:cs="Wingdings"/>
    </w:rPr>
  </w:style>
  <w:style w:type="character" w:customStyle="1" w:styleId="WW8Num1895z3">
    <w:name w:val="WW8Num1895z3"/>
    <w:rsid w:val="00544D31"/>
    <w:rPr>
      <w:rFonts w:ascii="Symbol" w:hAnsi="Symbol" w:cs="Symbol"/>
    </w:rPr>
  </w:style>
  <w:style w:type="character" w:customStyle="1" w:styleId="WW8Num1898z0">
    <w:name w:val="WW8Num1898z0"/>
    <w:rsid w:val="00544D31"/>
    <w:rPr>
      <w:rFonts w:ascii="Times New Roman" w:hAnsi="Times New Roman" w:cs="Times New Roman"/>
    </w:rPr>
  </w:style>
  <w:style w:type="character" w:customStyle="1" w:styleId="WW8Num18z0">
    <w:name w:val="WW8Num18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8Num18z1">
    <w:name w:val="WW8Num18z1"/>
    <w:rsid w:val="00544D31"/>
    <w:rPr>
      <w:rFonts w:ascii="Courier New" w:hAnsi="Courier New" w:cs="Courier New"/>
    </w:rPr>
  </w:style>
  <w:style w:type="character" w:customStyle="1" w:styleId="WW8Num18z2">
    <w:name w:val="WW8Num18z2"/>
    <w:rsid w:val="00544D31"/>
    <w:rPr>
      <w:rFonts w:ascii="Wingdings" w:hAnsi="Wingdings" w:cs="Wingdings"/>
    </w:rPr>
  </w:style>
  <w:style w:type="character" w:customStyle="1" w:styleId="WW8Num18z3">
    <w:name w:val="WW8Num18z3"/>
    <w:rsid w:val="00544D31"/>
    <w:rPr>
      <w:rFonts w:ascii="Symbol" w:hAnsi="Symbol" w:cs="Symbol"/>
    </w:rPr>
  </w:style>
  <w:style w:type="character" w:customStyle="1" w:styleId="WW8Num1900z0">
    <w:name w:val="WW8Num1900z0"/>
    <w:rsid w:val="00544D31"/>
    <w:rPr>
      <w:rFonts w:ascii="Times New Roman" w:hAnsi="Times New Roman" w:cs="Times New Roman"/>
    </w:rPr>
  </w:style>
  <w:style w:type="character" w:customStyle="1" w:styleId="WW8Num1900z1">
    <w:name w:val="WW8Num1900z1"/>
    <w:rsid w:val="00544D31"/>
    <w:rPr>
      <w:rFonts w:ascii="Courier New" w:hAnsi="Courier New" w:cs="Courier New"/>
    </w:rPr>
  </w:style>
  <w:style w:type="character" w:customStyle="1" w:styleId="WW8Num1900z2">
    <w:name w:val="WW8Num1900z2"/>
    <w:rsid w:val="00544D31"/>
    <w:rPr>
      <w:rFonts w:ascii="Wingdings" w:hAnsi="Wingdings" w:cs="Wingdings"/>
    </w:rPr>
  </w:style>
  <w:style w:type="character" w:customStyle="1" w:styleId="WW8Num1900z3">
    <w:name w:val="WW8Num1900z3"/>
    <w:rsid w:val="00544D31"/>
    <w:rPr>
      <w:rFonts w:ascii="Symbol" w:hAnsi="Symbol" w:cs="Symbol"/>
    </w:rPr>
  </w:style>
  <w:style w:type="character" w:customStyle="1" w:styleId="WW8Num1901z0">
    <w:name w:val="WW8Num1901z0"/>
    <w:rsid w:val="00544D31"/>
    <w:rPr>
      <w:rFonts w:ascii="Times New Roman" w:hAnsi="Times New Roman" w:cs="Times New Roman"/>
    </w:rPr>
  </w:style>
  <w:style w:type="character" w:customStyle="1" w:styleId="WW8Num1901z1">
    <w:name w:val="WW8Num1901z1"/>
    <w:rsid w:val="00544D31"/>
    <w:rPr>
      <w:rFonts w:ascii="Courier New" w:hAnsi="Courier New" w:cs="Courier New"/>
    </w:rPr>
  </w:style>
  <w:style w:type="character" w:customStyle="1" w:styleId="WW8Num1901z2">
    <w:name w:val="WW8Num1901z2"/>
    <w:rsid w:val="00544D31"/>
    <w:rPr>
      <w:rFonts w:ascii="Wingdings" w:hAnsi="Wingdings" w:cs="Wingdings"/>
    </w:rPr>
  </w:style>
  <w:style w:type="character" w:customStyle="1" w:styleId="WW8Num1901z3">
    <w:name w:val="WW8Num1901z3"/>
    <w:rsid w:val="00544D31"/>
    <w:rPr>
      <w:rFonts w:ascii="Symbol" w:hAnsi="Symbol" w:cs="Symbol"/>
    </w:rPr>
  </w:style>
  <w:style w:type="character" w:customStyle="1" w:styleId="WW8Num1902z0">
    <w:name w:val="WW8Num1902z0"/>
    <w:rsid w:val="00544D31"/>
    <w:rPr>
      <w:rFonts w:ascii="Times New Roman" w:hAnsi="Times New Roman" w:cs="Times New Roman"/>
    </w:rPr>
  </w:style>
  <w:style w:type="character" w:customStyle="1" w:styleId="WW8Num1903z0">
    <w:name w:val="WW8Num1903z0"/>
    <w:rsid w:val="00544D31"/>
    <w:rPr>
      <w:rFonts w:ascii="Times New Roman" w:hAnsi="Times New Roman" w:cs="Times New Roman"/>
    </w:rPr>
  </w:style>
  <w:style w:type="character" w:customStyle="1" w:styleId="WW8Num1904z0">
    <w:name w:val="WW8Num1904z0"/>
    <w:rsid w:val="00544D31"/>
    <w:rPr>
      <w:rFonts w:ascii="Times New Roman" w:hAnsi="Times New Roman" w:cs="Times New Roman"/>
    </w:rPr>
  </w:style>
  <w:style w:type="character" w:customStyle="1" w:styleId="WW8Num1904z1">
    <w:name w:val="WW8Num1904z1"/>
    <w:rsid w:val="00544D31"/>
    <w:rPr>
      <w:rFonts w:ascii="Courier New" w:hAnsi="Courier New" w:cs="Courier New"/>
    </w:rPr>
  </w:style>
  <w:style w:type="character" w:customStyle="1" w:styleId="WW8Num1904z2">
    <w:name w:val="WW8Num1904z2"/>
    <w:rsid w:val="00544D31"/>
    <w:rPr>
      <w:rFonts w:ascii="Wingdings" w:hAnsi="Wingdings" w:cs="Wingdings"/>
    </w:rPr>
  </w:style>
  <w:style w:type="character" w:customStyle="1" w:styleId="WW8Num1904z3">
    <w:name w:val="WW8Num1904z3"/>
    <w:rsid w:val="00544D31"/>
    <w:rPr>
      <w:rFonts w:ascii="Symbol" w:hAnsi="Symbol" w:cs="Symbol"/>
    </w:rPr>
  </w:style>
  <w:style w:type="character" w:customStyle="1" w:styleId="WW8Num1905z0">
    <w:name w:val="WW8Num1905z0"/>
    <w:rsid w:val="00544D31"/>
    <w:rPr>
      <w:rFonts w:ascii="Times New Roman" w:hAnsi="Times New Roman" w:cs="Times New Roman"/>
    </w:rPr>
  </w:style>
  <w:style w:type="character" w:customStyle="1" w:styleId="WW8Num1906z0">
    <w:name w:val="WW8Num1906z0"/>
    <w:rsid w:val="00544D31"/>
    <w:rPr>
      <w:rFonts w:ascii="Times New Roman" w:hAnsi="Times New Roman" w:cs="Times New Roman"/>
    </w:rPr>
  </w:style>
  <w:style w:type="character" w:customStyle="1" w:styleId="WW8Num1907z0">
    <w:name w:val="WW8Num1907z0"/>
    <w:rsid w:val="00544D31"/>
    <w:rPr>
      <w:rFonts w:ascii="Times New Roman" w:hAnsi="Times New Roman" w:cs="Times New Roman"/>
    </w:rPr>
  </w:style>
  <w:style w:type="character" w:customStyle="1" w:styleId="WW8Num1907z1">
    <w:name w:val="WW8Num1907z1"/>
    <w:rsid w:val="00544D31"/>
    <w:rPr>
      <w:rFonts w:ascii="Courier New" w:hAnsi="Courier New" w:cs="Courier New"/>
    </w:rPr>
  </w:style>
  <w:style w:type="character" w:customStyle="1" w:styleId="WW8Num1907z2">
    <w:name w:val="WW8Num1907z2"/>
    <w:rsid w:val="00544D31"/>
    <w:rPr>
      <w:rFonts w:ascii="Wingdings" w:hAnsi="Wingdings" w:cs="Wingdings"/>
    </w:rPr>
  </w:style>
  <w:style w:type="character" w:customStyle="1" w:styleId="WW8Num1907z3">
    <w:name w:val="WW8Num1907z3"/>
    <w:rsid w:val="00544D31"/>
    <w:rPr>
      <w:rFonts w:ascii="Symbol" w:hAnsi="Symbol" w:cs="Symbol"/>
    </w:rPr>
  </w:style>
  <w:style w:type="character" w:customStyle="1" w:styleId="WW8Num1908z0">
    <w:name w:val="WW8Num1908z0"/>
    <w:rsid w:val="00544D31"/>
    <w:rPr>
      <w:rFonts w:ascii="Bookman Old Style" w:hAnsi="Bookman Old Style" w:cs="Bookman Old Style"/>
    </w:rPr>
  </w:style>
  <w:style w:type="character" w:customStyle="1" w:styleId="WW8Num1909z0">
    <w:name w:val="WW8Num1909z0"/>
    <w:rsid w:val="00544D31"/>
    <w:rPr>
      <w:rFonts w:ascii="Times New Roman" w:hAnsi="Times New Roman" w:cs="Times New Roman"/>
    </w:rPr>
  </w:style>
  <w:style w:type="character" w:customStyle="1" w:styleId="WW8Num190z1">
    <w:name w:val="WW8Num190z1"/>
    <w:rsid w:val="00544D31"/>
    <w:rPr>
      <w:rFonts w:ascii="Courier New" w:hAnsi="Courier New" w:cs="Courier New"/>
    </w:rPr>
  </w:style>
  <w:style w:type="character" w:customStyle="1" w:styleId="WW8Num190z2">
    <w:name w:val="WW8Num190z2"/>
    <w:rsid w:val="00544D31"/>
    <w:rPr>
      <w:rFonts w:ascii="Wingdings" w:hAnsi="Wingdings" w:cs="Wingdings"/>
    </w:rPr>
  </w:style>
  <w:style w:type="character" w:customStyle="1" w:styleId="WW8Num190z3">
    <w:name w:val="WW8Num190z3"/>
    <w:rsid w:val="00544D31"/>
    <w:rPr>
      <w:rFonts w:ascii="Symbol" w:hAnsi="Symbol" w:cs="Symbol"/>
    </w:rPr>
  </w:style>
  <w:style w:type="character" w:customStyle="1" w:styleId="WW8Num1911z0">
    <w:name w:val="WW8Num1911z0"/>
    <w:rsid w:val="00544D31"/>
    <w:rPr>
      <w:rFonts w:ascii="Times New Roman" w:hAnsi="Times New Roman" w:cs="Times New Roman"/>
    </w:rPr>
  </w:style>
  <w:style w:type="character" w:customStyle="1" w:styleId="WW8Num1911z1">
    <w:name w:val="WW8Num1911z1"/>
    <w:rsid w:val="00544D31"/>
    <w:rPr>
      <w:rFonts w:ascii="Courier New" w:hAnsi="Courier New" w:cs="Courier New"/>
    </w:rPr>
  </w:style>
  <w:style w:type="character" w:customStyle="1" w:styleId="WW8Num1911z2">
    <w:name w:val="WW8Num1911z2"/>
    <w:rsid w:val="00544D31"/>
    <w:rPr>
      <w:rFonts w:ascii="Wingdings" w:hAnsi="Wingdings" w:cs="Wingdings"/>
    </w:rPr>
  </w:style>
  <w:style w:type="character" w:customStyle="1" w:styleId="WW8Num1911z3">
    <w:name w:val="WW8Num1911z3"/>
    <w:rsid w:val="00544D31"/>
    <w:rPr>
      <w:rFonts w:ascii="Symbol" w:hAnsi="Symbol" w:cs="Symbol"/>
    </w:rPr>
  </w:style>
  <w:style w:type="character" w:customStyle="1" w:styleId="WW8Num1912z0">
    <w:name w:val="WW8Num1912z0"/>
    <w:rsid w:val="00544D31"/>
    <w:rPr>
      <w:rFonts w:ascii="Times New Roman" w:hAnsi="Times New Roman" w:cs="Times New Roman"/>
    </w:rPr>
  </w:style>
  <w:style w:type="character" w:customStyle="1" w:styleId="WW8Num1913z0">
    <w:name w:val="WW8Num1913z0"/>
    <w:rsid w:val="00544D31"/>
    <w:rPr>
      <w:rFonts w:ascii="Symbol" w:hAnsi="Symbol" w:cs="Symbol"/>
    </w:rPr>
  </w:style>
  <w:style w:type="character" w:customStyle="1" w:styleId="WW8Num1915z0">
    <w:name w:val="WW8Num1915z0"/>
    <w:rsid w:val="00544D31"/>
    <w:rPr>
      <w:rFonts w:ascii="Times New Roman" w:hAnsi="Times New Roman" w:cs="Times New Roman"/>
    </w:rPr>
  </w:style>
  <w:style w:type="character" w:customStyle="1" w:styleId="WW8Num1915z1">
    <w:name w:val="WW8Num1915z1"/>
    <w:rsid w:val="00544D31"/>
    <w:rPr>
      <w:rFonts w:ascii="Courier New" w:hAnsi="Courier New" w:cs="Courier New"/>
    </w:rPr>
  </w:style>
  <w:style w:type="character" w:customStyle="1" w:styleId="WW8Num1915z2">
    <w:name w:val="WW8Num1915z2"/>
    <w:rsid w:val="00544D31"/>
    <w:rPr>
      <w:rFonts w:ascii="Wingdings" w:hAnsi="Wingdings" w:cs="Wingdings"/>
    </w:rPr>
  </w:style>
  <w:style w:type="character" w:customStyle="1" w:styleId="WW8Num1915z3">
    <w:name w:val="WW8Num1915z3"/>
    <w:rsid w:val="00544D31"/>
    <w:rPr>
      <w:rFonts w:ascii="Symbol" w:hAnsi="Symbol" w:cs="Symbol"/>
    </w:rPr>
  </w:style>
  <w:style w:type="character" w:customStyle="1" w:styleId="WW8Num1918z0">
    <w:name w:val="WW8Num1918z0"/>
    <w:rsid w:val="00544D31"/>
    <w:rPr>
      <w:rFonts w:ascii="Times New Roman" w:hAnsi="Times New Roman" w:cs="Times New Roman"/>
    </w:rPr>
  </w:style>
  <w:style w:type="character" w:customStyle="1" w:styleId="WW8Num1918z1">
    <w:name w:val="WW8Num1918z1"/>
    <w:rsid w:val="00544D31"/>
    <w:rPr>
      <w:rFonts w:ascii="Courier New" w:hAnsi="Courier New" w:cs="Courier New"/>
    </w:rPr>
  </w:style>
  <w:style w:type="character" w:customStyle="1" w:styleId="WW8Num1918z2">
    <w:name w:val="WW8Num1918z2"/>
    <w:rsid w:val="00544D31"/>
    <w:rPr>
      <w:rFonts w:ascii="Wingdings" w:hAnsi="Wingdings" w:cs="Wingdings"/>
    </w:rPr>
  </w:style>
  <w:style w:type="character" w:customStyle="1" w:styleId="WW8Num1918z3">
    <w:name w:val="WW8Num1918z3"/>
    <w:rsid w:val="00544D31"/>
    <w:rPr>
      <w:rFonts w:ascii="Symbol" w:hAnsi="Symbol" w:cs="Symbol"/>
    </w:rPr>
  </w:style>
  <w:style w:type="character" w:customStyle="1" w:styleId="WW8Num1920z0">
    <w:name w:val="WW8Num1920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921z0">
    <w:name w:val="WW8Num1921z0"/>
    <w:rsid w:val="00544D31"/>
    <w:rPr>
      <w:rFonts w:ascii="Zapf Calligraphic 801 SWA" w:hAnsi="Zapf Calligraphic 801 SWA" w:cs="Zapf Calligraphic 801 SWA"/>
    </w:rPr>
  </w:style>
  <w:style w:type="character" w:customStyle="1" w:styleId="WW8Num1922z0">
    <w:name w:val="WW8Num1922z0"/>
    <w:rsid w:val="00544D31"/>
    <w:rPr>
      <w:rFonts w:ascii="Times New Roman" w:hAnsi="Times New Roman" w:cs="Times New Roman"/>
    </w:rPr>
  </w:style>
  <w:style w:type="character" w:customStyle="1" w:styleId="WW8Num1922z1">
    <w:name w:val="WW8Num1922z1"/>
    <w:rsid w:val="00544D31"/>
    <w:rPr>
      <w:rFonts w:ascii="Courier New" w:hAnsi="Courier New" w:cs="Courier New"/>
    </w:rPr>
  </w:style>
  <w:style w:type="character" w:customStyle="1" w:styleId="WW8Num1922z2">
    <w:name w:val="WW8Num1922z2"/>
    <w:rsid w:val="00544D31"/>
    <w:rPr>
      <w:rFonts w:ascii="Wingdings" w:hAnsi="Wingdings" w:cs="Wingdings"/>
    </w:rPr>
  </w:style>
  <w:style w:type="character" w:customStyle="1" w:styleId="WW8Num1922z3">
    <w:name w:val="WW8Num1922z3"/>
    <w:rsid w:val="00544D31"/>
    <w:rPr>
      <w:rFonts w:ascii="Symbol" w:hAnsi="Symbol" w:cs="Symbol"/>
    </w:rPr>
  </w:style>
  <w:style w:type="character" w:customStyle="1" w:styleId="WW8Num1923z0">
    <w:name w:val="WW8Num1923z0"/>
    <w:rsid w:val="00544D31"/>
    <w:rPr>
      <w:rFonts w:ascii="Times New Roman" w:hAnsi="Times New Roman" w:cs="Times New Roman"/>
    </w:rPr>
  </w:style>
  <w:style w:type="character" w:customStyle="1" w:styleId="WW8Num1925z0">
    <w:name w:val="WW8Num1925z0"/>
    <w:rsid w:val="00544D31"/>
    <w:rPr>
      <w:rFonts w:ascii="Bookman Old Style" w:hAnsi="Bookman Old Style" w:cs="Bookman Old Style"/>
    </w:rPr>
  </w:style>
  <w:style w:type="character" w:customStyle="1" w:styleId="WW8Num1926z0">
    <w:name w:val="WW8Num1926z0"/>
    <w:rsid w:val="00544D31"/>
    <w:rPr>
      <w:rFonts w:ascii="Times New Roman" w:hAnsi="Times New Roman" w:cs="Times New Roman"/>
    </w:rPr>
  </w:style>
  <w:style w:type="character" w:customStyle="1" w:styleId="WW8Num1927z0">
    <w:name w:val="WW8Num1927z0"/>
    <w:rsid w:val="00544D31"/>
    <w:rPr>
      <w:rFonts w:ascii="Times New Roman" w:hAnsi="Times New Roman" w:cs="Times New Roman"/>
    </w:rPr>
  </w:style>
  <w:style w:type="character" w:customStyle="1" w:styleId="WW8Num1927z1">
    <w:name w:val="WW8Num1927z1"/>
    <w:rsid w:val="00544D31"/>
    <w:rPr>
      <w:rFonts w:ascii="Courier New" w:hAnsi="Courier New" w:cs="Courier New"/>
    </w:rPr>
  </w:style>
  <w:style w:type="character" w:customStyle="1" w:styleId="WW8Num1927z2">
    <w:name w:val="WW8Num1927z2"/>
    <w:rsid w:val="00544D31"/>
    <w:rPr>
      <w:rFonts w:ascii="Wingdings" w:hAnsi="Wingdings" w:cs="Wingdings"/>
    </w:rPr>
  </w:style>
  <w:style w:type="character" w:customStyle="1" w:styleId="WW8Num1927z3">
    <w:name w:val="WW8Num1927z3"/>
    <w:rsid w:val="00544D31"/>
    <w:rPr>
      <w:rFonts w:ascii="Symbol" w:hAnsi="Symbol" w:cs="Symbol"/>
    </w:rPr>
  </w:style>
  <w:style w:type="character" w:customStyle="1" w:styleId="WW8Num1929z0">
    <w:name w:val="WW8Num1929z0"/>
    <w:rsid w:val="00544D31"/>
    <w:rPr>
      <w:rFonts w:ascii="Times New Roman" w:hAnsi="Times New Roman" w:cs="Times New Roman"/>
    </w:rPr>
  </w:style>
  <w:style w:type="character" w:customStyle="1" w:styleId="WW8Num1929z1">
    <w:name w:val="WW8Num1929z1"/>
    <w:rsid w:val="00544D31"/>
    <w:rPr>
      <w:rFonts w:ascii="Courier New" w:hAnsi="Courier New" w:cs="Courier New"/>
    </w:rPr>
  </w:style>
  <w:style w:type="character" w:customStyle="1" w:styleId="WW8Num1929z2">
    <w:name w:val="WW8Num1929z2"/>
    <w:rsid w:val="00544D31"/>
    <w:rPr>
      <w:rFonts w:ascii="Wingdings" w:hAnsi="Wingdings" w:cs="Wingdings"/>
    </w:rPr>
  </w:style>
  <w:style w:type="character" w:customStyle="1" w:styleId="WW8Num1929z3">
    <w:name w:val="WW8Num1929z3"/>
    <w:rsid w:val="00544D31"/>
    <w:rPr>
      <w:rFonts w:ascii="Symbol" w:hAnsi="Symbol" w:cs="Symbol"/>
    </w:rPr>
  </w:style>
  <w:style w:type="character" w:customStyle="1" w:styleId="WW8Num1930z0">
    <w:name w:val="WW8Num1930z0"/>
    <w:rsid w:val="00544D31"/>
    <w:rPr>
      <w:rFonts w:ascii="Symbol" w:hAnsi="Symbol" w:cs="Symbol"/>
      <w:sz w:val="24"/>
      <w:szCs w:val="24"/>
    </w:rPr>
  </w:style>
  <w:style w:type="character" w:customStyle="1" w:styleId="WW8Num1930z1">
    <w:name w:val="WW8Num1930z1"/>
    <w:rsid w:val="00544D31"/>
    <w:rPr>
      <w:rFonts w:ascii="Courier New" w:hAnsi="Courier New" w:cs="Courier New"/>
    </w:rPr>
  </w:style>
  <w:style w:type="character" w:customStyle="1" w:styleId="WW8Num1930z2">
    <w:name w:val="WW8Num1930z2"/>
    <w:rsid w:val="00544D31"/>
    <w:rPr>
      <w:rFonts w:ascii="Wingdings" w:hAnsi="Wingdings" w:cs="Wingdings"/>
    </w:rPr>
  </w:style>
  <w:style w:type="character" w:customStyle="1" w:styleId="WW8Num1930z3">
    <w:name w:val="WW8Num1930z3"/>
    <w:rsid w:val="00544D31"/>
    <w:rPr>
      <w:rFonts w:ascii="Symbol" w:hAnsi="Symbol" w:cs="Symbol"/>
    </w:rPr>
  </w:style>
  <w:style w:type="character" w:customStyle="1" w:styleId="WW8Num1931z1">
    <w:name w:val="WW8Num1931z1"/>
    <w:rsid w:val="00544D31"/>
    <w:rPr>
      <w:rFonts w:ascii="Courier New" w:hAnsi="Courier New" w:cs="Courier New"/>
    </w:rPr>
  </w:style>
  <w:style w:type="character" w:customStyle="1" w:styleId="WW8Num1931z2">
    <w:name w:val="WW8Num1931z2"/>
    <w:rsid w:val="00544D31"/>
    <w:rPr>
      <w:rFonts w:ascii="Wingdings" w:hAnsi="Wingdings" w:cs="Wingdings"/>
    </w:rPr>
  </w:style>
  <w:style w:type="character" w:customStyle="1" w:styleId="WW8Num1931z3">
    <w:name w:val="WW8Num1931z3"/>
    <w:rsid w:val="00544D31"/>
    <w:rPr>
      <w:rFonts w:ascii="Symbol" w:hAnsi="Symbol" w:cs="Symbol"/>
    </w:rPr>
  </w:style>
  <w:style w:type="character" w:customStyle="1" w:styleId="WW8Num1932z0">
    <w:name w:val="WW8Num1932z0"/>
    <w:rsid w:val="00544D31"/>
    <w:rPr>
      <w:rFonts w:ascii="Times New Roman" w:hAnsi="Times New Roman" w:cs="Times New Roman"/>
    </w:rPr>
  </w:style>
  <w:style w:type="character" w:customStyle="1" w:styleId="WW8Num1932z1">
    <w:name w:val="WW8Num1932z1"/>
    <w:rsid w:val="00544D31"/>
    <w:rPr>
      <w:rFonts w:ascii="Courier New" w:hAnsi="Courier New" w:cs="Courier New"/>
    </w:rPr>
  </w:style>
  <w:style w:type="character" w:customStyle="1" w:styleId="WW8Num1932z2">
    <w:name w:val="WW8Num1932z2"/>
    <w:rsid w:val="00544D31"/>
    <w:rPr>
      <w:rFonts w:ascii="Wingdings" w:hAnsi="Wingdings" w:cs="Wingdings"/>
    </w:rPr>
  </w:style>
  <w:style w:type="character" w:customStyle="1" w:styleId="WW8Num1932z3">
    <w:name w:val="WW8Num1932z3"/>
    <w:rsid w:val="00544D31"/>
    <w:rPr>
      <w:rFonts w:ascii="Symbol" w:hAnsi="Symbol" w:cs="Symbol"/>
    </w:rPr>
  </w:style>
  <w:style w:type="character" w:customStyle="1" w:styleId="WW8Num1933z0">
    <w:name w:val="WW8Num1933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933z4">
    <w:name w:val="WW8Num193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933z8">
    <w:name w:val="WW8Num1933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1934z0">
    <w:name w:val="WW8Num1934z0"/>
    <w:rsid w:val="00544D31"/>
    <w:rPr>
      <w:rFonts w:ascii="Times New Roman" w:hAnsi="Times New Roman" w:cs="Times New Roman"/>
    </w:rPr>
  </w:style>
  <w:style w:type="character" w:customStyle="1" w:styleId="WW8Num1934z1">
    <w:name w:val="WW8Num1934z1"/>
    <w:rsid w:val="00544D31"/>
    <w:rPr>
      <w:rFonts w:ascii="Courier New" w:hAnsi="Courier New" w:cs="Courier New"/>
    </w:rPr>
  </w:style>
  <w:style w:type="character" w:customStyle="1" w:styleId="WW8Num1934z2">
    <w:name w:val="WW8Num1934z2"/>
    <w:rsid w:val="00544D31"/>
    <w:rPr>
      <w:rFonts w:ascii="Wingdings" w:hAnsi="Wingdings" w:cs="Wingdings"/>
    </w:rPr>
  </w:style>
  <w:style w:type="character" w:customStyle="1" w:styleId="WW8Num1934z3">
    <w:name w:val="WW8Num1934z3"/>
    <w:rsid w:val="00544D31"/>
    <w:rPr>
      <w:rFonts w:ascii="Symbol" w:hAnsi="Symbol" w:cs="Symbol"/>
    </w:rPr>
  </w:style>
  <w:style w:type="character" w:customStyle="1" w:styleId="WW8Num1936z0">
    <w:name w:val="WW8Num1936z0"/>
    <w:rsid w:val="00544D31"/>
    <w:rPr>
      <w:rFonts w:ascii="Times New Roman" w:hAnsi="Times New Roman" w:cs="Times New Roman"/>
    </w:rPr>
  </w:style>
  <w:style w:type="character" w:customStyle="1" w:styleId="WW8Num1937z0">
    <w:name w:val="WW8Num1937z0"/>
    <w:rsid w:val="00544D31"/>
    <w:rPr>
      <w:rFonts w:ascii="Bookman Old Style" w:hAnsi="Bookman Old Style" w:cs="Bookman Old Style"/>
    </w:rPr>
  </w:style>
  <w:style w:type="character" w:customStyle="1" w:styleId="WW8Num1938z0">
    <w:name w:val="WW8Num1938z0"/>
    <w:rsid w:val="00544D31"/>
    <w:rPr>
      <w:b/>
      <w:bCs/>
    </w:rPr>
  </w:style>
  <w:style w:type="character" w:customStyle="1" w:styleId="WW8Num1940z0">
    <w:name w:val="WW8Num1940z0"/>
    <w:rsid w:val="00544D31"/>
    <w:rPr>
      <w:rFonts w:ascii="Times New Roman" w:hAnsi="Times New Roman" w:cs="Times New Roman"/>
    </w:rPr>
  </w:style>
  <w:style w:type="character" w:customStyle="1" w:styleId="WW8Num1941z0">
    <w:name w:val="WW8Num1941z0"/>
    <w:rsid w:val="00544D31"/>
    <w:rPr>
      <w:b/>
      <w:bCs/>
    </w:rPr>
  </w:style>
  <w:style w:type="character" w:customStyle="1" w:styleId="WW8Num1943z3">
    <w:name w:val="WW8Num1943z3"/>
    <w:rsid w:val="00544D31"/>
    <w:rPr>
      <w:rFonts w:ascii="Symbol" w:hAnsi="Symbol" w:cs="Symbol"/>
    </w:rPr>
  </w:style>
  <w:style w:type="character" w:customStyle="1" w:styleId="WW8Num196z1">
    <w:name w:val="WW8Num196z1"/>
    <w:rsid w:val="00544D31"/>
    <w:rPr>
      <w:rFonts w:ascii="Courier New" w:hAnsi="Courier New" w:cs="Courier New"/>
    </w:rPr>
  </w:style>
  <w:style w:type="character" w:customStyle="1" w:styleId="WW8Num196z2">
    <w:name w:val="WW8Num196z2"/>
    <w:rsid w:val="00544D31"/>
    <w:rPr>
      <w:rFonts w:ascii="Wingdings" w:hAnsi="Wingdings" w:cs="Wingdings"/>
    </w:rPr>
  </w:style>
  <w:style w:type="character" w:customStyle="1" w:styleId="WW8Num198z3">
    <w:name w:val="WW8Num198z3"/>
    <w:rsid w:val="00544D31"/>
    <w:rPr>
      <w:rFonts w:ascii="Symbol" w:hAnsi="Symbol" w:cs="Symbol"/>
    </w:rPr>
  </w:style>
  <w:style w:type="character" w:customStyle="1" w:styleId="WW8Num19z0">
    <w:name w:val="WW8Num19z0"/>
    <w:rsid w:val="00544D31"/>
    <w:rPr>
      <w:rFonts w:ascii="Symbol" w:hAnsi="Symbol" w:cs="Symbol"/>
      <w:sz w:val="24"/>
      <w:szCs w:val="24"/>
    </w:rPr>
  </w:style>
  <w:style w:type="character" w:customStyle="1" w:styleId="WW8Num19z1">
    <w:name w:val="WW8Num19z1"/>
    <w:rsid w:val="00544D31"/>
    <w:rPr>
      <w:rFonts w:ascii="Courier New" w:hAnsi="Courier New" w:cs="Courier New"/>
    </w:rPr>
  </w:style>
  <w:style w:type="character" w:customStyle="1" w:styleId="WW8Num19z2">
    <w:name w:val="WW8Num19z2"/>
    <w:rsid w:val="00544D31"/>
    <w:rPr>
      <w:rFonts w:ascii="Wingdings" w:hAnsi="Wingdings" w:cs="Wingdings"/>
    </w:rPr>
  </w:style>
  <w:style w:type="character" w:customStyle="1" w:styleId="WW8Num19z3">
    <w:name w:val="WW8Num19z3"/>
    <w:rsid w:val="00544D31"/>
    <w:rPr>
      <w:rFonts w:ascii="Symbol" w:hAnsi="Symbol" w:cs="Symbol"/>
    </w:rPr>
  </w:style>
  <w:style w:type="character" w:customStyle="1" w:styleId="WW8Num1z0">
    <w:name w:val="WW8Num1z0"/>
    <w:rsid w:val="00544D31"/>
    <w:rPr>
      <w:rFonts w:ascii="Symbol" w:hAnsi="Symbol" w:cs="Symbol"/>
    </w:rPr>
  </w:style>
  <w:style w:type="character" w:customStyle="1" w:styleId="WW8Num202z0">
    <w:name w:val="WW8Num202z0"/>
    <w:rsid w:val="00544D31"/>
    <w:rPr>
      <w:rFonts w:ascii="Symbol" w:hAnsi="Symbol" w:cs="Symbol"/>
    </w:rPr>
  </w:style>
  <w:style w:type="character" w:customStyle="1" w:styleId="WW8Num204z0">
    <w:name w:val="WW8Num204z0"/>
    <w:rsid w:val="00544D31"/>
    <w:rPr>
      <w:rFonts w:ascii="Bookman Old Style" w:hAnsi="Bookman Old Style" w:cs="Bookman Old Style"/>
    </w:rPr>
  </w:style>
  <w:style w:type="character" w:customStyle="1" w:styleId="WW8Num206z0">
    <w:name w:val="WW8Num206z0"/>
    <w:rsid w:val="00544D31"/>
    <w:rPr>
      <w:rFonts w:ascii="Times New Roman" w:hAnsi="Times New Roman" w:cs="Times New Roman"/>
    </w:rPr>
  </w:style>
  <w:style w:type="character" w:customStyle="1" w:styleId="WW8Num206z1">
    <w:name w:val="WW8Num206z1"/>
    <w:rsid w:val="00544D31"/>
    <w:rPr>
      <w:rFonts w:ascii="Courier New" w:hAnsi="Courier New" w:cs="Courier New"/>
    </w:rPr>
  </w:style>
  <w:style w:type="character" w:customStyle="1" w:styleId="WW8Num206z2">
    <w:name w:val="WW8Num206z2"/>
    <w:rsid w:val="00544D31"/>
    <w:rPr>
      <w:rFonts w:ascii="Wingdings" w:hAnsi="Wingdings" w:cs="Wingdings"/>
    </w:rPr>
  </w:style>
  <w:style w:type="character" w:customStyle="1" w:styleId="WW8Num206z3">
    <w:name w:val="WW8Num206z3"/>
    <w:rsid w:val="00544D31"/>
    <w:rPr>
      <w:rFonts w:ascii="Symbol" w:hAnsi="Symbol" w:cs="Symbol"/>
    </w:rPr>
  </w:style>
  <w:style w:type="character" w:customStyle="1" w:styleId="WW8Num208z0">
    <w:name w:val="WW8Num208z0"/>
    <w:rsid w:val="00544D31"/>
    <w:rPr>
      <w:rFonts w:ascii="Times New Roman" w:hAnsi="Times New Roman" w:cs="Times New Roman"/>
    </w:rPr>
  </w:style>
  <w:style w:type="character" w:customStyle="1" w:styleId="WW8Num208z1">
    <w:name w:val="WW8Num208z1"/>
    <w:rsid w:val="00544D31"/>
    <w:rPr>
      <w:rFonts w:ascii="Courier New" w:hAnsi="Courier New" w:cs="Courier New"/>
    </w:rPr>
  </w:style>
  <w:style w:type="character" w:customStyle="1" w:styleId="WW8Num208z2">
    <w:name w:val="WW8Num208z2"/>
    <w:rsid w:val="00544D31"/>
    <w:rPr>
      <w:rFonts w:ascii="Wingdings" w:hAnsi="Wingdings" w:cs="Wingdings"/>
    </w:rPr>
  </w:style>
  <w:style w:type="character" w:customStyle="1" w:styleId="WW8Num208z6">
    <w:name w:val="WW8Num208z6"/>
    <w:rsid w:val="00544D31"/>
    <w:rPr>
      <w:rFonts w:ascii="Symbol" w:hAnsi="Symbol" w:cs="Symbol"/>
    </w:rPr>
  </w:style>
  <w:style w:type="character" w:customStyle="1" w:styleId="WW8Num209z0">
    <w:name w:val="WW8Num209z0"/>
    <w:rsid w:val="00544D31"/>
    <w:rPr>
      <w:rFonts w:ascii="Times New Roman" w:hAnsi="Times New Roman" w:cs="Times New Roman"/>
    </w:rPr>
  </w:style>
  <w:style w:type="character" w:customStyle="1" w:styleId="WW8Num20z0">
    <w:name w:val="WW8Num20z0"/>
    <w:rsid w:val="00544D31"/>
    <w:rPr>
      <w:rFonts w:ascii="Times New Roman" w:hAnsi="Times New Roman" w:cs="Times New Roman"/>
    </w:rPr>
  </w:style>
  <w:style w:type="character" w:customStyle="1" w:styleId="WW8Num20z1">
    <w:name w:val="WW8Num20z1"/>
    <w:rsid w:val="00544D31"/>
    <w:rPr>
      <w:rFonts w:ascii="Courier New" w:hAnsi="Courier New" w:cs="Courier New"/>
    </w:rPr>
  </w:style>
  <w:style w:type="character" w:customStyle="1" w:styleId="WW8Num20z2">
    <w:name w:val="WW8Num20z2"/>
    <w:rsid w:val="00544D31"/>
    <w:rPr>
      <w:rFonts w:ascii="Wingdings" w:hAnsi="Wingdings" w:cs="Wingdings"/>
    </w:rPr>
  </w:style>
  <w:style w:type="character" w:customStyle="1" w:styleId="WW8Num20z3">
    <w:name w:val="WW8Num20z3"/>
    <w:rsid w:val="00544D31"/>
    <w:rPr>
      <w:rFonts w:ascii="Symbol" w:hAnsi="Symbol" w:cs="Symbol"/>
    </w:rPr>
  </w:style>
  <w:style w:type="character" w:customStyle="1" w:styleId="WW8Num210z1">
    <w:name w:val="WW8Num210z1"/>
    <w:rsid w:val="00544D31"/>
    <w:rPr>
      <w:rFonts w:ascii="Courier New" w:hAnsi="Courier New" w:cs="Courier New"/>
    </w:rPr>
  </w:style>
  <w:style w:type="character" w:customStyle="1" w:styleId="WW8Num210z2">
    <w:name w:val="WW8Num210z2"/>
    <w:rsid w:val="00544D31"/>
    <w:rPr>
      <w:rFonts w:ascii="Wingdings" w:hAnsi="Wingdings" w:cs="Wingdings"/>
    </w:rPr>
  </w:style>
  <w:style w:type="character" w:customStyle="1" w:styleId="WW8Num210z3">
    <w:name w:val="WW8Num210z3"/>
    <w:rsid w:val="00544D31"/>
    <w:rPr>
      <w:rFonts w:ascii="Symbol" w:hAnsi="Symbol" w:cs="Symbol"/>
    </w:rPr>
  </w:style>
  <w:style w:type="character" w:customStyle="1" w:styleId="WW8Num212z0">
    <w:name w:val="WW8Num21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3z0">
    <w:name w:val="WW8Num213z0"/>
    <w:rsid w:val="00544D31"/>
    <w:rPr>
      <w:color w:val="auto"/>
    </w:rPr>
  </w:style>
  <w:style w:type="character" w:customStyle="1" w:styleId="WW8Num214z1">
    <w:name w:val="WW8Num214z1"/>
    <w:rsid w:val="00544D31"/>
    <w:rPr>
      <w:rFonts w:ascii="Times New Roman" w:hAnsi="Times New Roman" w:cs="Times New Roman"/>
    </w:rPr>
  </w:style>
  <w:style w:type="character" w:customStyle="1" w:styleId="WW8Num218z0">
    <w:name w:val="WW8Num218z0"/>
    <w:rsid w:val="00544D31"/>
    <w:rPr>
      <w:rFonts w:ascii="Times New Roman" w:hAnsi="Times New Roman" w:cs="Times New Roman"/>
    </w:rPr>
  </w:style>
  <w:style w:type="character" w:customStyle="1" w:styleId="WW8Num219z0">
    <w:name w:val="WW8Num219z0"/>
    <w:rsid w:val="00544D31"/>
    <w:rPr>
      <w:rFonts w:ascii="Times New Roman" w:hAnsi="Times New Roman" w:cs="Times New Roman"/>
    </w:rPr>
  </w:style>
  <w:style w:type="character" w:customStyle="1" w:styleId="WW8Num219z2">
    <w:name w:val="WW8Num219z2"/>
    <w:rsid w:val="00544D31"/>
    <w:rPr>
      <w:rFonts w:ascii="Wingdings" w:hAnsi="Wingdings" w:cs="Wingdings"/>
    </w:rPr>
  </w:style>
  <w:style w:type="character" w:customStyle="1" w:styleId="WW8Num219z3">
    <w:name w:val="WW8Num219z3"/>
    <w:rsid w:val="00544D31"/>
    <w:rPr>
      <w:rFonts w:ascii="Symbol" w:hAnsi="Symbol" w:cs="Symbol"/>
    </w:rPr>
  </w:style>
  <w:style w:type="character" w:customStyle="1" w:styleId="WW8Num21z0">
    <w:name w:val="WW8Num21z0"/>
    <w:rsid w:val="00544D31"/>
    <w:rPr>
      <w:rFonts w:ascii="Times New Roman" w:hAnsi="Times New Roman" w:cs="Times New Roman"/>
    </w:rPr>
  </w:style>
  <w:style w:type="character" w:customStyle="1" w:styleId="WW8Num21z4">
    <w:name w:val="WW8Num21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220z0">
    <w:name w:val="WW8Num220z0"/>
    <w:rsid w:val="00544D31"/>
    <w:rPr>
      <w:rFonts w:ascii="Bookman Old Style" w:hAnsi="Bookman Old Style" w:cs="Bookman Old Style"/>
    </w:rPr>
  </w:style>
  <w:style w:type="character" w:customStyle="1" w:styleId="WW8Num222z1">
    <w:name w:val="WW8Num222z1"/>
    <w:rsid w:val="00544D31"/>
    <w:rPr>
      <w:rFonts w:ascii="Courier New" w:hAnsi="Courier New" w:cs="Courier New"/>
    </w:rPr>
  </w:style>
  <w:style w:type="character" w:customStyle="1" w:styleId="WW8Num222z2">
    <w:name w:val="WW8Num222z2"/>
    <w:rsid w:val="00544D31"/>
    <w:rPr>
      <w:rFonts w:ascii="Wingdings" w:hAnsi="Wingdings" w:cs="Wingdings"/>
    </w:rPr>
  </w:style>
  <w:style w:type="character" w:customStyle="1" w:styleId="WW8Num222z3">
    <w:name w:val="WW8Num222z3"/>
    <w:rsid w:val="00544D31"/>
    <w:rPr>
      <w:rFonts w:ascii="Symbol" w:hAnsi="Symbol" w:cs="Symbol"/>
    </w:rPr>
  </w:style>
  <w:style w:type="character" w:customStyle="1" w:styleId="WW8Num224z0">
    <w:name w:val="WW8Num224z0"/>
    <w:rsid w:val="00544D31"/>
    <w:rPr>
      <w:rFonts w:ascii="Symbol" w:hAnsi="Symbol" w:cs="Symbol"/>
    </w:rPr>
  </w:style>
  <w:style w:type="character" w:customStyle="1" w:styleId="WW8Num226z0">
    <w:name w:val="WW8Num226z0"/>
    <w:rsid w:val="00544D31"/>
    <w:rPr>
      <w:rFonts w:ascii="Bookman Old Style" w:hAnsi="Bookman Old Style" w:cs="Bookman Old Style"/>
    </w:rPr>
  </w:style>
  <w:style w:type="character" w:customStyle="1" w:styleId="WW8Num228z1">
    <w:name w:val="WW8Num228z1"/>
    <w:rsid w:val="00544D31"/>
    <w:rPr>
      <w:rFonts w:ascii="Courier New" w:hAnsi="Courier New" w:cs="Courier New"/>
      <w:sz w:val="20"/>
      <w:szCs w:val="20"/>
    </w:rPr>
  </w:style>
  <w:style w:type="character" w:customStyle="1" w:styleId="WW8Num228z2">
    <w:name w:val="WW8Num228z2"/>
    <w:rsid w:val="00544D31"/>
    <w:rPr>
      <w:rFonts w:ascii="Wingdings" w:hAnsi="Wingdings" w:cs="Wingdings"/>
      <w:sz w:val="20"/>
      <w:szCs w:val="20"/>
    </w:rPr>
  </w:style>
  <w:style w:type="character" w:customStyle="1" w:styleId="WW8Num229z1">
    <w:name w:val="WW8Num229z1"/>
    <w:rsid w:val="00544D31"/>
    <w:rPr>
      <w:rFonts w:ascii="Courier New" w:hAnsi="Courier New" w:cs="Courier New"/>
    </w:rPr>
  </w:style>
  <w:style w:type="character" w:customStyle="1" w:styleId="WW8Num229z2">
    <w:name w:val="WW8Num229z2"/>
    <w:rsid w:val="00544D31"/>
    <w:rPr>
      <w:rFonts w:ascii="Wingdings" w:hAnsi="Wingdings" w:cs="Wingdings"/>
    </w:rPr>
  </w:style>
  <w:style w:type="character" w:customStyle="1" w:styleId="WW8Num229z3">
    <w:name w:val="WW8Num229z3"/>
    <w:rsid w:val="00544D31"/>
    <w:rPr>
      <w:rFonts w:ascii="Symbol" w:hAnsi="Symbol" w:cs="Symbol"/>
    </w:rPr>
  </w:style>
  <w:style w:type="character" w:customStyle="1" w:styleId="WW8Num22z0">
    <w:name w:val="WW8Num22z0"/>
    <w:rsid w:val="00544D31"/>
    <w:rPr>
      <w:rFonts w:ascii="Times New Roman" w:hAnsi="Times New Roman" w:cs="Times New Roman"/>
    </w:rPr>
  </w:style>
  <w:style w:type="character" w:customStyle="1" w:styleId="WW8Num22z1">
    <w:name w:val="WW8Num22z1"/>
    <w:rsid w:val="00544D31"/>
    <w:rPr>
      <w:rFonts w:ascii="Courier New" w:hAnsi="Courier New" w:cs="Courier New"/>
    </w:rPr>
  </w:style>
  <w:style w:type="character" w:customStyle="1" w:styleId="WW8Num22z2">
    <w:name w:val="WW8Num22z2"/>
    <w:rsid w:val="00544D31"/>
    <w:rPr>
      <w:rFonts w:ascii="Wingdings" w:hAnsi="Wingdings" w:cs="Wingdings"/>
    </w:rPr>
  </w:style>
  <w:style w:type="character" w:customStyle="1" w:styleId="WW8Num22z3">
    <w:name w:val="WW8Num22z3"/>
    <w:rsid w:val="00544D31"/>
    <w:rPr>
      <w:rFonts w:ascii="Symbol" w:hAnsi="Symbol" w:cs="Symbol"/>
    </w:rPr>
  </w:style>
  <w:style w:type="character" w:customStyle="1" w:styleId="WW8Num232z0">
    <w:name w:val="WW8Num232z0"/>
    <w:rsid w:val="00544D31"/>
    <w:rPr>
      <w:rFonts w:ascii="Times New Roman" w:hAnsi="Times New Roman" w:cs="Times New Roman"/>
    </w:rPr>
  </w:style>
  <w:style w:type="character" w:customStyle="1" w:styleId="WW8Num232z1">
    <w:name w:val="WW8Num232z1"/>
    <w:rsid w:val="00544D31"/>
    <w:rPr>
      <w:rFonts w:ascii="Courier New" w:hAnsi="Courier New" w:cs="Courier New"/>
    </w:rPr>
  </w:style>
  <w:style w:type="character" w:customStyle="1" w:styleId="WW8Num232z2">
    <w:name w:val="WW8Num232z2"/>
    <w:rsid w:val="00544D31"/>
    <w:rPr>
      <w:rFonts w:ascii="Wingdings" w:hAnsi="Wingdings" w:cs="Wingdings"/>
    </w:rPr>
  </w:style>
  <w:style w:type="character" w:customStyle="1" w:styleId="WW8Num232z3">
    <w:name w:val="WW8Num232z3"/>
    <w:rsid w:val="00544D31"/>
    <w:rPr>
      <w:rFonts w:ascii="Symbol" w:hAnsi="Symbol" w:cs="Symbol"/>
    </w:rPr>
  </w:style>
  <w:style w:type="character" w:customStyle="1" w:styleId="WW8Num236z0">
    <w:name w:val="WW8Num236z0"/>
    <w:rsid w:val="00544D31"/>
    <w:rPr>
      <w:rFonts w:ascii="Times New Roman" w:hAnsi="Times New Roman" w:cs="Times New Roman"/>
    </w:rPr>
  </w:style>
  <w:style w:type="character" w:customStyle="1" w:styleId="WW8Num237z0">
    <w:name w:val="WW8Num237z0"/>
    <w:rsid w:val="00544D31"/>
    <w:rPr>
      <w:rFonts w:ascii="Times New Roman" w:hAnsi="Times New Roman" w:cs="Times New Roman"/>
    </w:rPr>
  </w:style>
  <w:style w:type="character" w:customStyle="1" w:styleId="WW8Num239z0">
    <w:name w:val="WW8Num239z0"/>
    <w:rsid w:val="00544D31"/>
    <w:rPr>
      <w:sz w:val="24"/>
      <w:szCs w:val="24"/>
    </w:rPr>
  </w:style>
  <w:style w:type="character" w:customStyle="1" w:styleId="WW8Num23z0">
    <w:name w:val="WW8Num23z0"/>
    <w:rsid w:val="00544D31"/>
    <w:rPr>
      <w:rFonts w:ascii="Times New Roman" w:hAnsi="Times New Roman" w:cs="Times New Roman"/>
    </w:rPr>
  </w:style>
  <w:style w:type="character" w:customStyle="1" w:styleId="WW8Num23z1">
    <w:name w:val="WW8Num23z1"/>
    <w:rsid w:val="00544D31"/>
    <w:rPr>
      <w:rFonts w:ascii="Courier New" w:hAnsi="Courier New" w:cs="Courier New"/>
    </w:rPr>
  </w:style>
  <w:style w:type="character" w:customStyle="1" w:styleId="WW8Num23z2">
    <w:name w:val="WW8Num23z2"/>
    <w:rsid w:val="00544D31"/>
    <w:rPr>
      <w:rFonts w:ascii="Wingdings" w:hAnsi="Wingdings" w:cs="Wingdings"/>
    </w:rPr>
  </w:style>
  <w:style w:type="character" w:customStyle="1" w:styleId="WW8Num23z3">
    <w:name w:val="WW8Num23z3"/>
    <w:rsid w:val="00544D31"/>
    <w:rPr>
      <w:rFonts w:ascii="Symbol" w:hAnsi="Symbol" w:cs="Symbol"/>
    </w:rPr>
  </w:style>
  <w:style w:type="character" w:customStyle="1" w:styleId="WW8Num23z4">
    <w:name w:val="WW8Num2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1z1">
    <w:name w:val="WW8Num241z1"/>
    <w:rsid w:val="00544D31"/>
    <w:rPr>
      <w:rFonts w:ascii="Courier New" w:hAnsi="Courier New" w:cs="Courier New"/>
    </w:rPr>
  </w:style>
  <w:style w:type="character" w:customStyle="1" w:styleId="WW8Num241z2">
    <w:name w:val="WW8Num241z2"/>
    <w:rsid w:val="00544D31"/>
    <w:rPr>
      <w:rFonts w:ascii="Wingdings" w:hAnsi="Wingdings" w:cs="Wingdings"/>
    </w:rPr>
  </w:style>
  <w:style w:type="character" w:customStyle="1" w:styleId="WW8Num241z3">
    <w:name w:val="WW8Num241z3"/>
    <w:rsid w:val="00544D31"/>
    <w:rPr>
      <w:rFonts w:ascii="Symbol" w:hAnsi="Symbol" w:cs="Symbol"/>
    </w:rPr>
  </w:style>
  <w:style w:type="character" w:customStyle="1" w:styleId="WW8Num242z0">
    <w:name w:val="WW8Num242z0"/>
    <w:rsid w:val="00544D31"/>
    <w:rPr>
      <w:rFonts w:ascii="Symbol" w:hAnsi="Symbol" w:cs="Symbol"/>
    </w:rPr>
  </w:style>
  <w:style w:type="character" w:customStyle="1" w:styleId="WW8Num243z0">
    <w:name w:val="WW8Num243z0"/>
    <w:rsid w:val="00544D31"/>
    <w:rPr>
      <w:rFonts w:ascii="Times New Roman" w:hAnsi="Times New Roman" w:cs="Times New Roman"/>
    </w:rPr>
  </w:style>
  <w:style w:type="character" w:customStyle="1" w:styleId="WW8Num244z1">
    <w:name w:val="WW8Num244z1"/>
    <w:rsid w:val="00544D31"/>
    <w:rPr>
      <w:rFonts w:ascii="Courier New" w:hAnsi="Courier New" w:cs="Courier New"/>
      <w:sz w:val="20"/>
      <w:szCs w:val="20"/>
    </w:rPr>
  </w:style>
  <w:style w:type="character" w:customStyle="1" w:styleId="WW8Num244z2">
    <w:name w:val="WW8Num244z2"/>
    <w:rsid w:val="00544D31"/>
    <w:rPr>
      <w:rFonts w:ascii="Wingdings" w:hAnsi="Wingdings" w:cs="Wingdings"/>
      <w:sz w:val="20"/>
      <w:szCs w:val="20"/>
    </w:rPr>
  </w:style>
  <w:style w:type="character" w:customStyle="1" w:styleId="WW8Num246z0">
    <w:name w:val="WW8Num24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z1">
    <w:name w:val="WW8Num24z1"/>
    <w:rsid w:val="00544D31"/>
    <w:rPr>
      <w:rFonts w:ascii="Courier New" w:hAnsi="Courier New" w:cs="Courier New"/>
    </w:rPr>
  </w:style>
  <w:style w:type="character" w:customStyle="1" w:styleId="WW8Num24z2">
    <w:name w:val="WW8Num24z2"/>
    <w:rsid w:val="00544D31"/>
    <w:rPr>
      <w:rFonts w:ascii="Wingdings" w:hAnsi="Wingdings" w:cs="Wingdings"/>
    </w:rPr>
  </w:style>
  <w:style w:type="character" w:customStyle="1" w:styleId="WW8Num24z3">
    <w:name w:val="WW8Num24z3"/>
    <w:rsid w:val="00544D31"/>
    <w:rPr>
      <w:rFonts w:ascii="Symbol" w:hAnsi="Symbol" w:cs="Symbol"/>
    </w:rPr>
  </w:style>
  <w:style w:type="character" w:customStyle="1" w:styleId="WW8Num252z0">
    <w:name w:val="WW8Num252z0"/>
    <w:rsid w:val="00544D31"/>
    <w:rPr>
      <w:rFonts w:ascii="Times New Roman" w:hAnsi="Times New Roman" w:cs="Times New Roman"/>
    </w:rPr>
  </w:style>
  <w:style w:type="character" w:customStyle="1" w:styleId="WW8Num253z1">
    <w:name w:val="WW8Num253z1"/>
    <w:rsid w:val="00544D31"/>
    <w:rPr>
      <w:rFonts w:ascii="Courier New" w:hAnsi="Courier New" w:cs="Courier New"/>
    </w:rPr>
  </w:style>
  <w:style w:type="character" w:customStyle="1" w:styleId="WW8Num253z2">
    <w:name w:val="WW8Num253z2"/>
    <w:rsid w:val="00544D31"/>
    <w:rPr>
      <w:rFonts w:ascii="Wingdings" w:hAnsi="Wingdings" w:cs="Wingdings"/>
    </w:rPr>
  </w:style>
  <w:style w:type="character" w:customStyle="1" w:styleId="WW8Num253z3">
    <w:name w:val="WW8Num253z3"/>
    <w:rsid w:val="00544D31"/>
    <w:rPr>
      <w:rFonts w:ascii="Symbol" w:hAnsi="Symbol" w:cs="Symbol"/>
    </w:rPr>
  </w:style>
  <w:style w:type="character" w:customStyle="1" w:styleId="WW8Num255z1">
    <w:name w:val="WW8Num255z1"/>
    <w:rsid w:val="00544D31"/>
    <w:rPr>
      <w:rFonts w:ascii="Courier New" w:hAnsi="Courier New" w:cs="Courier New"/>
      <w:sz w:val="20"/>
      <w:szCs w:val="20"/>
    </w:rPr>
  </w:style>
  <w:style w:type="character" w:customStyle="1" w:styleId="WW8Num255z2">
    <w:name w:val="WW8Num255z2"/>
    <w:rsid w:val="00544D31"/>
    <w:rPr>
      <w:rFonts w:ascii="Wingdings" w:hAnsi="Wingdings" w:cs="Wingdings"/>
      <w:sz w:val="20"/>
      <w:szCs w:val="20"/>
    </w:rPr>
  </w:style>
  <w:style w:type="character" w:customStyle="1" w:styleId="WW8Num256z1">
    <w:name w:val="WW8Num256z1"/>
    <w:rsid w:val="00544D31"/>
    <w:rPr>
      <w:rFonts w:ascii="Courier New" w:hAnsi="Courier New" w:cs="Courier New"/>
    </w:rPr>
  </w:style>
  <w:style w:type="character" w:customStyle="1" w:styleId="WW8Num256z2">
    <w:name w:val="WW8Num256z2"/>
    <w:rsid w:val="00544D31"/>
    <w:rPr>
      <w:rFonts w:ascii="Wingdings" w:hAnsi="Wingdings" w:cs="Wingdings"/>
    </w:rPr>
  </w:style>
  <w:style w:type="character" w:customStyle="1" w:styleId="WW8Num257z1">
    <w:name w:val="WW8Num257z1"/>
    <w:rsid w:val="00544D31"/>
    <w:rPr>
      <w:rFonts w:ascii="Symbol" w:hAnsi="Symbol" w:cs="Symbol"/>
      <w:sz w:val="20"/>
      <w:szCs w:val="20"/>
    </w:rPr>
  </w:style>
  <w:style w:type="character" w:customStyle="1" w:styleId="WW8Num25z1">
    <w:name w:val="WW8Num25z1"/>
    <w:rsid w:val="00544D31"/>
    <w:rPr>
      <w:rFonts w:ascii="Courier New" w:hAnsi="Courier New" w:cs="Courier New"/>
    </w:rPr>
  </w:style>
  <w:style w:type="character" w:customStyle="1" w:styleId="WW8Num25z2">
    <w:name w:val="WW8Num25z2"/>
    <w:rsid w:val="00544D31"/>
    <w:rPr>
      <w:rFonts w:ascii="Wingdings" w:hAnsi="Wingdings" w:cs="Wingdings"/>
    </w:rPr>
  </w:style>
  <w:style w:type="character" w:customStyle="1" w:styleId="WW8Num25z3">
    <w:name w:val="WW8Num25z3"/>
    <w:rsid w:val="00544D31"/>
    <w:rPr>
      <w:rFonts w:ascii="Symbol" w:hAnsi="Symbol" w:cs="Symbol"/>
    </w:rPr>
  </w:style>
  <w:style w:type="character" w:customStyle="1" w:styleId="WW8Num260z0">
    <w:name w:val="WW8Num260z0"/>
    <w:rsid w:val="00544D31"/>
    <w:rPr>
      <w:rFonts w:ascii="Times New Roman" w:hAnsi="Times New Roman" w:cs="Times New Roman"/>
    </w:rPr>
  </w:style>
  <w:style w:type="character" w:customStyle="1" w:styleId="WW8Num261z1">
    <w:name w:val="WW8Num261z1"/>
    <w:rsid w:val="00544D31"/>
    <w:rPr>
      <w:rFonts w:ascii="Courier New" w:hAnsi="Courier New" w:cs="Courier New"/>
    </w:rPr>
  </w:style>
  <w:style w:type="character" w:customStyle="1" w:styleId="WW8Num261z2">
    <w:name w:val="WW8Num261z2"/>
    <w:rsid w:val="00544D31"/>
    <w:rPr>
      <w:rFonts w:ascii="Wingdings" w:hAnsi="Wingdings" w:cs="Wingdings"/>
    </w:rPr>
  </w:style>
  <w:style w:type="character" w:customStyle="1" w:styleId="WW8Num261z3">
    <w:name w:val="WW8Num261z3"/>
    <w:rsid w:val="00544D31"/>
    <w:rPr>
      <w:rFonts w:ascii="Symbol" w:hAnsi="Symbol" w:cs="Symbol"/>
    </w:rPr>
  </w:style>
  <w:style w:type="character" w:customStyle="1" w:styleId="WW8Num263z1">
    <w:name w:val="WW8Num263z1"/>
    <w:rsid w:val="00544D31"/>
    <w:rPr>
      <w:rFonts w:ascii="Courier New" w:hAnsi="Courier New" w:cs="Courier New"/>
    </w:rPr>
  </w:style>
  <w:style w:type="character" w:customStyle="1" w:styleId="WW8Num263z2">
    <w:name w:val="WW8Num263z2"/>
    <w:rsid w:val="00544D31"/>
    <w:rPr>
      <w:rFonts w:ascii="Wingdings" w:hAnsi="Wingdings" w:cs="Wingdings"/>
    </w:rPr>
  </w:style>
  <w:style w:type="character" w:customStyle="1" w:styleId="WW8Num263z3">
    <w:name w:val="WW8Num263z3"/>
    <w:rsid w:val="00544D31"/>
    <w:rPr>
      <w:rFonts w:ascii="Symbol" w:hAnsi="Symbol" w:cs="Symbol"/>
    </w:rPr>
  </w:style>
  <w:style w:type="character" w:customStyle="1" w:styleId="WW8Num265z0">
    <w:name w:val="WW8Num265z0"/>
    <w:rsid w:val="00544D31"/>
    <w:rPr>
      <w:rFonts w:ascii="Times New Roman" w:hAnsi="Times New Roman" w:cs="Times New Roman"/>
    </w:rPr>
  </w:style>
  <w:style w:type="character" w:customStyle="1" w:styleId="WW8Num265z1">
    <w:name w:val="WW8Num265z1"/>
    <w:rsid w:val="00544D31"/>
    <w:rPr>
      <w:rFonts w:ascii="Courier New" w:hAnsi="Courier New" w:cs="Courier New"/>
    </w:rPr>
  </w:style>
  <w:style w:type="character" w:customStyle="1" w:styleId="WW8Num265z2">
    <w:name w:val="WW8Num265z2"/>
    <w:rsid w:val="00544D31"/>
    <w:rPr>
      <w:rFonts w:ascii="Wingdings" w:hAnsi="Wingdings" w:cs="Wingdings"/>
    </w:rPr>
  </w:style>
  <w:style w:type="character" w:customStyle="1" w:styleId="WW8Num265z3">
    <w:name w:val="WW8Num265z3"/>
    <w:rsid w:val="00544D31"/>
    <w:rPr>
      <w:rFonts w:ascii="Symbol" w:hAnsi="Symbol" w:cs="Symbol"/>
    </w:rPr>
  </w:style>
  <w:style w:type="character" w:customStyle="1" w:styleId="WW8Num267z1">
    <w:name w:val="WW8Num267z1"/>
    <w:rsid w:val="00544D31"/>
    <w:rPr>
      <w:rFonts w:ascii="Courier New" w:hAnsi="Courier New" w:cs="Courier New"/>
    </w:rPr>
  </w:style>
  <w:style w:type="character" w:customStyle="1" w:styleId="WW8Num267z2">
    <w:name w:val="WW8Num267z2"/>
    <w:rsid w:val="00544D31"/>
    <w:rPr>
      <w:rFonts w:ascii="Wingdings" w:hAnsi="Wingdings" w:cs="Wingdings"/>
    </w:rPr>
  </w:style>
  <w:style w:type="character" w:customStyle="1" w:styleId="WW8Num267z3">
    <w:name w:val="WW8Num267z3"/>
    <w:rsid w:val="00544D31"/>
    <w:rPr>
      <w:rFonts w:ascii="Symbol" w:hAnsi="Symbol" w:cs="Symbol"/>
    </w:rPr>
  </w:style>
  <w:style w:type="character" w:customStyle="1" w:styleId="WW8Num26z3">
    <w:name w:val="WW8Num26z3"/>
    <w:rsid w:val="00544D31"/>
    <w:rPr>
      <w:rFonts w:ascii="Symbol" w:hAnsi="Symbol" w:cs="Symbol"/>
    </w:rPr>
  </w:style>
  <w:style w:type="character" w:customStyle="1" w:styleId="WW8Num270z0">
    <w:name w:val="WW8Num270z0"/>
    <w:rsid w:val="00544D31"/>
    <w:rPr>
      <w:rFonts w:ascii="Times New Roman" w:hAnsi="Times New Roman" w:cs="Times New Roman"/>
    </w:rPr>
  </w:style>
  <w:style w:type="character" w:customStyle="1" w:styleId="WW8Num271z0">
    <w:name w:val="WW8Num271z0"/>
    <w:rsid w:val="00544D31"/>
    <w:rPr>
      <w:rFonts w:ascii="Times New Roman" w:hAnsi="Times New Roman" w:cs="Times New Roman"/>
    </w:rPr>
  </w:style>
  <w:style w:type="character" w:customStyle="1" w:styleId="WW8Num271z2">
    <w:name w:val="WW8Num271z2"/>
    <w:rsid w:val="00544D31"/>
    <w:rPr>
      <w:rFonts w:ascii="Wingdings" w:hAnsi="Wingdings" w:cs="Wingdings"/>
    </w:rPr>
  </w:style>
  <w:style w:type="character" w:customStyle="1" w:styleId="WW8Num271z3">
    <w:name w:val="WW8Num271z3"/>
    <w:rsid w:val="00544D31"/>
    <w:rPr>
      <w:rFonts w:ascii="Symbol" w:hAnsi="Symbol" w:cs="Symbol"/>
    </w:rPr>
  </w:style>
  <w:style w:type="character" w:customStyle="1" w:styleId="WW8Num274z0">
    <w:name w:val="WW8Num274z0"/>
    <w:rsid w:val="00544D31"/>
    <w:rPr>
      <w:rFonts w:ascii="Times New Roman" w:hAnsi="Times New Roman" w:cs="Times New Roman"/>
    </w:rPr>
  </w:style>
  <w:style w:type="character" w:customStyle="1" w:styleId="WW8Num274z1">
    <w:name w:val="WW8Num274z1"/>
    <w:rsid w:val="00544D31"/>
    <w:rPr>
      <w:rFonts w:ascii="Courier New" w:hAnsi="Courier New" w:cs="Courier New"/>
    </w:rPr>
  </w:style>
  <w:style w:type="character" w:customStyle="1" w:styleId="WW8Num274z2">
    <w:name w:val="WW8Num274z2"/>
    <w:rsid w:val="00544D31"/>
    <w:rPr>
      <w:rFonts w:ascii="Wingdings" w:hAnsi="Wingdings" w:cs="Wingdings"/>
    </w:rPr>
  </w:style>
  <w:style w:type="character" w:customStyle="1" w:styleId="WW8Num274z3">
    <w:name w:val="WW8Num274z3"/>
    <w:rsid w:val="00544D31"/>
    <w:rPr>
      <w:rFonts w:ascii="Symbol" w:hAnsi="Symbol" w:cs="Symbol"/>
    </w:rPr>
  </w:style>
  <w:style w:type="character" w:customStyle="1" w:styleId="WW8Num276z1">
    <w:name w:val="WW8Num276z1"/>
    <w:rsid w:val="00544D31"/>
    <w:rPr>
      <w:rFonts w:ascii="Times New Roman" w:hAnsi="Times New Roman" w:cs="Times New Roman"/>
    </w:rPr>
  </w:style>
  <w:style w:type="character" w:customStyle="1" w:styleId="WW8Num276z2">
    <w:name w:val="WW8Num276z2"/>
    <w:rsid w:val="00544D31"/>
    <w:rPr>
      <w:rFonts w:ascii="Symbol" w:hAnsi="Symbol" w:cs="Symbol"/>
    </w:rPr>
  </w:style>
  <w:style w:type="character" w:customStyle="1" w:styleId="WW8Num277z0">
    <w:name w:val="WW8Num277z0"/>
    <w:rsid w:val="00544D31"/>
    <w:rPr>
      <w:rFonts w:ascii="Times New Roman" w:hAnsi="Times New Roman" w:cs="Times New Roman"/>
    </w:rPr>
  </w:style>
  <w:style w:type="character" w:customStyle="1" w:styleId="WW8Num278z0">
    <w:name w:val="WW8Num27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278z1">
    <w:name w:val="WW8Num278z1"/>
    <w:rsid w:val="00544D31"/>
    <w:rPr>
      <w:b/>
      <w:bCs/>
    </w:rPr>
  </w:style>
  <w:style w:type="character" w:customStyle="1" w:styleId="WW8Num278z2">
    <w:name w:val="WW8Num278z2"/>
    <w:rsid w:val="00544D31"/>
    <w:rPr>
      <w:rFonts w:ascii="Symbol" w:hAnsi="Symbol" w:cs="Symbol"/>
    </w:rPr>
  </w:style>
  <w:style w:type="character" w:customStyle="1" w:styleId="WW8Num27z0">
    <w:name w:val="WW8Num27z0"/>
    <w:rsid w:val="00544D31"/>
    <w:rPr>
      <w:rFonts w:ascii="Times New Roman" w:hAnsi="Times New Roman" w:cs="Times New Roman"/>
    </w:rPr>
  </w:style>
  <w:style w:type="character" w:customStyle="1" w:styleId="WW8Num27z1">
    <w:name w:val="WW8Num27z1"/>
    <w:rsid w:val="00544D31"/>
    <w:rPr>
      <w:rFonts w:ascii="Courier New" w:hAnsi="Courier New" w:cs="Courier New"/>
    </w:rPr>
  </w:style>
  <w:style w:type="character" w:customStyle="1" w:styleId="WW8Num27z2">
    <w:name w:val="WW8Num27z2"/>
    <w:rsid w:val="00544D31"/>
    <w:rPr>
      <w:rFonts w:ascii="Wingdings" w:hAnsi="Wingdings" w:cs="Wingdings"/>
    </w:rPr>
  </w:style>
  <w:style w:type="character" w:customStyle="1" w:styleId="WW8Num27z3">
    <w:name w:val="WW8Num27z3"/>
    <w:rsid w:val="00544D31"/>
    <w:rPr>
      <w:rFonts w:ascii="Symbol" w:hAnsi="Symbol" w:cs="Symbol"/>
    </w:rPr>
  </w:style>
  <w:style w:type="character" w:customStyle="1" w:styleId="WW8Num27z4">
    <w:name w:val="WW8Num27z4"/>
    <w:rsid w:val="00544D31"/>
    <w:rPr>
      <w:rFonts w:ascii="Courier New" w:hAnsi="Courier New" w:cs="Courier New"/>
    </w:rPr>
  </w:style>
  <w:style w:type="character" w:customStyle="1" w:styleId="WW8Num282z0">
    <w:name w:val="WW8Num282z0"/>
    <w:rsid w:val="00544D31"/>
    <w:rPr>
      <w:rFonts w:ascii="Symbol" w:hAnsi="Symbol" w:cs="Symbol"/>
      <w:color w:val="auto"/>
    </w:rPr>
  </w:style>
  <w:style w:type="character" w:customStyle="1" w:styleId="WW8Num284z0">
    <w:name w:val="WW8Num284z0"/>
    <w:rsid w:val="00544D31"/>
    <w:rPr>
      <w:rFonts w:ascii="Times New Roman" w:hAnsi="Times New Roman" w:cs="Times New Roman"/>
    </w:rPr>
  </w:style>
  <w:style w:type="character" w:customStyle="1" w:styleId="WW8Num285z0">
    <w:name w:val="WW8Num285z0"/>
    <w:rsid w:val="00544D31"/>
    <w:rPr>
      <w:rFonts w:ascii="Symbol" w:hAnsi="Symbol" w:cs="Symbol"/>
    </w:rPr>
  </w:style>
  <w:style w:type="character" w:customStyle="1" w:styleId="WW8Num288z0">
    <w:name w:val="WW8Num288z0"/>
    <w:rsid w:val="00544D31"/>
    <w:rPr>
      <w:u w:val="none"/>
    </w:rPr>
  </w:style>
  <w:style w:type="character" w:customStyle="1" w:styleId="WW8Num28z0">
    <w:name w:val="WW8Num28z0"/>
    <w:rsid w:val="00544D31"/>
    <w:rPr>
      <w:rFonts w:ascii="Symbol" w:hAnsi="Symbol" w:cs="Symbol"/>
      <w:sz w:val="24"/>
      <w:szCs w:val="24"/>
    </w:rPr>
  </w:style>
  <w:style w:type="character" w:customStyle="1" w:styleId="WW8Num28z1">
    <w:name w:val="WW8Num28z1"/>
    <w:rsid w:val="00544D31"/>
    <w:rPr>
      <w:rFonts w:ascii="Courier New" w:hAnsi="Courier New" w:cs="Courier New"/>
    </w:rPr>
  </w:style>
  <w:style w:type="character" w:customStyle="1" w:styleId="WW8Num28z2">
    <w:name w:val="WW8Num28z2"/>
    <w:rsid w:val="00544D31"/>
    <w:rPr>
      <w:rFonts w:ascii="Wingdings" w:hAnsi="Wingdings" w:cs="Wingdings"/>
    </w:rPr>
  </w:style>
  <w:style w:type="character" w:customStyle="1" w:styleId="WW8Num28z3">
    <w:name w:val="WW8Num28z3"/>
    <w:rsid w:val="00544D31"/>
    <w:rPr>
      <w:rFonts w:ascii="Symbol" w:hAnsi="Symbol" w:cs="Symbol"/>
    </w:rPr>
  </w:style>
  <w:style w:type="character" w:customStyle="1" w:styleId="WW8Num290z0">
    <w:name w:val="WW8Num290z0"/>
    <w:rsid w:val="00544D31"/>
    <w:rPr>
      <w:b/>
      <w:bCs/>
    </w:rPr>
  </w:style>
  <w:style w:type="character" w:customStyle="1" w:styleId="WW8Num291z0">
    <w:name w:val="WW8Num291z0"/>
    <w:rsid w:val="00544D31"/>
    <w:rPr>
      <w:rFonts w:ascii="Times New Roman" w:hAnsi="Times New Roman" w:cs="Times New Roman"/>
    </w:rPr>
  </w:style>
  <w:style w:type="character" w:customStyle="1" w:styleId="WW8Num292z0">
    <w:name w:val="WW8Num292z0"/>
    <w:rsid w:val="00544D31"/>
    <w:rPr>
      <w:rFonts w:ascii="Times New Roman" w:hAnsi="Times New Roman" w:cs="Times New Roman"/>
    </w:rPr>
  </w:style>
  <w:style w:type="character" w:customStyle="1" w:styleId="WW8Num295z0">
    <w:name w:val="WW8Num295z0"/>
    <w:rsid w:val="00544D31"/>
    <w:rPr>
      <w:rFonts w:ascii="Times New Roman" w:hAnsi="Times New Roman" w:cs="Times New Roman"/>
    </w:rPr>
  </w:style>
  <w:style w:type="character" w:customStyle="1" w:styleId="WW8Num298z3">
    <w:name w:val="WW8Num298z3"/>
    <w:rsid w:val="00544D31"/>
    <w:rPr>
      <w:rFonts w:ascii="Symbol" w:hAnsi="Symbol" w:cs="Symbol"/>
    </w:rPr>
  </w:style>
  <w:style w:type="character" w:customStyle="1" w:styleId="WW8Num29z1">
    <w:name w:val="WW8Num29z1"/>
    <w:rsid w:val="00544D31"/>
    <w:rPr>
      <w:rFonts w:ascii="Courier New" w:hAnsi="Courier New" w:cs="Courier New"/>
    </w:rPr>
  </w:style>
  <w:style w:type="character" w:customStyle="1" w:styleId="WW8Num29z2">
    <w:name w:val="WW8Num29z2"/>
    <w:rsid w:val="00544D31"/>
    <w:rPr>
      <w:rFonts w:ascii="Wingdings" w:hAnsi="Wingdings" w:cs="Wingdings"/>
    </w:rPr>
  </w:style>
  <w:style w:type="character" w:customStyle="1" w:styleId="WW8Num29z3">
    <w:name w:val="WW8Num29z3"/>
    <w:rsid w:val="00544D31"/>
    <w:rPr>
      <w:rFonts w:ascii="Symbol" w:hAnsi="Symbol" w:cs="Symbol"/>
    </w:rPr>
  </w:style>
  <w:style w:type="character" w:customStyle="1" w:styleId="WW8Num2z0">
    <w:name w:val="WW8Num2z0"/>
    <w:rsid w:val="00544D31"/>
    <w:rPr>
      <w:rFonts w:ascii="Symbol" w:hAnsi="Symbol" w:cs="Symbol"/>
    </w:rPr>
  </w:style>
  <w:style w:type="character" w:customStyle="1" w:styleId="WW8Num2z4">
    <w:name w:val="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z8">
    <w:name w:val="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300z0">
    <w:name w:val="WW8Num300z0"/>
    <w:rsid w:val="00544D31"/>
    <w:rPr>
      <w:rFonts w:ascii="Times New Roman" w:hAnsi="Times New Roman" w:cs="Times New Roman"/>
    </w:rPr>
  </w:style>
  <w:style w:type="character" w:customStyle="1" w:styleId="WW8Num301z0">
    <w:name w:val="WW8Num301z0"/>
    <w:rsid w:val="00544D31"/>
    <w:rPr>
      <w:rFonts w:ascii="Times New Roman" w:hAnsi="Times New Roman" w:cs="Times New Roman"/>
    </w:rPr>
  </w:style>
  <w:style w:type="character" w:customStyle="1" w:styleId="WW8Num302z0">
    <w:name w:val="WW8Num302z0"/>
    <w:rsid w:val="00544D31"/>
    <w:rPr>
      <w:rFonts w:ascii="Times New Roman" w:hAnsi="Times New Roman" w:cs="Times New Roman"/>
    </w:rPr>
  </w:style>
  <w:style w:type="character" w:customStyle="1" w:styleId="WW8Num309z0">
    <w:name w:val="WW8Num309z0"/>
    <w:rsid w:val="00544D31"/>
    <w:rPr>
      <w:rFonts w:ascii="Times New Roman" w:hAnsi="Times New Roman" w:cs="Times New Roman"/>
    </w:rPr>
  </w:style>
  <w:style w:type="character" w:customStyle="1" w:styleId="WW8Num309z1">
    <w:name w:val="WW8Num309z1"/>
    <w:rsid w:val="00544D31"/>
    <w:rPr>
      <w:rFonts w:ascii="Courier New" w:hAnsi="Courier New" w:cs="Courier New"/>
    </w:rPr>
  </w:style>
  <w:style w:type="character" w:customStyle="1" w:styleId="WW8Num309z2">
    <w:name w:val="WW8Num309z2"/>
    <w:rsid w:val="00544D31"/>
    <w:rPr>
      <w:rFonts w:ascii="Wingdings" w:hAnsi="Wingdings" w:cs="Wingdings"/>
    </w:rPr>
  </w:style>
  <w:style w:type="character" w:customStyle="1" w:styleId="WW8Num309z3">
    <w:name w:val="WW8Num309z3"/>
    <w:rsid w:val="00544D31"/>
    <w:rPr>
      <w:rFonts w:ascii="Symbol" w:hAnsi="Symbol" w:cs="Symbol"/>
    </w:rPr>
  </w:style>
  <w:style w:type="character" w:customStyle="1" w:styleId="WW8Num313z0">
    <w:name w:val="WW8Num313z0"/>
    <w:rsid w:val="00544D31"/>
    <w:rPr>
      <w:rFonts w:ascii="Times New Roman" w:hAnsi="Times New Roman" w:cs="Times New Roman"/>
    </w:rPr>
  </w:style>
  <w:style w:type="character" w:customStyle="1" w:styleId="WW8Num314z0">
    <w:name w:val="WW8Num314z0"/>
    <w:rsid w:val="00544D31"/>
    <w:rPr>
      <w:rFonts w:ascii="Times New Roman" w:hAnsi="Times New Roman" w:cs="Times New Roman"/>
    </w:rPr>
  </w:style>
  <w:style w:type="character" w:customStyle="1" w:styleId="WW8Num315z1">
    <w:name w:val="WW8Num315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18z0">
    <w:name w:val="WW8Num318z0"/>
    <w:rsid w:val="00544D31"/>
    <w:rPr>
      <w:rFonts w:ascii="Times New Roman" w:hAnsi="Times New Roman" w:cs="Times New Roman"/>
    </w:rPr>
  </w:style>
  <w:style w:type="character" w:customStyle="1" w:styleId="WW8Num325z0">
    <w:name w:val="WW8Num325z0"/>
    <w:rsid w:val="00544D31"/>
    <w:rPr>
      <w:rFonts w:ascii="Symbol" w:hAnsi="Symbol" w:cs="Symbol"/>
    </w:rPr>
  </w:style>
  <w:style w:type="character" w:customStyle="1" w:styleId="WW8Num327z1">
    <w:name w:val="WW8Num327z1"/>
    <w:rsid w:val="00544D31"/>
    <w:rPr>
      <w:rFonts w:ascii="Courier New" w:hAnsi="Courier New" w:cs="Courier New"/>
    </w:rPr>
  </w:style>
  <w:style w:type="character" w:customStyle="1" w:styleId="WW8Num327z2">
    <w:name w:val="WW8Num327z2"/>
    <w:rsid w:val="00544D31"/>
    <w:rPr>
      <w:rFonts w:ascii="Wingdings" w:hAnsi="Wingdings" w:cs="Wingdings"/>
    </w:rPr>
  </w:style>
  <w:style w:type="character" w:customStyle="1" w:styleId="WW8Num327z3">
    <w:name w:val="WW8Num327z3"/>
    <w:rsid w:val="00544D31"/>
    <w:rPr>
      <w:rFonts w:ascii="Symbol" w:hAnsi="Symbol" w:cs="Symbol"/>
    </w:rPr>
  </w:style>
  <w:style w:type="character" w:customStyle="1" w:styleId="WW8Num328z0">
    <w:name w:val="WW8Num328z0"/>
    <w:rsid w:val="00544D31"/>
    <w:rPr>
      <w:rFonts w:ascii="Times New Roman" w:hAnsi="Times New Roman" w:cs="Times New Roman"/>
      <w:b/>
      <w:bCs/>
    </w:rPr>
  </w:style>
  <w:style w:type="character" w:customStyle="1" w:styleId="WW8Num32z0">
    <w:name w:val="WW8Num32z0"/>
    <w:rsid w:val="00544D31"/>
    <w:rPr>
      <w:rFonts w:ascii="StarSymbol" w:hAnsi="StarSymbol" w:cs="StarSymbol"/>
    </w:rPr>
  </w:style>
  <w:style w:type="character" w:customStyle="1" w:styleId="WW8Num32z1">
    <w:name w:val="WW8Num32z1"/>
    <w:rsid w:val="00544D31"/>
    <w:rPr>
      <w:rFonts w:ascii="Courier New" w:hAnsi="Courier New" w:cs="Courier New"/>
    </w:rPr>
  </w:style>
  <w:style w:type="character" w:customStyle="1" w:styleId="WW8Num32z2">
    <w:name w:val="WW8Num32z2"/>
    <w:rsid w:val="00544D31"/>
    <w:rPr>
      <w:rFonts w:ascii="Wingdings" w:hAnsi="Wingdings" w:cs="Wingdings"/>
    </w:rPr>
  </w:style>
  <w:style w:type="character" w:customStyle="1" w:styleId="WW8Num32z3">
    <w:name w:val="WW8Num32z3"/>
    <w:rsid w:val="00544D31"/>
    <w:rPr>
      <w:rFonts w:ascii="Symbol" w:hAnsi="Symbol" w:cs="Symbol"/>
    </w:rPr>
  </w:style>
  <w:style w:type="character" w:customStyle="1" w:styleId="WW8Num32z4">
    <w:name w:val="WW8Num32z4"/>
    <w:rsid w:val="00544D31"/>
    <w:rPr>
      <w:rFonts w:ascii="Courier New" w:hAnsi="Courier New" w:cs="Courier New"/>
    </w:rPr>
  </w:style>
  <w:style w:type="character" w:customStyle="1" w:styleId="WW8Num32z5">
    <w:name w:val="WW8Num32z5"/>
    <w:rsid w:val="00544D31"/>
    <w:rPr>
      <w:rFonts w:ascii="Wingdings" w:hAnsi="Wingdings" w:cs="Wingdings"/>
    </w:rPr>
  </w:style>
  <w:style w:type="character" w:customStyle="1" w:styleId="WW8Num32z6">
    <w:name w:val="WW8Num32z6"/>
    <w:rsid w:val="00544D31"/>
    <w:rPr>
      <w:rFonts w:ascii="Symbol" w:hAnsi="Symbol" w:cs="Symbol"/>
    </w:rPr>
  </w:style>
  <w:style w:type="character" w:customStyle="1" w:styleId="WW8Num331z0">
    <w:name w:val="WW8Num331z0"/>
    <w:rsid w:val="00544D31"/>
    <w:rPr>
      <w:rFonts w:ascii="Symbol" w:hAnsi="Symbol" w:cs="Symbol"/>
    </w:rPr>
  </w:style>
  <w:style w:type="character" w:customStyle="1" w:styleId="WW8Num331z1">
    <w:name w:val="WW8Num331z1"/>
    <w:rsid w:val="00544D31"/>
    <w:rPr>
      <w:rFonts w:ascii="Courier New" w:hAnsi="Courier New" w:cs="Courier New"/>
    </w:rPr>
  </w:style>
  <w:style w:type="character" w:customStyle="1" w:styleId="WW8Num331z2">
    <w:name w:val="WW8Num331z2"/>
    <w:rsid w:val="00544D31"/>
    <w:rPr>
      <w:rFonts w:ascii="Wingdings" w:hAnsi="Wingdings" w:cs="Wingdings"/>
    </w:rPr>
  </w:style>
  <w:style w:type="character" w:customStyle="1" w:styleId="WW8Num333z1">
    <w:name w:val="WW8Num333z1"/>
    <w:rsid w:val="00544D31"/>
    <w:rPr>
      <w:rFonts w:ascii="Courier New" w:hAnsi="Courier New" w:cs="Courier New"/>
    </w:rPr>
  </w:style>
  <w:style w:type="character" w:customStyle="1" w:styleId="WW8Num333z2">
    <w:name w:val="WW8Num333z2"/>
    <w:rsid w:val="00544D31"/>
    <w:rPr>
      <w:rFonts w:ascii="Wingdings" w:hAnsi="Wingdings" w:cs="Wingdings"/>
    </w:rPr>
  </w:style>
  <w:style w:type="character" w:customStyle="1" w:styleId="WW8Num333z3">
    <w:name w:val="WW8Num333z3"/>
    <w:rsid w:val="00544D31"/>
    <w:rPr>
      <w:rFonts w:ascii="Symbol" w:hAnsi="Symbol" w:cs="Symbol"/>
    </w:rPr>
  </w:style>
  <w:style w:type="character" w:customStyle="1" w:styleId="WW8Num337z1">
    <w:name w:val="WW8Num337z1"/>
    <w:rsid w:val="00544D31"/>
    <w:rPr>
      <w:rFonts w:ascii="Courier New" w:hAnsi="Courier New" w:cs="Courier New"/>
    </w:rPr>
  </w:style>
  <w:style w:type="character" w:customStyle="1" w:styleId="WW8Num338z0">
    <w:name w:val="WW8Num338z0"/>
    <w:rsid w:val="00544D31"/>
    <w:rPr>
      <w:rFonts w:ascii="Times New Roman" w:hAnsi="Times New Roman" w:cs="Times New Roman"/>
    </w:rPr>
  </w:style>
  <w:style w:type="character" w:customStyle="1" w:styleId="WW8Num33z1">
    <w:name w:val="WW8Num33z1"/>
    <w:rsid w:val="00544D31"/>
    <w:rPr>
      <w:rFonts w:ascii="Courier New" w:hAnsi="Courier New" w:cs="Courier New"/>
    </w:rPr>
  </w:style>
  <w:style w:type="character" w:customStyle="1" w:styleId="WW8Num33z2">
    <w:name w:val="WW8Num33z2"/>
    <w:rsid w:val="00544D31"/>
    <w:rPr>
      <w:rFonts w:ascii="Wingdings" w:hAnsi="Wingdings" w:cs="Wingdings"/>
    </w:rPr>
  </w:style>
  <w:style w:type="character" w:customStyle="1" w:styleId="WW8Num33z3">
    <w:name w:val="WW8Num33z3"/>
    <w:rsid w:val="00544D31"/>
    <w:rPr>
      <w:rFonts w:ascii="Symbol" w:hAnsi="Symbol" w:cs="Symbol"/>
    </w:rPr>
  </w:style>
  <w:style w:type="character" w:customStyle="1" w:styleId="WW8Num340z0">
    <w:name w:val="WW8Num340z0"/>
    <w:rsid w:val="00544D31"/>
    <w:rPr>
      <w:rFonts w:ascii="Bookman Old Style" w:hAnsi="Bookman Old Style" w:cs="Bookman Old Style"/>
    </w:rPr>
  </w:style>
  <w:style w:type="character" w:customStyle="1" w:styleId="WW8Num340z1">
    <w:name w:val="WW8Num340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340z2">
    <w:name w:val="WW8Num340z2"/>
    <w:rsid w:val="00544D31"/>
    <w:rPr>
      <w:rFonts w:ascii="Bookman Old Style" w:hAnsi="Bookman Old Style" w:cs="Bookman Old Style"/>
      <w:b/>
      <w:bCs/>
    </w:rPr>
  </w:style>
  <w:style w:type="character" w:customStyle="1" w:styleId="WW8Num345z0">
    <w:name w:val="WW8Num345z0"/>
    <w:rsid w:val="00544D31"/>
    <w:rPr>
      <w:b/>
      <w:bCs/>
    </w:rPr>
  </w:style>
  <w:style w:type="character" w:customStyle="1" w:styleId="WW8Num34z1">
    <w:name w:val="WW8Num34z1"/>
    <w:rsid w:val="00544D31"/>
    <w:rPr>
      <w:rFonts w:ascii="Courier New" w:hAnsi="Courier New" w:cs="Courier New"/>
    </w:rPr>
  </w:style>
  <w:style w:type="character" w:customStyle="1" w:styleId="WW8Num34z2">
    <w:name w:val="WW8Num34z2"/>
    <w:rsid w:val="00544D31"/>
    <w:rPr>
      <w:rFonts w:ascii="Wingdings" w:hAnsi="Wingdings" w:cs="Wingdings"/>
    </w:rPr>
  </w:style>
  <w:style w:type="character" w:customStyle="1" w:styleId="WW8Num34z3">
    <w:name w:val="WW8Num34z3"/>
    <w:rsid w:val="00544D31"/>
    <w:rPr>
      <w:rFonts w:ascii="Symbol" w:hAnsi="Symbol" w:cs="Symbol"/>
    </w:rPr>
  </w:style>
  <w:style w:type="character" w:customStyle="1" w:styleId="WW8Num351z0">
    <w:name w:val="WW8Num351z0"/>
    <w:rsid w:val="00544D31"/>
    <w:rPr>
      <w:rFonts w:ascii="Bookman Old Style" w:hAnsi="Bookman Old Style" w:cs="Bookman Old Style"/>
    </w:rPr>
  </w:style>
  <w:style w:type="character" w:customStyle="1" w:styleId="WW8Num353z0">
    <w:name w:val="WW8Num353z0"/>
    <w:rsid w:val="00544D31"/>
    <w:rPr>
      <w:rFonts w:ascii="Times New Roman" w:hAnsi="Times New Roman" w:cs="Times New Roman"/>
    </w:rPr>
  </w:style>
  <w:style w:type="character" w:customStyle="1" w:styleId="WW8Num353z1">
    <w:name w:val="WW8Num353z1"/>
    <w:rsid w:val="00544D31"/>
    <w:rPr>
      <w:rFonts w:ascii="Courier New" w:hAnsi="Courier New" w:cs="Courier New"/>
    </w:rPr>
  </w:style>
  <w:style w:type="character" w:customStyle="1" w:styleId="WW8Num353z2">
    <w:name w:val="WW8Num353z2"/>
    <w:rsid w:val="00544D31"/>
    <w:rPr>
      <w:rFonts w:ascii="Wingdings" w:hAnsi="Wingdings" w:cs="Wingdings"/>
    </w:rPr>
  </w:style>
  <w:style w:type="character" w:customStyle="1" w:styleId="WW8Num353z3">
    <w:name w:val="WW8Num353z3"/>
    <w:rsid w:val="00544D31"/>
    <w:rPr>
      <w:rFonts w:ascii="Symbol" w:hAnsi="Symbol" w:cs="Symbol"/>
    </w:rPr>
  </w:style>
  <w:style w:type="character" w:customStyle="1" w:styleId="WW8Num354z0">
    <w:name w:val="WW8Num354z0"/>
    <w:rsid w:val="00544D31"/>
    <w:rPr>
      <w:rFonts w:ascii="Times New Roman" w:hAnsi="Times New Roman" w:cs="Times New Roman"/>
    </w:rPr>
  </w:style>
  <w:style w:type="character" w:customStyle="1" w:styleId="WW8Num354z1">
    <w:name w:val="WW8Num354z1"/>
    <w:rsid w:val="00544D31"/>
    <w:rPr>
      <w:rFonts w:ascii="Courier New" w:hAnsi="Courier New" w:cs="Courier New"/>
    </w:rPr>
  </w:style>
  <w:style w:type="character" w:customStyle="1" w:styleId="WW8Num354z2">
    <w:name w:val="WW8Num354z2"/>
    <w:rsid w:val="00544D31"/>
    <w:rPr>
      <w:rFonts w:ascii="Wingdings" w:hAnsi="Wingdings" w:cs="Wingdings"/>
    </w:rPr>
  </w:style>
  <w:style w:type="character" w:customStyle="1" w:styleId="WW8Num354z3">
    <w:name w:val="WW8Num354z3"/>
    <w:rsid w:val="00544D31"/>
    <w:rPr>
      <w:rFonts w:ascii="Symbol" w:hAnsi="Symbol" w:cs="Symbol"/>
    </w:rPr>
  </w:style>
  <w:style w:type="character" w:customStyle="1" w:styleId="WW8Num355z0">
    <w:name w:val="WW8Num355z0"/>
    <w:rsid w:val="00544D31"/>
    <w:rPr>
      <w:rFonts w:ascii="Times New Roman" w:hAnsi="Times New Roman" w:cs="Times New Roman"/>
    </w:rPr>
  </w:style>
  <w:style w:type="character" w:customStyle="1" w:styleId="WW8Num355z1">
    <w:name w:val="WW8Num355z1"/>
    <w:rsid w:val="00544D31"/>
    <w:rPr>
      <w:rFonts w:ascii="Courier New" w:hAnsi="Courier New" w:cs="Courier New"/>
    </w:rPr>
  </w:style>
  <w:style w:type="character" w:customStyle="1" w:styleId="WW8Num355z2">
    <w:name w:val="WW8Num355z2"/>
    <w:rsid w:val="00544D31"/>
    <w:rPr>
      <w:rFonts w:ascii="Wingdings" w:hAnsi="Wingdings" w:cs="Wingdings"/>
    </w:rPr>
  </w:style>
  <w:style w:type="character" w:customStyle="1" w:styleId="WW8Num355z3">
    <w:name w:val="WW8Num355z3"/>
    <w:rsid w:val="00544D31"/>
    <w:rPr>
      <w:rFonts w:ascii="Symbol" w:hAnsi="Symbol" w:cs="Symbol"/>
    </w:rPr>
  </w:style>
  <w:style w:type="character" w:customStyle="1" w:styleId="WW8Num356z0">
    <w:name w:val="WW8Num356z0"/>
    <w:rsid w:val="00544D31"/>
    <w:rPr>
      <w:rFonts w:ascii="Times New Roman" w:hAnsi="Times New Roman" w:cs="Times New Roman"/>
    </w:rPr>
  </w:style>
  <w:style w:type="character" w:customStyle="1" w:styleId="WW8Num357z1">
    <w:name w:val="WW8Num357z1"/>
    <w:rsid w:val="00544D31"/>
    <w:rPr>
      <w:rFonts w:ascii="Courier New" w:hAnsi="Courier New" w:cs="Courier New"/>
    </w:rPr>
  </w:style>
  <w:style w:type="character" w:customStyle="1" w:styleId="WW8Num357z2">
    <w:name w:val="WW8Num357z2"/>
    <w:rsid w:val="00544D31"/>
    <w:rPr>
      <w:rFonts w:ascii="Wingdings" w:hAnsi="Wingdings" w:cs="Wingdings"/>
    </w:rPr>
  </w:style>
  <w:style w:type="character" w:customStyle="1" w:styleId="WW8Num357z3">
    <w:name w:val="WW8Num357z3"/>
    <w:rsid w:val="00544D31"/>
    <w:rPr>
      <w:rFonts w:ascii="Symbol" w:hAnsi="Symbol" w:cs="Symbol"/>
    </w:rPr>
  </w:style>
  <w:style w:type="character" w:customStyle="1" w:styleId="WW8Num35z1">
    <w:name w:val="WW8Num35z1"/>
    <w:rsid w:val="00544D31"/>
    <w:rPr>
      <w:rFonts w:ascii="Courier New" w:hAnsi="Courier New" w:cs="Courier New"/>
    </w:rPr>
  </w:style>
  <w:style w:type="character" w:customStyle="1" w:styleId="WW8Num35z2">
    <w:name w:val="WW8Num35z2"/>
    <w:rsid w:val="00544D31"/>
    <w:rPr>
      <w:rFonts w:ascii="Wingdings" w:hAnsi="Wingdings" w:cs="Wingdings"/>
    </w:rPr>
  </w:style>
  <w:style w:type="character" w:customStyle="1" w:styleId="WW8Num35z3">
    <w:name w:val="WW8Num35z3"/>
    <w:rsid w:val="00544D31"/>
    <w:rPr>
      <w:rFonts w:ascii="Symbol" w:hAnsi="Symbol" w:cs="Symbol"/>
    </w:rPr>
  </w:style>
  <w:style w:type="character" w:customStyle="1" w:styleId="WW8Num360z0">
    <w:name w:val="WW8Num360z0"/>
    <w:rsid w:val="00544D31"/>
    <w:rPr>
      <w:rFonts w:ascii="Bookman Old Style" w:hAnsi="Bookman Old Style" w:cs="Bookman Old Style"/>
    </w:rPr>
  </w:style>
  <w:style w:type="character" w:customStyle="1" w:styleId="WW8Num361z1">
    <w:name w:val="WW8Num361z1"/>
    <w:rsid w:val="00544D31"/>
    <w:rPr>
      <w:rFonts w:ascii="Courier New" w:hAnsi="Courier New" w:cs="Courier New"/>
    </w:rPr>
  </w:style>
  <w:style w:type="character" w:customStyle="1" w:styleId="WW8Num361z2">
    <w:name w:val="WW8Num361z2"/>
    <w:rsid w:val="00544D31"/>
    <w:rPr>
      <w:rFonts w:ascii="Wingdings" w:hAnsi="Wingdings" w:cs="Wingdings"/>
    </w:rPr>
  </w:style>
  <w:style w:type="character" w:customStyle="1" w:styleId="WW8Num361z3">
    <w:name w:val="WW8Num361z3"/>
    <w:rsid w:val="00544D31"/>
    <w:rPr>
      <w:rFonts w:ascii="Symbol" w:hAnsi="Symbol" w:cs="Symbol"/>
    </w:rPr>
  </w:style>
  <w:style w:type="character" w:customStyle="1" w:styleId="WW8Num363z0">
    <w:name w:val="WW8Num363z0"/>
    <w:rsid w:val="00544D31"/>
    <w:rPr>
      <w:rFonts w:ascii="Times New Roman" w:hAnsi="Times New Roman" w:cs="Times New Roman"/>
    </w:rPr>
  </w:style>
  <w:style w:type="character" w:customStyle="1" w:styleId="WW8Num366z0">
    <w:name w:val="WW8Num366z0"/>
    <w:rsid w:val="00544D31"/>
    <w:rPr>
      <w:rFonts w:ascii="Times New Roman" w:hAnsi="Times New Roman" w:cs="Times New Roman"/>
    </w:rPr>
  </w:style>
  <w:style w:type="character" w:customStyle="1" w:styleId="WW8Num36z1">
    <w:name w:val="WW8Num36z1"/>
    <w:rsid w:val="00544D31"/>
    <w:rPr>
      <w:rFonts w:ascii="Courier New" w:hAnsi="Courier New" w:cs="Courier New"/>
    </w:rPr>
  </w:style>
  <w:style w:type="character" w:customStyle="1" w:styleId="WW8Num36z2">
    <w:name w:val="WW8Num36z2"/>
    <w:rsid w:val="00544D31"/>
    <w:rPr>
      <w:rFonts w:ascii="Wingdings" w:hAnsi="Wingdings" w:cs="Wingdings"/>
    </w:rPr>
  </w:style>
  <w:style w:type="character" w:customStyle="1" w:styleId="WW8Num36z3">
    <w:name w:val="WW8Num36z3"/>
    <w:rsid w:val="00544D31"/>
    <w:rPr>
      <w:rFonts w:ascii="Symbol" w:hAnsi="Symbol" w:cs="Symbol"/>
    </w:rPr>
  </w:style>
  <w:style w:type="character" w:customStyle="1" w:styleId="WW8Num370z0">
    <w:name w:val="WW8Num370z0"/>
    <w:rsid w:val="00544D31"/>
    <w:rPr>
      <w:rFonts w:ascii="Times New Roman" w:hAnsi="Times New Roman" w:cs="Times New Roman"/>
    </w:rPr>
  </w:style>
  <w:style w:type="character" w:customStyle="1" w:styleId="WW8Num371z0">
    <w:name w:val="WW8Num371z0"/>
    <w:rsid w:val="00544D31"/>
    <w:rPr>
      <w:rFonts w:ascii="Times New Roman" w:hAnsi="Times New Roman" w:cs="Times New Roman"/>
    </w:rPr>
  </w:style>
  <w:style w:type="character" w:customStyle="1" w:styleId="WW8Num372z1">
    <w:name w:val="WW8Num372z1"/>
    <w:rsid w:val="00544D31"/>
    <w:rPr>
      <w:rFonts w:ascii="Courier New" w:hAnsi="Courier New" w:cs="Courier New"/>
    </w:rPr>
  </w:style>
  <w:style w:type="character" w:customStyle="1" w:styleId="WW8Num372z2">
    <w:name w:val="WW8Num372z2"/>
    <w:rsid w:val="00544D31"/>
    <w:rPr>
      <w:rFonts w:ascii="Wingdings" w:hAnsi="Wingdings" w:cs="Wingdings"/>
    </w:rPr>
  </w:style>
  <w:style w:type="character" w:customStyle="1" w:styleId="WW8Num372z3">
    <w:name w:val="WW8Num372z3"/>
    <w:rsid w:val="00544D31"/>
    <w:rPr>
      <w:rFonts w:ascii="Symbol" w:hAnsi="Symbol" w:cs="Symbol"/>
    </w:rPr>
  </w:style>
  <w:style w:type="character" w:customStyle="1" w:styleId="WW8Num375z0">
    <w:name w:val="WW8Num375z0"/>
    <w:rsid w:val="00544D31"/>
    <w:rPr>
      <w:rFonts w:ascii="Times New Roman" w:hAnsi="Times New Roman" w:cs="Times New Roman"/>
    </w:rPr>
  </w:style>
  <w:style w:type="character" w:customStyle="1" w:styleId="WW8Num375z1">
    <w:name w:val="WW8Num375z1"/>
    <w:rsid w:val="00544D31"/>
    <w:rPr>
      <w:rFonts w:ascii="Courier New" w:hAnsi="Courier New" w:cs="Courier New"/>
    </w:rPr>
  </w:style>
  <w:style w:type="character" w:customStyle="1" w:styleId="WW8Num375z2">
    <w:name w:val="WW8Num375z2"/>
    <w:rsid w:val="00544D31"/>
    <w:rPr>
      <w:rFonts w:ascii="Wingdings" w:hAnsi="Wingdings" w:cs="Wingdings"/>
    </w:rPr>
  </w:style>
  <w:style w:type="character" w:customStyle="1" w:styleId="WW8Num375z3">
    <w:name w:val="WW8Num375z3"/>
    <w:rsid w:val="00544D31"/>
    <w:rPr>
      <w:rFonts w:ascii="Symbol" w:hAnsi="Symbol" w:cs="Symbol"/>
    </w:rPr>
  </w:style>
  <w:style w:type="character" w:customStyle="1" w:styleId="WW8Num376z0">
    <w:name w:val="WW8Num376z0"/>
    <w:rsid w:val="00544D31"/>
    <w:rPr>
      <w:rFonts w:ascii="Times New Roman" w:hAnsi="Times New Roman" w:cs="Times New Roman"/>
    </w:rPr>
  </w:style>
  <w:style w:type="character" w:customStyle="1" w:styleId="WW8Num376z2">
    <w:name w:val="WW8Num376z2"/>
    <w:rsid w:val="00544D31"/>
    <w:rPr>
      <w:rFonts w:ascii="Wingdings" w:hAnsi="Wingdings" w:cs="Wingdings"/>
    </w:rPr>
  </w:style>
  <w:style w:type="character" w:customStyle="1" w:styleId="WW8Num376z3">
    <w:name w:val="WW8Num376z3"/>
    <w:rsid w:val="00544D31"/>
    <w:rPr>
      <w:rFonts w:ascii="Symbol" w:hAnsi="Symbol" w:cs="Symbol"/>
    </w:rPr>
  </w:style>
  <w:style w:type="character" w:customStyle="1" w:styleId="WW8Num376z4">
    <w:name w:val="WW8Num376z4"/>
    <w:rsid w:val="00544D31"/>
    <w:rPr>
      <w:rFonts w:ascii="Courier New" w:hAnsi="Courier New" w:cs="Courier New"/>
    </w:rPr>
  </w:style>
  <w:style w:type="character" w:customStyle="1" w:styleId="WW8Num377z1">
    <w:name w:val="WW8Num377z1"/>
    <w:rsid w:val="00544D31"/>
    <w:rPr>
      <w:rFonts w:ascii="Courier New" w:hAnsi="Courier New" w:cs="Courier New"/>
    </w:rPr>
  </w:style>
  <w:style w:type="character" w:customStyle="1" w:styleId="WW8Num377z2">
    <w:name w:val="WW8Num377z2"/>
    <w:rsid w:val="00544D31"/>
    <w:rPr>
      <w:rFonts w:ascii="Wingdings" w:hAnsi="Wingdings" w:cs="Wingdings"/>
    </w:rPr>
  </w:style>
  <w:style w:type="character" w:customStyle="1" w:styleId="WW8Num377z3">
    <w:name w:val="WW8Num377z3"/>
    <w:rsid w:val="00544D31"/>
    <w:rPr>
      <w:rFonts w:ascii="Symbol" w:hAnsi="Symbol" w:cs="Symbol"/>
    </w:rPr>
  </w:style>
  <w:style w:type="character" w:customStyle="1" w:styleId="WW8Num379z1">
    <w:name w:val="WW8Num379z1"/>
    <w:rsid w:val="00544D31"/>
    <w:rPr>
      <w:rFonts w:ascii="Courier New" w:hAnsi="Courier New" w:cs="Courier New"/>
    </w:rPr>
  </w:style>
  <w:style w:type="character" w:customStyle="1" w:styleId="WW8Num379z2">
    <w:name w:val="WW8Num379z2"/>
    <w:rsid w:val="00544D31"/>
    <w:rPr>
      <w:rFonts w:ascii="Wingdings" w:hAnsi="Wingdings" w:cs="Wingdings"/>
    </w:rPr>
  </w:style>
  <w:style w:type="character" w:customStyle="1" w:styleId="WW8Num379z3">
    <w:name w:val="WW8Num379z3"/>
    <w:rsid w:val="00544D31"/>
    <w:rPr>
      <w:rFonts w:ascii="Symbol" w:hAnsi="Symbol" w:cs="Symbol"/>
    </w:rPr>
  </w:style>
  <w:style w:type="character" w:customStyle="1" w:styleId="WW8Num37z0">
    <w:name w:val="WW8Num37z0"/>
    <w:rsid w:val="00544D31"/>
    <w:rPr>
      <w:rFonts w:ascii="Times New Roman" w:hAnsi="Times New Roman" w:cs="Times New Roman"/>
    </w:rPr>
  </w:style>
  <w:style w:type="character" w:customStyle="1" w:styleId="WW8Num37z1">
    <w:name w:val="WW8Num37z1"/>
    <w:rsid w:val="00544D31"/>
    <w:rPr>
      <w:rFonts w:ascii="Courier New" w:hAnsi="Courier New" w:cs="Courier New"/>
    </w:rPr>
  </w:style>
  <w:style w:type="character" w:customStyle="1" w:styleId="WW8Num37z2">
    <w:name w:val="WW8Num37z2"/>
    <w:rsid w:val="00544D31"/>
    <w:rPr>
      <w:rFonts w:ascii="Wingdings" w:hAnsi="Wingdings" w:cs="Wingdings"/>
    </w:rPr>
  </w:style>
  <w:style w:type="character" w:customStyle="1" w:styleId="WW8Num37z3">
    <w:name w:val="WW8Num37z3"/>
    <w:rsid w:val="00544D31"/>
    <w:rPr>
      <w:rFonts w:ascii="Symbol" w:hAnsi="Symbol" w:cs="Symbol"/>
    </w:rPr>
  </w:style>
  <w:style w:type="character" w:customStyle="1" w:styleId="WW8Num384z2">
    <w:name w:val="WW8Num384z2"/>
    <w:rsid w:val="00544D31"/>
    <w:rPr>
      <w:rFonts w:ascii="Wingdings" w:hAnsi="Wingdings" w:cs="Wingdings"/>
    </w:rPr>
  </w:style>
  <w:style w:type="character" w:customStyle="1" w:styleId="WW8Num384z3">
    <w:name w:val="WW8Num384z3"/>
    <w:rsid w:val="00544D31"/>
    <w:rPr>
      <w:rFonts w:ascii="Symbol" w:hAnsi="Symbol" w:cs="Symbol"/>
    </w:rPr>
  </w:style>
  <w:style w:type="character" w:customStyle="1" w:styleId="WW8Num384z4">
    <w:name w:val="WW8Num384z4"/>
    <w:rsid w:val="00544D31"/>
    <w:rPr>
      <w:rFonts w:ascii="Courier New" w:hAnsi="Courier New" w:cs="Courier New"/>
    </w:rPr>
  </w:style>
  <w:style w:type="character" w:customStyle="1" w:styleId="WW8Num386z0">
    <w:name w:val="WW8Num386z0"/>
    <w:rsid w:val="00544D31"/>
    <w:rPr>
      <w:rFonts w:ascii="Bookman Old Style" w:hAnsi="Bookman Old Style" w:cs="Bookman Old Style"/>
    </w:rPr>
  </w:style>
  <w:style w:type="character" w:customStyle="1" w:styleId="WW8Num386z1">
    <w:name w:val="WW8Num386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88z0">
    <w:name w:val="WW8Num388z0"/>
    <w:rsid w:val="00544D31"/>
    <w:rPr>
      <w:rFonts w:ascii="Times New Roman" w:hAnsi="Times New Roman" w:cs="Times New Roman"/>
    </w:rPr>
  </w:style>
  <w:style w:type="character" w:customStyle="1" w:styleId="WW8Num38z0">
    <w:name w:val="WW8Num38z0"/>
    <w:rsid w:val="00544D31"/>
    <w:rPr>
      <w:rFonts w:ascii="Times New Roman" w:hAnsi="Times New Roman" w:cs="Times New Roman"/>
    </w:rPr>
  </w:style>
  <w:style w:type="character" w:customStyle="1" w:styleId="WW8Num38z1">
    <w:name w:val="WW8Num38z1"/>
    <w:rsid w:val="00544D31"/>
    <w:rPr>
      <w:rFonts w:ascii="Courier New" w:hAnsi="Courier New" w:cs="Courier New"/>
    </w:rPr>
  </w:style>
  <w:style w:type="character" w:customStyle="1" w:styleId="WW8Num38z2">
    <w:name w:val="WW8Num38z2"/>
    <w:rsid w:val="00544D31"/>
    <w:rPr>
      <w:rFonts w:ascii="Wingdings" w:hAnsi="Wingdings" w:cs="Wingdings"/>
    </w:rPr>
  </w:style>
  <w:style w:type="character" w:customStyle="1" w:styleId="WW8Num38z3">
    <w:name w:val="WW8Num38z3"/>
    <w:rsid w:val="00544D31"/>
    <w:rPr>
      <w:rFonts w:ascii="Symbol" w:hAnsi="Symbol" w:cs="Symbol"/>
    </w:rPr>
  </w:style>
  <w:style w:type="character" w:customStyle="1" w:styleId="WW8Num391z0">
    <w:name w:val="WW8Num391z0"/>
    <w:rsid w:val="00544D31"/>
    <w:rPr>
      <w:rFonts w:ascii="Times New Roman" w:hAnsi="Times New Roman" w:cs="Times New Roman"/>
    </w:rPr>
  </w:style>
  <w:style w:type="character" w:customStyle="1" w:styleId="WW8Num398z1">
    <w:name w:val="WW8Num398z1"/>
    <w:rsid w:val="00544D31"/>
    <w:rPr>
      <w:rFonts w:ascii="Courier New" w:hAnsi="Courier New" w:cs="Courier New"/>
    </w:rPr>
  </w:style>
  <w:style w:type="character" w:customStyle="1" w:styleId="WW8Num398z2">
    <w:name w:val="WW8Num398z2"/>
    <w:rsid w:val="00544D31"/>
    <w:rPr>
      <w:rFonts w:ascii="Wingdings" w:hAnsi="Wingdings" w:cs="Wingdings"/>
    </w:rPr>
  </w:style>
  <w:style w:type="character" w:customStyle="1" w:styleId="WW8Num39z0">
    <w:name w:val="WW8Num39z0"/>
    <w:rsid w:val="00544D31"/>
    <w:rPr>
      <w:rFonts w:ascii="Times New Roman" w:hAnsi="Times New Roman" w:cs="Times New Roman"/>
    </w:rPr>
  </w:style>
  <w:style w:type="character" w:customStyle="1" w:styleId="WW8Num39z1">
    <w:name w:val="WW8Num39z1"/>
    <w:rsid w:val="00544D31"/>
    <w:rPr>
      <w:rFonts w:ascii="Courier New" w:hAnsi="Courier New" w:cs="Courier New"/>
    </w:rPr>
  </w:style>
  <w:style w:type="character" w:customStyle="1" w:styleId="WW8Num39z2">
    <w:name w:val="WW8Num39z2"/>
    <w:rsid w:val="00544D31"/>
    <w:rPr>
      <w:rFonts w:ascii="Wingdings" w:hAnsi="Wingdings" w:cs="Wingdings"/>
    </w:rPr>
  </w:style>
  <w:style w:type="character" w:customStyle="1" w:styleId="WW8Num39z3">
    <w:name w:val="WW8Num39z3"/>
    <w:rsid w:val="00544D31"/>
    <w:rPr>
      <w:rFonts w:ascii="Symbol" w:hAnsi="Symbol" w:cs="Symbol"/>
    </w:rPr>
  </w:style>
  <w:style w:type="character" w:customStyle="1" w:styleId="WW8Num3z0">
    <w:name w:val="WW8Num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401z1">
    <w:name w:val="WW8Num401z1"/>
    <w:rsid w:val="00544D31"/>
    <w:rPr>
      <w:rFonts w:ascii="Courier New" w:hAnsi="Courier New" w:cs="Courier New"/>
    </w:rPr>
  </w:style>
  <w:style w:type="character" w:customStyle="1" w:styleId="WW8Num401z2">
    <w:name w:val="WW8Num401z2"/>
    <w:rsid w:val="00544D31"/>
    <w:rPr>
      <w:rFonts w:ascii="Wingdings" w:hAnsi="Wingdings" w:cs="Wingdings"/>
    </w:rPr>
  </w:style>
  <w:style w:type="character" w:customStyle="1" w:styleId="WW8Num401z3">
    <w:name w:val="WW8Num401z3"/>
    <w:rsid w:val="00544D31"/>
    <w:rPr>
      <w:rFonts w:ascii="Symbol" w:hAnsi="Symbol" w:cs="Symbol"/>
    </w:rPr>
  </w:style>
  <w:style w:type="character" w:customStyle="1" w:styleId="WW8Num402z0">
    <w:name w:val="WW8Num402z0"/>
    <w:rsid w:val="00544D31"/>
    <w:rPr>
      <w:rFonts w:ascii="Times New Roman" w:hAnsi="Times New Roman" w:cs="Times New Roman"/>
    </w:rPr>
  </w:style>
  <w:style w:type="character" w:customStyle="1" w:styleId="WW8Num407z0">
    <w:name w:val="WW8Num407z0"/>
    <w:rsid w:val="00544D31"/>
    <w:rPr>
      <w:rFonts w:ascii="Symbol" w:hAnsi="Symbol" w:cs="Symbol"/>
    </w:rPr>
  </w:style>
  <w:style w:type="character" w:customStyle="1" w:styleId="WW8Num409z0">
    <w:name w:val="WW8Num409z0"/>
    <w:rsid w:val="00544D31"/>
    <w:rPr>
      <w:rFonts w:ascii="Times New Roman" w:hAnsi="Times New Roman" w:cs="Times New Roman"/>
    </w:rPr>
  </w:style>
  <w:style w:type="character" w:customStyle="1" w:styleId="WW8Num40z0">
    <w:name w:val="WW8Num40z0"/>
    <w:rsid w:val="00544D31"/>
    <w:rPr>
      <w:rFonts w:ascii="Times New Roman" w:hAnsi="Times New Roman" w:cs="Times New Roman"/>
    </w:rPr>
  </w:style>
  <w:style w:type="character" w:customStyle="1" w:styleId="WW8Num40z1">
    <w:name w:val="WW8Num40z1"/>
    <w:rsid w:val="00544D31"/>
    <w:rPr>
      <w:rFonts w:ascii="Courier New" w:hAnsi="Courier New" w:cs="Courier New"/>
    </w:rPr>
  </w:style>
  <w:style w:type="character" w:customStyle="1" w:styleId="WW8Num40z2">
    <w:name w:val="WW8Num40z2"/>
    <w:rsid w:val="00544D31"/>
    <w:rPr>
      <w:rFonts w:ascii="Wingdings" w:hAnsi="Wingdings" w:cs="Wingdings"/>
    </w:rPr>
  </w:style>
  <w:style w:type="character" w:customStyle="1" w:styleId="WW8Num40z3">
    <w:name w:val="WW8Num40z3"/>
    <w:rsid w:val="00544D31"/>
    <w:rPr>
      <w:rFonts w:ascii="Symbol" w:hAnsi="Symbol" w:cs="Symbol"/>
    </w:rPr>
  </w:style>
  <w:style w:type="character" w:customStyle="1" w:styleId="WW8Num414z0">
    <w:name w:val="WW8Num414z0"/>
    <w:rsid w:val="00544D31"/>
    <w:rPr>
      <w:rFonts w:ascii="Times New Roman" w:hAnsi="Times New Roman" w:cs="Times New Roman"/>
    </w:rPr>
  </w:style>
  <w:style w:type="character" w:customStyle="1" w:styleId="WW8Num415z1">
    <w:name w:val="WW8Num415z1"/>
    <w:rsid w:val="00544D31"/>
    <w:rPr>
      <w:rFonts w:ascii="Wingdings" w:hAnsi="Wingdings" w:cs="Wingdings"/>
    </w:rPr>
  </w:style>
  <w:style w:type="character" w:customStyle="1" w:styleId="WW8Num415z4">
    <w:name w:val="WW8Num415z4"/>
    <w:rsid w:val="00544D31"/>
    <w:rPr>
      <w:rFonts w:ascii="Courier New" w:hAnsi="Courier New" w:cs="Courier New"/>
    </w:rPr>
  </w:style>
  <w:style w:type="character" w:customStyle="1" w:styleId="WW8Num417z0">
    <w:name w:val="WW8Num417z0"/>
    <w:rsid w:val="00544D31"/>
    <w:rPr>
      <w:rFonts w:ascii="Symbol" w:hAnsi="Symbol" w:cs="Symbol"/>
      <w:sz w:val="24"/>
      <w:szCs w:val="24"/>
    </w:rPr>
  </w:style>
  <w:style w:type="character" w:customStyle="1" w:styleId="WW8Num417z1">
    <w:name w:val="WW8Num417z1"/>
    <w:rsid w:val="00544D31"/>
    <w:rPr>
      <w:rFonts w:ascii="Courier New" w:hAnsi="Courier New" w:cs="Courier New"/>
    </w:rPr>
  </w:style>
  <w:style w:type="character" w:customStyle="1" w:styleId="WW8Num417z2">
    <w:name w:val="WW8Num417z2"/>
    <w:rsid w:val="00544D31"/>
    <w:rPr>
      <w:rFonts w:ascii="Wingdings" w:hAnsi="Wingdings" w:cs="Wingdings"/>
    </w:rPr>
  </w:style>
  <w:style w:type="character" w:customStyle="1" w:styleId="WW8Num417z3">
    <w:name w:val="WW8Num417z3"/>
    <w:rsid w:val="00544D31"/>
    <w:rPr>
      <w:rFonts w:ascii="Symbol" w:hAnsi="Symbol" w:cs="Symbol"/>
    </w:rPr>
  </w:style>
  <w:style w:type="character" w:customStyle="1" w:styleId="WW8Num418z0">
    <w:name w:val="WW8Num41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1z0">
    <w:name w:val="WW8Num41z0"/>
    <w:rsid w:val="00544D31"/>
    <w:rPr>
      <w:rFonts w:ascii="Times New Roman" w:hAnsi="Times New Roman" w:cs="Times New Roman"/>
    </w:rPr>
  </w:style>
  <w:style w:type="character" w:customStyle="1" w:styleId="WW8Num41z1">
    <w:name w:val="WW8Num41z1"/>
    <w:rsid w:val="00544D31"/>
    <w:rPr>
      <w:rFonts w:ascii="Courier New" w:hAnsi="Courier New" w:cs="Courier New"/>
    </w:rPr>
  </w:style>
  <w:style w:type="character" w:customStyle="1" w:styleId="WW8Num41z2">
    <w:name w:val="WW8Num41z2"/>
    <w:rsid w:val="00544D31"/>
    <w:rPr>
      <w:rFonts w:ascii="Wingdings" w:hAnsi="Wingdings" w:cs="Wingdings"/>
    </w:rPr>
  </w:style>
  <w:style w:type="character" w:customStyle="1" w:styleId="WW8Num41z3">
    <w:name w:val="WW8Num41z3"/>
    <w:rsid w:val="00544D31"/>
    <w:rPr>
      <w:rFonts w:ascii="Symbol" w:hAnsi="Symbol" w:cs="Symbol"/>
    </w:rPr>
  </w:style>
  <w:style w:type="character" w:customStyle="1" w:styleId="WW8Num420z1">
    <w:name w:val="WW8Num420z1"/>
    <w:rsid w:val="00544D31"/>
  </w:style>
  <w:style w:type="character" w:customStyle="1" w:styleId="WW8Num427z0">
    <w:name w:val="WW8Num427z0"/>
    <w:rsid w:val="00544D31"/>
  </w:style>
  <w:style w:type="character" w:customStyle="1" w:styleId="WW8Num428z0">
    <w:name w:val="WW8Num428z0"/>
    <w:rsid w:val="00544D31"/>
    <w:rPr>
      <w:rFonts w:ascii="Times New Roman" w:hAnsi="Times New Roman" w:cs="Times New Roman"/>
    </w:rPr>
  </w:style>
  <w:style w:type="character" w:customStyle="1" w:styleId="WW8Num428z2">
    <w:name w:val="WW8Num428z2"/>
    <w:rsid w:val="00544D31"/>
    <w:rPr>
      <w:rFonts w:ascii="Wingdings" w:hAnsi="Wingdings" w:cs="Wingdings"/>
    </w:rPr>
  </w:style>
  <w:style w:type="character" w:customStyle="1" w:styleId="WW8Num428z3">
    <w:name w:val="WW8Num428z3"/>
    <w:rsid w:val="00544D31"/>
    <w:rPr>
      <w:rFonts w:ascii="Symbol" w:hAnsi="Symbol" w:cs="Symbol"/>
    </w:rPr>
  </w:style>
  <w:style w:type="character" w:customStyle="1" w:styleId="WW8Num428z4">
    <w:name w:val="WW8Num428z4"/>
    <w:rsid w:val="00544D31"/>
    <w:rPr>
      <w:rFonts w:ascii="Courier New" w:hAnsi="Courier New" w:cs="Courier New"/>
    </w:rPr>
  </w:style>
  <w:style w:type="character" w:customStyle="1" w:styleId="WW8Num430z1">
    <w:name w:val="WW8Num430z1"/>
    <w:rsid w:val="00544D31"/>
    <w:rPr>
      <w:rFonts w:ascii="Symbol" w:hAnsi="Symbol" w:cs="Symbol"/>
    </w:rPr>
  </w:style>
  <w:style w:type="character" w:customStyle="1" w:styleId="WW8Num430z2">
    <w:name w:val="WW8Num430z2"/>
    <w:rsid w:val="00544D31"/>
    <w:rPr>
      <w:rFonts w:ascii="Wingdings" w:hAnsi="Wingdings" w:cs="Wingdings"/>
    </w:rPr>
  </w:style>
  <w:style w:type="character" w:customStyle="1" w:styleId="WW8Num430z4">
    <w:name w:val="WW8Num430z4"/>
    <w:rsid w:val="00544D31"/>
    <w:rPr>
      <w:rFonts w:ascii="Courier New" w:hAnsi="Courier New" w:cs="Courier New"/>
    </w:rPr>
  </w:style>
  <w:style w:type="character" w:customStyle="1" w:styleId="WW8Num433z0">
    <w:name w:val="WW8Num43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35z3">
    <w:name w:val="WW8Num435z3"/>
    <w:rsid w:val="00544D31"/>
    <w:rPr>
      <w:rFonts w:ascii="Symbol" w:hAnsi="Symbol" w:cs="Symbol"/>
    </w:rPr>
  </w:style>
  <w:style w:type="character" w:customStyle="1" w:styleId="WW8Num438z0">
    <w:name w:val="WW8Num438z0"/>
    <w:rsid w:val="00544D31"/>
    <w:rPr>
      <w:rFonts w:ascii="Times New Roman" w:hAnsi="Times New Roman" w:cs="Times New Roman"/>
    </w:rPr>
  </w:style>
  <w:style w:type="character" w:customStyle="1" w:styleId="WW8Num43z1">
    <w:name w:val="WW8Num43z1"/>
    <w:rsid w:val="00544D31"/>
    <w:rPr>
      <w:rFonts w:ascii="Courier New" w:hAnsi="Courier New" w:cs="Courier New"/>
    </w:rPr>
  </w:style>
  <w:style w:type="character" w:customStyle="1" w:styleId="WW8Num43z2">
    <w:name w:val="WW8Num43z2"/>
    <w:rsid w:val="00544D31"/>
    <w:rPr>
      <w:rFonts w:ascii="Wingdings" w:hAnsi="Wingdings" w:cs="Wingdings"/>
    </w:rPr>
  </w:style>
  <w:style w:type="character" w:customStyle="1" w:styleId="WW8Num43z3">
    <w:name w:val="WW8Num43z3"/>
    <w:rsid w:val="00544D31"/>
    <w:rPr>
      <w:rFonts w:ascii="Symbol" w:hAnsi="Symbol" w:cs="Symbol"/>
    </w:rPr>
  </w:style>
  <w:style w:type="character" w:customStyle="1" w:styleId="WW8Num440z1">
    <w:name w:val="WW8Num440z1"/>
    <w:rsid w:val="00544D31"/>
    <w:rPr>
      <w:rFonts w:ascii="Courier New" w:hAnsi="Courier New" w:cs="Courier New"/>
    </w:rPr>
  </w:style>
  <w:style w:type="character" w:customStyle="1" w:styleId="WW8Num440z2">
    <w:name w:val="WW8Num440z2"/>
    <w:rsid w:val="00544D31"/>
    <w:rPr>
      <w:rFonts w:ascii="Wingdings" w:hAnsi="Wingdings" w:cs="Wingdings"/>
    </w:rPr>
  </w:style>
  <w:style w:type="character" w:customStyle="1" w:styleId="WW8Num440z3">
    <w:name w:val="WW8Num440z3"/>
    <w:rsid w:val="00544D31"/>
    <w:rPr>
      <w:rFonts w:ascii="Symbol" w:hAnsi="Symbol" w:cs="Symbol"/>
    </w:rPr>
  </w:style>
  <w:style w:type="character" w:customStyle="1" w:styleId="WW8Num442z1">
    <w:name w:val="WW8Num442z1"/>
    <w:rsid w:val="00544D31"/>
    <w:rPr>
      <w:rFonts w:ascii="Courier New" w:hAnsi="Courier New" w:cs="Courier New"/>
    </w:rPr>
  </w:style>
  <w:style w:type="character" w:customStyle="1" w:styleId="WW8Num442z2">
    <w:name w:val="WW8Num442z2"/>
    <w:rsid w:val="00544D31"/>
    <w:rPr>
      <w:rFonts w:ascii="Wingdings" w:hAnsi="Wingdings" w:cs="Wingdings"/>
    </w:rPr>
  </w:style>
  <w:style w:type="character" w:customStyle="1" w:styleId="WW8Num442z3">
    <w:name w:val="WW8Num442z3"/>
    <w:rsid w:val="00544D31"/>
    <w:rPr>
      <w:rFonts w:ascii="Symbol" w:hAnsi="Symbol" w:cs="Symbol"/>
    </w:rPr>
  </w:style>
  <w:style w:type="character" w:customStyle="1" w:styleId="WW8Num444z0">
    <w:name w:val="WW8Num444z0"/>
    <w:rsid w:val="00544D31"/>
    <w:rPr>
      <w:rFonts w:ascii="Times New Roman" w:hAnsi="Times New Roman" w:cs="Times New Roman"/>
    </w:rPr>
  </w:style>
  <w:style w:type="character" w:customStyle="1" w:styleId="WW8Num445z0">
    <w:name w:val="WW8Num445z0"/>
    <w:rsid w:val="00544D31"/>
    <w:rPr>
      <w:rFonts w:ascii="Times New Roman" w:hAnsi="Times New Roman" w:cs="Times New Roman"/>
    </w:rPr>
  </w:style>
  <w:style w:type="character" w:customStyle="1" w:styleId="WW8Num447z1">
    <w:name w:val="WW8Num447z1"/>
    <w:rsid w:val="00544D31"/>
    <w:rPr>
      <w:rFonts w:ascii="Courier New" w:hAnsi="Courier New" w:cs="Courier New"/>
      <w:sz w:val="20"/>
      <w:szCs w:val="20"/>
    </w:rPr>
  </w:style>
  <w:style w:type="character" w:customStyle="1" w:styleId="WW8Num447z2">
    <w:name w:val="WW8Num447z2"/>
    <w:rsid w:val="00544D31"/>
    <w:rPr>
      <w:rFonts w:ascii="Wingdings" w:hAnsi="Wingdings" w:cs="Wingdings"/>
      <w:sz w:val="20"/>
      <w:szCs w:val="20"/>
    </w:rPr>
  </w:style>
  <w:style w:type="character" w:customStyle="1" w:styleId="WW8Num449z0">
    <w:name w:val="WW8Num449z0"/>
    <w:rsid w:val="00544D31"/>
    <w:rPr>
      <w:rFonts w:ascii="Times New Roman" w:hAnsi="Times New Roman" w:cs="Times New Roman"/>
    </w:rPr>
  </w:style>
  <w:style w:type="character" w:customStyle="1" w:styleId="WW8Num44z1">
    <w:name w:val="WW8Num44z1"/>
    <w:rsid w:val="00544D31"/>
    <w:rPr>
      <w:rFonts w:ascii="Courier New" w:hAnsi="Courier New" w:cs="Courier New"/>
    </w:rPr>
  </w:style>
  <w:style w:type="character" w:customStyle="1" w:styleId="WW8Num44z2">
    <w:name w:val="WW8Num44z2"/>
    <w:rsid w:val="00544D31"/>
    <w:rPr>
      <w:rFonts w:ascii="Wingdings" w:hAnsi="Wingdings" w:cs="Wingdings"/>
    </w:rPr>
  </w:style>
  <w:style w:type="character" w:customStyle="1" w:styleId="WW8Num44z3">
    <w:name w:val="WW8Num44z3"/>
    <w:rsid w:val="00544D31"/>
    <w:rPr>
      <w:rFonts w:ascii="Symbol" w:hAnsi="Symbol" w:cs="Symbol"/>
    </w:rPr>
  </w:style>
  <w:style w:type="character" w:customStyle="1" w:styleId="WW8Num456z0">
    <w:name w:val="WW8Num456z0"/>
    <w:rsid w:val="00544D31"/>
    <w:rPr>
      <w:rFonts w:ascii="Times New Roman" w:hAnsi="Times New Roman" w:cs="Times New Roman"/>
    </w:rPr>
  </w:style>
  <w:style w:type="character" w:customStyle="1" w:styleId="WW8Num457z0">
    <w:name w:val="WW8Num457z0"/>
    <w:rsid w:val="00544D31"/>
    <w:rPr>
      <w:rFonts w:ascii="Symbol" w:hAnsi="Symbol" w:cs="Symbol"/>
    </w:rPr>
  </w:style>
  <w:style w:type="character" w:customStyle="1" w:styleId="WW8Num45z1">
    <w:name w:val="WW8Num45z1"/>
    <w:rsid w:val="00544D31"/>
    <w:rPr>
      <w:rFonts w:ascii="Courier New" w:hAnsi="Courier New" w:cs="Courier New"/>
    </w:rPr>
  </w:style>
  <w:style w:type="character" w:customStyle="1" w:styleId="WW8Num45z2">
    <w:name w:val="WW8Num45z2"/>
    <w:rsid w:val="00544D31"/>
    <w:rPr>
      <w:rFonts w:ascii="Wingdings" w:hAnsi="Wingdings" w:cs="Wingdings"/>
    </w:rPr>
  </w:style>
  <w:style w:type="character" w:customStyle="1" w:styleId="WW8Num45z3">
    <w:name w:val="WW8Num45z3"/>
    <w:rsid w:val="00544D31"/>
    <w:rPr>
      <w:rFonts w:ascii="Symbol" w:hAnsi="Symbol" w:cs="Symbol"/>
    </w:rPr>
  </w:style>
  <w:style w:type="character" w:customStyle="1" w:styleId="WW8Num45z4">
    <w:name w:val="WW8Num45z4"/>
    <w:rsid w:val="00544D31"/>
    <w:rPr>
      <w:rFonts w:ascii="Courier New" w:hAnsi="Courier New" w:cs="Courier New"/>
    </w:rPr>
  </w:style>
  <w:style w:type="character" w:customStyle="1" w:styleId="WW8Num462z0">
    <w:name w:val="WW8Num462z0"/>
    <w:rsid w:val="00544D31"/>
    <w:rPr>
      <w:rFonts w:ascii="Times New Roman" w:hAnsi="Times New Roman" w:cs="Times New Roman"/>
    </w:rPr>
  </w:style>
  <w:style w:type="character" w:customStyle="1" w:styleId="WW8Num463z0">
    <w:name w:val="WW8Num463z0"/>
    <w:rsid w:val="00544D31"/>
    <w:rPr>
      <w:rFonts w:ascii="Times New Roman" w:hAnsi="Times New Roman" w:cs="Times New Roman"/>
    </w:rPr>
  </w:style>
  <w:style w:type="character" w:customStyle="1" w:styleId="WW8Num468z1">
    <w:name w:val="WW8Num468z1"/>
    <w:rsid w:val="00544D31"/>
  </w:style>
  <w:style w:type="character" w:customStyle="1" w:styleId="WW8Num469z0">
    <w:name w:val="WW8Num469z0"/>
    <w:rsid w:val="00544D31"/>
    <w:rPr>
      <w:rFonts w:ascii="Times New Roman" w:hAnsi="Times New Roman" w:cs="Times New Roman"/>
    </w:rPr>
  </w:style>
  <w:style w:type="character" w:customStyle="1" w:styleId="WW8Num469z1">
    <w:name w:val="WW8Num469z1"/>
    <w:rsid w:val="00544D31"/>
    <w:rPr>
      <w:rFonts w:ascii="Courier New" w:hAnsi="Courier New" w:cs="Courier New"/>
    </w:rPr>
  </w:style>
  <w:style w:type="character" w:customStyle="1" w:styleId="WW8Num469z2">
    <w:name w:val="WW8Num469z2"/>
    <w:rsid w:val="00544D31"/>
    <w:rPr>
      <w:rFonts w:ascii="Wingdings" w:hAnsi="Wingdings" w:cs="Wingdings"/>
    </w:rPr>
  </w:style>
  <w:style w:type="character" w:customStyle="1" w:styleId="WW8Num469z3">
    <w:name w:val="WW8Num469z3"/>
    <w:rsid w:val="00544D31"/>
    <w:rPr>
      <w:rFonts w:ascii="Symbol" w:hAnsi="Symbol" w:cs="Symbol"/>
    </w:rPr>
  </w:style>
  <w:style w:type="character" w:customStyle="1" w:styleId="WW8Num472z0">
    <w:name w:val="WW8Num472z0"/>
    <w:rsid w:val="00544D31"/>
    <w:rPr>
      <w:rFonts w:ascii="Times New Roman" w:hAnsi="Times New Roman" w:cs="Times New Roman"/>
    </w:rPr>
  </w:style>
  <w:style w:type="character" w:customStyle="1" w:styleId="WW8Num473z1">
    <w:name w:val="WW8Num473z1"/>
    <w:rsid w:val="00544D31"/>
  </w:style>
  <w:style w:type="character" w:customStyle="1" w:styleId="WW8Num475z0">
    <w:name w:val="WW8Num475z0"/>
    <w:rsid w:val="00544D31"/>
    <w:rPr>
      <w:rFonts w:ascii="Times New Roman" w:hAnsi="Times New Roman" w:cs="Times New Roman"/>
    </w:rPr>
  </w:style>
  <w:style w:type="character" w:customStyle="1" w:styleId="WW8Num475z1">
    <w:name w:val="WW8Num475z1"/>
    <w:rsid w:val="00544D31"/>
    <w:rPr>
      <w:rFonts w:ascii="Courier New" w:hAnsi="Courier New" w:cs="Courier New"/>
    </w:rPr>
  </w:style>
  <w:style w:type="character" w:customStyle="1" w:styleId="WW8Num475z2">
    <w:name w:val="WW8Num475z2"/>
    <w:rsid w:val="00544D31"/>
    <w:rPr>
      <w:rFonts w:ascii="Wingdings" w:hAnsi="Wingdings" w:cs="Wingdings"/>
    </w:rPr>
  </w:style>
  <w:style w:type="character" w:customStyle="1" w:styleId="WW8Num47z1">
    <w:name w:val="WW8Num47z1"/>
    <w:rsid w:val="00544D31"/>
    <w:rPr>
      <w:rFonts w:ascii="Courier New" w:hAnsi="Courier New" w:cs="Courier New"/>
    </w:rPr>
  </w:style>
  <w:style w:type="character" w:customStyle="1" w:styleId="WW8Num47z2">
    <w:name w:val="WW8Num47z2"/>
    <w:rsid w:val="00544D31"/>
    <w:rPr>
      <w:rFonts w:ascii="Wingdings" w:hAnsi="Wingdings" w:cs="Wingdings"/>
    </w:rPr>
  </w:style>
  <w:style w:type="character" w:customStyle="1" w:styleId="WW8Num47z3">
    <w:name w:val="WW8Num47z3"/>
    <w:rsid w:val="00544D31"/>
    <w:rPr>
      <w:rFonts w:ascii="Symbol" w:hAnsi="Symbol" w:cs="Symbol"/>
    </w:rPr>
  </w:style>
  <w:style w:type="character" w:customStyle="1" w:styleId="WW8Num47z5">
    <w:name w:val="WW8Num47z5"/>
    <w:rsid w:val="00544D31"/>
    <w:rPr>
      <w:rFonts w:ascii="Wingdings" w:hAnsi="Wingdings" w:cs="Wingdings"/>
    </w:rPr>
  </w:style>
  <w:style w:type="character" w:customStyle="1" w:styleId="WW8Num47z6">
    <w:name w:val="WW8Num47z6"/>
    <w:rsid w:val="00544D31"/>
    <w:rPr>
      <w:rFonts w:ascii="Symbol" w:hAnsi="Symbol" w:cs="Symbol"/>
    </w:rPr>
  </w:style>
  <w:style w:type="character" w:customStyle="1" w:styleId="WW8Num47z7">
    <w:name w:val="WW8Num47z7"/>
    <w:rsid w:val="00544D31"/>
    <w:rPr>
      <w:rFonts w:ascii="Courier New" w:hAnsi="Courier New" w:cs="Courier New"/>
    </w:rPr>
  </w:style>
  <w:style w:type="character" w:customStyle="1" w:styleId="WW8Num481z1">
    <w:name w:val="WW8Num481z1"/>
    <w:rsid w:val="00544D31"/>
    <w:rPr>
      <w:rFonts w:ascii="Times New Roman" w:hAnsi="Times New Roman" w:cs="Times New Roman"/>
    </w:rPr>
  </w:style>
  <w:style w:type="character" w:customStyle="1" w:styleId="WW8Num481z3">
    <w:name w:val="WW8Num481z3"/>
    <w:rsid w:val="00544D31"/>
    <w:rPr>
      <w:rFonts w:ascii="Symbol" w:hAnsi="Symbol" w:cs="Symbol"/>
    </w:rPr>
  </w:style>
  <w:style w:type="character" w:customStyle="1" w:styleId="WW8Num481z4">
    <w:name w:val="WW8Num481z4"/>
    <w:rsid w:val="00544D31"/>
    <w:rPr>
      <w:rFonts w:ascii="Courier New" w:hAnsi="Courier New" w:cs="Courier New"/>
    </w:rPr>
  </w:style>
  <w:style w:type="character" w:customStyle="1" w:styleId="WW8Num482z0">
    <w:name w:val="WW8Num482z0"/>
    <w:rsid w:val="00544D31"/>
    <w:rPr>
      <w:rFonts w:ascii="Times New Roman" w:hAnsi="Times New Roman" w:cs="Times New Roman"/>
    </w:rPr>
  </w:style>
  <w:style w:type="character" w:customStyle="1" w:styleId="WW8Num484z1">
    <w:name w:val="WW8Num484z1"/>
    <w:rsid w:val="00544D31"/>
    <w:rPr>
      <w:rFonts w:ascii="Courier New" w:hAnsi="Courier New" w:cs="Courier New"/>
    </w:rPr>
  </w:style>
  <w:style w:type="character" w:customStyle="1" w:styleId="WW8Num484z2">
    <w:name w:val="WW8Num484z2"/>
    <w:rsid w:val="00544D31"/>
    <w:rPr>
      <w:rFonts w:ascii="Wingdings" w:hAnsi="Wingdings" w:cs="Wingdings"/>
    </w:rPr>
  </w:style>
  <w:style w:type="character" w:customStyle="1" w:styleId="WW8Num484z3">
    <w:name w:val="WW8Num484z3"/>
    <w:rsid w:val="00544D31"/>
    <w:rPr>
      <w:rFonts w:ascii="Symbol" w:hAnsi="Symbol" w:cs="Symbol"/>
    </w:rPr>
  </w:style>
  <w:style w:type="character" w:customStyle="1" w:styleId="WW8Num485z0">
    <w:name w:val="WW8Num485z0"/>
    <w:rsid w:val="00544D31"/>
    <w:rPr>
      <w:rFonts w:ascii="Symbol" w:hAnsi="Symbol" w:cs="Symbol"/>
    </w:rPr>
  </w:style>
  <w:style w:type="character" w:customStyle="1" w:styleId="WW8Num486z0">
    <w:name w:val="WW8Num486z0"/>
    <w:rsid w:val="00544D31"/>
    <w:rPr>
      <w:rFonts w:ascii="Times New Roman" w:hAnsi="Times New Roman" w:cs="Times New Roman"/>
    </w:rPr>
  </w:style>
  <w:style w:type="character" w:customStyle="1" w:styleId="WW8Num489z0">
    <w:name w:val="WW8Num489z0"/>
    <w:rsid w:val="00544D31"/>
    <w:rPr>
      <w:b/>
      <w:bCs/>
    </w:rPr>
  </w:style>
  <w:style w:type="character" w:customStyle="1" w:styleId="WW8Num48z0">
    <w:name w:val="WW8Num48z0"/>
    <w:rsid w:val="00544D31"/>
    <w:rPr>
      <w:rFonts w:ascii="Times New Roman" w:hAnsi="Times New Roman" w:cs="Times New Roman"/>
    </w:rPr>
  </w:style>
  <w:style w:type="character" w:customStyle="1" w:styleId="WW8Num48z1">
    <w:name w:val="WW8Num48z1"/>
    <w:rsid w:val="00544D31"/>
    <w:rPr>
      <w:rFonts w:ascii="Courier New" w:hAnsi="Courier New" w:cs="Courier New"/>
    </w:rPr>
  </w:style>
  <w:style w:type="character" w:customStyle="1" w:styleId="WW8Num48z2">
    <w:name w:val="WW8Num48z2"/>
    <w:rsid w:val="00544D31"/>
    <w:rPr>
      <w:rFonts w:ascii="Wingdings" w:hAnsi="Wingdings" w:cs="Wingdings"/>
    </w:rPr>
  </w:style>
  <w:style w:type="character" w:customStyle="1" w:styleId="WW8Num48z3">
    <w:name w:val="WW8Num48z3"/>
    <w:rsid w:val="00544D31"/>
    <w:rPr>
      <w:rFonts w:ascii="Symbol" w:hAnsi="Symbol" w:cs="Symbol"/>
    </w:rPr>
  </w:style>
  <w:style w:type="character" w:customStyle="1" w:styleId="WW8Num490z1">
    <w:name w:val="WW8Num490z1"/>
    <w:rsid w:val="00544D31"/>
    <w:rPr>
      <w:rFonts w:ascii="Courier New" w:hAnsi="Courier New" w:cs="Courier New"/>
    </w:rPr>
  </w:style>
  <w:style w:type="character" w:customStyle="1" w:styleId="WW8Num490z2">
    <w:name w:val="WW8Num490z2"/>
    <w:rsid w:val="00544D31"/>
    <w:rPr>
      <w:rFonts w:ascii="Wingdings" w:hAnsi="Wingdings" w:cs="Wingdings"/>
    </w:rPr>
  </w:style>
  <w:style w:type="character" w:customStyle="1" w:styleId="WW8Num490z3">
    <w:name w:val="WW8Num490z3"/>
    <w:rsid w:val="00544D31"/>
    <w:rPr>
      <w:rFonts w:ascii="Symbol" w:hAnsi="Symbol" w:cs="Symbol"/>
    </w:rPr>
  </w:style>
  <w:style w:type="character" w:customStyle="1" w:styleId="WW8Num491z1">
    <w:name w:val="WW8Num491z1"/>
    <w:rsid w:val="00544D31"/>
    <w:rPr>
      <w:rFonts w:ascii="Courier New" w:hAnsi="Courier New" w:cs="Courier New"/>
    </w:rPr>
  </w:style>
  <w:style w:type="character" w:customStyle="1" w:styleId="WW8Num491z2">
    <w:name w:val="WW8Num491z2"/>
    <w:rsid w:val="00544D31"/>
    <w:rPr>
      <w:rFonts w:ascii="Wingdings" w:hAnsi="Wingdings" w:cs="Wingdings"/>
    </w:rPr>
  </w:style>
  <w:style w:type="character" w:customStyle="1" w:styleId="WW8Num491z3">
    <w:name w:val="WW8Num491z3"/>
    <w:rsid w:val="00544D31"/>
    <w:rPr>
      <w:rFonts w:ascii="Symbol" w:hAnsi="Symbol" w:cs="Symbol"/>
    </w:rPr>
  </w:style>
  <w:style w:type="character" w:customStyle="1" w:styleId="WW8Num493z0">
    <w:name w:val="WW8Num493z0"/>
    <w:rsid w:val="00544D31"/>
    <w:rPr>
      <w:rFonts w:ascii="Times New Roman" w:hAnsi="Times New Roman" w:cs="Times New Roman"/>
    </w:rPr>
  </w:style>
  <w:style w:type="character" w:customStyle="1" w:styleId="WW8Num493z1">
    <w:name w:val="WW8Num493z1"/>
    <w:rsid w:val="00544D31"/>
    <w:rPr>
      <w:rFonts w:ascii="Bookman Old Style" w:hAnsi="Bookman Old Style" w:cs="Bookman Old Style"/>
    </w:rPr>
  </w:style>
  <w:style w:type="character" w:customStyle="1" w:styleId="WW8Num494z1">
    <w:name w:val="WW8Num494z1"/>
    <w:rsid w:val="00544D31"/>
    <w:rPr>
      <w:rFonts w:ascii="Courier New" w:hAnsi="Courier New" w:cs="Courier New"/>
    </w:rPr>
  </w:style>
  <w:style w:type="character" w:customStyle="1" w:styleId="WW8Num494z2">
    <w:name w:val="WW8Num494z2"/>
    <w:rsid w:val="00544D31"/>
    <w:rPr>
      <w:rFonts w:ascii="Wingdings" w:hAnsi="Wingdings" w:cs="Wingdings"/>
    </w:rPr>
  </w:style>
  <w:style w:type="character" w:customStyle="1" w:styleId="WW8Num494z3">
    <w:name w:val="WW8Num494z3"/>
    <w:rsid w:val="00544D31"/>
    <w:rPr>
      <w:rFonts w:ascii="Symbol" w:hAnsi="Symbol" w:cs="Symbol"/>
    </w:rPr>
  </w:style>
  <w:style w:type="character" w:customStyle="1" w:styleId="WW8Num497z1">
    <w:name w:val="WW8Num497z1"/>
    <w:rsid w:val="00544D31"/>
    <w:rPr>
      <w:rFonts w:ascii="Courier New" w:hAnsi="Courier New" w:cs="Courier New"/>
    </w:rPr>
  </w:style>
  <w:style w:type="character" w:customStyle="1" w:styleId="WW8Num497z2">
    <w:name w:val="WW8Num497z2"/>
    <w:rsid w:val="00544D31"/>
    <w:rPr>
      <w:rFonts w:ascii="Wingdings" w:hAnsi="Wingdings" w:cs="Wingdings"/>
    </w:rPr>
  </w:style>
  <w:style w:type="character" w:customStyle="1" w:styleId="WW8Num49z1">
    <w:name w:val="WW8Num49z1"/>
    <w:rsid w:val="00544D31"/>
    <w:rPr>
      <w:rFonts w:ascii="Courier New" w:hAnsi="Courier New" w:cs="Courier New"/>
    </w:rPr>
  </w:style>
  <w:style w:type="character" w:customStyle="1" w:styleId="WW8Num49z2">
    <w:name w:val="WW8Num49z2"/>
    <w:rsid w:val="00544D31"/>
    <w:rPr>
      <w:rFonts w:ascii="Wingdings" w:hAnsi="Wingdings" w:cs="Wingdings"/>
    </w:rPr>
  </w:style>
  <w:style w:type="character" w:customStyle="1" w:styleId="WW8Num49z3">
    <w:name w:val="WW8Num49z3"/>
    <w:rsid w:val="00544D31"/>
    <w:rPr>
      <w:rFonts w:ascii="Symbol" w:hAnsi="Symbol" w:cs="Symbol"/>
    </w:rPr>
  </w:style>
  <w:style w:type="character" w:customStyle="1" w:styleId="WW8Num4z0">
    <w:name w:val="WW8Num4z0"/>
    <w:rsid w:val="00544D31"/>
    <w:rPr>
      <w:rFonts w:ascii="Times New Roman" w:hAnsi="Times New Roman" w:cs="Times New Roman"/>
    </w:rPr>
  </w:style>
  <w:style w:type="character" w:customStyle="1" w:styleId="WW8Num4z4">
    <w:name w:val="WW8Num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500z1">
    <w:name w:val="WW8Num500z1"/>
    <w:rsid w:val="00544D31"/>
    <w:rPr>
      <w:rFonts w:ascii="Courier New" w:hAnsi="Courier New" w:cs="Courier New"/>
      <w:sz w:val="20"/>
      <w:szCs w:val="20"/>
    </w:rPr>
  </w:style>
  <w:style w:type="character" w:customStyle="1" w:styleId="WW8Num500z2">
    <w:name w:val="WW8Num500z2"/>
    <w:rsid w:val="00544D31"/>
    <w:rPr>
      <w:rFonts w:ascii="Wingdings" w:hAnsi="Wingdings" w:cs="Wingdings"/>
      <w:sz w:val="20"/>
      <w:szCs w:val="20"/>
    </w:rPr>
  </w:style>
  <w:style w:type="character" w:customStyle="1" w:styleId="WW8Num502z1">
    <w:name w:val="WW8Num502z1"/>
    <w:rsid w:val="00544D31"/>
    <w:rPr>
      <w:rFonts w:ascii="Courier New" w:hAnsi="Courier New" w:cs="Courier New"/>
    </w:rPr>
  </w:style>
  <w:style w:type="character" w:customStyle="1" w:styleId="WW8Num502z2">
    <w:name w:val="WW8Num502z2"/>
    <w:rsid w:val="00544D31"/>
    <w:rPr>
      <w:rFonts w:ascii="Wingdings" w:hAnsi="Wingdings" w:cs="Wingdings"/>
    </w:rPr>
  </w:style>
  <w:style w:type="character" w:customStyle="1" w:styleId="WW8Num502z3">
    <w:name w:val="WW8Num502z3"/>
    <w:rsid w:val="00544D31"/>
    <w:rPr>
      <w:rFonts w:ascii="Symbol" w:hAnsi="Symbol" w:cs="Symbol"/>
    </w:rPr>
  </w:style>
  <w:style w:type="character" w:customStyle="1" w:styleId="WW8Num50z0">
    <w:name w:val="WW8Num50z0"/>
    <w:rsid w:val="00544D31"/>
  </w:style>
  <w:style w:type="character" w:customStyle="1" w:styleId="WW8Num50z1">
    <w:name w:val="WW8Num50z1"/>
    <w:rsid w:val="00544D31"/>
    <w:rPr>
      <w:rFonts w:ascii="Courier New" w:hAnsi="Courier New" w:cs="Courier New"/>
    </w:rPr>
  </w:style>
  <w:style w:type="character" w:customStyle="1" w:styleId="WW8Num50z2">
    <w:name w:val="WW8Num50z2"/>
    <w:rsid w:val="00544D31"/>
    <w:rPr>
      <w:rFonts w:ascii="Wingdings" w:hAnsi="Wingdings" w:cs="Wingdings"/>
    </w:rPr>
  </w:style>
  <w:style w:type="character" w:customStyle="1" w:styleId="WW8Num50z3">
    <w:name w:val="WW8Num50z3"/>
    <w:rsid w:val="00544D31"/>
    <w:rPr>
      <w:rFonts w:ascii="Symbol" w:hAnsi="Symbol" w:cs="Symbol"/>
    </w:rPr>
  </w:style>
  <w:style w:type="character" w:customStyle="1" w:styleId="WW8Num50z4">
    <w:name w:val="WW8Num50z4"/>
    <w:rsid w:val="00544D31"/>
    <w:rPr>
      <w:rFonts w:ascii="Courier New" w:hAnsi="Courier New" w:cs="Courier New"/>
    </w:rPr>
  </w:style>
  <w:style w:type="character" w:customStyle="1" w:styleId="WW8Num511z0">
    <w:name w:val="WW8Num511z0"/>
    <w:rsid w:val="00544D31"/>
    <w:rPr>
      <w:rFonts w:ascii="Bookman Old Style" w:hAnsi="Bookman Old Style" w:cs="Bookman Old Style"/>
    </w:rPr>
  </w:style>
  <w:style w:type="character" w:customStyle="1" w:styleId="WW8Num511z1">
    <w:name w:val="WW8Num511z1"/>
    <w:rsid w:val="00544D31"/>
    <w:rPr>
      <w:rFonts w:ascii="Times New Roman" w:hAnsi="Times New Roman" w:cs="Times New Roman"/>
    </w:rPr>
  </w:style>
  <w:style w:type="character" w:customStyle="1" w:styleId="WW8Num512z0">
    <w:name w:val="WW8Num512z0"/>
    <w:rsid w:val="00544D31"/>
    <w:rPr>
      <w:rFonts w:ascii="Times New Roman" w:hAnsi="Times New Roman" w:cs="Times New Roman"/>
    </w:rPr>
  </w:style>
  <w:style w:type="character" w:customStyle="1" w:styleId="WW8Num51z0">
    <w:name w:val="WW8Num5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1z1">
    <w:name w:val="WW8Num51z1"/>
    <w:rsid w:val="00544D31"/>
    <w:rPr>
      <w:rFonts w:ascii="Courier New" w:hAnsi="Courier New" w:cs="Courier New"/>
    </w:rPr>
  </w:style>
  <w:style w:type="character" w:customStyle="1" w:styleId="WW8Num51z2">
    <w:name w:val="WW8Num51z2"/>
    <w:rsid w:val="00544D31"/>
    <w:rPr>
      <w:rFonts w:ascii="Wingdings" w:hAnsi="Wingdings" w:cs="Wingdings"/>
    </w:rPr>
  </w:style>
  <w:style w:type="character" w:customStyle="1" w:styleId="WW8Num51z3">
    <w:name w:val="WW8Num51z3"/>
    <w:rsid w:val="00544D31"/>
    <w:rPr>
      <w:rFonts w:ascii="Symbol" w:hAnsi="Symbol" w:cs="Symbol"/>
    </w:rPr>
  </w:style>
  <w:style w:type="character" w:customStyle="1" w:styleId="WW8Num521z1">
    <w:name w:val="WW8Num521z1"/>
    <w:rsid w:val="00544D31"/>
    <w:rPr>
      <w:rFonts w:ascii="Courier New" w:hAnsi="Courier New" w:cs="Courier New"/>
    </w:rPr>
  </w:style>
  <w:style w:type="character" w:customStyle="1" w:styleId="WW8Num521z2">
    <w:name w:val="WW8Num521z2"/>
    <w:rsid w:val="00544D31"/>
    <w:rPr>
      <w:rFonts w:ascii="Wingdings" w:hAnsi="Wingdings" w:cs="Wingdings"/>
    </w:rPr>
  </w:style>
  <w:style w:type="character" w:customStyle="1" w:styleId="WW8Num521z3">
    <w:name w:val="WW8Num521z3"/>
    <w:rsid w:val="00544D31"/>
    <w:rPr>
      <w:rFonts w:ascii="Symbol" w:hAnsi="Symbol" w:cs="Symbol"/>
    </w:rPr>
  </w:style>
  <w:style w:type="character" w:customStyle="1" w:styleId="WW8Num525z1">
    <w:name w:val="WW8Num525z1"/>
    <w:rsid w:val="00544D31"/>
    <w:rPr>
      <w:rFonts w:ascii="Courier New" w:hAnsi="Courier New" w:cs="Courier New"/>
    </w:rPr>
  </w:style>
  <w:style w:type="character" w:customStyle="1" w:styleId="WW8Num525z2">
    <w:name w:val="WW8Num525z2"/>
    <w:rsid w:val="00544D31"/>
    <w:rPr>
      <w:rFonts w:ascii="Wingdings" w:hAnsi="Wingdings" w:cs="Wingdings"/>
    </w:rPr>
  </w:style>
  <w:style w:type="character" w:customStyle="1" w:styleId="WW8Num525z3">
    <w:name w:val="WW8Num525z3"/>
    <w:rsid w:val="00544D31"/>
    <w:rPr>
      <w:rFonts w:ascii="Symbol" w:hAnsi="Symbol" w:cs="Symbol"/>
    </w:rPr>
  </w:style>
  <w:style w:type="character" w:customStyle="1" w:styleId="WW8Num528z1">
    <w:name w:val="WW8Num528z1"/>
    <w:rsid w:val="00544D31"/>
    <w:rPr>
      <w:rFonts w:ascii="Times New Roman" w:hAnsi="Times New Roman" w:cs="Times New Roman"/>
    </w:rPr>
  </w:style>
  <w:style w:type="character" w:customStyle="1" w:styleId="WW8Num52z1">
    <w:name w:val="WW8Num52z1"/>
    <w:rsid w:val="00544D31"/>
    <w:rPr>
      <w:rFonts w:ascii="Courier New" w:hAnsi="Courier New" w:cs="Courier New"/>
    </w:rPr>
  </w:style>
  <w:style w:type="character" w:customStyle="1" w:styleId="WW8Num52z2">
    <w:name w:val="WW8Num52z2"/>
    <w:rsid w:val="00544D31"/>
    <w:rPr>
      <w:rFonts w:ascii="Wingdings" w:hAnsi="Wingdings" w:cs="Wingdings"/>
    </w:rPr>
  </w:style>
  <w:style w:type="character" w:customStyle="1" w:styleId="WW8Num52z3">
    <w:name w:val="WW8Num52z3"/>
    <w:rsid w:val="00544D31"/>
    <w:rPr>
      <w:rFonts w:ascii="Symbol" w:hAnsi="Symbol" w:cs="Symbol"/>
    </w:rPr>
  </w:style>
  <w:style w:type="character" w:customStyle="1" w:styleId="WW8Num531z0">
    <w:name w:val="WW8Num53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35z0">
    <w:name w:val="WW8Num535z0"/>
    <w:rsid w:val="00544D31"/>
    <w:rPr>
      <w:u w:val="none"/>
    </w:rPr>
  </w:style>
  <w:style w:type="character" w:customStyle="1" w:styleId="WW8Num536z1">
    <w:name w:val="WW8Num536z1"/>
    <w:rsid w:val="00544D31"/>
    <w:rPr>
      <w:rFonts w:ascii="Courier New" w:hAnsi="Courier New" w:cs="Courier New"/>
    </w:rPr>
  </w:style>
  <w:style w:type="character" w:customStyle="1" w:styleId="WW8Num536z2">
    <w:name w:val="WW8Num536z2"/>
    <w:rsid w:val="00544D31"/>
    <w:rPr>
      <w:rFonts w:ascii="Wingdings" w:hAnsi="Wingdings" w:cs="Wingdings"/>
    </w:rPr>
  </w:style>
  <w:style w:type="character" w:customStyle="1" w:styleId="WW8Num536z3">
    <w:name w:val="WW8Num536z3"/>
    <w:rsid w:val="00544D31"/>
    <w:rPr>
      <w:rFonts w:ascii="Symbol" w:hAnsi="Symbol" w:cs="Symbol"/>
    </w:rPr>
  </w:style>
  <w:style w:type="character" w:customStyle="1" w:styleId="WW8Num53z0">
    <w:name w:val="WW8Num53z0"/>
    <w:rsid w:val="00544D31"/>
    <w:rPr>
      <w:rFonts w:ascii="Times New Roman" w:hAnsi="Times New Roman" w:cs="Times New Roman"/>
    </w:rPr>
  </w:style>
  <w:style w:type="character" w:customStyle="1" w:styleId="WW8Num53z1">
    <w:name w:val="WW8Num53z1"/>
    <w:rsid w:val="00544D31"/>
    <w:rPr>
      <w:rFonts w:ascii="Times New Roman" w:hAnsi="Times New Roman" w:cs="Times New Roman"/>
    </w:rPr>
  </w:style>
  <w:style w:type="character" w:customStyle="1" w:styleId="WW8Num53z2">
    <w:name w:val="WW8Num53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42z1">
    <w:name w:val="WW8Num542z1"/>
    <w:rsid w:val="00544D31"/>
    <w:rPr>
      <w:rFonts w:ascii="Courier New" w:hAnsi="Courier New" w:cs="Courier New"/>
    </w:rPr>
  </w:style>
  <w:style w:type="character" w:customStyle="1" w:styleId="WW8Num542z2">
    <w:name w:val="WW8Num542z2"/>
    <w:rsid w:val="00544D31"/>
    <w:rPr>
      <w:rFonts w:ascii="Wingdings" w:hAnsi="Wingdings" w:cs="Wingdings"/>
    </w:rPr>
  </w:style>
  <w:style w:type="character" w:customStyle="1" w:styleId="WW8Num544z0">
    <w:name w:val="WW8Num544z0"/>
    <w:rsid w:val="00544D31"/>
    <w:rPr>
      <w:rFonts w:ascii="Bookman Old Style" w:hAnsi="Bookman Old Style" w:cs="Bookman Old Style"/>
    </w:rPr>
  </w:style>
  <w:style w:type="character" w:customStyle="1" w:styleId="WW8Num544z2">
    <w:name w:val="WW8Num544z2"/>
    <w:rsid w:val="00544D31"/>
    <w:rPr>
      <w:rFonts w:ascii="Times New Roman" w:hAnsi="Times New Roman" w:cs="Times New Roman"/>
    </w:rPr>
  </w:style>
  <w:style w:type="character" w:customStyle="1" w:styleId="WW8Num54z0">
    <w:name w:val="WW8Num54z0"/>
    <w:rsid w:val="00544D31"/>
    <w:rPr>
      <w:rFonts w:ascii="Times New Roman" w:hAnsi="Times New Roman" w:cs="Times New Roman"/>
    </w:rPr>
  </w:style>
  <w:style w:type="character" w:customStyle="1" w:styleId="WW8Num552z0">
    <w:name w:val="WW8Num552z0"/>
    <w:rsid w:val="00544D31"/>
    <w:rPr>
      <w:rFonts w:ascii="Times New Roman" w:hAnsi="Times New Roman" w:cs="Times New Roman"/>
      <w:color w:val="000000"/>
    </w:rPr>
  </w:style>
  <w:style w:type="character" w:customStyle="1" w:styleId="WW8Num552z1">
    <w:name w:val="WW8Num552z1"/>
    <w:rsid w:val="00544D31"/>
    <w:rPr>
      <w:rFonts w:ascii="Courier New" w:hAnsi="Courier New" w:cs="Courier New"/>
    </w:rPr>
  </w:style>
  <w:style w:type="character" w:customStyle="1" w:styleId="WW8Num552z2">
    <w:name w:val="WW8Num552z2"/>
    <w:rsid w:val="00544D31"/>
    <w:rPr>
      <w:rFonts w:ascii="Wingdings" w:hAnsi="Wingdings" w:cs="Wingdings"/>
    </w:rPr>
  </w:style>
  <w:style w:type="character" w:customStyle="1" w:styleId="WW8Num552z3">
    <w:name w:val="WW8Num552z3"/>
    <w:rsid w:val="00544D31"/>
    <w:rPr>
      <w:rFonts w:ascii="Symbol" w:hAnsi="Symbol" w:cs="Symbol"/>
    </w:rPr>
  </w:style>
  <w:style w:type="character" w:customStyle="1" w:styleId="WW8Num555z0">
    <w:name w:val="WW8Num555z0"/>
    <w:rsid w:val="00544D31"/>
    <w:rPr>
      <w:rFonts w:ascii="Times New Roman" w:hAnsi="Times New Roman" w:cs="Times New Roman"/>
    </w:rPr>
  </w:style>
  <w:style w:type="character" w:customStyle="1" w:styleId="WW8Num556z0">
    <w:name w:val="WW8Num556z0"/>
    <w:rsid w:val="00544D31"/>
    <w:rPr>
      <w:rFonts w:ascii="Times New Roman" w:hAnsi="Times New Roman" w:cs="Times New Roman"/>
    </w:rPr>
  </w:style>
  <w:style w:type="character" w:customStyle="1" w:styleId="WW8Num556z1">
    <w:name w:val="WW8Num556z1"/>
    <w:rsid w:val="00544D31"/>
    <w:rPr>
      <w:rFonts w:ascii="Courier New" w:hAnsi="Courier New" w:cs="Courier New"/>
    </w:rPr>
  </w:style>
  <w:style w:type="character" w:customStyle="1" w:styleId="WW8Num556z2">
    <w:name w:val="WW8Num556z2"/>
    <w:rsid w:val="00544D31"/>
    <w:rPr>
      <w:rFonts w:ascii="Wingdings" w:hAnsi="Wingdings" w:cs="Wingdings"/>
    </w:rPr>
  </w:style>
  <w:style w:type="character" w:customStyle="1" w:styleId="WW8Num556z3">
    <w:name w:val="WW8Num556z3"/>
    <w:rsid w:val="00544D31"/>
    <w:rPr>
      <w:rFonts w:ascii="Symbol" w:hAnsi="Symbol" w:cs="Symbol"/>
    </w:rPr>
  </w:style>
  <w:style w:type="character" w:customStyle="1" w:styleId="WW8Num55z1">
    <w:name w:val="WW8Num55z1"/>
    <w:rsid w:val="00544D31"/>
    <w:rPr>
      <w:rFonts w:ascii="Times New Roman" w:hAnsi="Times New Roman" w:cs="Times New Roman"/>
    </w:rPr>
  </w:style>
  <w:style w:type="character" w:customStyle="1" w:styleId="WW8Num561z0">
    <w:name w:val="WW8Num561z0"/>
    <w:rsid w:val="00544D31"/>
    <w:rPr>
      <w:rFonts w:ascii="Bookman Old Style" w:hAnsi="Bookman Old Style" w:cs="Bookman Old Style"/>
    </w:rPr>
  </w:style>
  <w:style w:type="character" w:customStyle="1" w:styleId="WW8Num561z1">
    <w:name w:val="WW8Num56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62z0">
    <w:name w:val="WW8Num562z0"/>
    <w:rsid w:val="00544D31"/>
    <w:rPr>
      <w:u w:val="none"/>
    </w:rPr>
  </w:style>
  <w:style w:type="character" w:customStyle="1" w:styleId="WW8Num565z1">
    <w:name w:val="WW8Num565z1"/>
    <w:rsid w:val="00544D31"/>
    <w:rPr>
      <w:rFonts w:ascii="Courier New" w:hAnsi="Courier New" w:cs="Courier New"/>
    </w:rPr>
  </w:style>
  <w:style w:type="character" w:customStyle="1" w:styleId="WW8Num565z2">
    <w:name w:val="WW8Num565z2"/>
    <w:rsid w:val="00544D31"/>
    <w:rPr>
      <w:rFonts w:ascii="Wingdings" w:hAnsi="Wingdings" w:cs="Wingdings"/>
    </w:rPr>
  </w:style>
  <w:style w:type="character" w:customStyle="1" w:styleId="WW8Num565z3">
    <w:name w:val="WW8Num565z3"/>
    <w:rsid w:val="00544D31"/>
    <w:rPr>
      <w:rFonts w:ascii="Symbol" w:hAnsi="Symbol" w:cs="Symbol"/>
    </w:rPr>
  </w:style>
  <w:style w:type="character" w:customStyle="1" w:styleId="WW8Num567z0">
    <w:name w:val="WW8Num567z0"/>
    <w:rsid w:val="00544D31"/>
    <w:rPr>
      <w:rFonts w:ascii="Symbol" w:hAnsi="Symbol" w:cs="Symbol"/>
    </w:rPr>
  </w:style>
  <w:style w:type="character" w:customStyle="1" w:styleId="WW8Num567z1">
    <w:name w:val="WW8Num567z1"/>
    <w:rsid w:val="00544D31"/>
    <w:rPr>
      <w:rFonts w:ascii="Courier New" w:hAnsi="Courier New" w:cs="Courier New"/>
    </w:rPr>
  </w:style>
  <w:style w:type="character" w:customStyle="1" w:styleId="WW8Num567z2">
    <w:name w:val="WW8Num567z2"/>
    <w:rsid w:val="00544D31"/>
    <w:rPr>
      <w:rFonts w:ascii="Wingdings" w:hAnsi="Wingdings" w:cs="Wingdings"/>
    </w:rPr>
  </w:style>
  <w:style w:type="character" w:customStyle="1" w:styleId="WW8Num56z0">
    <w:name w:val="WW8Num56z0"/>
    <w:rsid w:val="00544D31"/>
    <w:rPr>
      <w:rFonts w:ascii="Times New Roman" w:hAnsi="Times New Roman" w:cs="Times New Roman"/>
    </w:rPr>
  </w:style>
  <w:style w:type="character" w:customStyle="1" w:styleId="WW8Num56z1">
    <w:name w:val="WW8Num56z1"/>
    <w:rsid w:val="00544D31"/>
    <w:rPr>
      <w:rFonts w:ascii="Courier New" w:hAnsi="Courier New" w:cs="Courier New"/>
    </w:rPr>
  </w:style>
  <w:style w:type="character" w:customStyle="1" w:styleId="WW8Num56z2">
    <w:name w:val="WW8Num56z2"/>
    <w:rsid w:val="00544D31"/>
    <w:rPr>
      <w:rFonts w:ascii="Wingdings" w:hAnsi="Wingdings" w:cs="Wingdings"/>
    </w:rPr>
  </w:style>
  <w:style w:type="character" w:customStyle="1" w:styleId="WW8Num56z3">
    <w:name w:val="WW8Num56z3"/>
    <w:rsid w:val="00544D31"/>
    <w:rPr>
      <w:rFonts w:ascii="Symbol" w:hAnsi="Symbol" w:cs="Symbol"/>
    </w:rPr>
  </w:style>
  <w:style w:type="character" w:customStyle="1" w:styleId="WW8Num570z1">
    <w:name w:val="WW8Num570z1"/>
    <w:rsid w:val="00544D31"/>
    <w:rPr>
      <w:rFonts w:ascii="Times New Roman" w:hAnsi="Times New Roman" w:cs="Times New Roman"/>
    </w:rPr>
  </w:style>
  <w:style w:type="character" w:customStyle="1" w:styleId="WW8Num572z0">
    <w:name w:val="WW8Num5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74z0">
    <w:name w:val="WW8Num574z0"/>
    <w:rsid w:val="00544D31"/>
    <w:rPr>
      <w:rFonts w:ascii="Symbol" w:hAnsi="Symbol" w:cs="Symbol"/>
    </w:rPr>
  </w:style>
  <w:style w:type="character" w:customStyle="1" w:styleId="WW8Num578z0">
    <w:name w:val="WW8Num578z0"/>
    <w:rsid w:val="00544D31"/>
    <w:rPr>
      <w:rFonts w:ascii="Times New Roman" w:hAnsi="Times New Roman" w:cs="Times New Roman"/>
    </w:rPr>
  </w:style>
  <w:style w:type="character" w:customStyle="1" w:styleId="WW8Num578z1">
    <w:name w:val="WW8Num578z1"/>
    <w:rsid w:val="00544D31"/>
    <w:rPr>
      <w:rFonts w:ascii="Courier New" w:hAnsi="Courier New" w:cs="Courier New"/>
    </w:rPr>
  </w:style>
  <w:style w:type="character" w:customStyle="1" w:styleId="WW8Num578z2">
    <w:name w:val="WW8Num578z2"/>
    <w:rsid w:val="00544D31"/>
    <w:rPr>
      <w:rFonts w:ascii="Wingdings" w:hAnsi="Wingdings" w:cs="Wingdings"/>
    </w:rPr>
  </w:style>
  <w:style w:type="character" w:customStyle="1" w:styleId="WW8Num578z3">
    <w:name w:val="WW8Num578z3"/>
    <w:rsid w:val="00544D31"/>
    <w:rPr>
      <w:rFonts w:ascii="Symbol" w:hAnsi="Symbol" w:cs="Symbol"/>
    </w:rPr>
  </w:style>
  <w:style w:type="character" w:customStyle="1" w:styleId="WW8Num57z1">
    <w:name w:val="WW8Num57z1"/>
    <w:rsid w:val="00544D31"/>
    <w:rPr>
      <w:rFonts w:ascii="Courier New" w:hAnsi="Courier New" w:cs="Courier New"/>
    </w:rPr>
  </w:style>
  <w:style w:type="character" w:customStyle="1" w:styleId="WW8Num57z2">
    <w:name w:val="WW8Num57z2"/>
    <w:rsid w:val="00544D31"/>
    <w:rPr>
      <w:rFonts w:ascii="Wingdings" w:hAnsi="Wingdings" w:cs="Wingdings"/>
    </w:rPr>
  </w:style>
  <w:style w:type="character" w:customStyle="1" w:styleId="WW8Num57z3">
    <w:name w:val="WW8Num57z3"/>
    <w:rsid w:val="00544D31"/>
    <w:rPr>
      <w:rFonts w:ascii="Symbol" w:hAnsi="Symbol" w:cs="Symbol"/>
    </w:rPr>
  </w:style>
  <w:style w:type="character" w:customStyle="1" w:styleId="WW8Num581z1">
    <w:name w:val="WW8Num581z1"/>
    <w:rsid w:val="00544D31"/>
    <w:rPr>
      <w:rFonts w:ascii="Courier New" w:hAnsi="Courier New" w:cs="Courier New"/>
    </w:rPr>
  </w:style>
  <w:style w:type="character" w:customStyle="1" w:styleId="WW8Num581z2">
    <w:name w:val="WW8Num581z2"/>
    <w:rsid w:val="00544D31"/>
    <w:rPr>
      <w:rFonts w:ascii="Wingdings" w:hAnsi="Wingdings" w:cs="Wingdings"/>
    </w:rPr>
  </w:style>
  <w:style w:type="character" w:customStyle="1" w:styleId="WW8Num581z3">
    <w:name w:val="WW8Num581z3"/>
    <w:rsid w:val="00544D31"/>
    <w:rPr>
      <w:rFonts w:ascii="Symbol" w:hAnsi="Symbol" w:cs="Symbol"/>
    </w:rPr>
  </w:style>
  <w:style w:type="character" w:customStyle="1" w:styleId="WW8Num582z0">
    <w:name w:val="WW8Num582z0"/>
    <w:rsid w:val="00544D31"/>
    <w:rPr>
      <w:rFonts w:ascii="Times New Roman" w:hAnsi="Times New Roman" w:cs="Times New Roman"/>
    </w:rPr>
  </w:style>
  <w:style w:type="character" w:customStyle="1" w:styleId="WW8Num586z1">
    <w:name w:val="WW8Num586z1"/>
    <w:rsid w:val="00544D31"/>
    <w:rPr>
      <w:rFonts w:ascii="Courier New" w:hAnsi="Courier New" w:cs="Courier New"/>
    </w:rPr>
  </w:style>
  <w:style w:type="character" w:customStyle="1" w:styleId="WW8Num586z2">
    <w:name w:val="WW8Num586z2"/>
    <w:rsid w:val="00544D31"/>
    <w:rPr>
      <w:rFonts w:ascii="Wingdings" w:hAnsi="Wingdings" w:cs="Wingdings"/>
    </w:rPr>
  </w:style>
  <w:style w:type="character" w:customStyle="1" w:styleId="WW8Num586z3">
    <w:name w:val="WW8Num586z3"/>
    <w:rsid w:val="00544D31"/>
    <w:rPr>
      <w:rFonts w:ascii="Symbol" w:hAnsi="Symbol" w:cs="Symbol"/>
    </w:rPr>
  </w:style>
  <w:style w:type="character" w:customStyle="1" w:styleId="WW8Num587z1">
    <w:name w:val="WW8Num587z1"/>
    <w:rsid w:val="00544D31"/>
    <w:rPr>
      <w:rFonts w:ascii="Courier New" w:hAnsi="Courier New" w:cs="Courier New"/>
    </w:rPr>
  </w:style>
  <w:style w:type="character" w:customStyle="1" w:styleId="WW8Num587z2">
    <w:name w:val="WW8Num587z2"/>
    <w:rsid w:val="00544D31"/>
    <w:rPr>
      <w:rFonts w:ascii="Wingdings" w:hAnsi="Wingdings" w:cs="Wingdings"/>
    </w:rPr>
  </w:style>
  <w:style w:type="character" w:customStyle="1" w:styleId="WW8Num587z3">
    <w:name w:val="WW8Num587z3"/>
    <w:rsid w:val="00544D31"/>
    <w:rPr>
      <w:rFonts w:ascii="Symbol" w:hAnsi="Symbol" w:cs="Symbol"/>
    </w:rPr>
  </w:style>
  <w:style w:type="character" w:customStyle="1" w:styleId="WW8Num588z4">
    <w:name w:val="WW8Num588z4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589z0">
    <w:name w:val="WW8Num58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58z0">
    <w:name w:val="WW8Num58z0"/>
    <w:rsid w:val="00544D31"/>
    <w:rPr>
      <w:rFonts w:ascii="Times New Roman" w:hAnsi="Times New Roman" w:cs="Times New Roman"/>
    </w:rPr>
  </w:style>
  <w:style w:type="character" w:customStyle="1" w:styleId="WW8Num58z1">
    <w:name w:val="WW8Num58z1"/>
    <w:rsid w:val="00544D31"/>
    <w:rPr>
      <w:rFonts w:ascii="Courier New" w:hAnsi="Courier New" w:cs="Courier New"/>
    </w:rPr>
  </w:style>
  <w:style w:type="character" w:customStyle="1" w:styleId="WW8Num58z2">
    <w:name w:val="WW8Num58z2"/>
    <w:rsid w:val="00544D31"/>
    <w:rPr>
      <w:rFonts w:ascii="Wingdings" w:hAnsi="Wingdings" w:cs="Wingdings"/>
    </w:rPr>
  </w:style>
  <w:style w:type="character" w:customStyle="1" w:styleId="WW8Num58z3">
    <w:name w:val="WW8Num58z3"/>
    <w:rsid w:val="00544D31"/>
    <w:rPr>
      <w:rFonts w:ascii="Symbol" w:hAnsi="Symbol" w:cs="Symbol"/>
    </w:rPr>
  </w:style>
  <w:style w:type="character" w:customStyle="1" w:styleId="WW8Num595z1">
    <w:name w:val="WW8Num595z1"/>
    <w:rsid w:val="00544D31"/>
    <w:rPr>
      <w:rFonts w:ascii="Courier New" w:hAnsi="Courier New" w:cs="Courier New"/>
    </w:rPr>
  </w:style>
  <w:style w:type="character" w:customStyle="1" w:styleId="WW8Num595z2">
    <w:name w:val="WW8Num595z2"/>
    <w:rsid w:val="00544D31"/>
    <w:rPr>
      <w:rFonts w:ascii="Wingdings" w:hAnsi="Wingdings" w:cs="Wingdings"/>
    </w:rPr>
  </w:style>
  <w:style w:type="character" w:customStyle="1" w:styleId="WW8Num595z3">
    <w:name w:val="WW8Num595z3"/>
    <w:rsid w:val="00544D31"/>
    <w:rPr>
      <w:rFonts w:ascii="Symbol" w:hAnsi="Symbol" w:cs="Symbol"/>
    </w:rPr>
  </w:style>
  <w:style w:type="character" w:customStyle="1" w:styleId="WW8Num599z1">
    <w:name w:val="WW8Num599z1"/>
    <w:rsid w:val="00544D31"/>
    <w:rPr>
      <w:rFonts w:ascii="Courier New" w:hAnsi="Courier New" w:cs="Courier New"/>
    </w:rPr>
  </w:style>
  <w:style w:type="character" w:customStyle="1" w:styleId="WW8Num599z2">
    <w:name w:val="WW8Num599z2"/>
    <w:rsid w:val="00544D31"/>
    <w:rPr>
      <w:rFonts w:ascii="Wingdings" w:hAnsi="Wingdings" w:cs="Wingdings"/>
    </w:rPr>
  </w:style>
  <w:style w:type="character" w:customStyle="1" w:styleId="WW8Num599z3">
    <w:name w:val="WW8Num599z3"/>
    <w:rsid w:val="00544D31"/>
    <w:rPr>
      <w:rFonts w:ascii="Symbol" w:hAnsi="Symbol" w:cs="Symbol"/>
    </w:rPr>
  </w:style>
  <w:style w:type="character" w:customStyle="1" w:styleId="WW8Num59z1">
    <w:name w:val="WW8Num59z1"/>
    <w:rsid w:val="00544D31"/>
    <w:rPr>
      <w:rFonts w:ascii="Courier New" w:hAnsi="Courier New" w:cs="Courier New"/>
    </w:rPr>
  </w:style>
  <w:style w:type="character" w:customStyle="1" w:styleId="WW8Num59z2">
    <w:name w:val="WW8Num59z2"/>
    <w:rsid w:val="00544D31"/>
    <w:rPr>
      <w:rFonts w:ascii="Wingdings" w:hAnsi="Wingdings" w:cs="Wingdings"/>
    </w:rPr>
  </w:style>
  <w:style w:type="character" w:customStyle="1" w:styleId="WW8Num59z3">
    <w:name w:val="WW8Num59z3"/>
    <w:rsid w:val="00544D31"/>
    <w:rPr>
      <w:rFonts w:ascii="Symbol" w:hAnsi="Symbol" w:cs="Symbol"/>
    </w:rPr>
  </w:style>
  <w:style w:type="character" w:customStyle="1" w:styleId="WW8Num5z1">
    <w:name w:val="WW8Num5z1"/>
    <w:rsid w:val="00544D31"/>
    <w:rPr>
      <w:rFonts w:ascii="Courier New" w:hAnsi="Courier New" w:cs="Courier New"/>
    </w:rPr>
  </w:style>
  <w:style w:type="character" w:customStyle="1" w:styleId="WW8Num5z2">
    <w:name w:val="WW8Num5z2"/>
    <w:rsid w:val="00544D31"/>
    <w:rPr>
      <w:rFonts w:ascii="Wingdings" w:hAnsi="Wingdings" w:cs="Wingdings"/>
    </w:rPr>
  </w:style>
  <w:style w:type="character" w:customStyle="1" w:styleId="WW8Num5z3">
    <w:name w:val="WW8Num5z3"/>
    <w:rsid w:val="00544D31"/>
    <w:rPr>
      <w:rFonts w:ascii="Symbol" w:hAnsi="Symbol" w:cs="Symbol"/>
    </w:rPr>
  </w:style>
  <w:style w:type="character" w:customStyle="1" w:styleId="WW8Num603z0">
    <w:name w:val="WW8Num603z0"/>
    <w:rsid w:val="00544D31"/>
    <w:rPr>
      <w:rFonts w:ascii="Times New Roman" w:hAnsi="Times New Roman" w:cs="Times New Roman"/>
    </w:rPr>
  </w:style>
  <w:style w:type="character" w:customStyle="1" w:styleId="WW8Num604z1">
    <w:name w:val="WW8Num604z1"/>
    <w:rsid w:val="00544D31"/>
    <w:rPr>
      <w:rFonts w:ascii="Courier New" w:hAnsi="Courier New" w:cs="Courier New"/>
    </w:rPr>
  </w:style>
  <w:style w:type="character" w:customStyle="1" w:styleId="WW8Num604z2">
    <w:name w:val="WW8Num604z2"/>
    <w:rsid w:val="00544D31"/>
    <w:rPr>
      <w:rFonts w:ascii="Wingdings" w:hAnsi="Wingdings" w:cs="Wingdings"/>
    </w:rPr>
  </w:style>
  <w:style w:type="character" w:customStyle="1" w:styleId="WW8Num604z3">
    <w:name w:val="WW8Num604z3"/>
    <w:rsid w:val="00544D31"/>
    <w:rPr>
      <w:rFonts w:ascii="Symbol" w:hAnsi="Symbol" w:cs="Symbol"/>
    </w:rPr>
  </w:style>
  <w:style w:type="character" w:customStyle="1" w:styleId="WW8Num605z0">
    <w:name w:val="WW8Num605z0"/>
    <w:rsid w:val="00544D31"/>
    <w:rPr>
      <w:u w:val="none"/>
    </w:rPr>
  </w:style>
  <w:style w:type="character" w:customStyle="1" w:styleId="WW8Num608z0">
    <w:name w:val="WW8Num608z0"/>
    <w:rsid w:val="00544D31"/>
    <w:rPr>
      <w:rFonts w:ascii="Times New Roman" w:hAnsi="Times New Roman" w:cs="Times New Roman"/>
    </w:rPr>
  </w:style>
  <w:style w:type="character" w:customStyle="1" w:styleId="WW8Num60z0">
    <w:name w:val="WW8Num60z0"/>
    <w:rsid w:val="00544D31"/>
    <w:rPr>
      <w:rFonts w:ascii="Times New Roman" w:hAnsi="Times New Roman" w:cs="Times New Roman"/>
    </w:rPr>
  </w:style>
  <w:style w:type="character" w:customStyle="1" w:styleId="WW8Num60z1">
    <w:name w:val="WW8Num60z1"/>
    <w:rsid w:val="00544D31"/>
    <w:rPr>
      <w:rFonts w:ascii="Courier New" w:hAnsi="Courier New" w:cs="Courier New"/>
    </w:rPr>
  </w:style>
  <w:style w:type="character" w:customStyle="1" w:styleId="WW8Num60z2">
    <w:name w:val="WW8Num60z2"/>
    <w:rsid w:val="00544D31"/>
    <w:rPr>
      <w:rFonts w:ascii="Wingdings" w:hAnsi="Wingdings" w:cs="Wingdings"/>
    </w:rPr>
  </w:style>
  <w:style w:type="character" w:customStyle="1" w:styleId="WW8Num60z3">
    <w:name w:val="WW8Num60z3"/>
    <w:rsid w:val="00544D31"/>
    <w:rPr>
      <w:rFonts w:ascii="Symbol" w:hAnsi="Symbol" w:cs="Symbol"/>
    </w:rPr>
  </w:style>
  <w:style w:type="character" w:customStyle="1" w:styleId="WW8Num611z1">
    <w:name w:val="WW8Num611z1"/>
    <w:rsid w:val="00544D31"/>
    <w:rPr>
      <w:rFonts w:ascii="Courier New" w:hAnsi="Courier New" w:cs="Courier New"/>
    </w:rPr>
  </w:style>
  <w:style w:type="character" w:customStyle="1" w:styleId="WW8Num611z2">
    <w:name w:val="WW8Num611z2"/>
    <w:rsid w:val="00544D31"/>
    <w:rPr>
      <w:rFonts w:ascii="Wingdings" w:hAnsi="Wingdings" w:cs="Wingdings"/>
    </w:rPr>
  </w:style>
  <w:style w:type="character" w:customStyle="1" w:styleId="WW8Num611z3">
    <w:name w:val="WW8Num611z3"/>
    <w:rsid w:val="00544D31"/>
    <w:rPr>
      <w:rFonts w:ascii="Symbol" w:hAnsi="Symbol" w:cs="Symbol"/>
    </w:rPr>
  </w:style>
  <w:style w:type="character" w:customStyle="1" w:styleId="WW8Num614z1">
    <w:name w:val="WW8Num614z1"/>
    <w:rsid w:val="00544D31"/>
    <w:rPr>
      <w:rFonts w:ascii="Courier New" w:hAnsi="Courier New" w:cs="Courier New"/>
    </w:rPr>
  </w:style>
  <w:style w:type="character" w:customStyle="1" w:styleId="WW8Num614z2">
    <w:name w:val="WW8Num614z2"/>
    <w:rsid w:val="00544D31"/>
    <w:rPr>
      <w:rFonts w:ascii="Wingdings" w:hAnsi="Wingdings" w:cs="Wingdings"/>
    </w:rPr>
  </w:style>
  <w:style w:type="character" w:customStyle="1" w:styleId="WW8Num619z0">
    <w:name w:val="WW8Num619z0"/>
    <w:rsid w:val="00544D31"/>
    <w:rPr>
      <w:rFonts w:ascii="Symbol" w:hAnsi="Symbol" w:cs="Symbol"/>
    </w:rPr>
  </w:style>
  <w:style w:type="character" w:customStyle="1" w:styleId="WW8Num61z1">
    <w:name w:val="WW8Num61z1"/>
    <w:rsid w:val="00544D31"/>
    <w:rPr>
      <w:rFonts w:ascii="Courier New" w:hAnsi="Courier New" w:cs="Courier New"/>
    </w:rPr>
  </w:style>
  <w:style w:type="character" w:customStyle="1" w:styleId="WW8Num61z2">
    <w:name w:val="WW8Num61z2"/>
    <w:rsid w:val="00544D31"/>
    <w:rPr>
      <w:rFonts w:ascii="Wingdings" w:hAnsi="Wingdings" w:cs="Wingdings"/>
    </w:rPr>
  </w:style>
  <w:style w:type="character" w:customStyle="1" w:styleId="WW8Num61z3">
    <w:name w:val="WW8Num61z3"/>
    <w:rsid w:val="00544D31"/>
    <w:rPr>
      <w:rFonts w:ascii="Symbol" w:hAnsi="Symbol" w:cs="Symbol"/>
    </w:rPr>
  </w:style>
  <w:style w:type="character" w:customStyle="1" w:styleId="WW8Num621z0">
    <w:name w:val="WW8Num621z0"/>
    <w:rsid w:val="00544D31"/>
    <w:rPr>
      <w:rFonts w:ascii="Times New Roman" w:hAnsi="Times New Roman" w:cs="Times New Roman"/>
    </w:rPr>
  </w:style>
  <w:style w:type="character" w:customStyle="1" w:styleId="WW8Num621z1">
    <w:name w:val="WW8Num621z1"/>
    <w:rsid w:val="00544D31"/>
    <w:rPr>
      <w:rFonts w:ascii="Courier New" w:hAnsi="Courier New" w:cs="Courier New"/>
    </w:rPr>
  </w:style>
  <w:style w:type="character" w:customStyle="1" w:styleId="WW8Num621z2">
    <w:name w:val="WW8Num621z2"/>
    <w:rsid w:val="00544D31"/>
    <w:rPr>
      <w:rFonts w:ascii="Wingdings" w:hAnsi="Wingdings" w:cs="Wingdings"/>
    </w:rPr>
  </w:style>
  <w:style w:type="character" w:customStyle="1" w:styleId="WW8Num621z3">
    <w:name w:val="WW8Num621z3"/>
    <w:rsid w:val="00544D31"/>
    <w:rPr>
      <w:rFonts w:ascii="Symbol" w:hAnsi="Symbol" w:cs="Symbol"/>
    </w:rPr>
  </w:style>
  <w:style w:type="character" w:customStyle="1" w:styleId="WW8Num623z1">
    <w:name w:val="WW8Num623z1"/>
    <w:rsid w:val="00544D31"/>
    <w:rPr>
      <w:rFonts w:ascii="Times New Roman" w:hAnsi="Times New Roman" w:cs="Times New Roman"/>
    </w:rPr>
  </w:style>
  <w:style w:type="character" w:customStyle="1" w:styleId="WW8Num623z2">
    <w:name w:val="WW8Num623z2"/>
    <w:rsid w:val="00544D31"/>
    <w:rPr>
      <w:rFonts w:ascii="Wingdings" w:hAnsi="Wingdings" w:cs="Wingdings"/>
    </w:rPr>
  </w:style>
  <w:style w:type="character" w:customStyle="1" w:styleId="WW8Num623z3">
    <w:name w:val="WW8Num623z3"/>
    <w:rsid w:val="00544D31"/>
    <w:rPr>
      <w:rFonts w:ascii="Symbol" w:hAnsi="Symbol" w:cs="Symbol"/>
    </w:rPr>
  </w:style>
  <w:style w:type="character" w:customStyle="1" w:styleId="WW8Num623z4">
    <w:name w:val="WW8Num623z4"/>
    <w:rsid w:val="00544D31"/>
    <w:rPr>
      <w:rFonts w:ascii="Courier New" w:hAnsi="Courier New" w:cs="Courier New"/>
    </w:rPr>
  </w:style>
  <w:style w:type="character" w:customStyle="1" w:styleId="WW8Num625z1">
    <w:name w:val="WW8Num625z1"/>
    <w:rsid w:val="00544D31"/>
    <w:rPr>
      <w:rFonts w:ascii="Courier New" w:hAnsi="Courier New" w:cs="Courier New"/>
    </w:rPr>
  </w:style>
  <w:style w:type="character" w:customStyle="1" w:styleId="WW8Num625z2">
    <w:name w:val="WW8Num625z2"/>
    <w:rsid w:val="00544D31"/>
    <w:rPr>
      <w:rFonts w:ascii="Wingdings" w:hAnsi="Wingdings" w:cs="Wingdings"/>
    </w:rPr>
  </w:style>
  <w:style w:type="character" w:customStyle="1" w:styleId="WW8Num625z3">
    <w:name w:val="WW8Num625z3"/>
    <w:rsid w:val="00544D31"/>
    <w:rPr>
      <w:rFonts w:ascii="Symbol" w:hAnsi="Symbol" w:cs="Symbol"/>
    </w:rPr>
  </w:style>
  <w:style w:type="character" w:customStyle="1" w:styleId="WW8Num628z0">
    <w:name w:val="WW8Num628z0"/>
    <w:rsid w:val="00544D31"/>
    <w:rPr>
      <w:rFonts w:ascii="Times New Roman" w:hAnsi="Times New Roman" w:cs="Times New Roman"/>
    </w:rPr>
  </w:style>
  <w:style w:type="character" w:customStyle="1" w:styleId="WW8Num628z1">
    <w:name w:val="WW8Num628z1"/>
    <w:rsid w:val="00544D31"/>
    <w:rPr>
      <w:rFonts w:ascii="Courier New" w:hAnsi="Courier New" w:cs="Courier New"/>
    </w:rPr>
  </w:style>
  <w:style w:type="character" w:customStyle="1" w:styleId="WW8Num628z2">
    <w:name w:val="WW8Num628z2"/>
    <w:rsid w:val="00544D31"/>
    <w:rPr>
      <w:rFonts w:ascii="Wingdings" w:hAnsi="Wingdings" w:cs="Wingdings"/>
    </w:rPr>
  </w:style>
  <w:style w:type="character" w:customStyle="1" w:styleId="WW8Num628z3">
    <w:name w:val="WW8Num628z3"/>
    <w:rsid w:val="00544D31"/>
    <w:rPr>
      <w:rFonts w:ascii="Symbol" w:hAnsi="Symbol" w:cs="Symbol"/>
    </w:rPr>
  </w:style>
  <w:style w:type="character" w:customStyle="1" w:styleId="WW8Num629z0">
    <w:name w:val="WW8Num629z0"/>
    <w:rsid w:val="00544D31"/>
    <w:rPr>
      <w:rFonts w:ascii="Times New Roman" w:hAnsi="Times New Roman" w:cs="Times New Roman"/>
    </w:rPr>
  </w:style>
  <w:style w:type="character" w:customStyle="1" w:styleId="WW8Num62z1">
    <w:name w:val="WW8Num62z1"/>
    <w:rsid w:val="00544D31"/>
    <w:rPr>
      <w:rFonts w:ascii="Courier New" w:hAnsi="Courier New" w:cs="Courier New"/>
    </w:rPr>
  </w:style>
  <w:style w:type="character" w:customStyle="1" w:styleId="WW8Num62z2">
    <w:name w:val="WW8Num62z2"/>
    <w:rsid w:val="00544D31"/>
    <w:rPr>
      <w:rFonts w:ascii="Wingdings" w:hAnsi="Wingdings" w:cs="Wingdings"/>
    </w:rPr>
  </w:style>
  <w:style w:type="character" w:customStyle="1" w:styleId="WW8Num62z3">
    <w:name w:val="WW8Num62z3"/>
    <w:rsid w:val="00544D31"/>
    <w:rPr>
      <w:rFonts w:ascii="Symbol" w:hAnsi="Symbol" w:cs="Symbol"/>
    </w:rPr>
  </w:style>
  <w:style w:type="character" w:customStyle="1" w:styleId="WW8Num630z0">
    <w:name w:val="WW8Num630z0"/>
    <w:rsid w:val="00544D31"/>
    <w:rPr>
      <w:rFonts w:ascii="Times New Roman" w:hAnsi="Times New Roman" w:cs="Times New Roman"/>
    </w:rPr>
  </w:style>
  <w:style w:type="character" w:customStyle="1" w:styleId="WW8Num631z0">
    <w:name w:val="WW8Num631z0"/>
    <w:rsid w:val="00544D31"/>
    <w:rPr>
      <w:rFonts w:ascii="Times New Roman" w:hAnsi="Times New Roman" w:cs="Times New Roman"/>
    </w:rPr>
  </w:style>
  <w:style w:type="character" w:customStyle="1" w:styleId="WW8Num631z1">
    <w:name w:val="WW8Num631z1"/>
    <w:rsid w:val="00544D31"/>
    <w:rPr>
      <w:rFonts w:ascii="Symbol" w:hAnsi="Symbol" w:cs="Symbol"/>
    </w:rPr>
  </w:style>
  <w:style w:type="character" w:customStyle="1" w:styleId="WW8Num631z2">
    <w:name w:val="WW8Num631z2"/>
    <w:rsid w:val="00544D31"/>
    <w:rPr>
      <w:rFonts w:ascii="Wingdings" w:hAnsi="Wingdings" w:cs="Wingdings"/>
    </w:rPr>
  </w:style>
  <w:style w:type="character" w:customStyle="1" w:styleId="WW8Num631z4">
    <w:name w:val="WW8Num631z4"/>
    <w:rsid w:val="00544D31"/>
    <w:rPr>
      <w:rFonts w:ascii="Courier New" w:hAnsi="Courier New" w:cs="Courier New"/>
    </w:rPr>
  </w:style>
  <w:style w:type="character" w:customStyle="1" w:styleId="WW8Num632z0">
    <w:name w:val="WW8Num632z0"/>
    <w:rsid w:val="00544D31"/>
    <w:rPr>
      <w:rFonts w:ascii="Symbol" w:hAnsi="Symbol" w:cs="Symbol"/>
    </w:rPr>
  </w:style>
  <w:style w:type="character" w:customStyle="1" w:styleId="WW8Num632z1">
    <w:name w:val="WW8Num632z1"/>
    <w:rsid w:val="00544D31"/>
    <w:rPr>
      <w:rFonts w:ascii="Times New Roman" w:hAnsi="Times New Roman" w:cs="Times New Roman"/>
    </w:rPr>
  </w:style>
  <w:style w:type="character" w:customStyle="1" w:styleId="WW8Num632z2">
    <w:name w:val="WW8Num632z2"/>
    <w:rsid w:val="00544D31"/>
    <w:rPr>
      <w:rFonts w:ascii="Wingdings" w:hAnsi="Wingdings" w:cs="Wingdings"/>
    </w:rPr>
  </w:style>
  <w:style w:type="character" w:customStyle="1" w:styleId="WW8Num632z4">
    <w:name w:val="WW8Num632z4"/>
    <w:rsid w:val="00544D31"/>
    <w:rPr>
      <w:rFonts w:ascii="Courier New" w:hAnsi="Courier New" w:cs="Courier New"/>
    </w:rPr>
  </w:style>
  <w:style w:type="character" w:customStyle="1" w:styleId="WW8Num635z1">
    <w:name w:val="WW8Num635z1"/>
    <w:rsid w:val="00544D31"/>
    <w:rPr>
      <w:rFonts w:ascii="Courier New" w:hAnsi="Courier New" w:cs="Courier New"/>
    </w:rPr>
  </w:style>
  <w:style w:type="character" w:customStyle="1" w:styleId="WW8Num635z2">
    <w:name w:val="WW8Num635z2"/>
    <w:rsid w:val="00544D31"/>
    <w:rPr>
      <w:rFonts w:ascii="Wingdings" w:hAnsi="Wingdings" w:cs="Wingdings"/>
    </w:rPr>
  </w:style>
  <w:style w:type="character" w:customStyle="1" w:styleId="WW8Num635z3">
    <w:name w:val="WW8Num635z3"/>
    <w:rsid w:val="00544D31"/>
    <w:rPr>
      <w:rFonts w:ascii="Symbol" w:hAnsi="Symbol" w:cs="Symbol"/>
    </w:rPr>
  </w:style>
  <w:style w:type="character" w:customStyle="1" w:styleId="WW8Num636z0">
    <w:name w:val="WW8Num636z0"/>
    <w:rsid w:val="00544D31"/>
    <w:rPr>
      <w:rFonts w:ascii="Times New Roman" w:hAnsi="Times New Roman" w:cs="Times New Roman"/>
    </w:rPr>
  </w:style>
  <w:style w:type="character" w:customStyle="1" w:styleId="WW8Num637z1">
    <w:name w:val="WW8Num637z1"/>
    <w:rsid w:val="00544D31"/>
    <w:rPr>
      <w:rFonts w:ascii="Times New Roman" w:hAnsi="Times New Roman" w:cs="Times New Roman"/>
    </w:rPr>
  </w:style>
  <w:style w:type="character" w:customStyle="1" w:styleId="WW8Num638z1">
    <w:name w:val="WW8Num638z1"/>
    <w:rsid w:val="00544D31"/>
    <w:rPr>
      <w:rFonts w:ascii="Courier New" w:hAnsi="Courier New" w:cs="Courier New"/>
    </w:rPr>
  </w:style>
  <w:style w:type="character" w:customStyle="1" w:styleId="WW8Num638z2">
    <w:name w:val="WW8Num638z2"/>
    <w:rsid w:val="00544D31"/>
    <w:rPr>
      <w:rFonts w:ascii="Wingdings" w:hAnsi="Wingdings" w:cs="Wingdings"/>
    </w:rPr>
  </w:style>
  <w:style w:type="character" w:customStyle="1" w:styleId="WW8Num638z3">
    <w:name w:val="WW8Num638z3"/>
    <w:rsid w:val="00544D31"/>
    <w:rPr>
      <w:rFonts w:ascii="Symbol" w:hAnsi="Symbol" w:cs="Symbol"/>
    </w:rPr>
  </w:style>
  <w:style w:type="character" w:customStyle="1" w:styleId="WW8Num641z0">
    <w:name w:val="WW8Num64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42z1">
    <w:name w:val="WW8Num642z1"/>
    <w:rsid w:val="00544D31"/>
    <w:rPr>
      <w:rFonts w:ascii="Courier New" w:hAnsi="Courier New" w:cs="Courier New"/>
    </w:rPr>
  </w:style>
  <w:style w:type="character" w:customStyle="1" w:styleId="WW8Num642z2">
    <w:name w:val="WW8Num642z2"/>
    <w:rsid w:val="00544D31"/>
    <w:rPr>
      <w:rFonts w:ascii="Wingdings" w:hAnsi="Wingdings" w:cs="Wingdings"/>
    </w:rPr>
  </w:style>
  <w:style w:type="character" w:customStyle="1" w:styleId="WW8Num642z3">
    <w:name w:val="WW8Num642z3"/>
    <w:rsid w:val="00544D31"/>
    <w:rPr>
      <w:rFonts w:ascii="Symbol" w:hAnsi="Symbol" w:cs="Symbol"/>
    </w:rPr>
  </w:style>
  <w:style w:type="character" w:customStyle="1" w:styleId="WW8Num644z0">
    <w:name w:val="WW8Num644z0"/>
    <w:rsid w:val="00544D31"/>
    <w:rPr>
      <w:rFonts w:ascii="Times New Roman" w:hAnsi="Times New Roman" w:cs="Times New Roman"/>
    </w:rPr>
  </w:style>
  <w:style w:type="character" w:customStyle="1" w:styleId="WW8Num645z0">
    <w:name w:val="WW8Num645z0"/>
    <w:rsid w:val="00544D31"/>
    <w:rPr>
      <w:rFonts w:ascii="Times New Roman" w:hAnsi="Times New Roman" w:cs="Times New Roman"/>
    </w:rPr>
  </w:style>
  <w:style w:type="character" w:customStyle="1" w:styleId="WW8Num645z1">
    <w:name w:val="WW8Num645z1"/>
    <w:rsid w:val="00544D31"/>
    <w:rPr>
      <w:rFonts w:ascii="Courier New" w:hAnsi="Courier New" w:cs="Courier New"/>
    </w:rPr>
  </w:style>
  <w:style w:type="character" w:customStyle="1" w:styleId="WW8Num645z2">
    <w:name w:val="WW8Num645z2"/>
    <w:rsid w:val="00544D31"/>
    <w:rPr>
      <w:rFonts w:ascii="Wingdings" w:hAnsi="Wingdings" w:cs="Wingdings"/>
    </w:rPr>
  </w:style>
  <w:style w:type="character" w:customStyle="1" w:styleId="WW8Num645z3">
    <w:name w:val="WW8Num645z3"/>
    <w:rsid w:val="00544D31"/>
    <w:rPr>
      <w:rFonts w:ascii="Symbol" w:hAnsi="Symbol" w:cs="Symbol"/>
    </w:rPr>
  </w:style>
  <w:style w:type="character" w:customStyle="1" w:styleId="WW8Num646z1">
    <w:name w:val="WW8Num646z1"/>
    <w:rsid w:val="00544D31"/>
    <w:rPr>
      <w:rFonts w:ascii="Courier New" w:hAnsi="Courier New" w:cs="Courier New"/>
      <w:sz w:val="20"/>
      <w:szCs w:val="20"/>
    </w:rPr>
  </w:style>
  <w:style w:type="character" w:customStyle="1" w:styleId="WW8Num646z2">
    <w:name w:val="WW8Num646z2"/>
    <w:rsid w:val="00544D31"/>
    <w:rPr>
      <w:rFonts w:ascii="Wingdings" w:hAnsi="Wingdings" w:cs="Wingdings"/>
      <w:sz w:val="20"/>
      <w:szCs w:val="20"/>
    </w:rPr>
  </w:style>
  <w:style w:type="character" w:customStyle="1" w:styleId="WW8Num648z1">
    <w:name w:val="WW8Num648z1"/>
    <w:rsid w:val="00544D31"/>
    <w:rPr>
      <w:rFonts w:ascii="Courier New" w:hAnsi="Courier New" w:cs="Courier New"/>
    </w:rPr>
  </w:style>
  <w:style w:type="character" w:customStyle="1" w:styleId="WW8Num648z2">
    <w:name w:val="WW8Num648z2"/>
    <w:rsid w:val="00544D31"/>
    <w:rPr>
      <w:rFonts w:ascii="Wingdings" w:hAnsi="Wingdings" w:cs="Wingdings"/>
    </w:rPr>
  </w:style>
  <w:style w:type="character" w:customStyle="1" w:styleId="WW8Num648z3">
    <w:name w:val="WW8Num648z3"/>
    <w:rsid w:val="00544D31"/>
    <w:rPr>
      <w:rFonts w:ascii="Symbol" w:hAnsi="Symbol" w:cs="Symbol"/>
    </w:rPr>
  </w:style>
  <w:style w:type="character" w:customStyle="1" w:styleId="WW8Num64z1">
    <w:name w:val="WW8Num64z1"/>
    <w:rsid w:val="00544D31"/>
    <w:rPr>
      <w:rFonts w:ascii="Courier New" w:hAnsi="Courier New" w:cs="Courier New"/>
    </w:rPr>
  </w:style>
  <w:style w:type="character" w:customStyle="1" w:styleId="WW8Num64z2">
    <w:name w:val="WW8Num64z2"/>
    <w:rsid w:val="00544D31"/>
    <w:rPr>
      <w:rFonts w:ascii="Wingdings" w:hAnsi="Wingdings" w:cs="Wingdings"/>
    </w:rPr>
  </w:style>
  <w:style w:type="character" w:customStyle="1" w:styleId="WW8Num64z3">
    <w:name w:val="WW8Num64z3"/>
    <w:rsid w:val="00544D31"/>
    <w:rPr>
      <w:rFonts w:ascii="Symbol" w:hAnsi="Symbol" w:cs="Symbol"/>
    </w:rPr>
  </w:style>
  <w:style w:type="character" w:customStyle="1" w:styleId="WW8Num651z0">
    <w:name w:val="WW8Num651z0"/>
    <w:rsid w:val="00544D31"/>
    <w:rPr>
      <w:rFonts w:ascii="Times New Roman" w:hAnsi="Times New Roman" w:cs="Times New Roman"/>
    </w:rPr>
  </w:style>
  <w:style w:type="character" w:customStyle="1" w:styleId="WW8Num656z0">
    <w:name w:val="WW8Num656z0"/>
    <w:rsid w:val="00544D31"/>
    <w:rPr>
      <w:rFonts w:ascii="Symbol" w:hAnsi="Symbol" w:cs="Symbol"/>
    </w:rPr>
  </w:style>
  <w:style w:type="character" w:customStyle="1" w:styleId="WW8Num658z1">
    <w:name w:val="WW8Num658z1"/>
    <w:rsid w:val="00544D31"/>
    <w:rPr>
      <w:rFonts w:ascii="Courier New" w:hAnsi="Courier New" w:cs="Courier New"/>
    </w:rPr>
  </w:style>
  <w:style w:type="character" w:customStyle="1" w:styleId="WW8Num658z2">
    <w:name w:val="WW8Num658z2"/>
    <w:rsid w:val="00544D31"/>
    <w:rPr>
      <w:rFonts w:ascii="Wingdings" w:hAnsi="Wingdings" w:cs="Wingdings"/>
    </w:rPr>
  </w:style>
  <w:style w:type="character" w:customStyle="1" w:styleId="WW8Num658z3">
    <w:name w:val="WW8Num658z3"/>
    <w:rsid w:val="00544D31"/>
    <w:rPr>
      <w:rFonts w:ascii="Symbol" w:hAnsi="Symbol" w:cs="Symbol"/>
    </w:rPr>
  </w:style>
  <w:style w:type="character" w:customStyle="1" w:styleId="WW8Num65z1">
    <w:name w:val="WW8Num65z1"/>
    <w:rsid w:val="00544D31"/>
    <w:rPr>
      <w:rFonts w:ascii="StarSymbol" w:hAnsi="StarSymbol" w:cs="StarSymbol"/>
    </w:rPr>
  </w:style>
  <w:style w:type="character" w:customStyle="1" w:styleId="WW8Num65z3">
    <w:name w:val="WW8Num65z3"/>
    <w:rsid w:val="00544D31"/>
    <w:rPr>
      <w:rFonts w:ascii="Symbol" w:hAnsi="Symbol" w:cs="Symbol"/>
    </w:rPr>
  </w:style>
  <w:style w:type="character" w:customStyle="1" w:styleId="WW8Num65z4">
    <w:name w:val="WW8Num65z4"/>
    <w:rsid w:val="00544D31"/>
    <w:rPr>
      <w:rFonts w:ascii="Courier New" w:hAnsi="Courier New" w:cs="Courier New"/>
    </w:rPr>
  </w:style>
  <w:style w:type="character" w:customStyle="1" w:styleId="WW8Num661z1">
    <w:name w:val="WW8Num661z1"/>
    <w:rsid w:val="00544D31"/>
    <w:rPr>
      <w:rFonts w:ascii="Courier New" w:hAnsi="Courier New" w:cs="Courier New"/>
      <w:sz w:val="20"/>
      <w:szCs w:val="20"/>
    </w:rPr>
  </w:style>
  <w:style w:type="character" w:customStyle="1" w:styleId="WW8Num661z2">
    <w:name w:val="WW8Num661z2"/>
    <w:rsid w:val="00544D31"/>
    <w:rPr>
      <w:rFonts w:ascii="Wingdings" w:hAnsi="Wingdings" w:cs="Wingdings"/>
      <w:sz w:val="20"/>
      <w:szCs w:val="20"/>
    </w:rPr>
  </w:style>
  <w:style w:type="character" w:customStyle="1" w:styleId="WW8Num662z0">
    <w:name w:val="WW8Num662z0"/>
    <w:rsid w:val="00544D31"/>
    <w:rPr>
      <w:rFonts w:ascii="Times New Roman" w:hAnsi="Times New Roman" w:cs="Times New Roman"/>
    </w:rPr>
  </w:style>
  <w:style w:type="character" w:customStyle="1" w:styleId="WW8Num663z0">
    <w:name w:val="WW8Num663z0"/>
    <w:rsid w:val="00544D31"/>
    <w:rPr>
      <w:rFonts w:ascii="Times New Roman" w:hAnsi="Times New Roman" w:cs="Times New Roman"/>
    </w:rPr>
  </w:style>
  <w:style w:type="character" w:customStyle="1" w:styleId="WW8Num663z1">
    <w:name w:val="WW8Num663z1"/>
    <w:rsid w:val="00544D31"/>
    <w:rPr>
      <w:rFonts w:ascii="Courier New" w:hAnsi="Courier New" w:cs="Courier New"/>
    </w:rPr>
  </w:style>
  <w:style w:type="character" w:customStyle="1" w:styleId="WW8Num663z2">
    <w:name w:val="WW8Num663z2"/>
    <w:rsid w:val="00544D31"/>
    <w:rPr>
      <w:rFonts w:ascii="Wingdings" w:hAnsi="Wingdings" w:cs="Wingdings"/>
    </w:rPr>
  </w:style>
  <w:style w:type="character" w:customStyle="1" w:styleId="WW8Num663z3">
    <w:name w:val="WW8Num663z3"/>
    <w:rsid w:val="00544D31"/>
    <w:rPr>
      <w:rFonts w:ascii="Symbol" w:hAnsi="Symbol" w:cs="Symbol"/>
    </w:rPr>
  </w:style>
  <w:style w:type="character" w:customStyle="1" w:styleId="WW8Num669z1">
    <w:name w:val="WW8Num669z1"/>
    <w:rsid w:val="00544D31"/>
    <w:rPr>
      <w:rFonts w:ascii="Courier New" w:hAnsi="Courier New" w:cs="Courier New"/>
    </w:rPr>
  </w:style>
  <w:style w:type="character" w:customStyle="1" w:styleId="WW8Num669z2">
    <w:name w:val="WW8Num669z2"/>
    <w:rsid w:val="00544D31"/>
    <w:rPr>
      <w:rFonts w:ascii="Wingdings" w:hAnsi="Wingdings" w:cs="Wingdings"/>
    </w:rPr>
  </w:style>
  <w:style w:type="character" w:customStyle="1" w:styleId="WW8Num669z3">
    <w:name w:val="WW8Num669z3"/>
    <w:rsid w:val="00544D31"/>
    <w:rPr>
      <w:rFonts w:ascii="Symbol" w:hAnsi="Symbol" w:cs="Symbol"/>
    </w:rPr>
  </w:style>
  <w:style w:type="character" w:customStyle="1" w:styleId="WW8Num66z0">
    <w:name w:val="WW8Num66z0"/>
    <w:rsid w:val="00544D31"/>
    <w:rPr>
      <w:rFonts w:ascii="Times New Roman" w:hAnsi="Times New Roman" w:cs="Times New Roman"/>
    </w:rPr>
  </w:style>
  <w:style w:type="character" w:customStyle="1" w:styleId="WW8Num672z0">
    <w:name w:val="WW8Num672z0"/>
    <w:rsid w:val="00544D31"/>
    <w:rPr>
      <w:rFonts w:ascii="Times New Roman" w:hAnsi="Times New Roman" w:cs="Times New Roman"/>
    </w:rPr>
  </w:style>
  <w:style w:type="character" w:customStyle="1" w:styleId="WW8Num673z1">
    <w:name w:val="WW8Num673z1"/>
    <w:rsid w:val="00544D31"/>
    <w:rPr>
      <w:rFonts w:ascii="Courier New" w:hAnsi="Courier New" w:cs="Courier New"/>
    </w:rPr>
  </w:style>
  <w:style w:type="character" w:customStyle="1" w:styleId="WW8Num673z2">
    <w:name w:val="WW8Num673z2"/>
    <w:rsid w:val="00544D31"/>
    <w:rPr>
      <w:rFonts w:ascii="Wingdings" w:hAnsi="Wingdings" w:cs="Wingdings"/>
    </w:rPr>
  </w:style>
  <w:style w:type="character" w:customStyle="1" w:styleId="WW8Num673z3">
    <w:name w:val="WW8Num673z3"/>
    <w:rsid w:val="00544D31"/>
    <w:rPr>
      <w:rFonts w:ascii="Symbol" w:hAnsi="Symbol" w:cs="Symbol"/>
    </w:rPr>
  </w:style>
  <w:style w:type="character" w:customStyle="1" w:styleId="WW8Num674z0">
    <w:name w:val="WW8Num674z0"/>
    <w:rsid w:val="00544D31"/>
    <w:rPr>
      <w:rFonts w:ascii="Times New Roman" w:hAnsi="Times New Roman" w:cs="Times New Roman"/>
    </w:rPr>
  </w:style>
  <w:style w:type="character" w:customStyle="1" w:styleId="WW8Num674z1">
    <w:name w:val="WW8Num674z1"/>
    <w:rsid w:val="00544D31"/>
    <w:rPr>
      <w:rFonts w:ascii="Courier New" w:hAnsi="Courier New" w:cs="Courier New"/>
    </w:rPr>
  </w:style>
  <w:style w:type="character" w:customStyle="1" w:styleId="WW8Num674z2">
    <w:name w:val="WW8Num674z2"/>
    <w:rsid w:val="00544D31"/>
    <w:rPr>
      <w:rFonts w:ascii="Wingdings" w:hAnsi="Wingdings" w:cs="Wingdings"/>
    </w:rPr>
  </w:style>
  <w:style w:type="character" w:customStyle="1" w:styleId="WW8Num674z3">
    <w:name w:val="WW8Num674z3"/>
    <w:rsid w:val="00544D31"/>
    <w:rPr>
      <w:rFonts w:ascii="Symbol" w:hAnsi="Symbol" w:cs="Symbol"/>
    </w:rPr>
  </w:style>
  <w:style w:type="character" w:customStyle="1" w:styleId="WW8Num675z1">
    <w:name w:val="WW8Num675z1"/>
    <w:rsid w:val="00544D31"/>
    <w:rPr>
      <w:rFonts w:ascii="Times New Roman" w:hAnsi="Times New Roman" w:cs="Times New Roman"/>
    </w:rPr>
  </w:style>
  <w:style w:type="character" w:customStyle="1" w:styleId="WW8Num675z8">
    <w:name w:val="WW8Num675z8"/>
    <w:rsid w:val="00544D31"/>
    <w:rPr>
      <w:rFonts w:ascii="Wingdings" w:hAnsi="Wingdings" w:cs="Wingdings"/>
    </w:rPr>
  </w:style>
  <w:style w:type="character" w:customStyle="1" w:styleId="WW8Num679z0">
    <w:name w:val="WW8Num6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67z0">
    <w:name w:val="WW8Num67z0"/>
    <w:rsid w:val="00544D31"/>
    <w:rPr>
      <w:rFonts w:ascii="Times New Roman" w:hAnsi="Times New Roman" w:cs="Times New Roman"/>
    </w:rPr>
  </w:style>
  <w:style w:type="character" w:customStyle="1" w:styleId="WW8Num67z1">
    <w:name w:val="WW8Num67z1"/>
    <w:rsid w:val="00544D31"/>
    <w:rPr>
      <w:rFonts w:ascii="Courier New" w:hAnsi="Courier New" w:cs="Courier New"/>
    </w:rPr>
  </w:style>
  <w:style w:type="character" w:customStyle="1" w:styleId="WW8Num67z2">
    <w:name w:val="WW8Num67z2"/>
    <w:rsid w:val="00544D31"/>
    <w:rPr>
      <w:rFonts w:ascii="Wingdings" w:hAnsi="Wingdings" w:cs="Wingdings"/>
    </w:rPr>
  </w:style>
  <w:style w:type="character" w:customStyle="1" w:styleId="WW8Num67z3">
    <w:name w:val="WW8Num67z3"/>
    <w:rsid w:val="00544D31"/>
    <w:rPr>
      <w:rFonts w:ascii="Symbol" w:hAnsi="Symbol" w:cs="Symbol"/>
    </w:rPr>
  </w:style>
  <w:style w:type="character" w:customStyle="1" w:styleId="WW8Num680z0">
    <w:name w:val="WW8Num680z0"/>
    <w:rsid w:val="00544D31"/>
    <w:rPr>
      <w:rFonts w:ascii="Times New Roman" w:hAnsi="Times New Roman" w:cs="Times New Roman"/>
    </w:rPr>
  </w:style>
  <w:style w:type="character" w:customStyle="1" w:styleId="WW8Num680z1">
    <w:name w:val="WW8Num680z1"/>
    <w:rsid w:val="00544D31"/>
    <w:rPr>
      <w:rFonts w:ascii="Courier New" w:hAnsi="Courier New" w:cs="Courier New"/>
    </w:rPr>
  </w:style>
  <w:style w:type="character" w:customStyle="1" w:styleId="WW8Num680z2">
    <w:name w:val="WW8Num680z2"/>
    <w:rsid w:val="00544D31"/>
    <w:rPr>
      <w:rFonts w:ascii="Wingdings" w:hAnsi="Wingdings" w:cs="Wingdings"/>
    </w:rPr>
  </w:style>
  <w:style w:type="character" w:customStyle="1" w:styleId="WW8Num680z3">
    <w:name w:val="WW8Num680z3"/>
    <w:rsid w:val="00544D31"/>
    <w:rPr>
      <w:rFonts w:ascii="Symbol" w:hAnsi="Symbol" w:cs="Symbol"/>
    </w:rPr>
  </w:style>
  <w:style w:type="character" w:customStyle="1" w:styleId="WW8Num681z0">
    <w:name w:val="WW8Num681z0"/>
    <w:rsid w:val="00544D31"/>
    <w:rPr>
      <w:rFonts w:ascii="Times New Roman" w:hAnsi="Times New Roman" w:cs="Times New Roman"/>
    </w:rPr>
  </w:style>
  <w:style w:type="character" w:customStyle="1" w:styleId="WW8Num682z1">
    <w:name w:val="WW8Num682z1"/>
    <w:rsid w:val="00544D31"/>
    <w:rPr>
      <w:rFonts w:ascii="Courier New" w:hAnsi="Courier New" w:cs="Courier New"/>
    </w:rPr>
  </w:style>
  <w:style w:type="character" w:customStyle="1" w:styleId="WW8Num682z2">
    <w:name w:val="WW8Num682z2"/>
    <w:rsid w:val="00544D31"/>
    <w:rPr>
      <w:rFonts w:ascii="Wingdings" w:hAnsi="Wingdings" w:cs="Wingdings"/>
    </w:rPr>
  </w:style>
  <w:style w:type="character" w:customStyle="1" w:styleId="WW8Num682z3">
    <w:name w:val="WW8Num682z3"/>
    <w:rsid w:val="00544D31"/>
    <w:rPr>
      <w:rFonts w:ascii="Symbol" w:hAnsi="Symbol" w:cs="Symbol"/>
    </w:rPr>
  </w:style>
  <w:style w:type="character" w:customStyle="1" w:styleId="WW8Num684z3">
    <w:name w:val="WW8Num684z3"/>
    <w:rsid w:val="00544D31"/>
    <w:rPr>
      <w:rFonts w:ascii="Symbol" w:hAnsi="Symbol" w:cs="Symbol"/>
    </w:rPr>
  </w:style>
  <w:style w:type="character" w:customStyle="1" w:styleId="WW8Num685z1">
    <w:name w:val="WW8Num685z1"/>
    <w:rsid w:val="00544D31"/>
    <w:rPr>
      <w:rFonts w:ascii="Courier New" w:hAnsi="Courier New" w:cs="Courier New"/>
      <w:sz w:val="20"/>
      <w:szCs w:val="20"/>
    </w:rPr>
  </w:style>
  <w:style w:type="character" w:customStyle="1" w:styleId="WW8Num685z2">
    <w:name w:val="WW8Num685z2"/>
    <w:rsid w:val="00544D31"/>
    <w:rPr>
      <w:rFonts w:ascii="Wingdings" w:hAnsi="Wingdings" w:cs="Wingdings"/>
      <w:sz w:val="20"/>
      <w:szCs w:val="20"/>
    </w:rPr>
  </w:style>
  <w:style w:type="character" w:customStyle="1" w:styleId="WW8Num687z0">
    <w:name w:val="WW8Num687z0"/>
    <w:rsid w:val="00544D31"/>
    <w:rPr>
      <w:rFonts w:ascii="Times New Roman" w:hAnsi="Times New Roman" w:cs="Times New Roman"/>
    </w:rPr>
  </w:style>
  <w:style w:type="character" w:customStyle="1" w:styleId="WW8Num688z1">
    <w:name w:val="WW8Num688z1"/>
    <w:rsid w:val="00544D31"/>
    <w:rPr>
      <w:rFonts w:ascii="Courier New" w:hAnsi="Courier New" w:cs="Courier New"/>
    </w:rPr>
  </w:style>
  <w:style w:type="character" w:customStyle="1" w:styleId="WW8Num688z2">
    <w:name w:val="WW8Num688z2"/>
    <w:rsid w:val="00544D31"/>
    <w:rPr>
      <w:rFonts w:ascii="Wingdings" w:hAnsi="Wingdings" w:cs="Wingdings"/>
    </w:rPr>
  </w:style>
  <w:style w:type="character" w:customStyle="1" w:styleId="WW8Num688z3">
    <w:name w:val="WW8Num688z3"/>
    <w:rsid w:val="00544D31"/>
    <w:rPr>
      <w:rFonts w:ascii="Symbol" w:hAnsi="Symbol" w:cs="Symbol"/>
    </w:rPr>
  </w:style>
  <w:style w:type="character" w:customStyle="1" w:styleId="WW8Num68z1">
    <w:name w:val="WW8Num68z1"/>
    <w:rsid w:val="00544D31"/>
    <w:rPr>
      <w:rFonts w:ascii="Courier New" w:hAnsi="Courier New" w:cs="Courier New"/>
    </w:rPr>
  </w:style>
  <w:style w:type="character" w:customStyle="1" w:styleId="WW8Num68z2">
    <w:name w:val="WW8Num68z2"/>
    <w:rsid w:val="00544D31"/>
    <w:rPr>
      <w:rFonts w:ascii="Wingdings" w:hAnsi="Wingdings" w:cs="Wingdings"/>
    </w:rPr>
  </w:style>
  <w:style w:type="character" w:customStyle="1" w:styleId="WW8Num68z3">
    <w:name w:val="WW8Num68z3"/>
    <w:rsid w:val="00544D31"/>
    <w:rPr>
      <w:rFonts w:ascii="Symbol" w:hAnsi="Symbol" w:cs="Symbol"/>
    </w:rPr>
  </w:style>
  <w:style w:type="character" w:customStyle="1" w:styleId="WW8Num690z0">
    <w:name w:val="WW8Num690z0"/>
    <w:rsid w:val="00544D31"/>
    <w:rPr>
      <w:rFonts w:ascii="Times New Roman" w:hAnsi="Times New Roman" w:cs="Times New Roman"/>
    </w:rPr>
  </w:style>
  <w:style w:type="character" w:customStyle="1" w:styleId="WW8Num694z0">
    <w:name w:val="WW8Num694z0"/>
    <w:rsid w:val="00544D31"/>
    <w:rPr>
      <w:rFonts w:ascii="Symbol" w:hAnsi="Symbol" w:cs="Symbol"/>
    </w:rPr>
  </w:style>
  <w:style w:type="character" w:customStyle="1" w:styleId="WW8Num694z1">
    <w:name w:val="WW8Num694z1"/>
    <w:rsid w:val="00544D31"/>
    <w:rPr>
      <w:rFonts w:ascii="Courier New" w:hAnsi="Courier New" w:cs="Courier New"/>
    </w:rPr>
  </w:style>
  <w:style w:type="character" w:customStyle="1" w:styleId="WW8Num694z2">
    <w:name w:val="WW8Num694z2"/>
    <w:rsid w:val="00544D31"/>
    <w:rPr>
      <w:rFonts w:ascii="Wingdings" w:hAnsi="Wingdings" w:cs="Wingdings"/>
    </w:rPr>
  </w:style>
  <w:style w:type="character" w:customStyle="1" w:styleId="WW8Num696z0">
    <w:name w:val="WW8Num696z0"/>
    <w:rsid w:val="00544D31"/>
    <w:rPr>
      <w:rFonts w:ascii="Bookman Old Style" w:hAnsi="Bookman Old Style" w:cs="Bookman Old Style"/>
      <w:b/>
      <w:bCs/>
    </w:rPr>
  </w:style>
  <w:style w:type="character" w:customStyle="1" w:styleId="WW8Num69z0">
    <w:name w:val="WW8Num69z0"/>
    <w:rsid w:val="00544D31"/>
    <w:rPr>
      <w:rFonts w:ascii="Times New Roman" w:hAnsi="Times New Roman" w:cs="Times New Roman"/>
    </w:rPr>
  </w:style>
  <w:style w:type="character" w:customStyle="1" w:styleId="WW8Num69z1">
    <w:name w:val="WW8Num69z1"/>
    <w:rsid w:val="00544D31"/>
    <w:rPr>
      <w:rFonts w:ascii="Courier New" w:hAnsi="Courier New" w:cs="Courier New"/>
    </w:rPr>
  </w:style>
  <w:style w:type="character" w:customStyle="1" w:styleId="WW8Num69z2">
    <w:name w:val="WW8Num69z2"/>
    <w:rsid w:val="00544D31"/>
    <w:rPr>
      <w:rFonts w:ascii="Wingdings" w:hAnsi="Wingdings" w:cs="Wingdings"/>
    </w:rPr>
  </w:style>
  <w:style w:type="character" w:customStyle="1" w:styleId="WW8Num69z3">
    <w:name w:val="WW8Num69z3"/>
    <w:rsid w:val="00544D31"/>
    <w:rPr>
      <w:rFonts w:ascii="Symbol" w:hAnsi="Symbol" w:cs="Symbol"/>
    </w:rPr>
  </w:style>
  <w:style w:type="character" w:customStyle="1" w:styleId="WW8Num6z2">
    <w:name w:val="WW8Num6z2"/>
    <w:rsid w:val="00544D31"/>
    <w:rPr>
      <w:rFonts w:ascii="Wingdings" w:hAnsi="Wingdings" w:cs="Wingdings"/>
    </w:rPr>
  </w:style>
  <w:style w:type="character" w:customStyle="1" w:styleId="WW8Num6z3">
    <w:name w:val="WW8Num6z3"/>
    <w:rsid w:val="00544D31"/>
    <w:rPr>
      <w:rFonts w:ascii="Symbol" w:hAnsi="Symbol" w:cs="Symbol"/>
    </w:rPr>
  </w:style>
  <w:style w:type="character" w:customStyle="1" w:styleId="WW8Num6z4">
    <w:name w:val="WW8Num6z4"/>
    <w:rsid w:val="00544D31"/>
    <w:rPr>
      <w:rFonts w:ascii="Courier New" w:hAnsi="Courier New" w:cs="Courier New"/>
    </w:rPr>
  </w:style>
  <w:style w:type="character" w:customStyle="1" w:styleId="WW8Num701z0">
    <w:name w:val="WW8Num701z0"/>
    <w:rsid w:val="00544D31"/>
    <w:rPr>
      <w:rFonts w:ascii="Times New Roman" w:hAnsi="Times New Roman" w:cs="Times New Roman"/>
    </w:rPr>
  </w:style>
  <w:style w:type="character" w:customStyle="1" w:styleId="WW8Num703z0">
    <w:name w:val="WW8Num703z0"/>
    <w:rsid w:val="00544D31"/>
    <w:rPr>
      <w:rFonts w:ascii="Symbol" w:hAnsi="Symbol" w:cs="Symbol"/>
    </w:rPr>
  </w:style>
  <w:style w:type="character" w:customStyle="1" w:styleId="WW8Num704z0">
    <w:name w:val="WW8Num704z0"/>
    <w:rsid w:val="00544D31"/>
    <w:rPr>
      <w:u w:val="none"/>
    </w:rPr>
  </w:style>
  <w:style w:type="character" w:customStyle="1" w:styleId="WW8Num707z0">
    <w:name w:val="WW8Num707z0"/>
    <w:rsid w:val="00544D31"/>
    <w:rPr>
      <w:rFonts w:ascii="Times New Roman" w:hAnsi="Times New Roman" w:cs="Times New Roman"/>
    </w:rPr>
  </w:style>
  <w:style w:type="character" w:customStyle="1" w:styleId="WW8Num70z1">
    <w:name w:val="WW8Num70z1"/>
    <w:rsid w:val="00544D31"/>
    <w:rPr>
      <w:rFonts w:ascii="Courier New" w:hAnsi="Courier New" w:cs="Courier New"/>
    </w:rPr>
  </w:style>
  <w:style w:type="character" w:customStyle="1" w:styleId="WW8Num70z2">
    <w:name w:val="WW8Num70z2"/>
    <w:rsid w:val="00544D31"/>
    <w:rPr>
      <w:rFonts w:ascii="Wingdings" w:hAnsi="Wingdings" w:cs="Wingdings"/>
    </w:rPr>
  </w:style>
  <w:style w:type="character" w:customStyle="1" w:styleId="WW8Num70z3">
    <w:name w:val="WW8Num70z3"/>
    <w:rsid w:val="00544D31"/>
    <w:rPr>
      <w:rFonts w:ascii="Symbol" w:hAnsi="Symbol" w:cs="Symbol"/>
    </w:rPr>
  </w:style>
  <w:style w:type="character" w:customStyle="1" w:styleId="WW8Num70z4">
    <w:name w:val="WW8Num70z4"/>
    <w:rsid w:val="00544D31"/>
    <w:rPr>
      <w:rFonts w:ascii="Courier New" w:hAnsi="Courier New" w:cs="Courier New"/>
    </w:rPr>
  </w:style>
  <w:style w:type="character" w:customStyle="1" w:styleId="WW8Num711z0">
    <w:name w:val="WW8Num711z0"/>
    <w:rsid w:val="00544D31"/>
    <w:rPr>
      <w:rFonts w:ascii="Times New Roman" w:hAnsi="Times New Roman" w:cs="Times New Roman"/>
    </w:rPr>
  </w:style>
  <w:style w:type="character" w:customStyle="1" w:styleId="WW8Num711z1">
    <w:name w:val="WW8Num711z1"/>
    <w:rsid w:val="00544D31"/>
    <w:rPr>
      <w:rFonts w:ascii="Courier New" w:hAnsi="Courier New" w:cs="Courier New"/>
    </w:rPr>
  </w:style>
  <w:style w:type="character" w:customStyle="1" w:styleId="WW8Num711z2">
    <w:name w:val="WW8Num711z2"/>
    <w:rsid w:val="00544D31"/>
    <w:rPr>
      <w:rFonts w:ascii="Wingdings" w:hAnsi="Wingdings" w:cs="Wingdings"/>
    </w:rPr>
  </w:style>
  <w:style w:type="character" w:customStyle="1" w:styleId="WW8Num711z3">
    <w:name w:val="WW8Num711z3"/>
    <w:rsid w:val="00544D31"/>
    <w:rPr>
      <w:rFonts w:ascii="Symbol" w:hAnsi="Symbol" w:cs="Symbol"/>
    </w:rPr>
  </w:style>
  <w:style w:type="character" w:customStyle="1" w:styleId="WW8Num719z1">
    <w:name w:val="WW8Num719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1z3">
    <w:name w:val="WW8Num71z3"/>
    <w:rsid w:val="00544D31"/>
    <w:rPr>
      <w:rFonts w:ascii="Symbol" w:hAnsi="Symbol" w:cs="Symbol"/>
    </w:rPr>
  </w:style>
  <w:style w:type="character" w:customStyle="1" w:styleId="WW8Num71z7">
    <w:name w:val="WW8Num71z7"/>
    <w:rsid w:val="00544D31"/>
    <w:rPr>
      <w:rFonts w:ascii="Courier New" w:hAnsi="Courier New" w:cs="Courier New"/>
    </w:rPr>
  </w:style>
  <w:style w:type="character" w:customStyle="1" w:styleId="WW8Num721z1">
    <w:name w:val="WW8Num721z1"/>
    <w:rsid w:val="00544D31"/>
    <w:rPr>
      <w:rFonts w:ascii="Courier New" w:hAnsi="Courier New" w:cs="Courier New"/>
    </w:rPr>
  </w:style>
  <w:style w:type="character" w:customStyle="1" w:styleId="WW8Num721z2">
    <w:name w:val="WW8Num721z2"/>
    <w:rsid w:val="00544D31"/>
    <w:rPr>
      <w:rFonts w:ascii="Wingdings" w:hAnsi="Wingdings" w:cs="Wingdings"/>
    </w:rPr>
  </w:style>
  <w:style w:type="character" w:customStyle="1" w:styleId="WW8Num721z3">
    <w:name w:val="WW8Num721z3"/>
    <w:rsid w:val="00544D31"/>
    <w:rPr>
      <w:rFonts w:ascii="Symbol" w:hAnsi="Symbol" w:cs="Symbol"/>
    </w:rPr>
  </w:style>
  <w:style w:type="character" w:customStyle="1" w:styleId="WW8Num723z2">
    <w:name w:val="WW8Num723z2"/>
    <w:rsid w:val="00544D31"/>
    <w:rPr>
      <w:rFonts w:ascii="Wingdings" w:hAnsi="Wingdings" w:cs="Wingdings"/>
    </w:rPr>
  </w:style>
  <w:style w:type="character" w:customStyle="1" w:styleId="WW8Num723z4">
    <w:name w:val="WW8Num723z4"/>
    <w:rsid w:val="00544D31"/>
    <w:rPr>
      <w:rFonts w:ascii="Courier New" w:hAnsi="Courier New" w:cs="Courier New"/>
    </w:rPr>
  </w:style>
  <w:style w:type="character" w:customStyle="1" w:styleId="WW8Num728z1">
    <w:name w:val="WW8Num728z1"/>
    <w:rsid w:val="00544D31"/>
    <w:rPr>
      <w:rFonts w:ascii="Courier New" w:hAnsi="Courier New" w:cs="Courier New"/>
    </w:rPr>
  </w:style>
  <w:style w:type="character" w:customStyle="1" w:styleId="WW8Num728z2">
    <w:name w:val="WW8Num728z2"/>
    <w:rsid w:val="00544D31"/>
    <w:rPr>
      <w:rFonts w:ascii="Wingdings" w:hAnsi="Wingdings" w:cs="Wingdings"/>
    </w:rPr>
  </w:style>
  <w:style w:type="character" w:customStyle="1" w:styleId="WW8Num728z3">
    <w:name w:val="WW8Num728z3"/>
    <w:rsid w:val="00544D31"/>
    <w:rPr>
      <w:rFonts w:ascii="Symbol" w:hAnsi="Symbol" w:cs="Symbol"/>
    </w:rPr>
  </w:style>
  <w:style w:type="character" w:customStyle="1" w:styleId="WW8Num72z0">
    <w:name w:val="WW8Num72z0"/>
    <w:rsid w:val="00544D31"/>
    <w:rPr>
      <w:rFonts w:ascii="Times New Roman" w:hAnsi="Times New Roman" w:cs="Times New Roman"/>
    </w:rPr>
  </w:style>
  <w:style w:type="character" w:customStyle="1" w:styleId="WW8Num72z1">
    <w:name w:val="WW8Num72z1"/>
    <w:rsid w:val="00544D31"/>
    <w:rPr>
      <w:rFonts w:ascii="Courier New" w:hAnsi="Courier New" w:cs="Courier New"/>
    </w:rPr>
  </w:style>
  <w:style w:type="character" w:customStyle="1" w:styleId="WW8Num72z2">
    <w:name w:val="WW8Num72z2"/>
    <w:rsid w:val="00544D31"/>
    <w:rPr>
      <w:rFonts w:ascii="Wingdings" w:hAnsi="Wingdings" w:cs="Wingdings"/>
    </w:rPr>
  </w:style>
  <w:style w:type="character" w:customStyle="1" w:styleId="WW8Num72z3">
    <w:name w:val="WW8Num72z3"/>
    <w:rsid w:val="00544D31"/>
    <w:rPr>
      <w:rFonts w:ascii="Symbol" w:hAnsi="Symbol" w:cs="Symbol"/>
    </w:rPr>
  </w:style>
  <w:style w:type="character" w:customStyle="1" w:styleId="WW8Num730z0">
    <w:name w:val="WW8Num730z0"/>
    <w:rsid w:val="00544D31"/>
    <w:rPr>
      <w:rFonts w:ascii="Bookman Old Style" w:hAnsi="Bookman Old Style" w:cs="Bookman Old Style"/>
    </w:rPr>
  </w:style>
  <w:style w:type="character" w:customStyle="1" w:styleId="WW8Num731z0">
    <w:name w:val="WW8Num731z0"/>
    <w:rsid w:val="00544D31"/>
    <w:rPr>
      <w:rFonts w:ascii="Symbol" w:hAnsi="Symbol" w:cs="Symbol"/>
    </w:rPr>
  </w:style>
  <w:style w:type="character" w:customStyle="1" w:styleId="WW8Num735z1">
    <w:name w:val="WW8Num735z1"/>
    <w:rsid w:val="00544D31"/>
    <w:rPr>
      <w:rFonts w:ascii="Courier New" w:hAnsi="Courier New" w:cs="Courier New"/>
    </w:rPr>
  </w:style>
  <w:style w:type="character" w:customStyle="1" w:styleId="WW8Num735z2">
    <w:name w:val="WW8Num735z2"/>
    <w:rsid w:val="00544D31"/>
    <w:rPr>
      <w:rFonts w:ascii="Wingdings" w:hAnsi="Wingdings" w:cs="Wingdings"/>
    </w:rPr>
  </w:style>
  <w:style w:type="character" w:customStyle="1" w:styleId="WW8Num735z3">
    <w:name w:val="WW8Num735z3"/>
    <w:rsid w:val="00544D31"/>
    <w:rPr>
      <w:rFonts w:ascii="Symbol" w:hAnsi="Symbol" w:cs="Symbol"/>
    </w:rPr>
  </w:style>
  <w:style w:type="character" w:customStyle="1" w:styleId="WW8Num736z1">
    <w:name w:val="WW8Num736z1"/>
    <w:rsid w:val="00544D31"/>
    <w:rPr>
      <w:rFonts w:ascii="Courier New" w:hAnsi="Courier New" w:cs="Courier New"/>
    </w:rPr>
  </w:style>
  <w:style w:type="character" w:customStyle="1" w:styleId="WW8Num736z2">
    <w:name w:val="WW8Num736z2"/>
    <w:rsid w:val="00544D31"/>
    <w:rPr>
      <w:rFonts w:ascii="Wingdings" w:hAnsi="Wingdings" w:cs="Wingdings"/>
    </w:rPr>
  </w:style>
  <w:style w:type="character" w:customStyle="1" w:styleId="WW8Num736z3">
    <w:name w:val="WW8Num736z3"/>
    <w:rsid w:val="00544D31"/>
    <w:rPr>
      <w:rFonts w:ascii="Symbol" w:hAnsi="Symbol" w:cs="Symbol"/>
    </w:rPr>
  </w:style>
  <w:style w:type="character" w:customStyle="1" w:styleId="WW8Num738z0">
    <w:name w:val="WW8Num738z0"/>
    <w:rsid w:val="00544D31"/>
    <w:rPr>
      <w:rFonts w:ascii="Symbol" w:hAnsi="Symbol" w:cs="Symbol"/>
    </w:rPr>
  </w:style>
  <w:style w:type="character" w:customStyle="1" w:styleId="WW8Num73z0">
    <w:name w:val="WW8Num73z0"/>
    <w:rsid w:val="00544D31"/>
    <w:rPr>
      <w:rFonts w:ascii="Times New Roman" w:hAnsi="Times New Roman" w:cs="Times New Roman"/>
    </w:rPr>
  </w:style>
  <w:style w:type="character" w:customStyle="1" w:styleId="WW8Num73z1">
    <w:name w:val="WW8Num73z1"/>
    <w:rsid w:val="00544D31"/>
    <w:rPr>
      <w:rFonts w:ascii="Courier New" w:hAnsi="Courier New" w:cs="Courier New"/>
    </w:rPr>
  </w:style>
  <w:style w:type="character" w:customStyle="1" w:styleId="WW8Num73z2">
    <w:name w:val="WW8Num73z2"/>
    <w:rsid w:val="00544D31"/>
    <w:rPr>
      <w:rFonts w:ascii="Wingdings" w:hAnsi="Wingdings" w:cs="Wingdings"/>
    </w:rPr>
  </w:style>
  <w:style w:type="character" w:customStyle="1" w:styleId="WW8Num73z3">
    <w:name w:val="WW8Num73z3"/>
    <w:rsid w:val="00544D31"/>
    <w:rPr>
      <w:rFonts w:ascii="Symbol" w:hAnsi="Symbol" w:cs="Symbol"/>
    </w:rPr>
  </w:style>
  <w:style w:type="character" w:customStyle="1" w:styleId="WW8Num740z0">
    <w:name w:val="WW8Num740z0"/>
    <w:rsid w:val="00544D31"/>
    <w:rPr>
      <w:rFonts w:ascii="Times New Roman" w:hAnsi="Times New Roman" w:cs="Times New Roman"/>
    </w:rPr>
  </w:style>
  <w:style w:type="character" w:customStyle="1" w:styleId="WW8Num741z1">
    <w:name w:val="WW8Num741z1"/>
    <w:rsid w:val="00544D31"/>
    <w:rPr>
      <w:rFonts w:ascii="Courier New" w:hAnsi="Courier New" w:cs="Courier New"/>
    </w:rPr>
  </w:style>
  <w:style w:type="character" w:customStyle="1" w:styleId="WW8Num741z2">
    <w:name w:val="WW8Num741z2"/>
    <w:rsid w:val="00544D31"/>
    <w:rPr>
      <w:rFonts w:ascii="Wingdings" w:hAnsi="Wingdings" w:cs="Wingdings"/>
    </w:rPr>
  </w:style>
  <w:style w:type="character" w:customStyle="1" w:styleId="WW8Num741z3">
    <w:name w:val="WW8Num741z3"/>
    <w:rsid w:val="00544D31"/>
    <w:rPr>
      <w:rFonts w:ascii="Symbol" w:hAnsi="Symbol" w:cs="Symbol"/>
    </w:rPr>
  </w:style>
  <w:style w:type="character" w:customStyle="1" w:styleId="WW8Num742z0">
    <w:name w:val="WW8Num742z0"/>
    <w:rsid w:val="00544D31"/>
    <w:rPr>
      <w:b/>
      <w:bCs/>
    </w:rPr>
  </w:style>
  <w:style w:type="character" w:customStyle="1" w:styleId="WW8Num743z1">
    <w:name w:val="WW8Num743z1"/>
    <w:rsid w:val="00544D31"/>
    <w:rPr>
      <w:rFonts w:ascii="Courier New" w:hAnsi="Courier New" w:cs="Courier New"/>
    </w:rPr>
  </w:style>
  <w:style w:type="character" w:customStyle="1" w:styleId="WW8Num743z2">
    <w:name w:val="WW8Num743z2"/>
    <w:rsid w:val="00544D31"/>
    <w:rPr>
      <w:rFonts w:ascii="Wingdings" w:hAnsi="Wingdings" w:cs="Wingdings"/>
    </w:rPr>
  </w:style>
  <w:style w:type="character" w:customStyle="1" w:styleId="WW8Num743z3">
    <w:name w:val="WW8Num743z3"/>
    <w:rsid w:val="00544D31"/>
    <w:rPr>
      <w:rFonts w:ascii="Symbol" w:hAnsi="Symbol" w:cs="Symbol"/>
    </w:rPr>
  </w:style>
  <w:style w:type="character" w:customStyle="1" w:styleId="WW8Num746z0">
    <w:name w:val="WW8Num746z0"/>
    <w:rsid w:val="00544D31"/>
    <w:rPr>
      <w:rFonts w:ascii="Bookman Old Style" w:hAnsi="Bookman Old Style" w:cs="Bookman Old Style"/>
    </w:rPr>
  </w:style>
  <w:style w:type="character" w:customStyle="1" w:styleId="WW8Num749z0">
    <w:name w:val="WW8Num749z0"/>
    <w:rsid w:val="00544D31"/>
    <w:rPr>
      <w:rFonts w:ascii="Times New Roman" w:hAnsi="Times New Roman" w:cs="Times New Roman"/>
    </w:rPr>
  </w:style>
  <w:style w:type="character" w:customStyle="1" w:styleId="WW8Num74z0">
    <w:name w:val="WW8Num74z0"/>
    <w:rsid w:val="00544D31"/>
  </w:style>
  <w:style w:type="character" w:customStyle="1" w:styleId="WW8Num74z1">
    <w:name w:val="WW8Num74z1"/>
    <w:rsid w:val="00544D31"/>
    <w:rPr>
      <w:rFonts w:ascii="Courier New" w:hAnsi="Courier New" w:cs="Courier New"/>
    </w:rPr>
  </w:style>
  <w:style w:type="character" w:customStyle="1" w:styleId="WW8Num74z2">
    <w:name w:val="WW8Num74z2"/>
    <w:rsid w:val="00544D31"/>
    <w:rPr>
      <w:rFonts w:ascii="Wingdings" w:hAnsi="Wingdings" w:cs="Wingdings"/>
    </w:rPr>
  </w:style>
  <w:style w:type="character" w:customStyle="1" w:styleId="WW8Num74z3">
    <w:name w:val="WW8Num74z3"/>
    <w:rsid w:val="00544D31"/>
    <w:rPr>
      <w:rFonts w:ascii="Symbol" w:hAnsi="Symbol" w:cs="Symbol"/>
    </w:rPr>
  </w:style>
  <w:style w:type="character" w:customStyle="1" w:styleId="WW8Num74z4">
    <w:name w:val="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757z0">
    <w:name w:val="WW8Num757z0"/>
    <w:rsid w:val="00544D31"/>
    <w:rPr>
      <w:rFonts w:ascii="Symbol" w:hAnsi="Symbol" w:cs="Symbol"/>
    </w:rPr>
  </w:style>
  <w:style w:type="character" w:customStyle="1" w:styleId="WW8Num759z0">
    <w:name w:val="WW8Num759z0"/>
    <w:rsid w:val="00544D31"/>
    <w:rPr>
      <w:rFonts w:ascii="Times New Roman" w:hAnsi="Times New Roman" w:cs="Times New Roman"/>
    </w:rPr>
  </w:style>
  <w:style w:type="character" w:customStyle="1" w:styleId="WW8Num759z1">
    <w:name w:val="WW8Num759z1"/>
    <w:rsid w:val="00544D31"/>
    <w:rPr>
      <w:rFonts w:ascii="Courier New" w:hAnsi="Courier New" w:cs="Courier New"/>
    </w:rPr>
  </w:style>
  <w:style w:type="character" w:customStyle="1" w:styleId="WW8Num759z2">
    <w:name w:val="WW8Num759z2"/>
    <w:rsid w:val="00544D31"/>
    <w:rPr>
      <w:rFonts w:ascii="Wingdings" w:hAnsi="Wingdings" w:cs="Wingdings"/>
    </w:rPr>
  </w:style>
  <w:style w:type="character" w:customStyle="1" w:styleId="WW8Num759z3">
    <w:name w:val="WW8Num759z3"/>
    <w:rsid w:val="00544D31"/>
    <w:rPr>
      <w:rFonts w:ascii="Symbol" w:hAnsi="Symbol" w:cs="Symbol"/>
    </w:rPr>
  </w:style>
  <w:style w:type="character" w:customStyle="1" w:styleId="WW8Num75z1">
    <w:name w:val="WW8Num75z1"/>
    <w:rsid w:val="00544D31"/>
    <w:rPr>
      <w:rFonts w:ascii="Symbol" w:hAnsi="Symbol" w:cs="Symbol"/>
    </w:rPr>
  </w:style>
  <w:style w:type="character" w:customStyle="1" w:styleId="WW8Num75z2">
    <w:name w:val="WW8Num75z2"/>
    <w:rsid w:val="00544D31"/>
    <w:rPr>
      <w:rFonts w:ascii="Wingdings" w:hAnsi="Wingdings" w:cs="Wingdings"/>
    </w:rPr>
  </w:style>
  <w:style w:type="character" w:customStyle="1" w:styleId="WW8Num75z3">
    <w:name w:val="WW8Num75z3"/>
    <w:rsid w:val="00544D31"/>
    <w:rPr>
      <w:rFonts w:ascii="Symbol" w:hAnsi="Symbol" w:cs="Symbol"/>
    </w:rPr>
  </w:style>
  <w:style w:type="character" w:customStyle="1" w:styleId="WW8Num75z4">
    <w:name w:val="WW8Num75z4"/>
    <w:rsid w:val="00544D31"/>
    <w:rPr>
      <w:rFonts w:ascii="Courier New" w:hAnsi="Courier New" w:cs="Courier New"/>
    </w:rPr>
  </w:style>
  <w:style w:type="character" w:customStyle="1" w:styleId="WW8Num767z0">
    <w:name w:val="WW8Num767z0"/>
    <w:rsid w:val="00544D31"/>
    <w:rPr>
      <w:rFonts w:ascii="Times New Roman" w:hAnsi="Times New Roman" w:cs="Times New Roman"/>
    </w:rPr>
  </w:style>
  <w:style w:type="character" w:customStyle="1" w:styleId="WW8Num767z1">
    <w:name w:val="WW8Num767z1"/>
    <w:rsid w:val="00544D31"/>
    <w:rPr>
      <w:rFonts w:ascii="Courier New" w:hAnsi="Courier New" w:cs="Courier New"/>
    </w:rPr>
  </w:style>
  <w:style w:type="character" w:customStyle="1" w:styleId="WW8Num767z2">
    <w:name w:val="WW8Num767z2"/>
    <w:rsid w:val="00544D31"/>
    <w:rPr>
      <w:rFonts w:ascii="Wingdings" w:hAnsi="Wingdings" w:cs="Wingdings"/>
    </w:rPr>
  </w:style>
  <w:style w:type="character" w:customStyle="1" w:styleId="WW8Num767z3">
    <w:name w:val="WW8Num767z3"/>
    <w:rsid w:val="00544D31"/>
    <w:rPr>
      <w:rFonts w:ascii="Symbol" w:hAnsi="Symbol" w:cs="Symbol"/>
    </w:rPr>
  </w:style>
  <w:style w:type="character" w:customStyle="1" w:styleId="WW8Num769z0">
    <w:name w:val="WW8Num769z0"/>
    <w:rsid w:val="00544D31"/>
    <w:rPr>
      <w:rFonts w:ascii="Times New Roman" w:hAnsi="Times New Roman" w:cs="Times New Roman"/>
    </w:rPr>
  </w:style>
  <w:style w:type="character" w:customStyle="1" w:styleId="WW8Num76z1">
    <w:name w:val="WW8Num76z1"/>
    <w:rsid w:val="00544D31"/>
    <w:rPr>
      <w:rFonts w:ascii="Courier New" w:hAnsi="Courier New" w:cs="Courier New"/>
    </w:rPr>
  </w:style>
  <w:style w:type="character" w:customStyle="1" w:styleId="WW8Num76z2">
    <w:name w:val="WW8Num76z2"/>
    <w:rsid w:val="00544D31"/>
    <w:rPr>
      <w:rFonts w:ascii="Wingdings" w:hAnsi="Wingdings" w:cs="Wingdings"/>
    </w:rPr>
  </w:style>
  <w:style w:type="character" w:customStyle="1" w:styleId="WW8Num76z3">
    <w:name w:val="WW8Num76z3"/>
    <w:rsid w:val="00544D31"/>
    <w:rPr>
      <w:rFonts w:ascii="Symbol" w:hAnsi="Symbol" w:cs="Symbol"/>
    </w:rPr>
  </w:style>
  <w:style w:type="character" w:customStyle="1" w:styleId="WW8Num772z0">
    <w:name w:val="WW8Num772z0"/>
    <w:rsid w:val="00544D31"/>
    <w:rPr>
      <w:rFonts w:ascii="Times New Roman" w:hAnsi="Times New Roman" w:cs="Times New Roman"/>
    </w:rPr>
  </w:style>
  <w:style w:type="character" w:customStyle="1" w:styleId="WW8Num776z1">
    <w:name w:val="WW8Num776z1"/>
    <w:rsid w:val="00544D31"/>
    <w:rPr>
      <w:rFonts w:ascii="Times New Roman" w:hAnsi="Times New Roman" w:cs="Times New Roman"/>
    </w:rPr>
  </w:style>
  <w:style w:type="character" w:customStyle="1" w:styleId="WW8Num783z3">
    <w:name w:val="WW8Num783z3"/>
    <w:rsid w:val="00544D31"/>
    <w:rPr>
      <w:rFonts w:ascii="Symbol" w:hAnsi="Symbol" w:cs="Symbol"/>
    </w:rPr>
  </w:style>
  <w:style w:type="character" w:customStyle="1" w:styleId="WW8Num785z3">
    <w:name w:val="WW8Num785z3"/>
    <w:rsid w:val="00544D31"/>
    <w:rPr>
      <w:rFonts w:ascii="Symbol" w:hAnsi="Symbol" w:cs="Symbol"/>
    </w:rPr>
  </w:style>
  <w:style w:type="character" w:customStyle="1" w:styleId="WW8Num785z4">
    <w:name w:val="WW8Num785z4"/>
    <w:rsid w:val="00544D31"/>
    <w:rPr>
      <w:rFonts w:ascii="Courier New" w:hAnsi="Courier New" w:cs="Courier New"/>
    </w:rPr>
  </w:style>
  <w:style w:type="character" w:customStyle="1" w:styleId="WW8Num786z0">
    <w:name w:val="WW8Num786z0"/>
    <w:rsid w:val="00544D31"/>
    <w:rPr>
      <w:rFonts w:ascii="Symbol" w:hAnsi="Symbol" w:cs="Symbol"/>
    </w:rPr>
  </w:style>
  <w:style w:type="character" w:customStyle="1" w:styleId="WW8Num787z1">
    <w:name w:val="WW8Num787z1"/>
    <w:rsid w:val="00544D31"/>
    <w:rPr>
      <w:rFonts w:ascii="Times New Roman" w:hAnsi="Times New Roman" w:cs="Times New Roman"/>
    </w:rPr>
  </w:style>
  <w:style w:type="character" w:customStyle="1" w:styleId="WW8Num78z1">
    <w:name w:val="WW8Num78z1"/>
    <w:rsid w:val="00544D31"/>
    <w:rPr>
      <w:rFonts w:ascii="Courier New" w:hAnsi="Courier New" w:cs="Courier New"/>
    </w:rPr>
  </w:style>
  <w:style w:type="character" w:customStyle="1" w:styleId="WW8Num78z2">
    <w:name w:val="WW8Num78z2"/>
    <w:rsid w:val="00544D31"/>
    <w:rPr>
      <w:rFonts w:ascii="Wingdings" w:hAnsi="Wingdings" w:cs="Wingdings"/>
    </w:rPr>
  </w:style>
  <w:style w:type="character" w:customStyle="1" w:styleId="WW8Num78z3">
    <w:name w:val="WW8Num78z3"/>
    <w:rsid w:val="00544D31"/>
    <w:rPr>
      <w:rFonts w:ascii="Symbol" w:hAnsi="Symbol" w:cs="Symbol"/>
    </w:rPr>
  </w:style>
  <w:style w:type="character" w:customStyle="1" w:styleId="WW8Num791z0">
    <w:name w:val="WW8Num791z0"/>
    <w:rsid w:val="00544D31"/>
    <w:rPr>
      <w:rFonts w:ascii="Symbol" w:hAnsi="Symbol" w:cs="Symbol"/>
    </w:rPr>
  </w:style>
  <w:style w:type="character" w:customStyle="1" w:styleId="WW8Num797z0">
    <w:name w:val="WW8Num797z0"/>
    <w:rsid w:val="00544D31"/>
    <w:rPr>
      <w:rFonts w:ascii="Symbol" w:hAnsi="Symbol" w:cs="Symbol"/>
      <w:sz w:val="20"/>
      <w:szCs w:val="20"/>
    </w:rPr>
  </w:style>
  <w:style w:type="character" w:customStyle="1" w:styleId="WW8Num797z1">
    <w:name w:val="WW8Num797z1"/>
    <w:rsid w:val="00544D31"/>
    <w:rPr>
      <w:rFonts w:ascii="Courier New" w:hAnsi="Courier New" w:cs="Courier New"/>
      <w:sz w:val="20"/>
      <w:szCs w:val="20"/>
    </w:rPr>
  </w:style>
  <w:style w:type="character" w:customStyle="1" w:styleId="WW8Num797z2">
    <w:name w:val="WW8Num797z2"/>
    <w:rsid w:val="00544D31"/>
    <w:rPr>
      <w:rFonts w:ascii="Wingdings" w:hAnsi="Wingdings" w:cs="Wingdings"/>
      <w:sz w:val="20"/>
      <w:szCs w:val="20"/>
    </w:rPr>
  </w:style>
  <w:style w:type="character" w:customStyle="1" w:styleId="WW8Num798z0">
    <w:name w:val="WW8Num798z0"/>
    <w:rsid w:val="00544D31"/>
    <w:rPr>
      <w:rFonts w:ascii="Bookman Old Style" w:hAnsi="Bookman Old Style" w:cs="Bookman Old Style"/>
    </w:rPr>
  </w:style>
  <w:style w:type="character" w:customStyle="1" w:styleId="WW8Num798z1">
    <w:name w:val="WW8Num798z1"/>
    <w:rsid w:val="00544D31"/>
    <w:rPr>
      <w:rFonts w:ascii="Times New Roman" w:hAnsi="Times New Roman" w:cs="Times New Roman"/>
    </w:rPr>
  </w:style>
  <w:style w:type="character" w:customStyle="1" w:styleId="WW8Num79z0">
    <w:name w:val="WW8Num79z0"/>
    <w:rsid w:val="00544D31"/>
    <w:rPr>
      <w:rFonts w:ascii="Times New Roman" w:hAnsi="Times New Roman" w:cs="Times New Roman"/>
    </w:rPr>
  </w:style>
  <w:style w:type="character" w:customStyle="1" w:styleId="WW8Num800z0">
    <w:name w:val="WW8Num800z0"/>
    <w:rsid w:val="00544D31"/>
    <w:rPr>
      <w:b/>
      <w:bCs/>
      <w:sz w:val="24"/>
      <w:szCs w:val="24"/>
    </w:rPr>
  </w:style>
  <w:style w:type="character" w:customStyle="1" w:styleId="WW8Num806z0">
    <w:name w:val="WW8Num806z0"/>
    <w:rsid w:val="00544D31"/>
    <w:rPr>
      <w:rFonts w:ascii="Symbol" w:hAnsi="Symbol" w:cs="Symbol"/>
    </w:rPr>
  </w:style>
  <w:style w:type="character" w:customStyle="1" w:styleId="WW8Num809z1">
    <w:name w:val="WW8Num809z1"/>
    <w:rsid w:val="00544D31"/>
    <w:rPr>
      <w:rFonts w:ascii="Courier New" w:hAnsi="Courier New" w:cs="Courier New"/>
    </w:rPr>
  </w:style>
  <w:style w:type="character" w:customStyle="1" w:styleId="WW8Num80z2">
    <w:name w:val="WW8Num80z2"/>
    <w:rsid w:val="00544D31"/>
    <w:rPr>
      <w:rFonts w:ascii="Symbol" w:hAnsi="Symbol" w:cs="Symbol"/>
      <w:sz w:val="24"/>
      <w:szCs w:val="24"/>
    </w:rPr>
  </w:style>
  <w:style w:type="character" w:customStyle="1" w:styleId="WW8Num80z3">
    <w:name w:val="WW8Num80z3"/>
    <w:rsid w:val="00544D31"/>
    <w:rPr>
      <w:rFonts w:ascii="Symbol" w:hAnsi="Symbol" w:cs="Symbol"/>
    </w:rPr>
  </w:style>
  <w:style w:type="character" w:customStyle="1" w:styleId="WW8Num80z4">
    <w:name w:val="WW8Num80z4"/>
    <w:rsid w:val="00544D31"/>
    <w:rPr>
      <w:rFonts w:ascii="Courier New" w:hAnsi="Courier New" w:cs="Courier New"/>
    </w:rPr>
  </w:style>
  <w:style w:type="character" w:customStyle="1" w:styleId="WW8Num80z5">
    <w:name w:val="WW8Num80z5"/>
    <w:rsid w:val="00544D31"/>
    <w:rPr>
      <w:rFonts w:ascii="Wingdings" w:hAnsi="Wingdings" w:cs="Wingdings"/>
    </w:rPr>
  </w:style>
  <w:style w:type="character" w:customStyle="1" w:styleId="WW8Num814z1">
    <w:name w:val="WW8Num814z1"/>
    <w:rsid w:val="00544D31"/>
    <w:rPr>
      <w:rFonts w:ascii="Courier New" w:hAnsi="Courier New" w:cs="Courier New"/>
    </w:rPr>
  </w:style>
  <w:style w:type="character" w:customStyle="1" w:styleId="WW8Num814z2">
    <w:name w:val="WW8Num814z2"/>
    <w:rsid w:val="00544D31"/>
    <w:rPr>
      <w:rFonts w:ascii="Wingdings" w:hAnsi="Wingdings" w:cs="Wingdings"/>
    </w:rPr>
  </w:style>
  <w:style w:type="character" w:customStyle="1" w:styleId="WW8Num814z3">
    <w:name w:val="WW8Num814z3"/>
    <w:rsid w:val="00544D31"/>
    <w:rPr>
      <w:rFonts w:ascii="Symbol" w:hAnsi="Symbol" w:cs="Symbol"/>
    </w:rPr>
  </w:style>
  <w:style w:type="character" w:customStyle="1" w:styleId="WW8Num818z1">
    <w:name w:val="WW8Num818z1"/>
    <w:rsid w:val="00544D31"/>
    <w:rPr>
      <w:rFonts w:ascii="Courier New" w:hAnsi="Courier New" w:cs="Courier New"/>
    </w:rPr>
  </w:style>
  <w:style w:type="character" w:customStyle="1" w:styleId="WW8Num818z2">
    <w:name w:val="WW8Num818z2"/>
    <w:rsid w:val="00544D31"/>
    <w:rPr>
      <w:rFonts w:ascii="Wingdings" w:hAnsi="Wingdings" w:cs="Wingdings"/>
    </w:rPr>
  </w:style>
  <w:style w:type="character" w:customStyle="1" w:styleId="WW8Num818z3">
    <w:name w:val="WW8Num818z3"/>
    <w:rsid w:val="00544D31"/>
    <w:rPr>
      <w:rFonts w:ascii="Symbol" w:hAnsi="Symbol" w:cs="Symbol"/>
    </w:rPr>
  </w:style>
  <w:style w:type="character" w:customStyle="1" w:styleId="WW8Num81z1">
    <w:name w:val="WW8Num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1z2">
    <w:name w:val="WW8Num81z2"/>
    <w:rsid w:val="00544D31"/>
    <w:rPr>
      <w:rFonts w:ascii="Wingdings" w:hAnsi="Wingdings" w:cs="Wingdings"/>
    </w:rPr>
  </w:style>
  <w:style w:type="character" w:customStyle="1" w:styleId="WW8Num81z3">
    <w:name w:val="WW8Num81z3"/>
    <w:rsid w:val="00544D31"/>
    <w:rPr>
      <w:rFonts w:ascii="Symbol" w:hAnsi="Symbol" w:cs="Symbol"/>
    </w:rPr>
  </w:style>
  <w:style w:type="character" w:customStyle="1" w:styleId="WW8Num820z0">
    <w:name w:val="WW8Num820z0"/>
    <w:rsid w:val="00544D31"/>
    <w:rPr>
      <w:rFonts w:ascii="Times New Roman" w:hAnsi="Times New Roman" w:cs="Times New Roman"/>
    </w:rPr>
  </w:style>
  <w:style w:type="character" w:customStyle="1" w:styleId="WW8Num821z0">
    <w:name w:val="WW8Num821z0"/>
    <w:rsid w:val="00544D31"/>
    <w:rPr>
      <w:rFonts w:ascii="Times New Roman" w:hAnsi="Times New Roman" w:cs="Times New Roman"/>
    </w:rPr>
  </w:style>
  <w:style w:type="character" w:customStyle="1" w:styleId="WW8Num821z1">
    <w:name w:val="WW8Num821z1"/>
    <w:rsid w:val="00544D31"/>
    <w:rPr>
      <w:rFonts w:ascii="Courier New" w:hAnsi="Courier New" w:cs="Courier New"/>
    </w:rPr>
  </w:style>
  <w:style w:type="character" w:customStyle="1" w:styleId="WW8Num821z2">
    <w:name w:val="WW8Num821z2"/>
    <w:rsid w:val="00544D31"/>
    <w:rPr>
      <w:rFonts w:ascii="Wingdings" w:hAnsi="Wingdings" w:cs="Wingdings"/>
    </w:rPr>
  </w:style>
  <w:style w:type="character" w:customStyle="1" w:styleId="WW8Num821z3">
    <w:name w:val="WW8Num821z3"/>
    <w:rsid w:val="00544D31"/>
    <w:rPr>
      <w:rFonts w:ascii="Symbol" w:hAnsi="Symbol" w:cs="Symbol"/>
    </w:rPr>
  </w:style>
  <w:style w:type="character" w:customStyle="1" w:styleId="WW8Num822z0">
    <w:name w:val="WW8Num82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24z0">
    <w:name w:val="WW8Num824z0"/>
    <w:rsid w:val="00544D31"/>
    <w:rPr>
      <w:rFonts w:ascii="Times New Roman" w:hAnsi="Times New Roman" w:cs="Times New Roman"/>
    </w:rPr>
  </w:style>
  <w:style w:type="character" w:customStyle="1" w:styleId="WW8Num82z0">
    <w:name w:val="WW8Num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32z0">
    <w:name w:val="WW8Num832z0"/>
    <w:rsid w:val="00544D31"/>
    <w:rPr>
      <w:rFonts w:ascii="Times New Roman" w:hAnsi="Times New Roman" w:cs="Times New Roman"/>
    </w:rPr>
  </w:style>
  <w:style w:type="character" w:customStyle="1" w:styleId="WW8Num834z0">
    <w:name w:val="WW8Num834z0"/>
    <w:rsid w:val="00544D31"/>
    <w:rPr>
      <w:rFonts w:ascii="Times New Roman" w:hAnsi="Times New Roman" w:cs="Times New Roman"/>
    </w:rPr>
  </w:style>
  <w:style w:type="character" w:customStyle="1" w:styleId="WW8Num836z0">
    <w:name w:val="WW8Num836z0"/>
    <w:rsid w:val="00544D31"/>
    <w:rPr>
      <w:rFonts w:ascii="Times New Roman" w:hAnsi="Times New Roman" w:cs="Times New Roman"/>
    </w:rPr>
  </w:style>
  <w:style w:type="character" w:customStyle="1" w:styleId="WW8Num836z1">
    <w:name w:val="WW8Num836z1"/>
    <w:rsid w:val="00544D31"/>
    <w:rPr>
      <w:rFonts w:ascii="Courier New" w:hAnsi="Courier New" w:cs="Courier New"/>
    </w:rPr>
  </w:style>
  <w:style w:type="character" w:customStyle="1" w:styleId="WW8Num836z2">
    <w:name w:val="WW8Num836z2"/>
    <w:rsid w:val="00544D31"/>
    <w:rPr>
      <w:rFonts w:ascii="Wingdings" w:hAnsi="Wingdings" w:cs="Wingdings"/>
    </w:rPr>
  </w:style>
  <w:style w:type="character" w:customStyle="1" w:styleId="WW8Num836z3">
    <w:name w:val="WW8Num836z3"/>
    <w:rsid w:val="00544D31"/>
    <w:rPr>
      <w:rFonts w:ascii="Symbol" w:hAnsi="Symbol" w:cs="Symbol"/>
    </w:rPr>
  </w:style>
  <w:style w:type="character" w:customStyle="1" w:styleId="WW8Num838z0">
    <w:name w:val="WW8Num838z0"/>
    <w:rsid w:val="00544D31"/>
    <w:rPr>
      <w:rFonts w:ascii="Symbol" w:hAnsi="Symbol" w:cs="Symbol"/>
    </w:rPr>
  </w:style>
  <w:style w:type="character" w:customStyle="1" w:styleId="WW8Num839z0">
    <w:name w:val="WW8Num839z0"/>
    <w:rsid w:val="00544D31"/>
    <w:rPr>
      <w:rFonts w:ascii="Times New Roman" w:hAnsi="Times New Roman" w:cs="Times New Roman"/>
    </w:rPr>
  </w:style>
  <w:style w:type="character" w:customStyle="1" w:styleId="WW8Num83z0">
    <w:name w:val="WW8Num8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83z1">
    <w:name w:val="WW8Num83z1"/>
    <w:rsid w:val="00544D31"/>
    <w:rPr>
      <w:rFonts w:ascii="Bookman Old Style" w:hAnsi="Bookman Old Style" w:cs="Bookman Old Style"/>
    </w:rPr>
  </w:style>
  <w:style w:type="character" w:customStyle="1" w:styleId="WW8Num842z0">
    <w:name w:val="WW8Num842z0"/>
    <w:rsid w:val="00544D31"/>
    <w:rPr>
      <w:rFonts w:ascii="Times New Roman" w:hAnsi="Times New Roman" w:cs="Times New Roman"/>
    </w:rPr>
  </w:style>
  <w:style w:type="character" w:customStyle="1" w:styleId="WW8Num844z0">
    <w:name w:val="WW8Num844z0"/>
    <w:rsid w:val="00544D31"/>
    <w:rPr>
      <w:rFonts w:ascii="Times New Roman" w:hAnsi="Times New Roman" w:cs="Times New Roman"/>
    </w:rPr>
  </w:style>
  <w:style w:type="character" w:customStyle="1" w:styleId="WW8Num847z0">
    <w:name w:val="WW8Num847z0"/>
    <w:rsid w:val="00544D31"/>
    <w:rPr>
      <w:rFonts w:ascii="Times New Roman" w:hAnsi="Times New Roman" w:cs="Times New Roman"/>
    </w:rPr>
  </w:style>
  <w:style w:type="character" w:customStyle="1" w:styleId="WW8Num84z4">
    <w:name w:val="WW8Num8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51z0">
    <w:name w:val="WW8Num851z0"/>
    <w:rsid w:val="00544D31"/>
    <w:rPr>
      <w:sz w:val="24"/>
      <w:szCs w:val="24"/>
    </w:rPr>
  </w:style>
  <w:style w:type="character" w:customStyle="1" w:styleId="WW8Num854z0">
    <w:name w:val="WW8Num854z0"/>
    <w:rsid w:val="00544D31"/>
    <w:rPr>
      <w:rFonts w:ascii="Bookman Old Style" w:hAnsi="Bookman Old Style" w:cs="Bookman Old Style"/>
    </w:rPr>
  </w:style>
  <w:style w:type="character" w:customStyle="1" w:styleId="WW8Num855z1">
    <w:name w:val="WW8Num855z1"/>
    <w:rsid w:val="00544D31"/>
    <w:rPr>
      <w:rFonts w:ascii="Bookman Old Style" w:hAnsi="Bookman Old Style" w:cs="Bookman Old Style"/>
    </w:rPr>
  </w:style>
  <w:style w:type="character" w:customStyle="1" w:styleId="WW8Num856z1">
    <w:name w:val="WW8Num856z1"/>
    <w:rsid w:val="00544D31"/>
    <w:rPr>
      <w:rFonts w:ascii="Courier New" w:hAnsi="Courier New" w:cs="Courier New"/>
    </w:rPr>
  </w:style>
  <w:style w:type="character" w:customStyle="1" w:styleId="WW8Num856z2">
    <w:name w:val="WW8Num856z2"/>
    <w:rsid w:val="00544D31"/>
    <w:rPr>
      <w:rFonts w:ascii="Wingdings" w:hAnsi="Wingdings" w:cs="Wingdings"/>
    </w:rPr>
  </w:style>
  <w:style w:type="character" w:customStyle="1" w:styleId="WW8Num856z3">
    <w:name w:val="WW8Num856z3"/>
    <w:rsid w:val="00544D31"/>
    <w:rPr>
      <w:rFonts w:ascii="Symbol" w:hAnsi="Symbol" w:cs="Symbol"/>
    </w:rPr>
  </w:style>
  <w:style w:type="character" w:customStyle="1" w:styleId="WW8Num857z1">
    <w:name w:val="WW8Num857z1"/>
    <w:rsid w:val="00544D31"/>
    <w:rPr>
      <w:rFonts w:ascii="Courier New" w:hAnsi="Courier New" w:cs="Courier New"/>
    </w:rPr>
  </w:style>
  <w:style w:type="character" w:customStyle="1" w:styleId="WW8Num857z2">
    <w:name w:val="WW8Num857z2"/>
    <w:rsid w:val="00544D31"/>
    <w:rPr>
      <w:rFonts w:ascii="Wingdings" w:hAnsi="Wingdings" w:cs="Wingdings"/>
    </w:rPr>
  </w:style>
  <w:style w:type="character" w:customStyle="1" w:styleId="WW8Num857z3">
    <w:name w:val="WW8Num857z3"/>
    <w:rsid w:val="00544D31"/>
    <w:rPr>
      <w:rFonts w:ascii="Symbol" w:hAnsi="Symbol" w:cs="Symbol"/>
    </w:rPr>
  </w:style>
  <w:style w:type="character" w:customStyle="1" w:styleId="WW8Num858z0">
    <w:name w:val="WW8Num858z0"/>
    <w:rsid w:val="00544D31"/>
    <w:rPr>
      <w:rFonts w:ascii="Comic Sans MS" w:hAnsi="Comic Sans MS" w:cs="Comic Sans MS"/>
    </w:rPr>
  </w:style>
  <w:style w:type="character" w:customStyle="1" w:styleId="WW8Num858z1">
    <w:name w:val="WW8Num858z1"/>
    <w:rsid w:val="00544D31"/>
    <w:rPr>
      <w:rFonts w:ascii="Courier New" w:hAnsi="Courier New" w:cs="Courier New"/>
    </w:rPr>
  </w:style>
  <w:style w:type="character" w:customStyle="1" w:styleId="WW8Num858z2">
    <w:name w:val="WW8Num858z2"/>
    <w:rsid w:val="00544D31"/>
    <w:rPr>
      <w:rFonts w:ascii="Wingdings" w:hAnsi="Wingdings" w:cs="Wingdings"/>
    </w:rPr>
  </w:style>
  <w:style w:type="character" w:customStyle="1" w:styleId="WW8Num858z3">
    <w:name w:val="WW8Num858z3"/>
    <w:rsid w:val="00544D31"/>
    <w:rPr>
      <w:rFonts w:ascii="Symbol" w:hAnsi="Symbol" w:cs="Symbol"/>
    </w:rPr>
  </w:style>
  <w:style w:type="character" w:customStyle="1" w:styleId="WW8Num859z0">
    <w:name w:val="WW8Num859z0"/>
    <w:rsid w:val="00544D31"/>
    <w:rPr>
      <w:rFonts w:ascii="Times New Roman" w:hAnsi="Times New Roman" w:cs="Times New Roman"/>
    </w:rPr>
  </w:style>
  <w:style w:type="character" w:customStyle="1" w:styleId="WW8Num85z0">
    <w:name w:val="WW8Num85z0"/>
    <w:rsid w:val="00544D31"/>
    <w:rPr>
      <w:rFonts w:ascii="Symbol" w:hAnsi="Symbol" w:cs="Symbol"/>
      <w:sz w:val="24"/>
      <w:szCs w:val="24"/>
    </w:rPr>
  </w:style>
  <w:style w:type="character" w:customStyle="1" w:styleId="WW8Num860z0">
    <w:name w:val="WW8Num860z0"/>
    <w:rsid w:val="00544D31"/>
    <w:rPr>
      <w:rFonts w:ascii="Times New Roman" w:hAnsi="Times New Roman" w:cs="Times New Roman"/>
    </w:rPr>
  </w:style>
  <w:style w:type="character" w:customStyle="1" w:styleId="WW8Num861z2">
    <w:name w:val="WW8Num861z2"/>
    <w:rsid w:val="00544D31"/>
    <w:rPr>
      <w:rFonts w:ascii="Times New Roman" w:hAnsi="Times New Roman" w:cs="Times New Roman"/>
    </w:rPr>
  </w:style>
  <w:style w:type="character" w:customStyle="1" w:styleId="WW8Num861z3">
    <w:name w:val="WW8Num861z3"/>
    <w:rsid w:val="00544D31"/>
    <w:rPr>
      <w:rFonts w:ascii="Symbol" w:hAnsi="Symbol" w:cs="Symbol"/>
    </w:rPr>
  </w:style>
  <w:style w:type="character" w:customStyle="1" w:styleId="WW8Num861z4">
    <w:name w:val="WW8Num861z4"/>
    <w:rsid w:val="00544D31"/>
    <w:rPr>
      <w:rFonts w:ascii="Courier New" w:hAnsi="Courier New" w:cs="Courier New"/>
    </w:rPr>
  </w:style>
  <w:style w:type="character" w:customStyle="1" w:styleId="WW8Num861z5">
    <w:name w:val="WW8Num861z5"/>
    <w:rsid w:val="00544D31"/>
    <w:rPr>
      <w:rFonts w:ascii="Wingdings" w:hAnsi="Wingdings" w:cs="Wingdings"/>
    </w:rPr>
  </w:style>
  <w:style w:type="character" w:customStyle="1" w:styleId="WW8Num862z0">
    <w:name w:val="WW8Num862z0"/>
    <w:rsid w:val="00544D31"/>
    <w:rPr>
      <w:rFonts w:ascii="Bookman Old Style" w:hAnsi="Bookman Old Style" w:cs="Bookman Old Style"/>
    </w:rPr>
  </w:style>
  <w:style w:type="character" w:customStyle="1" w:styleId="WW8Num865z1">
    <w:name w:val="WW8Num865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867z0">
    <w:name w:val="WW8Num867z0"/>
    <w:rsid w:val="00544D31"/>
    <w:rPr>
      <w:rFonts w:ascii="Symbol" w:hAnsi="Symbol" w:cs="Symbol"/>
    </w:rPr>
  </w:style>
  <w:style w:type="character" w:customStyle="1" w:styleId="WW8Num86z1">
    <w:name w:val="WW8Num86z1"/>
    <w:rsid w:val="00544D31"/>
    <w:rPr>
      <w:rFonts w:ascii="Courier New" w:hAnsi="Courier New" w:cs="Courier New"/>
    </w:rPr>
  </w:style>
  <w:style w:type="character" w:customStyle="1" w:styleId="WW8Num86z2">
    <w:name w:val="WW8Num86z2"/>
    <w:rsid w:val="00544D31"/>
    <w:rPr>
      <w:rFonts w:ascii="Wingdings" w:hAnsi="Wingdings" w:cs="Wingdings"/>
    </w:rPr>
  </w:style>
  <w:style w:type="character" w:customStyle="1" w:styleId="WW8Num86z3">
    <w:name w:val="WW8Num86z3"/>
    <w:rsid w:val="00544D31"/>
    <w:rPr>
      <w:rFonts w:ascii="Symbol" w:hAnsi="Symbol" w:cs="Symbol"/>
    </w:rPr>
  </w:style>
  <w:style w:type="character" w:customStyle="1" w:styleId="WW8Num870z1">
    <w:name w:val="WW8Num870z1"/>
    <w:rsid w:val="00544D31"/>
    <w:rPr>
      <w:rFonts w:ascii="Courier New" w:hAnsi="Courier New" w:cs="Courier New"/>
    </w:rPr>
  </w:style>
  <w:style w:type="character" w:customStyle="1" w:styleId="WW8Num870z2">
    <w:name w:val="WW8Num870z2"/>
    <w:rsid w:val="00544D31"/>
    <w:rPr>
      <w:rFonts w:ascii="Wingdings" w:hAnsi="Wingdings" w:cs="Wingdings"/>
    </w:rPr>
  </w:style>
  <w:style w:type="character" w:customStyle="1" w:styleId="WW8Num870z3">
    <w:name w:val="WW8Num870z3"/>
    <w:rsid w:val="00544D31"/>
    <w:rPr>
      <w:rFonts w:ascii="Symbol" w:hAnsi="Symbol" w:cs="Symbol"/>
    </w:rPr>
  </w:style>
  <w:style w:type="character" w:customStyle="1" w:styleId="WW8Num875z1">
    <w:name w:val="WW8Num875z1"/>
    <w:rsid w:val="00544D31"/>
    <w:rPr>
      <w:rFonts w:ascii="Courier New" w:hAnsi="Courier New" w:cs="Courier New"/>
    </w:rPr>
  </w:style>
  <w:style w:type="character" w:customStyle="1" w:styleId="WW8Num875z2">
    <w:name w:val="WW8Num875z2"/>
    <w:rsid w:val="00544D31"/>
    <w:rPr>
      <w:rFonts w:ascii="Wingdings" w:hAnsi="Wingdings" w:cs="Wingdings"/>
    </w:rPr>
  </w:style>
  <w:style w:type="character" w:customStyle="1" w:styleId="WW8Num875z3">
    <w:name w:val="WW8Num875z3"/>
    <w:rsid w:val="00544D31"/>
    <w:rPr>
      <w:rFonts w:ascii="Symbol" w:hAnsi="Symbol" w:cs="Symbol"/>
    </w:rPr>
  </w:style>
  <w:style w:type="character" w:customStyle="1" w:styleId="WW8Num876z0">
    <w:name w:val="WW8Num876z0"/>
    <w:rsid w:val="00544D31"/>
    <w:rPr>
      <w:rFonts w:ascii="Times New Roman" w:hAnsi="Times New Roman" w:cs="Times New Roman"/>
    </w:rPr>
  </w:style>
  <w:style w:type="character" w:customStyle="1" w:styleId="WW8Num877z0">
    <w:name w:val="WW8Num877z0"/>
    <w:rsid w:val="00544D31"/>
    <w:rPr>
      <w:rFonts w:ascii="Times New Roman" w:hAnsi="Times New Roman" w:cs="Times New Roman"/>
    </w:rPr>
  </w:style>
  <w:style w:type="character" w:customStyle="1" w:styleId="WW8Num87z1">
    <w:name w:val="WW8Num87z1"/>
    <w:rsid w:val="00544D31"/>
    <w:rPr>
      <w:rFonts w:ascii="Courier New" w:hAnsi="Courier New" w:cs="Courier New"/>
    </w:rPr>
  </w:style>
  <w:style w:type="character" w:customStyle="1" w:styleId="WW8Num87z2">
    <w:name w:val="WW8Num87z2"/>
    <w:rsid w:val="00544D31"/>
    <w:rPr>
      <w:rFonts w:ascii="Wingdings" w:hAnsi="Wingdings" w:cs="Wingdings"/>
    </w:rPr>
  </w:style>
  <w:style w:type="character" w:customStyle="1" w:styleId="WW8Num87z3">
    <w:name w:val="WW8Num87z3"/>
    <w:rsid w:val="00544D31"/>
    <w:rPr>
      <w:rFonts w:ascii="Symbol" w:hAnsi="Symbol" w:cs="Symbol"/>
    </w:rPr>
  </w:style>
  <w:style w:type="character" w:customStyle="1" w:styleId="WW8Num880z0">
    <w:name w:val="WW8Num880z0"/>
    <w:rsid w:val="00544D31"/>
    <w:rPr>
      <w:rFonts w:ascii="Bookman Old Style" w:hAnsi="Bookman Old Style" w:cs="Bookman Old Style"/>
    </w:rPr>
  </w:style>
  <w:style w:type="character" w:customStyle="1" w:styleId="WW8Num882z0">
    <w:name w:val="WW8Num882z0"/>
    <w:rsid w:val="00544D31"/>
    <w:rPr>
      <w:rFonts w:ascii="Times New Roman" w:hAnsi="Times New Roman" w:cs="Times New Roman"/>
    </w:rPr>
  </w:style>
  <w:style w:type="character" w:customStyle="1" w:styleId="WW8Num887z1">
    <w:name w:val="WW8Num887z1"/>
    <w:rsid w:val="00544D31"/>
    <w:rPr>
      <w:rFonts w:ascii="Courier New" w:hAnsi="Courier New" w:cs="Courier New"/>
    </w:rPr>
  </w:style>
  <w:style w:type="character" w:customStyle="1" w:styleId="WW8Num887z2">
    <w:name w:val="WW8Num887z2"/>
    <w:rsid w:val="00544D31"/>
    <w:rPr>
      <w:rFonts w:ascii="Wingdings" w:hAnsi="Wingdings" w:cs="Wingdings"/>
    </w:rPr>
  </w:style>
  <w:style w:type="character" w:customStyle="1" w:styleId="WW8Num887z3">
    <w:name w:val="WW8Num887z3"/>
    <w:rsid w:val="00544D31"/>
    <w:rPr>
      <w:rFonts w:ascii="Symbol" w:hAnsi="Symbol" w:cs="Symbol"/>
    </w:rPr>
  </w:style>
  <w:style w:type="character" w:customStyle="1" w:styleId="WW8Num889z0">
    <w:name w:val="WW8Num889z0"/>
    <w:rsid w:val="00544D31"/>
    <w:rPr>
      <w:b/>
      <w:bCs/>
    </w:rPr>
  </w:style>
  <w:style w:type="character" w:customStyle="1" w:styleId="WW8Num88z0">
    <w:name w:val="WW8Num88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88z1">
    <w:name w:val="WW8Num88z1"/>
    <w:rsid w:val="00544D31"/>
    <w:rPr>
      <w:rFonts w:ascii="Courier New" w:hAnsi="Courier New" w:cs="Courier New"/>
    </w:rPr>
  </w:style>
  <w:style w:type="character" w:customStyle="1" w:styleId="WW8Num88z2">
    <w:name w:val="WW8Num88z2"/>
    <w:rsid w:val="00544D31"/>
    <w:rPr>
      <w:rFonts w:ascii="Wingdings" w:hAnsi="Wingdings" w:cs="Wingdings"/>
    </w:rPr>
  </w:style>
  <w:style w:type="character" w:customStyle="1" w:styleId="WW8Num88z3">
    <w:name w:val="WW8Num88z3"/>
    <w:rsid w:val="00544D31"/>
    <w:rPr>
      <w:rFonts w:ascii="Symbol" w:hAnsi="Symbol" w:cs="Symbol"/>
    </w:rPr>
  </w:style>
  <w:style w:type="character" w:customStyle="1" w:styleId="WW8Num88z4">
    <w:name w:val="WW8Num8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8z8">
    <w:name w:val="WW8Num88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891z1">
    <w:name w:val="WW8Num891z1"/>
    <w:rsid w:val="00544D31"/>
    <w:rPr>
      <w:rFonts w:ascii="Courier New" w:hAnsi="Courier New" w:cs="Courier New"/>
    </w:rPr>
  </w:style>
  <w:style w:type="character" w:customStyle="1" w:styleId="WW8Num891z2">
    <w:name w:val="WW8Num891z2"/>
    <w:rsid w:val="00544D31"/>
    <w:rPr>
      <w:rFonts w:ascii="Wingdings" w:hAnsi="Wingdings" w:cs="Wingdings"/>
    </w:rPr>
  </w:style>
  <w:style w:type="character" w:customStyle="1" w:styleId="WW8Num891z3">
    <w:name w:val="WW8Num891z3"/>
    <w:rsid w:val="00544D31"/>
    <w:rPr>
      <w:rFonts w:ascii="Symbol" w:hAnsi="Symbol" w:cs="Symbol"/>
    </w:rPr>
  </w:style>
  <w:style w:type="character" w:customStyle="1" w:styleId="WW8Num893z0">
    <w:name w:val="WW8Num893z0"/>
    <w:rsid w:val="00544D31"/>
    <w:rPr>
      <w:rFonts w:ascii="Times New Roman" w:hAnsi="Times New Roman" w:cs="Times New Roman"/>
    </w:rPr>
  </w:style>
  <w:style w:type="character" w:customStyle="1" w:styleId="WW8Num894z1">
    <w:name w:val="WW8Num894z1"/>
    <w:rsid w:val="00544D31"/>
    <w:rPr>
      <w:rFonts w:ascii="Courier New" w:hAnsi="Courier New" w:cs="Courier New"/>
    </w:rPr>
  </w:style>
  <w:style w:type="character" w:customStyle="1" w:styleId="WW8Num894z2">
    <w:name w:val="WW8Num894z2"/>
    <w:rsid w:val="00544D31"/>
    <w:rPr>
      <w:rFonts w:ascii="Wingdings" w:hAnsi="Wingdings" w:cs="Wingdings"/>
    </w:rPr>
  </w:style>
  <w:style w:type="character" w:customStyle="1" w:styleId="WW8Num895z1">
    <w:name w:val="WW8Num895z1"/>
    <w:rsid w:val="00544D31"/>
    <w:rPr>
      <w:rFonts w:ascii="Courier New" w:hAnsi="Courier New" w:cs="Courier New"/>
    </w:rPr>
  </w:style>
  <w:style w:type="character" w:customStyle="1" w:styleId="WW8Num895z2">
    <w:name w:val="WW8Num895z2"/>
    <w:rsid w:val="00544D31"/>
    <w:rPr>
      <w:rFonts w:ascii="Wingdings" w:hAnsi="Wingdings" w:cs="Wingdings"/>
    </w:rPr>
  </w:style>
  <w:style w:type="character" w:customStyle="1" w:styleId="WW8Num895z3">
    <w:name w:val="WW8Num895z3"/>
    <w:rsid w:val="00544D31"/>
    <w:rPr>
      <w:rFonts w:ascii="Symbol" w:hAnsi="Symbol" w:cs="Symbol"/>
    </w:rPr>
  </w:style>
  <w:style w:type="character" w:customStyle="1" w:styleId="WW8Num896z1">
    <w:name w:val="WW8Num896z1"/>
    <w:rsid w:val="00544D31"/>
    <w:rPr>
      <w:rFonts w:ascii="Courier New" w:hAnsi="Courier New" w:cs="Courier New"/>
    </w:rPr>
  </w:style>
  <w:style w:type="character" w:customStyle="1" w:styleId="WW8Num896z2">
    <w:name w:val="WW8Num896z2"/>
    <w:rsid w:val="00544D31"/>
    <w:rPr>
      <w:rFonts w:ascii="Wingdings" w:hAnsi="Wingdings" w:cs="Wingdings"/>
    </w:rPr>
  </w:style>
  <w:style w:type="character" w:customStyle="1" w:styleId="WW8Num896z3">
    <w:name w:val="WW8Num896z3"/>
    <w:rsid w:val="00544D31"/>
    <w:rPr>
      <w:rFonts w:ascii="Symbol" w:hAnsi="Symbol" w:cs="Symbol"/>
    </w:rPr>
  </w:style>
  <w:style w:type="character" w:customStyle="1" w:styleId="WW8Num899z1">
    <w:name w:val="WW8Num899z1"/>
    <w:rsid w:val="00544D31"/>
    <w:rPr>
      <w:rFonts w:ascii="Courier New" w:hAnsi="Courier New" w:cs="Courier New"/>
    </w:rPr>
  </w:style>
  <w:style w:type="character" w:customStyle="1" w:styleId="WW8Num899z2">
    <w:name w:val="WW8Num899z2"/>
    <w:rsid w:val="00544D31"/>
    <w:rPr>
      <w:rFonts w:ascii="Wingdings" w:hAnsi="Wingdings" w:cs="Wingdings"/>
    </w:rPr>
  </w:style>
  <w:style w:type="character" w:customStyle="1" w:styleId="WW8Num899z3">
    <w:name w:val="WW8Num899z3"/>
    <w:rsid w:val="00544D31"/>
    <w:rPr>
      <w:rFonts w:ascii="Symbol" w:hAnsi="Symbol" w:cs="Symbol"/>
    </w:rPr>
  </w:style>
  <w:style w:type="character" w:customStyle="1" w:styleId="WW8Num89z1">
    <w:name w:val="WW8Num89z1"/>
    <w:rsid w:val="00544D31"/>
    <w:rPr>
      <w:rFonts w:ascii="StarSymbol" w:hAnsi="StarSymbol" w:cs="StarSymbol"/>
    </w:rPr>
  </w:style>
  <w:style w:type="character" w:customStyle="1" w:styleId="WW8Num89z2">
    <w:name w:val="WW8Num89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z2">
    <w:name w:val="WW8Num8z2"/>
    <w:rsid w:val="00544D31"/>
    <w:rPr>
      <w:rFonts w:ascii="Wingdings" w:hAnsi="Wingdings" w:cs="Wingdings"/>
    </w:rPr>
  </w:style>
  <w:style w:type="character" w:customStyle="1" w:styleId="WW8Num8z3">
    <w:name w:val="WW8Num8z3"/>
    <w:rsid w:val="00544D31"/>
    <w:rPr>
      <w:rFonts w:ascii="Symbol" w:hAnsi="Symbol" w:cs="Symbol"/>
    </w:rPr>
  </w:style>
  <w:style w:type="character" w:customStyle="1" w:styleId="WW8Num8z4">
    <w:name w:val="WW8Num8z4"/>
    <w:rsid w:val="00544D31"/>
    <w:rPr>
      <w:rFonts w:ascii="Courier New" w:hAnsi="Courier New" w:cs="Courier New"/>
    </w:rPr>
  </w:style>
  <w:style w:type="character" w:customStyle="1" w:styleId="WW8Num900z0">
    <w:name w:val="WW8Num900z0"/>
    <w:rsid w:val="00544D31"/>
    <w:rPr>
      <w:u w:val="none"/>
    </w:rPr>
  </w:style>
  <w:style w:type="character" w:customStyle="1" w:styleId="WW8Num903z0">
    <w:name w:val="WW8Num903z0"/>
    <w:rsid w:val="00544D31"/>
    <w:rPr>
      <w:rFonts w:ascii="Times New Roman" w:hAnsi="Times New Roman" w:cs="Times New Roman"/>
    </w:rPr>
  </w:style>
  <w:style w:type="character" w:customStyle="1" w:styleId="WW8Num903z1">
    <w:name w:val="WW8Num903z1"/>
    <w:rsid w:val="00544D31"/>
    <w:rPr>
      <w:rFonts w:ascii="Courier New" w:hAnsi="Courier New" w:cs="Courier New"/>
    </w:rPr>
  </w:style>
  <w:style w:type="character" w:customStyle="1" w:styleId="WW8Num903z2">
    <w:name w:val="WW8Num903z2"/>
    <w:rsid w:val="00544D31"/>
    <w:rPr>
      <w:rFonts w:ascii="Wingdings" w:hAnsi="Wingdings" w:cs="Wingdings"/>
    </w:rPr>
  </w:style>
  <w:style w:type="character" w:customStyle="1" w:styleId="WW8Num903z3">
    <w:name w:val="WW8Num903z3"/>
    <w:rsid w:val="00544D31"/>
    <w:rPr>
      <w:rFonts w:ascii="Symbol" w:hAnsi="Symbol" w:cs="Symbol"/>
    </w:rPr>
  </w:style>
  <w:style w:type="character" w:customStyle="1" w:styleId="WW8Num905z1">
    <w:name w:val="WW8Num905z1"/>
    <w:rsid w:val="00544D31"/>
    <w:rPr>
      <w:rFonts w:ascii="Courier New" w:hAnsi="Courier New" w:cs="Courier New"/>
    </w:rPr>
  </w:style>
  <w:style w:type="character" w:customStyle="1" w:styleId="WW8Num905z2">
    <w:name w:val="WW8Num905z2"/>
    <w:rsid w:val="00544D31"/>
    <w:rPr>
      <w:rFonts w:ascii="Wingdings" w:hAnsi="Wingdings" w:cs="Wingdings"/>
    </w:rPr>
  </w:style>
  <w:style w:type="character" w:customStyle="1" w:styleId="WW8Num905z3">
    <w:name w:val="WW8Num905z3"/>
    <w:rsid w:val="00544D31"/>
    <w:rPr>
      <w:rFonts w:ascii="Symbol" w:hAnsi="Symbol" w:cs="Symbol"/>
    </w:rPr>
  </w:style>
  <w:style w:type="character" w:customStyle="1" w:styleId="WW8Num907z4">
    <w:name w:val="WW8Num907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10z0">
    <w:name w:val="WW8Num91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913z1">
    <w:name w:val="WW8Num91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914z1">
    <w:name w:val="WW8Num914z1"/>
    <w:rsid w:val="00544D31"/>
    <w:rPr>
      <w:rFonts w:ascii="Courier New" w:hAnsi="Courier New" w:cs="Courier New"/>
    </w:rPr>
  </w:style>
  <w:style w:type="character" w:customStyle="1" w:styleId="WW8Num914z2">
    <w:name w:val="WW8Num914z2"/>
    <w:rsid w:val="00544D31"/>
    <w:rPr>
      <w:rFonts w:ascii="Wingdings" w:hAnsi="Wingdings" w:cs="Wingdings"/>
    </w:rPr>
  </w:style>
  <w:style w:type="character" w:customStyle="1" w:styleId="WW8Num914z3">
    <w:name w:val="WW8Num914z3"/>
    <w:rsid w:val="00544D31"/>
    <w:rPr>
      <w:rFonts w:ascii="Symbol" w:hAnsi="Symbol" w:cs="Symbol"/>
    </w:rPr>
  </w:style>
  <w:style w:type="character" w:customStyle="1" w:styleId="WW8Num915z1">
    <w:name w:val="WW8Num915z1"/>
    <w:rsid w:val="00544D31"/>
    <w:rPr>
      <w:rFonts w:ascii="Courier New" w:hAnsi="Courier New" w:cs="Courier New"/>
    </w:rPr>
  </w:style>
  <w:style w:type="character" w:customStyle="1" w:styleId="WW8Num915z2">
    <w:name w:val="WW8Num915z2"/>
    <w:rsid w:val="00544D31"/>
    <w:rPr>
      <w:rFonts w:ascii="Wingdings" w:hAnsi="Wingdings" w:cs="Wingdings"/>
    </w:rPr>
  </w:style>
  <w:style w:type="character" w:customStyle="1" w:styleId="WW8Num915z3">
    <w:name w:val="WW8Num915z3"/>
    <w:rsid w:val="00544D31"/>
    <w:rPr>
      <w:rFonts w:ascii="Symbol" w:hAnsi="Symbol" w:cs="Symbol"/>
    </w:rPr>
  </w:style>
  <w:style w:type="character" w:customStyle="1" w:styleId="WW8Num916z1">
    <w:name w:val="WW8Num916z1"/>
    <w:rsid w:val="00544D31"/>
    <w:rPr>
      <w:rFonts w:ascii="Courier New" w:hAnsi="Courier New" w:cs="Courier New"/>
    </w:rPr>
  </w:style>
  <w:style w:type="character" w:customStyle="1" w:styleId="WW8Num916z2">
    <w:name w:val="WW8Num916z2"/>
    <w:rsid w:val="00544D31"/>
    <w:rPr>
      <w:rFonts w:ascii="Wingdings" w:hAnsi="Wingdings" w:cs="Wingdings"/>
    </w:rPr>
  </w:style>
  <w:style w:type="character" w:customStyle="1" w:styleId="WW8Num916z3">
    <w:name w:val="WW8Num916z3"/>
    <w:rsid w:val="00544D31"/>
    <w:rPr>
      <w:rFonts w:ascii="Symbol" w:hAnsi="Symbol" w:cs="Symbol"/>
    </w:rPr>
  </w:style>
  <w:style w:type="character" w:customStyle="1" w:styleId="WW8Num917z0">
    <w:name w:val="WW8Num917z0"/>
    <w:rsid w:val="00544D31"/>
    <w:rPr>
      <w:rFonts w:ascii="Wingdings" w:hAnsi="Wingdings" w:cs="Wingdings"/>
    </w:rPr>
  </w:style>
  <w:style w:type="character" w:customStyle="1" w:styleId="WW8Num917z1">
    <w:name w:val="WW8Num917z1"/>
    <w:rsid w:val="00544D31"/>
    <w:rPr>
      <w:rFonts w:ascii="Courier New" w:hAnsi="Courier New" w:cs="Courier New"/>
    </w:rPr>
  </w:style>
  <w:style w:type="character" w:customStyle="1" w:styleId="WW8Num917z3">
    <w:name w:val="WW8Num917z3"/>
    <w:rsid w:val="00544D31"/>
    <w:rPr>
      <w:rFonts w:ascii="Symbol" w:hAnsi="Symbol" w:cs="Symbol"/>
    </w:rPr>
  </w:style>
  <w:style w:type="character" w:customStyle="1" w:styleId="WW8Num91z0">
    <w:name w:val="WW8Num91z0"/>
    <w:rsid w:val="00544D31"/>
    <w:rPr>
      <w:rFonts w:ascii="Times New Roman" w:hAnsi="Times New Roman" w:cs="Times New Roman"/>
    </w:rPr>
  </w:style>
  <w:style w:type="character" w:customStyle="1" w:styleId="WW8Num921z1">
    <w:name w:val="WW8Num921z1"/>
    <w:rsid w:val="00544D31"/>
    <w:rPr>
      <w:rFonts w:ascii="Courier New" w:hAnsi="Courier New" w:cs="Courier New"/>
    </w:rPr>
  </w:style>
  <w:style w:type="character" w:customStyle="1" w:styleId="WW8Num921z2">
    <w:name w:val="WW8Num921z2"/>
    <w:rsid w:val="00544D31"/>
    <w:rPr>
      <w:rFonts w:ascii="Wingdings" w:hAnsi="Wingdings" w:cs="Wingdings"/>
    </w:rPr>
  </w:style>
  <w:style w:type="character" w:customStyle="1" w:styleId="WW8Num921z3">
    <w:name w:val="WW8Num921z3"/>
    <w:rsid w:val="00544D31"/>
    <w:rPr>
      <w:rFonts w:ascii="Symbol" w:hAnsi="Symbol" w:cs="Symbol"/>
    </w:rPr>
  </w:style>
  <w:style w:type="character" w:customStyle="1" w:styleId="WW8Num922z0">
    <w:name w:val="WW8Num922z0"/>
    <w:rsid w:val="00544D31"/>
    <w:rPr>
      <w:rFonts w:ascii="Times New Roman" w:hAnsi="Times New Roman" w:cs="Times New Roman"/>
      <w:b/>
      <w:bCs/>
    </w:rPr>
  </w:style>
  <w:style w:type="character" w:customStyle="1" w:styleId="WW8Num926z0">
    <w:name w:val="WW8Num926z0"/>
    <w:rsid w:val="00544D31"/>
    <w:rPr>
      <w:rFonts w:ascii="Times New Roman" w:hAnsi="Times New Roman" w:cs="Times New Roman"/>
    </w:rPr>
  </w:style>
  <w:style w:type="character" w:customStyle="1" w:styleId="WW8Num928z1">
    <w:name w:val="WW8Num928z1"/>
    <w:rsid w:val="00544D31"/>
    <w:rPr>
      <w:rFonts w:ascii="Courier New" w:hAnsi="Courier New" w:cs="Courier New"/>
    </w:rPr>
  </w:style>
  <w:style w:type="character" w:customStyle="1" w:styleId="WW8Num928z2">
    <w:name w:val="WW8Num928z2"/>
    <w:rsid w:val="00544D31"/>
    <w:rPr>
      <w:rFonts w:ascii="Wingdings" w:hAnsi="Wingdings" w:cs="Wingdings"/>
    </w:rPr>
  </w:style>
  <w:style w:type="character" w:customStyle="1" w:styleId="WW8Num928z3">
    <w:name w:val="WW8Num928z3"/>
    <w:rsid w:val="00544D31"/>
    <w:rPr>
      <w:rFonts w:ascii="Symbol" w:hAnsi="Symbol" w:cs="Symbol"/>
    </w:rPr>
  </w:style>
  <w:style w:type="character" w:customStyle="1" w:styleId="WW8Num933z0">
    <w:name w:val="WW8Num933z0"/>
    <w:rsid w:val="00544D31"/>
    <w:rPr>
      <w:rFonts w:ascii="Times New Roman" w:hAnsi="Times New Roman" w:cs="Times New Roman"/>
    </w:rPr>
  </w:style>
  <w:style w:type="character" w:customStyle="1" w:styleId="WW8Num934z0">
    <w:name w:val="WW8Num934z0"/>
    <w:rsid w:val="00544D31"/>
    <w:rPr>
      <w:u w:val="none"/>
    </w:rPr>
  </w:style>
  <w:style w:type="character" w:customStyle="1" w:styleId="WW8Num935z0">
    <w:name w:val="WW8Num935z0"/>
    <w:rsid w:val="00544D31"/>
    <w:rPr>
      <w:rFonts w:ascii="Times New Roman" w:hAnsi="Times New Roman" w:cs="Times New Roman"/>
    </w:rPr>
  </w:style>
  <w:style w:type="character" w:customStyle="1" w:styleId="WW8Num935z1">
    <w:name w:val="WW8Num935z1"/>
    <w:rsid w:val="00544D31"/>
    <w:rPr>
      <w:rFonts w:ascii="Courier New" w:hAnsi="Courier New" w:cs="Courier New"/>
    </w:rPr>
  </w:style>
  <w:style w:type="character" w:customStyle="1" w:styleId="WW8Num935z2">
    <w:name w:val="WW8Num935z2"/>
    <w:rsid w:val="00544D31"/>
    <w:rPr>
      <w:rFonts w:ascii="Wingdings" w:hAnsi="Wingdings" w:cs="Wingdings"/>
    </w:rPr>
  </w:style>
  <w:style w:type="character" w:customStyle="1" w:styleId="WW8Num935z3">
    <w:name w:val="WW8Num935z3"/>
    <w:rsid w:val="00544D31"/>
    <w:rPr>
      <w:rFonts w:ascii="Symbol" w:hAnsi="Symbol" w:cs="Symbol"/>
    </w:rPr>
  </w:style>
  <w:style w:type="character" w:customStyle="1" w:styleId="WW8Num936z0">
    <w:name w:val="WW8Num936z0"/>
    <w:rsid w:val="00544D31"/>
    <w:rPr>
      <w:rFonts w:ascii="Times New Roman" w:hAnsi="Times New Roman" w:cs="Times New Roman"/>
    </w:rPr>
  </w:style>
  <w:style w:type="character" w:customStyle="1" w:styleId="WW8Num938z0">
    <w:name w:val="WW8Num938z0"/>
    <w:rsid w:val="00544D31"/>
    <w:rPr>
      <w:rFonts w:ascii="Times New Roman" w:hAnsi="Times New Roman" w:cs="Times New Roman"/>
      <w:b/>
      <w:bCs/>
    </w:rPr>
  </w:style>
  <w:style w:type="character" w:customStyle="1" w:styleId="WW8Num93z0">
    <w:name w:val="WW8Num93z0"/>
    <w:rsid w:val="00544D31"/>
    <w:rPr>
      <w:rFonts w:ascii="Times New Roman" w:hAnsi="Times New Roman" w:cs="Times New Roman"/>
    </w:rPr>
  </w:style>
  <w:style w:type="character" w:customStyle="1" w:styleId="WW8Num941z0">
    <w:name w:val="WW8Num941z0"/>
    <w:rsid w:val="00544D31"/>
    <w:rPr>
      <w:rFonts w:ascii="Times New Roman" w:hAnsi="Times New Roman" w:cs="Times New Roman"/>
    </w:rPr>
  </w:style>
  <w:style w:type="character" w:customStyle="1" w:styleId="WW8Num941z1">
    <w:name w:val="WW8Num941z1"/>
    <w:rsid w:val="00544D31"/>
    <w:rPr>
      <w:rFonts w:ascii="Courier New" w:hAnsi="Courier New" w:cs="Courier New"/>
    </w:rPr>
  </w:style>
  <w:style w:type="character" w:customStyle="1" w:styleId="WW8Num941z2">
    <w:name w:val="WW8Num941z2"/>
    <w:rsid w:val="00544D31"/>
    <w:rPr>
      <w:rFonts w:ascii="Wingdings" w:hAnsi="Wingdings" w:cs="Wingdings"/>
    </w:rPr>
  </w:style>
  <w:style w:type="character" w:customStyle="1" w:styleId="WW8Num941z3">
    <w:name w:val="WW8Num941z3"/>
    <w:rsid w:val="00544D31"/>
    <w:rPr>
      <w:rFonts w:ascii="Symbol" w:hAnsi="Symbol" w:cs="Symbol"/>
    </w:rPr>
  </w:style>
  <w:style w:type="character" w:customStyle="1" w:styleId="WW8Num942z1">
    <w:name w:val="WW8Num942z1"/>
    <w:rsid w:val="00544D31"/>
    <w:rPr>
      <w:rFonts w:ascii="Courier New" w:hAnsi="Courier New" w:cs="Courier New"/>
    </w:rPr>
  </w:style>
  <w:style w:type="character" w:customStyle="1" w:styleId="WW8Num942z2">
    <w:name w:val="WW8Num942z2"/>
    <w:rsid w:val="00544D31"/>
    <w:rPr>
      <w:rFonts w:ascii="Wingdings" w:hAnsi="Wingdings" w:cs="Wingdings"/>
    </w:rPr>
  </w:style>
  <w:style w:type="character" w:customStyle="1" w:styleId="WW8Num942z3">
    <w:name w:val="WW8Num942z3"/>
    <w:rsid w:val="00544D31"/>
    <w:rPr>
      <w:rFonts w:ascii="Symbol" w:hAnsi="Symbol" w:cs="Symbol"/>
    </w:rPr>
  </w:style>
  <w:style w:type="character" w:customStyle="1" w:styleId="WW8Num944z1">
    <w:name w:val="WW8Num944z1"/>
    <w:rsid w:val="00544D31"/>
    <w:rPr>
      <w:rFonts w:ascii="Courier New" w:hAnsi="Courier New" w:cs="Courier New"/>
    </w:rPr>
  </w:style>
  <w:style w:type="character" w:customStyle="1" w:styleId="WW8Num944z2">
    <w:name w:val="WW8Num944z2"/>
    <w:rsid w:val="00544D31"/>
    <w:rPr>
      <w:rFonts w:ascii="Wingdings" w:hAnsi="Wingdings" w:cs="Wingdings"/>
    </w:rPr>
  </w:style>
  <w:style w:type="character" w:customStyle="1" w:styleId="WW8Num944z3">
    <w:name w:val="WW8Num944z3"/>
    <w:rsid w:val="00544D31"/>
    <w:rPr>
      <w:rFonts w:ascii="Symbol" w:hAnsi="Symbol" w:cs="Symbol"/>
    </w:rPr>
  </w:style>
  <w:style w:type="character" w:customStyle="1" w:styleId="WW8Num945z0">
    <w:name w:val="WW8Num945z0"/>
    <w:rsid w:val="00544D31"/>
    <w:rPr>
      <w:rFonts w:ascii="Times New Roman" w:hAnsi="Times New Roman" w:cs="Times New Roman"/>
    </w:rPr>
  </w:style>
  <w:style w:type="character" w:customStyle="1" w:styleId="WW8Num947z0">
    <w:name w:val="WW8Num947z0"/>
    <w:rsid w:val="00544D31"/>
    <w:rPr>
      <w:rFonts w:ascii="Bookman Old Style" w:hAnsi="Bookman Old Style" w:cs="Bookman Old Style"/>
    </w:rPr>
  </w:style>
  <w:style w:type="character" w:customStyle="1" w:styleId="WW8Num949z0">
    <w:name w:val="WW8Num949z0"/>
    <w:rsid w:val="00544D31"/>
    <w:rPr>
      <w:rFonts w:ascii="Symbol" w:hAnsi="Symbol" w:cs="Symbol"/>
      <w:sz w:val="24"/>
      <w:szCs w:val="24"/>
    </w:rPr>
  </w:style>
  <w:style w:type="character" w:customStyle="1" w:styleId="WW8Num949z1">
    <w:name w:val="WW8Num949z1"/>
    <w:rsid w:val="00544D31"/>
    <w:rPr>
      <w:rFonts w:ascii="Courier New" w:hAnsi="Courier New" w:cs="Courier New"/>
    </w:rPr>
  </w:style>
  <w:style w:type="character" w:customStyle="1" w:styleId="WW8Num949z2">
    <w:name w:val="WW8Num949z2"/>
    <w:rsid w:val="00544D31"/>
    <w:rPr>
      <w:rFonts w:ascii="Wingdings" w:hAnsi="Wingdings" w:cs="Wingdings"/>
    </w:rPr>
  </w:style>
  <w:style w:type="character" w:customStyle="1" w:styleId="WW8Num949z3">
    <w:name w:val="WW8Num949z3"/>
    <w:rsid w:val="00544D31"/>
    <w:rPr>
      <w:rFonts w:ascii="Symbol" w:hAnsi="Symbol" w:cs="Symbol"/>
    </w:rPr>
  </w:style>
  <w:style w:type="character" w:customStyle="1" w:styleId="WW8Num951z0">
    <w:name w:val="WW8Num951z0"/>
    <w:rsid w:val="00544D31"/>
    <w:rPr>
      <w:u w:val="none"/>
    </w:rPr>
  </w:style>
  <w:style w:type="character" w:customStyle="1" w:styleId="WW8Num952z0">
    <w:name w:val="WW8Num952z0"/>
    <w:rsid w:val="00544D31"/>
    <w:rPr>
      <w:rFonts w:ascii="Times New Roman" w:hAnsi="Times New Roman" w:cs="Times New Roman"/>
    </w:rPr>
  </w:style>
  <w:style w:type="character" w:customStyle="1" w:styleId="WW8Num953z0">
    <w:name w:val="WW8Num953z0"/>
    <w:rsid w:val="00544D31"/>
    <w:rPr>
      <w:rFonts w:ascii="Symbol" w:hAnsi="Symbol" w:cs="Symbol"/>
    </w:rPr>
  </w:style>
  <w:style w:type="character" w:customStyle="1" w:styleId="WW8Num955z0">
    <w:name w:val="WW8Num955z0"/>
    <w:rsid w:val="00544D31"/>
    <w:rPr>
      <w:rFonts w:ascii="Times New Roman" w:hAnsi="Times New Roman" w:cs="Times New Roman"/>
    </w:rPr>
  </w:style>
  <w:style w:type="character" w:customStyle="1" w:styleId="WW8Num956z0">
    <w:name w:val="WW8Num956z0"/>
    <w:rsid w:val="00544D31"/>
    <w:rPr>
      <w:rFonts w:ascii="Times New Roman" w:hAnsi="Times New Roman" w:cs="Times New Roman"/>
    </w:rPr>
  </w:style>
  <w:style w:type="character" w:customStyle="1" w:styleId="WW8Num958z0">
    <w:name w:val="WW8Num958z0"/>
    <w:rsid w:val="00544D31"/>
    <w:rPr>
      <w:rFonts w:ascii="Times New Roman" w:hAnsi="Times New Roman" w:cs="Times New Roman"/>
      <w:color w:val="000000"/>
    </w:rPr>
  </w:style>
  <w:style w:type="character" w:customStyle="1" w:styleId="WW8Num959z0">
    <w:name w:val="WW8Num959z0"/>
    <w:rsid w:val="00544D31"/>
    <w:rPr>
      <w:rFonts w:ascii="Times New Roman" w:hAnsi="Times New Roman" w:cs="Times New Roman"/>
    </w:rPr>
  </w:style>
  <w:style w:type="character" w:customStyle="1" w:styleId="WW8Num95z4">
    <w:name w:val="WW8Num95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61z0">
    <w:name w:val="WW8Num961z0"/>
    <w:rsid w:val="00544D31"/>
    <w:rPr>
      <w:rFonts w:ascii="Times New Roman" w:hAnsi="Times New Roman" w:cs="Times New Roman"/>
    </w:rPr>
  </w:style>
  <w:style w:type="character" w:customStyle="1" w:styleId="WW8Num961z1">
    <w:name w:val="WW8Num961z1"/>
    <w:rsid w:val="00544D31"/>
    <w:rPr>
      <w:rFonts w:ascii="Courier New" w:hAnsi="Courier New" w:cs="Courier New"/>
    </w:rPr>
  </w:style>
  <w:style w:type="character" w:customStyle="1" w:styleId="WW8Num961z2">
    <w:name w:val="WW8Num961z2"/>
    <w:rsid w:val="00544D31"/>
    <w:rPr>
      <w:rFonts w:ascii="Wingdings" w:hAnsi="Wingdings" w:cs="Wingdings"/>
    </w:rPr>
  </w:style>
  <w:style w:type="character" w:customStyle="1" w:styleId="WW8Num961z3">
    <w:name w:val="WW8Num961z3"/>
    <w:rsid w:val="00544D31"/>
    <w:rPr>
      <w:rFonts w:ascii="Symbol" w:hAnsi="Symbol" w:cs="Symbol"/>
    </w:rPr>
  </w:style>
  <w:style w:type="character" w:customStyle="1" w:styleId="WW8Num962z0">
    <w:name w:val="WW8Num962z0"/>
    <w:rsid w:val="00544D31"/>
    <w:rPr>
      <w:rFonts w:ascii="Times New Roman" w:hAnsi="Times New Roman" w:cs="Times New Roman"/>
    </w:rPr>
  </w:style>
  <w:style w:type="character" w:customStyle="1" w:styleId="WW8Num963z0">
    <w:name w:val="WW8Num963z0"/>
    <w:rsid w:val="00544D31"/>
    <w:rPr>
      <w:rFonts w:ascii="Times New Roman" w:hAnsi="Times New Roman" w:cs="Times New Roman"/>
    </w:rPr>
  </w:style>
  <w:style w:type="character" w:customStyle="1" w:styleId="WW8Num965z0">
    <w:name w:val="WW8Num965z0"/>
    <w:rsid w:val="00544D31"/>
    <w:rPr>
      <w:rFonts w:ascii="Bookman Old Style" w:hAnsi="Bookman Old Style" w:cs="Bookman Old Style"/>
    </w:rPr>
  </w:style>
  <w:style w:type="character" w:customStyle="1" w:styleId="WW8Num965z2">
    <w:name w:val="WW8Num965z2"/>
    <w:rsid w:val="00544D31"/>
    <w:rPr>
      <w:rFonts w:ascii="Times New Roman" w:hAnsi="Times New Roman" w:cs="Times New Roman"/>
    </w:rPr>
  </w:style>
  <w:style w:type="character" w:customStyle="1" w:styleId="WW8Num966z0">
    <w:name w:val="WW8Num966z0"/>
    <w:rsid w:val="00544D31"/>
    <w:rPr>
      <w:rFonts w:ascii="Symbol" w:hAnsi="Symbol" w:cs="Symbol"/>
    </w:rPr>
  </w:style>
  <w:style w:type="character" w:customStyle="1" w:styleId="WW8Num967z0">
    <w:name w:val="WW8Num967z0"/>
    <w:rsid w:val="00544D31"/>
    <w:rPr>
      <w:rFonts w:ascii="Times New Roman" w:hAnsi="Times New Roman" w:cs="Times New Roman"/>
    </w:rPr>
  </w:style>
  <w:style w:type="character" w:customStyle="1" w:styleId="WW8Num967z1">
    <w:name w:val="WW8Num967z1"/>
    <w:rsid w:val="00544D31"/>
    <w:rPr>
      <w:rFonts w:ascii="Courier New" w:hAnsi="Courier New" w:cs="Courier New"/>
    </w:rPr>
  </w:style>
  <w:style w:type="character" w:customStyle="1" w:styleId="WW8Num967z2">
    <w:name w:val="WW8Num967z2"/>
    <w:rsid w:val="00544D31"/>
    <w:rPr>
      <w:rFonts w:ascii="Wingdings" w:hAnsi="Wingdings" w:cs="Wingdings"/>
    </w:rPr>
  </w:style>
  <w:style w:type="character" w:customStyle="1" w:styleId="WW8Num967z3">
    <w:name w:val="WW8Num967z3"/>
    <w:rsid w:val="00544D31"/>
    <w:rPr>
      <w:rFonts w:ascii="Symbol" w:hAnsi="Symbol" w:cs="Symbol"/>
    </w:rPr>
  </w:style>
  <w:style w:type="character" w:customStyle="1" w:styleId="WW8Num969z0">
    <w:name w:val="WW8Num969z0"/>
    <w:rsid w:val="00544D31"/>
    <w:rPr>
      <w:rFonts w:ascii="Symbol" w:hAnsi="Symbol" w:cs="Symbol"/>
    </w:rPr>
  </w:style>
  <w:style w:type="character" w:customStyle="1" w:styleId="WW8Num969z1">
    <w:name w:val="WW8Num969z1"/>
    <w:rsid w:val="00544D31"/>
    <w:rPr>
      <w:rFonts w:ascii="Wingdings" w:hAnsi="Wingdings" w:cs="Wingdings"/>
    </w:rPr>
  </w:style>
  <w:style w:type="character" w:customStyle="1" w:styleId="WW8Num969z4">
    <w:name w:val="WW8Num969z4"/>
    <w:rsid w:val="00544D31"/>
    <w:rPr>
      <w:rFonts w:ascii="Courier New" w:hAnsi="Courier New" w:cs="Courier New"/>
    </w:rPr>
  </w:style>
  <w:style w:type="character" w:customStyle="1" w:styleId="WW8Num970z0">
    <w:name w:val="WW8Num970z0"/>
    <w:rsid w:val="00544D31"/>
    <w:rPr>
      <w:rFonts w:ascii="Times New Roman" w:hAnsi="Times New Roman" w:cs="Times New Roman"/>
    </w:rPr>
  </w:style>
  <w:style w:type="character" w:customStyle="1" w:styleId="WW8Num971z0">
    <w:name w:val="WW8Num971z0"/>
    <w:rsid w:val="00544D31"/>
    <w:rPr>
      <w:rFonts w:ascii="Symbol" w:hAnsi="Symbol" w:cs="Symbol"/>
    </w:rPr>
  </w:style>
  <w:style w:type="character" w:customStyle="1" w:styleId="WW8Num972z0">
    <w:name w:val="WW8Num97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73z0">
    <w:name w:val="WW8Num973z0"/>
    <w:rsid w:val="00544D31"/>
    <w:rPr>
      <w:rFonts w:ascii="Times New Roman" w:hAnsi="Times New Roman" w:cs="Times New Roman"/>
    </w:rPr>
  </w:style>
  <w:style w:type="character" w:customStyle="1" w:styleId="WW8Num973z1">
    <w:name w:val="WW8Num973z1"/>
    <w:rsid w:val="00544D31"/>
    <w:rPr>
      <w:rFonts w:ascii="Courier New" w:hAnsi="Courier New" w:cs="Courier New"/>
    </w:rPr>
  </w:style>
  <w:style w:type="character" w:customStyle="1" w:styleId="WW8Num973z2">
    <w:name w:val="WW8Num973z2"/>
    <w:rsid w:val="00544D31"/>
    <w:rPr>
      <w:rFonts w:ascii="Wingdings" w:hAnsi="Wingdings" w:cs="Wingdings"/>
    </w:rPr>
  </w:style>
  <w:style w:type="character" w:customStyle="1" w:styleId="WW8Num973z3">
    <w:name w:val="WW8Num973z3"/>
    <w:rsid w:val="00544D31"/>
    <w:rPr>
      <w:rFonts w:ascii="Symbol" w:hAnsi="Symbol" w:cs="Symbol"/>
    </w:rPr>
  </w:style>
  <w:style w:type="character" w:customStyle="1" w:styleId="WW8Num974z0">
    <w:name w:val="WW8Num974z0"/>
    <w:rsid w:val="00544D31"/>
    <w:rPr>
      <w:rFonts w:ascii="Bookman Old Style" w:hAnsi="Bookman Old Style" w:cs="Bookman Old Style"/>
    </w:rPr>
  </w:style>
  <w:style w:type="character" w:customStyle="1" w:styleId="WW8Num974z1">
    <w:name w:val="WW8Num974z1"/>
    <w:rsid w:val="00544D31"/>
    <w:rPr>
      <w:rFonts w:ascii="Times New Roman" w:hAnsi="Times New Roman" w:cs="Times New Roman"/>
      <w:caps/>
    </w:rPr>
  </w:style>
  <w:style w:type="character" w:customStyle="1" w:styleId="WW8Num975z3">
    <w:name w:val="WW8Num975z3"/>
    <w:rsid w:val="00544D31"/>
    <w:rPr>
      <w:rFonts w:ascii="Times New Roman" w:hAnsi="Times New Roman" w:cs="Times New Roman"/>
    </w:rPr>
  </w:style>
  <w:style w:type="character" w:customStyle="1" w:styleId="WW8Num977z0">
    <w:name w:val="WW8Num977z0"/>
    <w:rsid w:val="00544D31"/>
    <w:rPr>
      <w:rFonts w:ascii="Times New Roman" w:hAnsi="Times New Roman" w:cs="Times New Roman"/>
    </w:rPr>
  </w:style>
  <w:style w:type="character" w:customStyle="1" w:styleId="WW8Num978z0">
    <w:name w:val="WW8Num978z0"/>
    <w:rsid w:val="00544D31"/>
    <w:rPr>
      <w:rFonts w:ascii="Times New Roman" w:hAnsi="Times New Roman" w:cs="Times New Roman"/>
    </w:rPr>
  </w:style>
  <w:style w:type="character" w:customStyle="1" w:styleId="WW8Num979z0">
    <w:name w:val="WW8Num979z0"/>
    <w:rsid w:val="00544D31"/>
    <w:rPr>
      <w:rFonts w:ascii="Symbol" w:hAnsi="Symbol" w:cs="Symbol"/>
      <w:sz w:val="20"/>
      <w:szCs w:val="20"/>
    </w:rPr>
  </w:style>
  <w:style w:type="character" w:customStyle="1" w:styleId="WW8Num979z1">
    <w:name w:val="WW8Num979z1"/>
    <w:rsid w:val="00544D31"/>
    <w:rPr>
      <w:rFonts w:ascii="Courier New" w:hAnsi="Courier New" w:cs="Courier New"/>
      <w:sz w:val="20"/>
      <w:szCs w:val="20"/>
    </w:rPr>
  </w:style>
  <w:style w:type="character" w:customStyle="1" w:styleId="WW8Num979z2">
    <w:name w:val="WW8Num979z2"/>
    <w:rsid w:val="00544D31"/>
    <w:rPr>
      <w:rFonts w:ascii="Wingdings" w:hAnsi="Wingdings" w:cs="Wingdings"/>
      <w:sz w:val="20"/>
      <w:szCs w:val="20"/>
    </w:rPr>
  </w:style>
  <w:style w:type="character" w:customStyle="1" w:styleId="WW8Num980z0">
    <w:name w:val="WW8Num980z0"/>
    <w:rsid w:val="00544D31"/>
    <w:rPr>
      <w:rFonts w:ascii="Symbol" w:hAnsi="Symbol" w:cs="Symbol"/>
    </w:rPr>
  </w:style>
  <w:style w:type="character" w:customStyle="1" w:styleId="WW8Num981z0">
    <w:name w:val="WW8Num981z0"/>
    <w:rsid w:val="00544D31"/>
    <w:rPr>
      <w:rFonts w:ascii="Times New Roman" w:hAnsi="Times New Roman" w:cs="Times New Roman"/>
    </w:rPr>
  </w:style>
  <w:style w:type="character" w:customStyle="1" w:styleId="WW8Num983z0">
    <w:name w:val="WW8Num983z0"/>
    <w:rsid w:val="00544D31"/>
    <w:rPr>
      <w:rFonts w:ascii="Times New Roman" w:hAnsi="Times New Roman" w:cs="Times New Roman"/>
    </w:rPr>
  </w:style>
  <w:style w:type="character" w:customStyle="1" w:styleId="WW8Num985z0">
    <w:name w:val="WW8Num985z0"/>
    <w:rsid w:val="00544D31"/>
    <w:rPr>
      <w:rFonts w:ascii="Times New Roman" w:hAnsi="Times New Roman" w:cs="Times New Roman"/>
    </w:rPr>
  </w:style>
  <w:style w:type="character" w:customStyle="1" w:styleId="WW8Num986z0">
    <w:name w:val="WW8Num986z0"/>
    <w:rsid w:val="00544D31"/>
    <w:rPr>
      <w:rFonts w:ascii="Times New Roman" w:hAnsi="Times New Roman" w:cs="Times New Roman"/>
    </w:rPr>
  </w:style>
  <w:style w:type="character" w:customStyle="1" w:styleId="WW8Num987z0">
    <w:name w:val="WW8Num987z0"/>
    <w:rsid w:val="00544D31"/>
    <w:rPr>
      <w:rFonts w:ascii="Times New Roman" w:hAnsi="Times New Roman" w:cs="Times New Roman"/>
    </w:rPr>
  </w:style>
  <w:style w:type="character" w:customStyle="1" w:styleId="WW8Num987z1">
    <w:name w:val="WW8Num987z1"/>
    <w:rsid w:val="00544D31"/>
    <w:rPr>
      <w:rFonts w:ascii="Courier New" w:hAnsi="Courier New" w:cs="Courier New"/>
    </w:rPr>
  </w:style>
  <w:style w:type="character" w:customStyle="1" w:styleId="WW8Num987z2">
    <w:name w:val="WW8Num987z2"/>
    <w:rsid w:val="00544D31"/>
    <w:rPr>
      <w:rFonts w:ascii="Wingdings" w:hAnsi="Wingdings" w:cs="Wingdings"/>
    </w:rPr>
  </w:style>
  <w:style w:type="character" w:customStyle="1" w:styleId="WW8Num987z3">
    <w:name w:val="WW8Num987z3"/>
    <w:rsid w:val="00544D31"/>
    <w:rPr>
      <w:rFonts w:ascii="Symbol" w:hAnsi="Symbol" w:cs="Symbol"/>
    </w:rPr>
  </w:style>
  <w:style w:type="character" w:customStyle="1" w:styleId="WW8Num988z0">
    <w:name w:val="WW8Num988z0"/>
    <w:rsid w:val="00544D31"/>
    <w:rPr>
      <w:rFonts w:ascii="Bookman Old Style" w:hAnsi="Bookman Old Style" w:cs="Bookman Old Style"/>
    </w:rPr>
  </w:style>
  <w:style w:type="character" w:customStyle="1" w:styleId="WW8Num989z0">
    <w:name w:val="WW8Num98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90z0">
    <w:name w:val="WW8Num990z0"/>
    <w:rsid w:val="00544D31"/>
    <w:rPr>
      <w:rFonts w:ascii="Symbol" w:hAnsi="Symbol" w:cs="Symbol"/>
      <w:sz w:val="24"/>
      <w:szCs w:val="24"/>
    </w:rPr>
  </w:style>
  <w:style w:type="character" w:customStyle="1" w:styleId="WW8Num990z1">
    <w:name w:val="WW8Num990z1"/>
    <w:rsid w:val="00544D31"/>
    <w:rPr>
      <w:rFonts w:ascii="Courier New" w:hAnsi="Courier New" w:cs="Courier New"/>
    </w:rPr>
  </w:style>
  <w:style w:type="character" w:customStyle="1" w:styleId="WW8Num990z2">
    <w:name w:val="WW8Num990z2"/>
    <w:rsid w:val="00544D31"/>
    <w:rPr>
      <w:rFonts w:ascii="Wingdings" w:hAnsi="Wingdings" w:cs="Wingdings"/>
    </w:rPr>
  </w:style>
  <w:style w:type="character" w:customStyle="1" w:styleId="WW8Num990z3">
    <w:name w:val="WW8Num990z3"/>
    <w:rsid w:val="00544D31"/>
    <w:rPr>
      <w:rFonts w:ascii="Symbol" w:hAnsi="Symbol" w:cs="Symbol"/>
    </w:rPr>
  </w:style>
  <w:style w:type="character" w:customStyle="1" w:styleId="WW8Num991z0">
    <w:name w:val="WW8Num991z0"/>
    <w:rsid w:val="00544D31"/>
    <w:rPr>
      <w:rFonts w:ascii="Symbol" w:hAnsi="Symbol" w:cs="Symbol"/>
    </w:rPr>
  </w:style>
  <w:style w:type="character" w:customStyle="1" w:styleId="WW8Num992z0">
    <w:name w:val="WW8Num992z0"/>
    <w:rsid w:val="00544D31"/>
    <w:rPr>
      <w:rFonts w:ascii="Times New Roman" w:hAnsi="Times New Roman" w:cs="Times New Roman"/>
    </w:rPr>
  </w:style>
  <w:style w:type="character" w:customStyle="1" w:styleId="WW8Num992z1">
    <w:name w:val="WW8Num992z1"/>
    <w:rsid w:val="00544D31"/>
    <w:rPr>
      <w:rFonts w:ascii="Courier New" w:hAnsi="Courier New" w:cs="Courier New"/>
    </w:rPr>
  </w:style>
  <w:style w:type="character" w:customStyle="1" w:styleId="WW8Num992z2">
    <w:name w:val="WW8Num992z2"/>
    <w:rsid w:val="00544D31"/>
    <w:rPr>
      <w:rFonts w:ascii="Wingdings" w:hAnsi="Wingdings" w:cs="Wingdings"/>
    </w:rPr>
  </w:style>
  <w:style w:type="character" w:customStyle="1" w:styleId="WW8Num992z3">
    <w:name w:val="WW8Num992z3"/>
    <w:rsid w:val="00544D31"/>
    <w:rPr>
      <w:rFonts w:ascii="Symbol" w:hAnsi="Symbol" w:cs="Symbol"/>
    </w:rPr>
  </w:style>
  <w:style w:type="character" w:customStyle="1" w:styleId="WW8Num993z0">
    <w:name w:val="WW8Num993z0"/>
    <w:rsid w:val="00544D31"/>
    <w:rPr>
      <w:rFonts w:ascii="Times New Roman" w:hAnsi="Times New Roman" w:cs="Times New Roman"/>
    </w:rPr>
  </w:style>
  <w:style w:type="character" w:customStyle="1" w:styleId="WW8Num993z1">
    <w:name w:val="WW8Num993z1"/>
    <w:rsid w:val="00544D31"/>
    <w:rPr>
      <w:rFonts w:ascii="Courier New" w:hAnsi="Courier New" w:cs="Courier New"/>
    </w:rPr>
  </w:style>
  <w:style w:type="character" w:customStyle="1" w:styleId="WW8Num993z2">
    <w:name w:val="WW8Num993z2"/>
    <w:rsid w:val="00544D31"/>
    <w:rPr>
      <w:rFonts w:ascii="Wingdings" w:hAnsi="Wingdings" w:cs="Wingdings"/>
    </w:rPr>
  </w:style>
  <w:style w:type="character" w:customStyle="1" w:styleId="WW8Num993z3">
    <w:name w:val="WW8Num993z3"/>
    <w:rsid w:val="00544D31"/>
    <w:rPr>
      <w:rFonts w:ascii="Symbol" w:hAnsi="Symbol" w:cs="Symbol"/>
    </w:rPr>
  </w:style>
  <w:style w:type="character" w:customStyle="1" w:styleId="WW8Num995z0">
    <w:name w:val="WW8Num995z0"/>
    <w:rsid w:val="00544D31"/>
    <w:rPr>
      <w:rFonts w:ascii="Times New Roman" w:hAnsi="Times New Roman" w:cs="Times New Roman"/>
    </w:rPr>
  </w:style>
  <w:style w:type="character" w:customStyle="1" w:styleId="WW8Num995z1">
    <w:name w:val="WW8Num995z1"/>
    <w:rsid w:val="00544D31"/>
    <w:rPr>
      <w:rFonts w:ascii="Courier New" w:hAnsi="Courier New" w:cs="Courier New"/>
    </w:rPr>
  </w:style>
  <w:style w:type="character" w:customStyle="1" w:styleId="WW8Num995z2">
    <w:name w:val="WW8Num995z2"/>
    <w:rsid w:val="00544D31"/>
    <w:rPr>
      <w:rFonts w:ascii="Wingdings" w:hAnsi="Wingdings" w:cs="Wingdings"/>
    </w:rPr>
  </w:style>
  <w:style w:type="character" w:customStyle="1" w:styleId="WW8Num995z3">
    <w:name w:val="WW8Num995z3"/>
    <w:rsid w:val="00544D31"/>
    <w:rPr>
      <w:rFonts w:ascii="Symbol" w:hAnsi="Symbol" w:cs="Symbol"/>
    </w:rPr>
  </w:style>
  <w:style w:type="character" w:customStyle="1" w:styleId="WW8Num997z0">
    <w:name w:val="WW8Num997z0"/>
    <w:rsid w:val="00544D31"/>
    <w:rPr>
      <w:u w:val="none"/>
    </w:rPr>
  </w:style>
  <w:style w:type="character" w:customStyle="1" w:styleId="WW8Num998z0">
    <w:name w:val="WW8Num998z0"/>
    <w:rsid w:val="00544D31"/>
    <w:rPr>
      <w:rFonts w:ascii="Times New Roman" w:hAnsi="Times New Roman" w:cs="Times New Roman"/>
    </w:rPr>
  </w:style>
  <w:style w:type="character" w:customStyle="1" w:styleId="WW8Num9z0">
    <w:name w:val="WW8Num9z0"/>
    <w:rsid w:val="00544D31"/>
    <w:rPr>
      <w:rFonts w:ascii="Times New Roman" w:hAnsi="Times New Roman" w:cs="Times New Roman"/>
    </w:rPr>
  </w:style>
  <w:style w:type="character" w:customStyle="1" w:styleId="WW8NumSt1142z0">
    <w:name w:val="WW8NumSt1142z0"/>
    <w:rsid w:val="00544D31"/>
    <w:rPr>
      <w:rFonts w:ascii="Symbol" w:hAnsi="Symbol" w:cs="Symbol"/>
    </w:rPr>
  </w:style>
  <w:style w:type="character" w:customStyle="1" w:styleId="WW8NumSt1350z0">
    <w:name w:val="WW8NumSt1350z0"/>
    <w:rsid w:val="00544D31"/>
    <w:rPr>
      <w:rFonts w:ascii="Symbol" w:hAnsi="Symbol" w:cs="Symbol"/>
    </w:rPr>
  </w:style>
  <w:style w:type="character" w:customStyle="1" w:styleId="WW8NumSt178z0">
    <w:name w:val="WW8NumSt178z0"/>
    <w:rsid w:val="00544D31"/>
    <w:rPr>
      <w:rFonts w:ascii="Symbol" w:hAnsi="Symbol" w:cs="Symbol"/>
      <w:sz w:val="28"/>
      <w:szCs w:val="28"/>
    </w:rPr>
  </w:style>
  <w:style w:type="character" w:customStyle="1" w:styleId="WW8NumSt258z0">
    <w:name w:val="WW8NumSt258z0"/>
    <w:rsid w:val="00544D31"/>
    <w:rPr>
      <w:rFonts w:ascii="Symbol" w:hAnsi="Symbol" w:cs="Symbol"/>
    </w:rPr>
  </w:style>
  <w:style w:type="character" w:customStyle="1" w:styleId="WW8NumSt612z0">
    <w:name w:val="WW8NumSt612z0"/>
    <w:rsid w:val="00544D31"/>
    <w:rPr>
      <w:rFonts w:ascii="Symbol" w:hAnsi="Symbol" w:cs="Symbol"/>
    </w:rPr>
  </w:style>
  <w:style w:type="character" w:customStyle="1" w:styleId="WW8NumSt842z0">
    <w:name w:val="WW8NumSt842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845z0">
    <w:name w:val="WW8NumSt845z0"/>
    <w:rsid w:val="00544D31"/>
    <w:rPr>
      <w:rFonts w:ascii="Wingdings" w:hAnsi="Wingdings" w:cs="Wingdings"/>
      <w:sz w:val="24"/>
      <w:szCs w:val="24"/>
    </w:rPr>
  </w:style>
  <w:style w:type="character" w:customStyle="1" w:styleId="WW8NumSt875z0">
    <w:name w:val="WW8NumSt875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-Domylnaczcionkaakapitu1">
    <w:name w:val="WW-Domyślna czcionka akapitu1"/>
    <w:rsid w:val="00544D31"/>
  </w:style>
  <w:style w:type="character" w:customStyle="1" w:styleId="WW-Domylnaczcionkaakapitu11">
    <w:name w:val="WW-Domyślna czcionka akapitu11"/>
    <w:rsid w:val="00544D31"/>
  </w:style>
  <w:style w:type="character" w:customStyle="1" w:styleId="WW-Domylnaczcionkaakapitu111">
    <w:name w:val="WW-Domyślna czcionka akapitu111"/>
    <w:rsid w:val="00544D31"/>
  </w:style>
  <w:style w:type="paragraph" w:customStyle="1" w:styleId="WW-Indeks">
    <w:name w:val="WW-Indeks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Indeks1">
    <w:name w:val="WW-Indeks1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Nagwek">
    <w:name w:val="WW-Nagłówek"/>
    <w:basedOn w:val="Normalny"/>
    <w:next w:val="Tekstpodstawowy"/>
    <w:rsid w:val="00544D31"/>
    <w:pPr>
      <w:keepNext/>
      <w:suppressAutoHyphens/>
      <w:spacing w:before="240" w:after="120"/>
    </w:pPr>
    <w:rPr>
      <w:rFonts w:ascii="Arial" w:hAnsi="Arial" w:cs="Arial"/>
      <w:color w:val="000000"/>
      <w:sz w:val="28"/>
      <w:szCs w:val="28"/>
      <w:lang w:eastAsia="ar-SA"/>
    </w:rPr>
  </w:style>
  <w:style w:type="paragraph" w:customStyle="1" w:styleId="WW-NormalnyWeb1">
    <w:name w:val="WW-Normalny (Web)1"/>
    <w:basedOn w:val="Normalny"/>
    <w:rsid w:val="00544D31"/>
    <w:pPr>
      <w:suppressAutoHyphens/>
      <w:spacing w:before="280" w:after="280"/>
      <w:jc w:val="left"/>
    </w:pPr>
    <w:rPr>
      <w:rFonts w:ascii="Arial Unicode MS" w:eastAsia="Arial Unicode MS" w:hAnsi="Arial Unicode MS" w:cs="Arial Unicode MS"/>
      <w:color w:val="000000"/>
      <w:lang w:eastAsia="ar-SA"/>
    </w:rPr>
  </w:style>
  <w:style w:type="paragraph" w:customStyle="1" w:styleId="WW-Tekstdymka">
    <w:name w:val="WW-Tekst dymka"/>
    <w:basedOn w:val="Normalny"/>
    <w:rsid w:val="00544D31"/>
    <w:pPr>
      <w:suppressAutoHyphens/>
    </w:pPr>
    <w:rPr>
      <w:rFonts w:ascii="Tahoma" w:hAnsi="Tahoma" w:cs="Tahoma"/>
      <w:color w:val="000000"/>
      <w:sz w:val="16"/>
      <w:szCs w:val="16"/>
      <w:lang w:eastAsia="ar-SA"/>
    </w:rPr>
  </w:style>
  <w:style w:type="paragraph" w:customStyle="1" w:styleId="WW-Tekstkomentarza1">
    <w:name w:val="WW-Tekst komentarza1"/>
    <w:basedOn w:val="Normalny"/>
    <w:rsid w:val="00544D31"/>
    <w:pPr>
      <w:suppressAutoHyphens/>
    </w:pPr>
    <w:rPr>
      <w:rFonts w:ascii="Bookman Old Style" w:hAnsi="Bookman Old Style" w:cs="Bookman Old Style"/>
      <w:color w:val="000000"/>
      <w:sz w:val="20"/>
      <w:szCs w:val="20"/>
      <w:lang w:eastAsia="ar-SA"/>
    </w:rPr>
  </w:style>
  <w:style w:type="paragraph" w:customStyle="1" w:styleId="WW-Tekstpodstawowy21">
    <w:name w:val="WW-Tekst podstawowy 21"/>
    <w:basedOn w:val="Normalny"/>
    <w:rsid w:val="00544D31"/>
    <w:pPr>
      <w:suppressAutoHyphens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212">
    <w:name w:val="WW-Tekst podstawowy 212"/>
    <w:basedOn w:val="Normalny"/>
    <w:rsid w:val="00544D31"/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">
    <w:name w:val="WW-Tekst podstawowy 31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suppressAutoHyphens/>
      <w:jc w:val="left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2">
    <w:name w:val="WW-Tekst podstawowy 312"/>
    <w:basedOn w:val="Normalny"/>
    <w:rsid w:val="00544D31"/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21">
    <w:name w:val="WW-Tekst podstawowy wcięty 21"/>
    <w:basedOn w:val="Normalny"/>
    <w:rsid w:val="00544D31"/>
    <w:pPr>
      <w:suppressAutoHyphens/>
      <w:ind w:left="284" w:firstLine="1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">
    <w:name w:val="WW-Tekst podstawowy wcięty 212"/>
    <w:basedOn w:val="Normalny"/>
    <w:rsid w:val="00544D31"/>
    <w:pPr>
      <w:suppressAutoHyphens/>
      <w:ind w:left="284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3">
    <w:name w:val="WW-Tekst podstawowy wcięty 2123"/>
    <w:basedOn w:val="Normalny"/>
    <w:rsid w:val="00544D31"/>
    <w:pPr>
      <w:ind w:left="426"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31">
    <w:name w:val="WW-Tekst podstawowy wcięty 31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312">
    <w:name w:val="WW-Tekst podstawowy wcięty 312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matkomentarza">
    <w:name w:val="WW-Temat komentarza"/>
    <w:basedOn w:val="WW-Tekstkomentarza1"/>
    <w:next w:val="WW-Tekstkomentarza1"/>
    <w:rsid w:val="00544D31"/>
    <w:rPr>
      <w:b/>
      <w:bCs/>
    </w:rPr>
  </w:style>
  <w:style w:type="character" w:customStyle="1" w:styleId="WW-WW8Num10z0">
    <w:name w:val="WW-WW8Num10z0"/>
    <w:rsid w:val="00544D31"/>
    <w:rPr>
      <w:rFonts w:ascii="Times New Roman" w:hAnsi="Times New Roman" w:cs="Times New Roman"/>
    </w:rPr>
  </w:style>
  <w:style w:type="character" w:customStyle="1" w:styleId="WW-WW8Num10z01">
    <w:name w:val="WW-WW8Num10z01"/>
    <w:rsid w:val="00544D31"/>
    <w:rPr>
      <w:rFonts w:ascii="Symbol" w:hAnsi="Symbol" w:cs="Symbol"/>
    </w:rPr>
  </w:style>
  <w:style w:type="character" w:customStyle="1" w:styleId="WW-WW8Num11z0">
    <w:name w:val="WW-WW8Num11z0"/>
    <w:rsid w:val="00544D31"/>
    <w:rPr>
      <w:rFonts w:ascii="Times New Roman" w:hAnsi="Times New Roman" w:cs="Times New Roman"/>
    </w:rPr>
  </w:style>
  <w:style w:type="character" w:customStyle="1" w:styleId="WW-WW8Num12z0">
    <w:name w:val="WW-WW8Num12z0"/>
    <w:rsid w:val="00544D31"/>
  </w:style>
  <w:style w:type="character" w:customStyle="1" w:styleId="WW-WW8Num13z0">
    <w:name w:val="WW-WW8Num13z0"/>
    <w:rsid w:val="00544D31"/>
  </w:style>
  <w:style w:type="character" w:customStyle="1" w:styleId="WW-WW8Num13z01">
    <w:name w:val="WW-WW8Num13z01"/>
    <w:rsid w:val="00544D31"/>
    <w:rPr>
      <w:rFonts w:ascii="Times New Roman" w:hAnsi="Times New Roman" w:cs="Times New Roman"/>
    </w:rPr>
  </w:style>
  <w:style w:type="character" w:customStyle="1" w:styleId="WW-WW8Num13z3">
    <w:name w:val="WW-WW8Num13z3"/>
    <w:rsid w:val="00544D31"/>
    <w:rPr>
      <w:rFonts w:ascii="StarSymbol" w:hAnsi="StarSymbol" w:cs="StarSymbol"/>
    </w:rPr>
  </w:style>
  <w:style w:type="character" w:customStyle="1" w:styleId="WW-WW8Num14z0">
    <w:name w:val="WW-WW8Num14z0"/>
    <w:rsid w:val="00544D31"/>
  </w:style>
  <w:style w:type="character" w:customStyle="1" w:styleId="WW-WW8Num14z01">
    <w:name w:val="WW-WW8Num1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5z0">
    <w:name w:val="WW-WW8Num15z0"/>
    <w:rsid w:val="00544D31"/>
    <w:rPr>
      <w:rFonts w:ascii="Bookman Old Style" w:hAnsi="Bookman Old Style" w:cs="Bookman Old Style"/>
    </w:rPr>
  </w:style>
  <w:style w:type="character" w:customStyle="1" w:styleId="WW-WW8Num15z01">
    <w:name w:val="WW-WW8Num1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6z0">
    <w:name w:val="WW-WW8Num16z0"/>
    <w:rsid w:val="00544D31"/>
  </w:style>
  <w:style w:type="character" w:customStyle="1" w:styleId="WW-WW8Num16z01">
    <w:name w:val="WW-WW8Num16z01"/>
    <w:rsid w:val="00544D31"/>
    <w:rPr>
      <w:rFonts w:ascii="Times New Roman" w:hAnsi="Times New Roman" w:cs="Times New Roman"/>
    </w:rPr>
  </w:style>
  <w:style w:type="character" w:customStyle="1" w:styleId="WW-WW8Num16z1">
    <w:name w:val="WW-WW8Num16z1"/>
    <w:rsid w:val="00544D31"/>
    <w:rPr>
      <w:rFonts w:ascii="Symbol" w:hAnsi="Symbol" w:cs="Symbol"/>
    </w:rPr>
  </w:style>
  <w:style w:type="character" w:customStyle="1" w:styleId="WW-WW8Num16z2">
    <w:name w:val="WW-WW8Num16z2"/>
    <w:rsid w:val="00544D31"/>
    <w:rPr>
      <w:rFonts w:ascii="Times New Roman" w:hAnsi="Times New Roman" w:cs="Times New Roman"/>
    </w:rPr>
  </w:style>
  <w:style w:type="character" w:customStyle="1" w:styleId="WW-WW8Num16z21">
    <w:name w:val="WW-WW8Num16z21"/>
    <w:rsid w:val="00544D31"/>
    <w:rPr>
      <w:rFonts w:ascii="Wingdings" w:hAnsi="Wingdings" w:cs="Wingdings"/>
    </w:rPr>
  </w:style>
  <w:style w:type="character" w:customStyle="1" w:styleId="WW-WW8Num16z3">
    <w:name w:val="WW-WW8Num16z3"/>
    <w:rsid w:val="00544D31"/>
    <w:rPr>
      <w:rFonts w:ascii="Symbol" w:hAnsi="Symbol" w:cs="Symbol"/>
    </w:rPr>
  </w:style>
  <w:style w:type="character" w:customStyle="1" w:styleId="WW-WW8Num17z0">
    <w:name w:val="WW-WW8Num17z0"/>
    <w:rsid w:val="00544D31"/>
    <w:rPr>
      <w:rFonts w:ascii="Times New Roman" w:hAnsi="Times New Roman" w:cs="Times New Roman"/>
    </w:rPr>
  </w:style>
  <w:style w:type="character" w:customStyle="1" w:styleId="WW-WW8Num17z01">
    <w:name w:val="WW-WW8Num1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8z0">
    <w:name w:val="WW-WW8Num18z0"/>
    <w:rsid w:val="00544D31"/>
  </w:style>
  <w:style w:type="character" w:customStyle="1" w:styleId="WW-WW8Num18z01">
    <w:name w:val="WW-WW8Num18z01"/>
    <w:rsid w:val="00544D31"/>
    <w:rPr>
      <w:rFonts w:ascii="Times New Roman" w:hAnsi="Times New Roman" w:cs="Times New Roman"/>
    </w:rPr>
  </w:style>
  <w:style w:type="character" w:customStyle="1" w:styleId="WW-WW8Num19z0">
    <w:name w:val="WW-WW8Num19z0"/>
    <w:rsid w:val="00544D31"/>
    <w:rPr>
      <w:rFonts w:ascii="Times New Roman" w:hAnsi="Times New Roman" w:cs="Times New Roman"/>
    </w:rPr>
  </w:style>
  <w:style w:type="character" w:customStyle="1" w:styleId="WW-WW8Num19z01">
    <w:name w:val="WW-WW8Num1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z0">
    <w:name w:val="WW-WW8Num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0z0">
    <w:name w:val="WW-WW8Num20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-WW8Num20z01">
    <w:name w:val="WW-WW8Num20z01"/>
    <w:rsid w:val="00544D31"/>
    <w:rPr>
      <w:rFonts w:ascii="Bookman Old Style" w:hAnsi="Bookman Old Style" w:cs="Bookman Old Style"/>
    </w:rPr>
  </w:style>
  <w:style w:type="character" w:customStyle="1" w:styleId="WW-WW8Num21z0">
    <w:name w:val="WW-WW8Num21z0"/>
    <w:rsid w:val="00544D31"/>
    <w:rPr>
      <w:rFonts w:ascii="Symbol" w:hAnsi="Symbol" w:cs="Symbol"/>
      <w:sz w:val="24"/>
      <w:szCs w:val="24"/>
    </w:rPr>
  </w:style>
  <w:style w:type="character" w:customStyle="1" w:styleId="WW-WW8Num22z0">
    <w:name w:val="WW-WW8Num22z0"/>
    <w:rsid w:val="00544D31"/>
    <w:rPr>
      <w:rFonts w:ascii="Times New Roman" w:hAnsi="Times New Roman" w:cs="Times New Roman"/>
    </w:rPr>
  </w:style>
  <w:style w:type="character" w:customStyle="1" w:styleId="WW-WW8Num22z01">
    <w:name w:val="WW-WW8Num22z01"/>
    <w:rsid w:val="00544D31"/>
    <w:rPr>
      <w:rFonts w:ascii="Times New Roman" w:hAnsi="Times New Roman" w:cs="Times New Roman"/>
    </w:rPr>
  </w:style>
  <w:style w:type="character" w:customStyle="1" w:styleId="WW-WW8Num23z0">
    <w:name w:val="WW-WW8Num23z0"/>
    <w:rsid w:val="00544D31"/>
  </w:style>
  <w:style w:type="character" w:customStyle="1" w:styleId="WW-WW8Num24z0">
    <w:name w:val="WW-WW8Num24z0"/>
    <w:rsid w:val="00544D31"/>
  </w:style>
  <w:style w:type="character" w:customStyle="1" w:styleId="WW-WW8Num24z01">
    <w:name w:val="WW-WW8Num24z01"/>
    <w:rsid w:val="00544D31"/>
    <w:rPr>
      <w:rFonts w:ascii="Times New Roman" w:hAnsi="Times New Roman" w:cs="Times New Roman"/>
    </w:rPr>
  </w:style>
  <w:style w:type="character" w:customStyle="1" w:styleId="WW-WW8Num25z0">
    <w:name w:val="WW-WW8Num25z0"/>
    <w:rsid w:val="00544D31"/>
  </w:style>
  <w:style w:type="character" w:customStyle="1" w:styleId="WW-WW8Num25z01">
    <w:name w:val="WW-WW8Num25z01"/>
    <w:rsid w:val="00544D31"/>
    <w:rPr>
      <w:rFonts w:ascii="Times New Roman" w:hAnsi="Times New Roman" w:cs="Times New Roman"/>
    </w:rPr>
  </w:style>
  <w:style w:type="character" w:customStyle="1" w:styleId="WW-WW8Num26z0">
    <w:name w:val="WW-WW8Num26z0"/>
    <w:rsid w:val="00544D31"/>
    <w:rPr>
      <w:rFonts w:ascii="Times New Roman" w:hAnsi="Times New Roman" w:cs="Times New Roman"/>
    </w:rPr>
  </w:style>
  <w:style w:type="character" w:customStyle="1" w:styleId="WW-WW8Num26z01">
    <w:name w:val="WW-WW8Num26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6z1">
    <w:name w:val="WW-WW8Num26z1"/>
    <w:rsid w:val="00544D31"/>
    <w:rPr>
      <w:color w:val="000000"/>
    </w:rPr>
  </w:style>
  <w:style w:type="character" w:customStyle="1" w:styleId="WW-WW8Num27z0">
    <w:name w:val="WW-WW8Num27z0"/>
    <w:rsid w:val="00544D31"/>
  </w:style>
  <w:style w:type="character" w:customStyle="1" w:styleId="WW-WW8Num27z01">
    <w:name w:val="WW-WW8Num27z01"/>
    <w:rsid w:val="00544D31"/>
    <w:rPr>
      <w:rFonts w:ascii="Times New Roman" w:hAnsi="Times New Roman" w:cs="Times New Roman"/>
    </w:rPr>
  </w:style>
  <w:style w:type="character" w:customStyle="1" w:styleId="WW-WW8Num27z2">
    <w:name w:val="WW-WW8Num27z2"/>
    <w:rsid w:val="00544D31"/>
    <w:rPr>
      <w:rFonts w:ascii="Wingdings" w:hAnsi="Wingdings" w:cs="Wingdings"/>
    </w:rPr>
  </w:style>
  <w:style w:type="character" w:customStyle="1" w:styleId="WW-WW8Num27z3">
    <w:name w:val="WW-WW8Num27z3"/>
    <w:rsid w:val="00544D31"/>
    <w:rPr>
      <w:rFonts w:ascii="Symbol" w:hAnsi="Symbol" w:cs="Symbol"/>
    </w:rPr>
  </w:style>
  <w:style w:type="character" w:customStyle="1" w:styleId="WW-WW8Num28z0">
    <w:name w:val="WW-WW8Num28z0"/>
    <w:rsid w:val="00544D31"/>
  </w:style>
  <w:style w:type="character" w:customStyle="1" w:styleId="WW-WW8Num28z01">
    <w:name w:val="WW-WW8Num28z01"/>
    <w:rsid w:val="00544D31"/>
    <w:rPr>
      <w:rFonts w:ascii="Times New Roman" w:hAnsi="Times New Roman" w:cs="Times New Roman"/>
    </w:rPr>
  </w:style>
  <w:style w:type="character" w:customStyle="1" w:styleId="WW-WW8Num28z1">
    <w:name w:val="WW-WW8Num28z1"/>
    <w:rsid w:val="00544D31"/>
    <w:rPr>
      <w:rFonts w:ascii="Courier New" w:hAnsi="Courier New" w:cs="Courier New"/>
    </w:rPr>
  </w:style>
  <w:style w:type="character" w:customStyle="1" w:styleId="WW-WW8Num28z2">
    <w:name w:val="WW-WW8Num28z2"/>
    <w:rsid w:val="00544D31"/>
    <w:rPr>
      <w:rFonts w:ascii="Wingdings" w:hAnsi="Wingdings" w:cs="Wingdings"/>
    </w:rPr>
  </w:style>
  <w:style w:type="character" w:customStyle="1" w:styleId="WW-WW8Num28z3">
    <w:name w:val="WW-WW8Num28z3"/>
    <w:rsid w:val="00544D31"/>
    <w:rPr>
      <w:rFonts w:ascii="Symbol" w:hAnsi="Symbol" w:cs="Symbol"/>
    </w:rPr>
  </w:style>
  <w:style w:type="character" w:customStyle="1" w:styleId="WW-WW8Num29z0">
    <w:name w:val="WW-WW8Num29z0"/>
    <w:rsid w:val="00544D31"/>
    <w:rPr>
      <w:rFonts w:ascii="Times New Roman" w:hAnsi="Times New Roman" w:cs="Times New Roman"/>
    </w:rPr>
  </w:style>
  <w:style w:type="character" w:customStyle="1" w:styleId="WW-WW8Num29z01">
    <w:name w:val="WW-WW8Num2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0">
    <w:name w:val="WW-WW8Num2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2z4">
    <w:name w:val="WW-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8">
    <w:name w:val="WW-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-WW8Num30z0">
    <w:name w:val="WW-WW8Num30z0"/>
    <w:rsid w:val="00544D31"/>
    <w:rPr>
      <w:rFonts w:ascii="Times New Roman" w:hAnsi="Times New Roman" w:cs="Times New Roman"/>
    </w:rPr>
  </w:style>
  <w:style w:type="character" w:customStyle="1" w:styleId="WW-WW8Num30z01">
    <w:name w:val="WW-WW8Num30z01"/>
    <w:rsid w:val="00544D31"/>
    <w:rPr>
      <w:rFonts w:ascii="Times New Roman" w:hAnsi="Times New Roman" w:cs="Times New Roman"/>
    </w:rPr>
  </w:style>
  <w:style w:type="character" w:customStyle="1" w:styleId="WW-WW8Num31z0">
    <w:name w:val="WW-WW8Num31z0"/>
    <w:rsid w:val="00544D31"/>
    <w:rPr>
      <w:rFonts w:ascii="Symbol" w:hAnsi="Symbol" w:cs="Symbol"/>
      <w:sz w:val="24"/>
      <w:szCs w:val="24"/>
    </w:rPr>
  </w:style>
  <w:style w:type="character" w:customStyle="1" w:styleId="WW-WW8Num31z01">
    <w:name w:val="WW-WW8Num3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2z0">
    <w:name w:val="WW-WW8Num32z0"/>
    <w:rsid w:val="00544D31"/>
  </w:style>
  <w:style w:type="character" w:customStyle="1" w:styleId="WW-WW8Num32z01">
    <w:name w:val="WW-WW8Num32z01"/>
    <w:rsid w:val="00544D31"/>
    <w:rPr>
      <w:rFonts w:ascii="StarSymbol" w:hAnsi="StarSymbol" w:cs="StarSymbol"/>
    </w:rPr>
  </w:style>
  <w:style w:type="character" w:customStyle="1" w:styleId="WW-WW8Num32z1">
    <w:name w:val="WW-WW8Num32z1"/>
    <w:rsid w:val="00544D31"/>
    <w:rPr>
      <w:rFonts w:ascii="Times New Roman" w:hAnsi="Times New Roman" w:cs="Times New Roman"/>
    </w:rPr>
  </w:style>
  <w:style w:type="character" w:customStyle="1" w:styleId="WW-WW8Num33z0">
    <w:name w:val="WW-WW8Num33z0"/>
    <w:rsid w:val="00544D31"/>
  </w:style>
  <w:style w:type="character" w:customStyle="1" w:styleId="WW-WW8Num33z01">
    <w:name w:val="WW-WW8Num33z01"/>
    <w:rsid w:val="00544D31"/>
    <w:rPr>
      <w:rFonts w:ascii="Times New Roman" w:hAnsi="Times New Roman" w:cs="Times New Roman"/>
    </w:rPr>
  </w:style>
  <w:style w:type="character" w:customStyle="1" w:styleId="WW-WW8Num34z0">
    <w:name w:val="WW-WW8Num34z0"/>
    <w:rsid w:val="00544D31"/>
  </w:style>
  <w:style w:type="character" w:customStyle="1" w:styleId="WW-WW8Num35z0">
    <w:name w:val="WW-WW8Num35z0"/>
    <w:rsid w:val="00544D31"/>
    <w:rPr>
      <w:rFonts w:ascii="Bookman Old Style" w:hAnsi="Bookman Old Style" w:cs="Bookman Old Style"/>
    </w:rPr>
  </w:style>
  <w:style w:type="character" w:customStyle="1" w:styleId="WW-WW8Num35z1">
    <w:name w:val="WW-WW8Num35z1"/>
    <w:rsid w:val="00544D31"/>
    <w:rPr>
      <w:rFonts w:ascii="Courier New" w:hAnsi="Courier New" w:cs="Courier New"/>
    </w:rPr>
  </w:style>
  <w:style w:type="character" w:customStyle="1" w:styleId="WW-WW8Num35z2">
    <w:name w:val="WW-WW8Num35z2"/>
    <w:rsid w:val="00544D31"/>
    <w:rPr>
      <w:rFonts w:ascii="Wingdings" w:hAnsi="Wingdings" w:cs="Wingdings"/>
    </w:rPr>
  </w:style>
  <w:style w:type="character" w:customStyle="1" w:styleId="WW-WW8Num35z3">
    <w:name w:val="WW-WW8Num35z3"/>
    <w:rsid w:val="00544D31"/>
    <w:rPr>
      <w:rFonts w:ascii="Symbol" w:hAnsi="Symbol" w:cs="Symbol"/>
    </w:rPr>
  </w:style>
  <w:style w:type="character" w:customStyle="1" w:styleId="WW-WW8Num36z0">
    <w:name w:val="WW-WW8Num36z0"/>
    <w:rsid w:val="00544D31"/>
  </w:style>
  <w:style w:type="character" w:customStyle="1" w:styleId="WW-WW8Num36z1">
    <w:name w:val="WW-WW8Num36z1"/>
    <w:rsid w:val="00544D31"/>
    <w:rPr>
      <w:rFonts w:ascii="Times New Roman" w:hAnsi="Times New Roman" w:cs="Times New Roman"/>
    </w:rPr>
  </w:style>
  <w:style w:type="character" w:customStyle="1" w:styleId="WW-WW8Num36z2">
    <w:name w:val="WW-WW8Num36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">
    <w:name w:val="WW-WW8Num3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1">
    <w:name w:val="WW-WW8Num37z01"/>
    <w:rsid w:val="00544D31"/>
    <w:rPr>
      <w:rFonts w:ascii="Times New Roman" w:hAnsi="Times New Roman" w:cs="Times New Roman"/>
    </w:rPr>
  </w:style>
  <w:style w:type="character" w:customStyle="1" w:styleId="WW-WW8Num38z0">
    <w:name w:val="WW-WW8Num38z0"/>
    <w:rsid w:val="00544D31"/>
  </w:style>
  <w:style w:type="character" w:customStyle="1" w:styleId="WW-WW8Num38z01">
    <w:name w:val="WW-WW8Num38z01"/>
    <w:rsid w:val="00544D31"/>
    <w:rPr>
      <w:rFonts w:ascii="Times New Roman" w:hAnsi="Times New Roman" w:cs="Times New Roman"/>
    </w:rPr>
  </w:style>
  <w:style w:type="character" w:customStyle="1" w:styleId="WW-WW8Num39z0">
    <w:name w:val="WW-WW8Num39z0"/>
    <w:rsid w:val="00544D31"/>
    <w:rPr>
      <w:u w:val="none"/>
    </w:rPr>
  </w:style>
  <w:style w:type="character" w:customStyle="1" w:styleId="WW-WW8Num39z01">
    <w:name w:val="WW-WW8Num39z01"/>
    <w:rsid w:val="00544D31"/>
    <w:rPr>
      <w:rFonts w:ascii="Times New Roman" w:hAnsi="Times New Roman" w:cs="Times New Roman"/>
    </w:rPr>
  </w:style>
  <w:style w:type="character" w:customStyle="1" w:styleId="WW-WW8Num40z0">
    <w:name w:val="WW-WW8Num40z0"/>
    <w:rsid w:val="00544D31"/>
  </w:style>
  <w:style w:type="character" w:customStyle="1" w:styleId="WW-WW8Num40z01">
    <w:name w:val="WW-WW8Num40z01"/>
    <w:rsid w:val="00544D31"/>
    <w:rPr>
      <w:rFonts w:ascii="Times New Roman" w:hAnsi="Times New Roman" w:cs="Times New Roman"/>
    </w:rPr>
  </w:style>
  <w:style w:type="character" w:customStyle="1" w:styleId="WW-WW8Num41z0">
    <w:name w:val="WW-WW8Num41z0"/>
    <w:rsid w:val="00544D31"/>
  </w:style>
  <w:style w:type="character" w:customStyle="1" w:styleId="WW-WW8Num41z01">
    <w:name w:val="WW-WW8Num41z01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-WW8Num42z0">
    <w:name w:val="WW-WW8Num42z0"/>
    <w:rsid w:val="00544D31"/>
    <w:rPr>
      <w:rFonts w:ascii="Times New Roman" w:hAnsi="Times New Roman" w:cs="Times New Roman"/>
    </w:rPr>
  </w:style>
  <w:style w:type="character" w:customStyle="1" w:styleId="WW-WW8Num43z0">
    <w:name w:val="WW-WW8Num43z0"/>
    <w:rsid w:val="00544D31"/>
  </w:style>
  <w:style w:type="character" w:customStyle="1" w:styleId="WW-WW8Num43z01">
    <w:name w:val="WW-WW8Num43z0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43z1">
    <w:name w:val="WW-WW8Num43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0">
    <w:name w:val="WW-WW8Num44z0"/>
    <w:rsid w:val="00544D31"/>
    <w:rPr>
      <w:rFonts w:ascii="Times New Roman" w:hAnsi="Times New Roman" w:cs="Times New Roman"/>
    </w:rPr>
  </w:style>
  <w:style w:type="character" w:customStyle="1" w:styleId="WW-WW8Num44z01">
    <w:name w:val="WW-WW8Num4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1">
    <w:name w:val="WW-WW8Num44z1"/>
    <w:rsid w:val="00544D31"/>
    <w:rPr>
      <w:rFonts w:ascii="Times New Roman" w:hAnsi="Times New Roman" w:cs="Times New Roman"/>
    </w:rPr>
  </w:style>
  <w:style w:type="character" w:customStyle="1" w:styleId="WW-WW8Num45z0">
    <w:name w:val="WW-WW8Num45z0"/>
    <w:rsid w:val="00544D31"/>
  </w:style>
  <w:style w:type="character" w:customStyle="1" w:styleId="WW-WW8Num45z01">
    <w:name w:val="WW-WW8Num45z01"/>
    <w:rsid w:val="00544D31"/>
    <w:rPr>
      <w:rFonts w:ascii="Symbol" w:hAnsi="Symbol" w:cs="Symbol"/>
    </w:rPr>
  </w:style>
  <w:style w:type="character" w:customStyle="1" w:styleId="WW-WW8Num45z2">
    <w:name w:val="WW-WW8Num45z2"/>
    <w:rsid w:val="00544D31"/>
    <w:rPr>
      <w:rFonts w:ascii="Wingdings" w:hAnsi="Wingdings" w:cs="Wingdings"/>
    </w:rPr>
  </w:style>
  <w:style w:type="character" w:customStyle="1" w:styleId="WW-WW8Num46z0">
    <w:name w:val="WW-WW8Num46z0"/>
    <w:rsid w:val="00544D31"/>
  </w:style>
  <w:style w:type="character" w:customStyle="1" w:styleId="WW-WW8Num46z01">
    <w:name w:val="WW-WW8Num46z01"/>
    <w:rsid w:val="00544D31"/>
    <w:rPr>
      <w:rFonts w:ascii="Bookman Old Style" w:hAnsi="Bookman Old Style" w:cs="Bookman Old Style"/>
    </w:rPr>
  </w:style>
  <w:style w:type="character" w:customStyle="1" w:styleId="WW-WW8Num46z1">
    <w:name w:val="WW-WW8Num46z1"/>
    <w:rsid w:val="00544D31"/>
    <w:rPr>
      <w:rFonts w:ascii="Courier New" w:hAnsi="Courier New" w:cs="Courier New"/>
    </w:rPr>
  </w:style>
  <w:style w:type="character" w:customStyle="1" w:styleId="WW-WW8Num46z2">
    <w:name w:val="WW-WW8Num46z2"/>
    <w:rsid w:val="00544D31"/>
    <w:rPr>
      <w:rFonts w:ascii="Wingdings" w:hAnsi="Wingdings" w:cs="Wingdings"/>
    </w:rPr>
  </w:style>
  <w:style w:type="character" w:customStyle="1" w:styleId="WW-WW8Num46z3">
    <w:name w:val="WW-WW8Num46z3"/>
    <w:rsid w:val="00544D31"/>
    <w:rPr>
      <w:rFonts w:ascii="Symbol" w:hAnsi="Symbol" w:cs="Symbol"/>
    </w:rPr>
  </w:style>
  <w:style w:type="character" w:customStyle="1" w:styleId="WW-WW8Num47z0">
    <w:name w:val="WW-WW8Num47z0"/>
    <w:rsid w:val="00544D31"/>
    <w:rPr>
      <w:rFonts w:ascii="Times New Roman" w:hAnsi="Times New Roman" w:cs="Times New Roman"/>
    </w:rPr>
  </w:style>
  <w:style w:type="character" w:customStyle="1" w:styleId="WW-WW8Num47z01">
    <w:name w:val="WW-WW8Num47z01"/>
    <w:rsid w:val="00544D31"/>
    <w:rPr>
      <w:rFonts w:ascii="StarSymbol" w:hAnsi="StarSymbol" w:cs="StarSymbol"/>
    </w:rPr>
  </w:style>
  <w:style w:type="character" w:customStyle="1" w:styleId="WW-WW8Num47z1">
    <w:name w:val="WW-WW8Num47z1"/>
    <w:rsid w:val="00544D31"/>
    <w:rPr>
      <w:rFonts w:ascii="Times New Roman" w:hAnsi="Times New Roman" w:cs="Times New Roman"/>
    </w:rPr>
  </w:style>
  <w:style w:type="character" w:customStyle="1" w:styleId="WW-WW8Num48z0">
    <w:name w:val="WW-WW8Num48z0"/>
    <w:rsid w:val="00544D31"/>
  </w:style>
  <w:style w:type="character" w:customStyle="1" w:styleId="WW-WW8Num49z0">
    <w:name w:val="WW-WW8Num49z0"/>
    <w:rsid w:val="00544D31"/>
    <w:rPr>
      <w:rFonts w:ascii="Bookman Old Style" w:hAnsi="Bookman Old Style" w:cs="Bookman Old Style"/>
    </w:rPr>
  </w:style>
  <w:style w:type="character" w:customStyle="1" w:styleId="WW-WW8Num49z1">
    <w:name w:val="WW-WW8Num49z1"/>
    <w:rsid w:val="00544D31"/>
    <w:rPr>
      <w:rFonts w:ascii="Courier New" w:hAnsi="Courier New" w:cs="Courier New"/>
    </w:rPr>
  </w:style>
  <w:style w:type="character" w:customStyle="1" w:styleId="WW-WW8Num49z2">
    <w:name w:val="WW-WW8Num49z2"/>
    <w:rsid w:val="00544D31"/>
    <w:rPr>
      <w:rFonts w:ascii="Wingdings" w:hAnsi="Wingdings" w:cs="Wingdings"/>
    </w:rPr>
  </w:style>
  <w:style w:type="character" w:customStyle="1" w:styleId="WW-WW8Num49z3">
    <w:name w:val="WW-WW8Num49z3"/>
    <w:rsid w:val="00544D31"/>
    <w:rPr>
      <w:rFonts w:ascii="Symbol" w:hAnsi="Symbol" w:cs="Symbol"/>
    </w:rPr>
  </w:style>
  <w:style w:type="character" w:customStyle="1" w:styleId="WW-WW8Num50z0">
    <w:name w:val="WW-WW8Num50z0"/>
    <w:rsid w:val="00544D31"/>
    <w:rPr>
      <w:rFonts w:ascii="Wingdings" w:hAnsi="Wingdings" w:cs="Wingdings"/>
    </w:rPr>
  </w:style>
  <w:style w:type="character" w:customStyle="1" w:styleId="WW-WW8Num50z1">
    <w:name w:val="WW-WW8Num50z1"/>
    <w:rsid w:val="00544D31"/>
    <w:rPr>
      <w:rFonts w:ascii="Times New Roman" w:hAnsi="Times New Roman" w:cs="Times New Roman"/>
    </w:rPr>
  </w:style>
  <w:style w:type="character" w:customStyle="1" w:styleId="WW-WW8Num50z3">
    <w:name w:val="WW-WW8Num50z3"/>
    <w:rsid w:val="00544D31"/>
    <w:rPr>
      <w:rFonts w:ascii="Symbol" w:hAnsi="Symbol" w:cs="Symbol"/>
    </w:rPr>
  </w:style>
  <w:style w:type="character" w:customStyle="1" w:styleId="WW-WW8Num51z0">
    <w:name w:val="WW-WW8Num51z0"/>
    <w:rsid w:val="00544D31"/>
  </w:style>
  <w:style w:type="character" w:customStyle="1" w:styleId="WW-WW8Num51z01">
    <w:name w:val="WW-WW8Num51z01"/>
    <w:rsid w:val="00544D31"/>
    <w:rPr>
      <w:rFonts w:ascii="Bookman Old Style" w:hAnsi="Bookman Old Style" w:cs="Bookman Old Style"/>
    </w:rPr>
  </w:style>
  <w:style w:type="character" w:customStyle="1" w:styleId="WW-WW8Num51z1">
    <w:name w:val="WW-WW8Num51z1"/>
    <w:rsid w:val="00544D31"/>
    <w:rPr>
      <w:rFonts w:ascii="Courier New" w:hAnsi="Courier New" w:cs="Courier New"/>
    </w:rPr>
  </w:style>
  <w:style w:type="character" w:customStyle="1" w:styleId="WW-WW8Num51z2">
    <w:name w:val="WW-WW8Num51z2"/>
    <w:rsid w:val="00544D31"/>
    <w:rPr>
      <w:rFonts w:ascii="Wingdings" w:hAnsi="Wingdings" w:cs="Wingdings"/>
    </w:rPr>
  </w:style>
  <w:style w:type="character" w:customStyle="1" w:styleId="WW-WW8Num51z3">
    <w:name w:val="WW-WW8Num51z3"/>
    <w:rsid w:val="00544D31"/>
    <w:rPr>
      <w:rFonts w:ascii="Symbol" w:hAnsi="Symbol" w:cs="Symbol"/>
    </w:rPr>
  </w:style>
  <w:style w:type="character" w:customStyle="1" w:styleId="WW-WW8Num52z0">
    <w:name w:val="WW-WW8Num52z0"/>
    <w:rsid w:val="00544D31"/>
    <w:rPr>
      <w:rFonts w:ascii="Times New Roman" w:hAnsi="Times New Roman" w:cs="Times New Roman"/>
    </w:rPr>
  </w:style>
  <w:style w:type="character" w:customStyle="1" w:styleId="WW-WW8Num52z01">
    <w:name w:val="WW-WW8Num52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">
    <w:name w:val="WW-WW8Num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1">
    <w:name w:val="WW-WW8Num54z01"/>
    <w:rsid w:val="00544D31"/>
    <w:rPr>
      <w:rFonts w:ascii="Times New Roman" w:hAnsi="Times New Roman" w:cs="Times New Roman"/>
    </w:rPr>
  </w:style>
  <w:style w:type="character" w:customStyle="1" w:styleId="WW-WW8Num55z0">
    <w:name w:val="WW-WW8Num55z0"/>
    <w:rsid w:val="00544D31"/>
    <w:rPr>
      <w:rFonts w:ascii="Times New Roman" w:hAnsi="Times New Roman" w:cs="Times New Roman"/>
    </w:rPr>
  </w:style>
  <w:style w:type="character" w:customStyle="1" w:styleId="WW-WW8Num55z01">
    <w:name w:val="WW-WW8Num5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6z0">
    <w:name w:val="WW-WW8Num56z0"/>
    <w:rsid w:val="00544D31"/>
    <w:rPr>
      <w:rFonts w:ascii="Times New Roman" w:hAnsi="Times New Roman" w:cs="Times New Roman"/>
    </w:rPr>
  </w:style>
  <w:style w:type="character" w:customStyle="1" w:styleId="WW-WW8Num57z0">
    <w:name w:val="WW-WW8Num57z0"/>
    <w:rsid w:val="00544D31"/>
  </w:style>
  <w:style w:type="character" w:customStyle="1" w:styleId="WW-WW8Num57z01">
    <w:name w:val="WW-WW8Num57z01"/>
    <w:rsid w:val="00544D31"/>
    <w:rPr>
      <w:rFonts w:ascii="Times New Roman" w:hAnsi="Times New Roman" w:cs="Times New Roman"/>
    </w:rPr>
  </w:style>
  <w:style w:type="character" w:customStyle="1" w:styleId="WW-WW8Num57z1">
    <w:name w:val="WW-WW8Num57z1"/>
    <w:rsid w:val="00544D31"/>
    <w:rPr>
      <w:rFonts w:ascii="Courier New" w:hAnsi="Courier New" w:cs="Courier New"/>
    </w:rPr>
  </w:style>
  <w:style w:type="character" w:customStyle="1" w:styleId="WW-WW8Num57z2">
    <w:name w:val="WW-WW8Num57z2"/>
    <w:rsid w:val="00544D31"/>
    <w:rPr>
      <w:rFonts w:ascii="Wingdings" w:hAnsi="Wingdings" w:cs="Wingdings"/>
    </w:rPr>
  </w:style>
  <w:style w:type="character" w:customStyle="1" w:styleId="WW-WW8Num57z3">
    <w:name w:val="WW-WW8Num57z3"/>
    <w:rsid w:val="00544D31"/>
    <w:rPr>
      <w:rFonts w:ascii="Symbol" w:hAnsi="Symbol" w:cs="Symbol"/>
    </w:rPr>
  </w:style>
  <w:style w:type="character" w:customStyle="1" w:styleId="WW-WW8Num58z0">
    <w:name w:val="WW-WW8Num58z0"/>
    <w:rsid w:val="00544D31"/>
  </w:style>
  <w:style w:type="character" w:customStyle="1" w:styleId="WW-WW8Num59z0">
    <w:name w:val="WW-WW8Num59z0"/>
    <w:rsid w:val="00544D31"/>
  </w:style>
  <w:style w:type="character" w:customStyle="1" w:styleId="WW-WW8Num59z01">
    <w:name w:val="WW-WW8Num59z01"/>
    <w:rsid w:val="00544D31"/>
    <w:rPr>
      <w:rFonts w:ascii="Times New Roman" w:hAnsi="Times New Roman" w:cs="Times New Roman"/>
    </w:rPr>
  </w:style>
  <w:style w:type="character" w:customStyle="1" w:styleId="WW-WW8Num59z1">
    <w:name w:val="WW-WW8Num59z1"/>
    <w:rsid w:val="00544D31"/>
    <w:rPr>
      <w:rFonts w:ascii="Courier New" w:hAnsi="Courier New" w:cs="Courier New"/>
    </w:rPr>
  </w:style>
  <w:style w:type="character" w:customStyle="1" w:styleId="WW-WW8Num59z2">
    <w:name w:val="WW-WW8Num59z2"/>
    <w:rsid w:val="00544D31"/>
    <w:rPr>
      <w:rFonts w:ascii="Wingdings" w:hAnsi="Wingdings" w:cs="Wingdings"/>
    </w:rPr>
  </w:style>
  <w:style w:type="character" w:customStyle="1" w:styleId="WW-WW8Num59z3">
    <w:name w:val="WW-WW8Num59z3"/>
    <w:rsid w:val="00544D31"/>
    <w:rPr>
      <w:rFonts w:ascii="Symbol" w:hAnsi="Symbol" w:cs="Symbol"/>
    </w:rPr>
  </w:style>
  <w:style w:type="character" w:customStyle="1" w:styleId="WW-WW8Num5z0">
    <w:name w:val="WW-WW8Num5z0"/>
    <w:rsid w:val="00544D31"/>
    <w:rPr>
      <w:rFonts w:ascii="Bookman Old Style" w:hAnsi="Bookman Old Style" w:cs="Bookman Old Style"/>
    </w:rPr>
  </w:style>
  <w:style w:type="character" w:customStyle="1" w:styleId="WW-WW8Num5z01">
    <w:name w:val="WW-WW8Num5z01"/>
    <w:rsid w:val="00544D31"/>
    <w:rPr>
      <w:rFonts w:ascii="Symbol" w:hAnsi="Symbol" w:cs="Symbol"/>
    </w:rPr>
  </w:style>
  <w:style w:type="character" w:customStyle="1" w:styleId="WW-WW8Num60z0">
    <w:name w:val="WW-WW8Num60z0"/>
    <w:rsid w:val="00544D31"/>
    <w:rPr>
      <w:rFonts w:ascii="Times New Roman" w:hAnsi="Times New Roman" w:cs="Times New Roman"/>
    </w:rPr>
  </w:style>
  <w:style w:type="character" w:customStyle="1" w:styleId="WW-WW8Num60z01">
    <w:name w:val="WW-WW8Num60z01"/>
    <w:rsid w:val="00544D31"/>
    <w:rPr>
      <w:rFonts w:ascii="Bookman Old Style" w:hAnsi="Bookman Old Style" w:cs="Bookman Old Style"/>
    </w:rPr>
  </w:style>
  <w:style w:type="character" w:customStyle="1" w:styleId="WW-WW8Num60z1">
    <w:name w:val="WW-WW8Num60z1"/>
    <w:rsid w:val="00544D31"/>
    <w:rPr>
      <w:rFonts w:ascii="Courier New" w:hAnsi="Courier New" w:cs="Courier New"/>
    </w:rPr>
  </w:style>
  <w:style w:type="character" w:customStyle="1" w:styleId="WW-WW8Num60z2">
    <w:name w:val="WW-WW8Num60z2"/>
    <w:rsid w:val="00544D31"/>
    <w:rPr>
      <w:rFonts w:ascii="Wingdings" w:hAnsi="Wingdings" w:cs="Wingdings"/>
    </w:rPr>
  </w:style>
  <w:style w:type="character" w:customStyle="1" w:styleId="WW-WW8Num60z3">
    <w:name w:val="WW-WW8Num60z3"/>
    <w:rsid w:val="00544D31"/>
    <w:rPr>
      <w:rFonts w:ascii="Symbol" w:hAnsi="Symbol" w:cs="Symbol"/>
    </w:rPr>
  </w:style>
  <w:style w:type="character" w:customStyle="1" w:styleId="WW-WW8Num61z0">
    <w:name w:val="WW-WW8Num61z0"/>
    <w:rsid w:val="00544D31"/>
    <w:rPr>
      <w:rFonts w:ascii="Times New Roman" w:hAnsi="Times New Roman" w:cs="Times New Roman"/>
    </w:rPr>
  </w:style>
  <w:style w:type="character" w:customStyle="1" w:styleId="WW-WW8Num61z01">
    <w:name w:val="WW-WW8Num6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2z0">
    <w:name w:val="WW-WW8Num62z0"/>
    <w:rsid w:val="00544D31"/>
  </w:style>
  <w:style w:type="character" w:customStyle="1" w:styleId="WW-WW8Num62z01">
    <w:name w:val="WW-WW8Num62z01"/>
    <w:rsid w:val="00544D31"/>
    <w:rPr>
      <w:rFonts w:ascii="Times New Roman" w:hAnsi="Times New Roman" w:cs="Times New Roman"/>
    </w:rPr>
  </w:style>
  <w:style w:type="character" w:customStyle="1" w:styleId="WW-WW8Num63z0">
    <w:name w:val="WW-WW8Num63z0"/>
    <w:rsid w:val="00544D31"/>
    <w:rPr>
      <w:rFonts w:ascii="Times New Roman" w:hAnsi="Times New Roman" w:cs="Times New Roman"/>
    </w:rPr>
  </w:style>
  <w:style w:type="character" w:customStyle="1" w:styleId="WW-WW8Num64z0">
    <w:name w:val="WW-WW8Num64z0"/>
    <w:rsid w:val="00544D31"/>
    <w:rPr>
      <w:rFonts w:ascii="Times New Roman" w:hAnsi="Times New Roman" w:cs="Times New Roman"/>
    </w:rPr>
  </w:style>
  <w:style w:type="character" w:customStyle="1" w:styleId="WW-WW8Num64z01">
    <w:name w:val="WW-WW8Num64z01"/>
    <w:rsid w:val="00544D31"/>
    <w:rPr>
      <w:rFonts w:ascii="Times New Roman" w:hAnsi="Times New Roman" w:cs="Times New Roman"/>
    </w:rPr>
  </w:style>
  <w:style w:type="character" w:customStyle="1" w:styleId="WW-WW8Num64z1">
    <w:name w:val="WW-WW8Num64z1"/>
    <w:rsid w:val="00544D31"/>
    <w:rPr>
      <w:rFonts w:ascii="Courier New" w:hAnsi="Courier New" w:cs="Courier New"/>
    </w:rPr>
  </w:style>
  <w:style w:type="character" w:customStyle="1" w:styleId="WW-WW8Num64z2">
    <w:name w:val="WW-WW8Num64z2"/>
    <w:rsid w:val="00544D31"/>
    <w:rPr>
      <w:rFonts w:ascii="Wingdings" w:hAnsi="Wingdings" w:cs="Wingdings"/>
    </w:rPr>
  </w:style>
  <w:style w:type="character" w:customStyle="1" w:styleId="WW-WW8Num64z3">
    <w:name w:val="WW-WW8Num64z3"/>
    <w:rsid w:val="00544D31"/>
    <w:rPr>
      <w:rFonts w:ascii="Symbol" w:hAnsi="Symbol" w:cs="Symbol"/>
    </w:rPr>
  </w:style>
  <w:style w:type="character" w:customStyle="1" w:styleId="WW-WW8Num65z0">
    <w:name w:val="WW-WW8Num65z0"/>
    <w:rsid w:val="00544D31"/>
    <w:rPr>
      <w:rFonts w:ascii="Wingdings" w:hAnsi="Wingdings" w:cs="Wingdings"/>
    </w:rPr>
  </w:style>
  <w:style w:type="character" w:customStyle="1" w:styleId="WW-WW8Num66z0">
    <w:name w:val="WW-WW8Num6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7z0">
    <w:name w:val="WW-WW8Num67z0"/>
    <w:rsid w:val="00544D31"/>
  </w:style>
  <w:style w:type="character" w:customStyle="1" w:styleId="WW-WW8Num67z01">
    <w:name w:val="WW-WW8Num67z01"/>
    <w:rsid w:val="00544D31"/>
    <w:rPr>
      <w:rFonts w:ascii="Bookman Old Style" w:hAnsi="Bookman Old Style" w:cs="Bookman Old Style"/>
    </w:rPr>
  </w:style>
  <w:style w:type="character" w:customStyle="1" w:styleId="WW-WW8Num67z1">
    <w:name w:val="WW-WW8Num67z1"/>
    <w:rsid w:val="00544D31"/>
    <w:rPr>
      <w:rFonts w:ascii="Times New Roman" w:hAnsi="Times New Roman" w:cs="Times New Roman"/>
    </w:rPr>
  </w:style>
  <w:style w:type="character" w:customStyle="1" w:styleId="WW-WW8Num68z0">
    <w:name w:val="WW-WW8Num68z0"/>
    <w:rsid w:val="00544D31"/>
  </w:style>
  <w:style w:type="character" w:customStyle="1" w:styleId="WW-WW8Num68z01">
    <w:name w:val="WW-WW8Num68z01"/>
    <w:rsid w:val="00544D31"/>
    <w:rPr>
      <w:rFonts w:ascii="Times New Roman" w:hAnsi="Times New Roman" w:cs="Times New Roman"/>
    </w:rPr>
  </w:style>
  <w:style w:type="character" w:customStyle="1" w:styleId="WW-WW8Num68z1">
    <w:name w:val="WW-WW8Num68z1"/>
    <w:rsid w:val="00544D31"/>
    <w:rPr>
      <w:rFonts w:ascii="Courier New" w:hAnsi="Courier New" w:cs="Courier New"/>
    </w:rPr>
  </w:style>
  <w:style w:type="character" w:customStyle="1" w:styleId="WW-WW8Num68z2">
    <w:name w:val="WW-WW8Num68z2"/>
    <w:rsid w:val="00544D31"/>
    <w:rPr>
      <w:rFonts w:ascii="Wingdings" w:hAnsi="Wingdings" w:cs="Wingdings"/>
    </w:rPr>
  </w:style>
  <w:style w:type="character" w:customStyle="1" w:styleId="WW-WW8Num68z3">
    <w:name w:val="WW-WW8Num68z3"/>
    <w:rsid w:val="00544D31"/>
    <w:rPr>
      <w:rFonts w:ascii="Symbol" w:hAnsi="Symbol" w:cs="Symbol"/>
    </w:rPr>
  </w:style>
  <w:style w:type="character" w:customStyle="1" w:styleId="WW-WW8Num69z0">
    <w:name w:val="WW-WW8Num69z0"/>
    <w:rsid w:val="00544D31"/>
    <w:rPr>
      <w:rFonts w:ascii="Bookman Old Style" w:hAnsi="Bookman Old Style" w:cs="Bookman Old Style"/>
    </w:rPr>
  </w:style>
  <w:style w:type="character" w:customStyle="1" w:styleId="WW-WW8Num6z0">
    <w:name w:val="WW-WW8Num6z0"/>
    <w:rsid w:val="00544D31"/>
    <w:rPr>
      <w:rFonts w:ascii="Times New Roman" w:hAnsi="Times New Roman" w:cs="Times New Roman"/>
    </w:rPr>
  </w:style>
  <w:style w:type="character" w:customStyle="1" w:styleId="WW-WW8Num6z01">
    <w:name w:val="WW-WW8Num6z01"/>
    <w:rsid w:val="00544D31"/>
    <w:rPr>
      <w:rFonts w:ascii="Symbol" w:hAnsi="Symbol" w:cs="Symbol"/>
    </w:rPr>
  </w:style>
  <w:style w:type="character" w:customStyle="1" w:styleId="WW-WW8Num70z0">
    <w:name w:val="WW-WW8Num70z0"/>
    <w:rsid w:val="00544D31"/>
    <w:rPr>
      <w:rFonts w:ascii="Bookman Old Style" w:hAnsi="Bookman Old Style" w:cs="Bookman Old Style"/>
    </w:rPr>
  </w:style>
  <w:style w:type="character" w:customStyle="1" w:styleId="WW-WW8Num70z01">
    <w:name w:val="WW-WW8Num70z01"/>
    <w:rsid w:val="00544D31"/>
    <w:rPr>
      <w:rFonts w:ascii="Times New Roman" w:hAnsi="Times New Roman" w:cs="Times New Roman"/>
    </w:rPr>
  </w:style>
  <w:style w:type="character" w:customStyle="1" w:styleId="WW-WW8Num70z2">
    <w:name w:val="WW-WW8Num70z2"/>
    <w:rsid w:val="00544D31"/>
    <w:rPr>
      <w:rFonts w:ascii="Wingdings" w:hAnsi="Wingdings" w:cs="Wingdings"/>
    </w:rPr>
  </w:style>
  <w:style w:type="character" w:customStyle="1" w:styleId="WW-WW8Num70z3">
    <w:name w:val="WW-WW8Num70z3"/>
    <w:rsid w:val="00544D31"/>
    <w:rPr>
      <w:rFonts w:ascii="Symbol" w:hAnsi="Symbol" w:cs="Symbol"/>
    </w:rPr>
  </w:style>
  <w:style w:type="character" w:customStyle="1" w:styleId="WW-WW8Num71z0">
    <w:name w:val="WW-WW8Num71z0"/>
    <w:rsid w:val="00544D31"/>
    <w:rPr>
      <w:rFonts w:ascii="Times New Roman" w:hAnsi="Times New Roman" w:cs="Times New Roman"/>
    </w:rPr>
  </w:style>
  <w:style w:type="character" w:customStyle="1" w:styleId="WW-WW8Num71z01">
    <w:name w:val="WW-WW8Num71z01"/>
    <w:rsid w:val="00544D31"/>
    <w:rPr>
      <w:rFonts w:ascii="Times New Roman" w:hAnsi="Times New Roman" w:cs="Times New Roman"/>
    </w:rPr>
  </w:style>
  <w:style w:type="character" w:customStyle="1" w:styleId="WW-WW8Num72z0">
    <w:name w:val="WW-WW8Num72z0"/>
    <w:rsid w:val="00544D31"/>
    <w:rPr>
      <w:rFonts w:ascii="Times New Roman" w:hAnsi="Times New Roman" w:cs="Times New Roman"/>
    </w:rPr>
  </w:style>
  <w:style w:type="character" w:customStyle="1" w:styleId="WW-WW8Num72z01">
    <w:name w:val="WW-WW8Num72z01"/>
    <w:rsid w:val="00544D31"/>
    <w:rPr>
      <w:rFonts w:ascii="Bookman Old Style" w:hAnsi="Bookman Old Style" w:cs="Bookman Old Style"/>
    </w:rPr>
  </w:style>
  <w:style w:type="character" w:customStyle="1" w:styleId="WW-WW8Num72z1">
    <w:name w:val="WW-WW8Num72z1"/>
    <w:rsid w:val="00544D31"/>
    <w:rPr>
      <w:rFonts w:ascii="Times New Roman" w:hAnsi="Times New Roman" w:cs="Times New Roman"/>
    </w:rPr>
  </w:style>
  <w:style w:type="character" w:customStyle="1" w:styleId="WW-WW8Num72z2">
    <w:name w:val="WW-WW8Num72z2"/>
    <w:rsid w:val="00544D31"/>
    <w:rPr>
      <w:rFonts w:ascii="Symbol" w:hAnsi="Symbol" w:cs="Symbol"/>
    </w:rPr>
  </w:style>
  <w:style w:type="character" w:customStyle="1" w:styleId="WW-WW8Num73z0">
    <w:name w:val="WW-WW8Num7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3z01">
    <w:name w:val="WW-WW8Num73z01"/>
    <w:rsid w:val="00544D31"/>
    <w:rPr>
      <w:rFonts w:ascii="Bookman Old Style" w:hAnsi="Bookman Old Style" w:cs="Bookman Old Style"/>
    </w:rPr>
  </w:style>
  <w:style w:type="character" w:customStyle="1" w:styleId="WW-WW8Num74z4">
    <w:name w:val="WW-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75z0">
    <w:name w:val="WW-WW8Num75z0"/>
    <w:rsid w:val="00544D31"/>
    <w:rPr>
      <w:rFonts w:ascii="Times New Roman" w:hAnsi="Times New Roman" w:cs="Times New Roman"/>
    </w:rPr>
  </w:style>
  <w:style w:type="character" w:customStyle="1" w:styleId="WW-WW8Num75z01">
    <w:name w:val="WW-WW8Num75z01"/>
    <w:rsid w:val="00544D31"/>
    <w:rPr>
      <w:rFonts w:ascii="Times New Roman" w:hAnsi="Times New Roman" w:cs="Times New Roman"/>
    </w:rPr>
  </w:style>
  <w:style w:type="character" w:customStyle="1" w:styleId="WW-WW8Num75z1">
    <w:name w:val="WW-WW8Num75z1"/>
    <w:rsid w:val="00544D31"/>
    <w:rPr>
      <w:rFonts w:ascii="Courier New" w:hAnsi="Courier New" w:cs="Courier New"/>
    </w:rPr>
  </w:style>
  <w:style w:type="character" w:customStyle="1" w:styleId="WW-WW8Num75z2">
    <w:name w:val="WW-WW8Num75z2"/>
    <w:rsid w:val="00544D31"/>
    <w:rPr>
      <w:rFonts w:ascii="Wingdings" w:hAnsi="Wingdings" w:cs="Wingdings"/>
    </w:rPr>
  </w:style>
  <w:style w:type="character" w:customStyle="1" w:styleId="WW-WW8Num76z0">
    <w:name w:val="WW-WW8Num76z0"/>
    <w:rsid w:val="00544D31"/>
  </w:style>
  <w:style w:type="character" w:customStyle="1" w:styleId="WW-WW8Num76z01">
    <w:name w:val="WW-WW8Num76z01"/>
    <w:rsid w:val="00544D31"/>
    <w:rPr>
      <w:rFonts w:ascii="Bookman Old Style" w:hAnsi="Bookman Old Style" w:cs="Bookman Old Style"/>
    </w:rPr>
  </w:style>
  <w:style w:type="character" w:customStyle="1" w:styleId="WW-WW8Num76z1">
    <w:name w:val="WW-WW8Num76z1"/>
    <w:rsid w:val="00544D31"/>
    <w:rPr>
      <w:rFonts w:ascii="Courier New" w:hAnsi="Courier New" w:cs="Courier New"/>
    </w:rPr>
  </w:style>
  <w:style w:type="character" w:customStyle="1" w:styleId="WW-WW8Num76z2">
    <w:name w:val="WW-WW8Num76z2"/>
    <w:rsid w:val="00544D31"/>
    <w:rPr>
      <w:rFonts w:ascii="Wingdings" w:hAnsi="Wingdings" w:cs="Wingdings"/>
    </w:rPr>
  </w:style>
  <w:style w:type="character" w:customStyle="1" w:styleId="WW-WW8Num76z3">
    <w:name w:val="WW-WW8Num76z3"/>
    <w:rsid w:val="00544D31"/>
    <w:rPr>
      <w:rFonts w:ascii="Symbol" w:hAnsi="Symbol" w:cs="Symbol"/>
    </w:rPr>
  </w:style>
  <w:style w:type="character" w:customStyle="1" w:styleId="WW-WW8Num77z0">
    <w:name w:val="WW-WW8Num77z0"/>
    <w:rsid w:val="00544D31"/>
  </w:style>
  <w:style w:type="character" w:customStyle="1" w:styleId="WW-WW8Num77z01">
    <w:name w:val="WW-WW8Num7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8z0">
    <w:name w:val="WW-WW8Num78z0"/>
    <w:rsid w:val="00544D31"/>
    <w:rPr>
      <w:rFonts w:ascii="Times New Roman" w:hAnsi="Times New Roman" w:cs="Times New Roman"/>
    </w:rPr>
  </w:style>
  <w:style w:type="character" w:customStyle="1" w:styleId="WW-WW8Num78z01">
    <w:name w:val="WW-WW8Num78z01"/>
    <w:rsid w:val="00544D31"/>
    <w:rPr>
      <w:rFonts w:ascii="Times New Roman" w:hAnsi="Times New Roman" w:cs="Times New Roman"/>
    </w:rPr>
  </w:style>
  <w:style w:type="character" w:customStyle="1" w:styleId="WW-WW8Num78z1">
    <w:name w:val="WW-WW8Num78z1"/>
    <w:rsid w:val="00544D31"/>
    <w:rPr>
      <w:rFonts w:ascii="Courier New" w:hAnsi="Courier New" w:cs="Courier New"/>
    </w:rPr>
  </w:style>
  <w:style w:type="character" w:customStyle="1" w:styleId="WW-WW8Num78z2">
    <w:name w:val="WW-WW8Num78z2"/>
    <w:rsid w:val="00544D31"/>
    <w:rPr>
      <w:rFonts w:ascii="Wingdings" w:hAnsi="Wingdings" w:cs="Wingdings"/>
    </w:rPr>
  </w:style>
  <w:style w:type="character" w:customStyle="1" w:styleId="WW-WW8Num78z3">
    <w:name w:val="WW-WW8Num78z3"/>
    <w:rsid w:val="00544D31"/>
    <w:rPr>
      <w:rFonts w:ascii="Symbol" w:hAnsi="Symbol" w:cs="Symbol"/>
    </w:rPr>
  </w:style>
  <w:style w:type="character" w:customStyle="1" w:styleId="WW-WW8Num79z0">
    <w:name w:val="WW-WW8Num79z0"/>
    <w:rsid w:val="00544D31"/>
    <w:rPr>
      <w:rFonts w:ascii="Bookman Old Style" w:hAnsi="Bookman Old Style" w:cs="Bookman Old Style"/>
    </w:rPr>
  </w:style>
  <w:style w:type="character" w:customStyle="1" w:styleId="WW-WW8Num7z0">
    <w:name w:val="WW-WW8Num7z0"/>
    <w:rsid w:val="00544D31"/>
    <w:rPr>
      <w:rFonts w:ascii="Times New Roman" w:hAnsi="Times New Roman" w:cs="Times New Roman"/>
    </w:rPr>
  </w:style>
  <w:style w:type="character" w:customStyle="1" w:styleId="WW-WW8Num7z01">
    <w:name w:val="WW-WW8Num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z011">
    <w:name w:val="WW-WW8Num7z011"/>
    <w:rsid w:val="00544D31"/>
    <w:rPr>
      <w:rFonts w:ascii="Symbol" w:hAnsi="Symbol" w:cs="Symbol"/>
    </w:rPr>
  </w:style>
  <w:style w:type="character" w:customStyle="1" w:styleId="WW-WW8Num81z1">
    <w:name w:val="WW-WW8Num81z1"/>
    <w:rsid w:val="00544D31"/>
    <w:rPr>
      <w:rFonts w:ascii="Courier New" w:hAnsi="Courier New" w:cs="Courier New"/>
    </w:rPr>
  </w:style>
  <w:style w:type="character" w:customStyle="1" w:styleId="WW-WW8Num82z0">
    <w:name w:val="WW-WW8Num82z0"/>
    <w:rsid w:val="00544D31"/>
    <w:rPr>
      <w:rFonts w:ascii="Times New Roman" w:hAnsi="Times New Roman" w:cs="Times New Roman"/>
    </w:rPr>
  </w:style>
  <w:style w:type="character" w:customStyle="1" w:styleId="WW-WW8Num83z0">
    <w:name w:val="WW-WW8Num83z0"/>
    <w:rsid w:val="00544D31"/>
    <w:rPr>
      <w:rFonts w:ascii="Bookman Old Style" w:hAnsi="Bookman Old Style" w:cs="Bookman Old Style"/>
    </w:rPr>
  </w:style>
  <w:style w:type="character" w:customStyle="1" w:styleId="WW-WW8Num83z1">
    <w:name w:val="WW-WW8Num83z1"/>
    <w:rsid w:val="00544D31"/>
    <w:rPr>
      <w:rFonts w:ascii="Times New Roman" w:hAnsi="Times New Roman" w:cs="Times New Roman"/>
    </w:rPr>
  </w:style>
  <w:style w:type="character" w:customStyle="1" w:styleId="WW-WW8Num85z0">
    <w:name w:val="WW-WW8Num85z0"/>
    <w:rsid w:val="00544D31"/>
    <w:rPr>
      <w:rFonts w:ascii="StarSymbol" w:hAnsi="StarSymbol" w:cs="StarSymbol"/>
    </w:rPr>
  </w:style>
  <w:style w:type="character" w:customStyle="1" w:styleId="WW-WW8Num85z1">
    <w:name w:val="WW-WW8Num85z1"/>
    <w:rsid w:val="00544D31"/>
    <w:rPr>
      <w:rFonts w:ascii="Courier New" w:hAnsi="Courier New" w:cs="Courier New"/>
    </w:rPr>
  </w:style>
  <w:style w:type="character" w:customStyle="1" w:styleId="WW-WW8Num85z2">
    <w:name w:val="WW-WW8Num85z2"/>
    <w:rsid w:val="00544D31"/>
    <w:rPr>
      <w:rFonts w:ascii="Wingdings" w:hAnsi="Wingdings" w:cs="Wingdings"/>
    </w:rPr>
  </w:style>
  <w:style w:type="character" w:customStyle="1" w:styleId="WW-WW8Num85z3">
    <w:name w:val="WW-WW8Num85z3"/>
    <w:rsid w:val="00544D31"/>
    <w:rPr>
      <w:rFonts w:ascii="Symbol" w:hAnsi="Symbol" w:cs="Symbol"/>
    </w:rPr>
  </w:style>
  <w:style w:type="character" w:customStyle="1" w:styleId="WW-WW8Num87z0">
    <w:name w:val="WW-WW8Num87z0"/>
    <w:rsid w:val="00544D31"/>
    <w:rPr>
      <w:rFonts w:ascii="Bookman Old Style" w:hAnsi="Bookman Old Style" w:cs="Bookman Old Style"/>
    </w:rPr>
  </w:style>
  <w:style w:type="character" w:customStyle="1" w:styleId="WW-WW8Num87z1">
    <w:name w:val="WW-WW8Num87z1"/>
    <w:rsid w:val="00544D31"/>
    <w:rPr>
      <w:rFonts w:ascii="Courier New" w:hAnsi="Courier New" w:cs="Courier New"/>
    </w:rPr>
  </w:style>
  <w:style w:type="character" w:customStyle="1" w:styleId="WW-WW8Num87z2">
    <w:name w:val="WW-WW8Num87z2"/>
    <w:rsid w:val="00544D31"/>
    <w:rPr>
      <w:rFonts w:ascii="Wingdings" w:hAnsi="Wingdings" w:cs="Wingdings"/>
    </w:rPr>
  </w:style>
  <w:style w:type="character" w:customStyle="1" w:styleId="WW-WW8Num87z3">
    <w:name w:val="WW-WW8Num87z3"/>
    <w:rsid w:val="00544D31"/>
    <w:rPr>
      <w:rFonts w:ascii="Symbol" w:hAnsi="Symbol" w:cs="Symbol"/>
    </w:rPr>
  </w:style>
  <w:style w:type="character" w:customStyle="1" w:styleId="WW-WW8Num88z0">
    <w:name w:val="WW-WW8Num88z0"/>
    <w:rsid w:val="00544D31"/>
    <w:rPr>
      <w:rFonts w:ascii="Bookman Old Style" w:hAnsi="Bookman Old Style" w:cs="Bookman Old Style"/>
    </w:rPr>
  </w:style>
  <w:style w:type="character" w:customStyle="1" w:styleId="WW-WW8Num8z0">
    <w:name w:val="WW-WW8Num8z0"/>
    <w:rsid w:val="00544D31"/>
    <w:rPr>
      <w:rFonts w:ascii="Times New Roman" w:hAnsi="Times New Roman" w:cs="Times New Roman"/>
    </w:rPr>
  </w:style>
  <w:style w:type="character" w:customStyle="1" w:styleId="WW-WW8Num8z01">
    <w:name w:val="WW-WW8Num8z01"/>
    <w:rsid w:val="00544D31"/>
    <w:rPr>
      <w:rFonts w:ascii="Symbol" w:hAnsi="Symbol" w:cs="Symbol"/>
    </w:rPr>
  </w:style>
  <w:style w:type="character" w:customStyle="1" w:styleId="WW-WW8Num9z0">
    <w:name w:val="WW-WW8Num9z0"/>
    <w:rsid w:val="00544D31"/>
    <w:rPr>
      <w:rFonts w:ascii="Times New Roman" w:hAnsi="Times New Roman" w:cs="Times New Roman"/>
    </w:rPr>
  </w:style>
  <w:style w:type="paragraph" w:customStyle="1" w:styleId="WW-Zawartotabeli">
    <w:name w:val="WW-Zawartość tabeli"/>
    <w:basedOn w:val="Tekstpodstawowy"/>
    <w:rsid w:val="00544D31"/>
    <w:pPr>
      <w:suppressLineNumbers/>
      <w:tabs>
        <w:tab w:val="left" w:pos="312"/>
      </w:tabs>
    </w:pPr>
    <w:rPr>
      <w:rFonts w:ascii="Bookman Old Style" w:hAnsi="Bookman Old Style" w:cs="Bookman Old Style"/>
      <w:color w:val="000000"/>
    </w:rPr>
  </w:style>
  <w:style w:type="paragraph" w:customStyle="1" w:styleId="WW-Zawartotabeli1">
    <w:name w:val="WW-Zawartość tabeli1"/>
    <w:basedOn w:val="Tekstpodstawowy"/>
    <w:rsid w:val="00544D31"/>
    <w:pPr>
      <w:suppressLineNumbers/>
      <w:tabs>
        <w:tab w:val="left" w:pos="312"/>
        <w:tab w:val="left" w:pos="475"/>
        <w:tab w:val="left" w:pos="1375"/>
        <w:tab w:val="left" w:pos="2275"/>
        <w:tab w:val="left" w:pos="3175"/>
        <w:tab w:val="left" w:pos="4075"/>
        <w:tab w:val="left" w:pos="4975"/>
        <w:tab w:val="left" w:pos="5875"/>
        <w:tab w:val="left" w:pos="6775"/>
        <w:tab w:val="left" w:pos="7675"/>
        <w:tab w:val="left" w:pos="8575"/>
        <w:tab w:val="left" w:pos="9475"/>
        <w:tab w:val="left" w:pos="10375"/>
        <w:tab w:val="left" w:pos="11275"/>
        <w:tab w:val="left" w:pos="12175"/>
        <w:tab w:val="left" w:pos="13075"/>
        <w:tab w:val="left" w:pos="13975"/>
        <w:tab w:val="left" w:pos="14875"/>
        <w:tab w:val="left" w:pos="15775"/>
        <w:tab w:val="left" w:pos="16675"/>
        <w:tab w:val="left" w:pos="17575"/>
        <w:tab w:val="left" w:pos="18475"/>
        <w:tab w:val="left" w:pos="19375"/>
        <w:tab w:val="left" w:pos="20275"/>
        <w:tab w:val="left" w:pos="21175"/>
        <w:tab w:val="left" w:pos="22075"/>
        <w:tab w:val="left" w:pos="22975"/>
        <w:tab w:val="left" w:pos="23875"/>
        <w:tab w:val="left" w:pos="24775"/>
        <w:tab w:val="left" w:pos="25675"/>
        <w:tab w:val="left" w:pos="26575"/>
        <w:tab w:val="left" w:pos="27475"/>
        <w:tab w:val="left" w:pos="28375"/>
        <w:tab w:val="left" w:pos="29275"/>
        <w:tab w:val="left" w:pos="30175"/>
        <w:tab w:val="left" w:pos="31075"/>
        <w:tab w:val="left" w:pos="31680"/>
      </w:tabs>
    </w:pPr>
    <w:rPr>
      <w:rFonts w:ascii="Bookman Old Style" w:hAnsi="Bookman Old Style" w:cs="Bookman Old Style"/>
      <w:color w:val="000000"/>
    </w:rPr>
  </w:style>
  <w:style w:type="character" w:customStyle="1" w:styleId="WW-Znakiprzypiswdolnych">
    <w:name w:val="WW-Znaki przypisów dolnych"/>
    <w:rsid w:val="00544D31"/>
    <w:rPr>
      <w:vertAlign w:val="superscript"/>
    </w:rPr>
  </w:style>
  <w:style w:type="character" w:customStyle="1" w:styleId="WW-Znakiprzypiswkocowych">
    <w:name w:val="WW-Znaki przypisów końcowych"/>
    <w:rsid w:val="00544D31"/>
  </w:style>
  <w:style w:type="paragraph" w:customStyle="1" w:styleId="WW-Zwykytekst1">
    <w:name w:val="WW-Zwykły tekst1"/>
    <w:basedOn w:val="Normalny"/>
    <w:rsid w:val="00544D31"/>
    <w:rPr>
      <w:rFonts w:ascii="Courier New" w:hAnsi="Courier New" w:cs="Courier New"/>
      <w:color w:val="000000"/>
      <w:sz w:val="20"/>
      <w:szCs w:val="20"/>
      <w:lang w:eastAsia="ar-SA"/>
    </w:rPr>
  </w:style>
  <w:style w:type="character" w:customStyle="1" w:styleId="Znakiprzypiswdolnych">
    <w:name w:val="Znaki przypisów dolnych"/>
    <w:rsid w:val="00544D31"/>
    <w:rPr>
      <w:vertAlign w:val="superscript"/>
    </w:rPr>
  </w:style>
  <w:style w:type="character" w:customStyle="1" w:styleId="Znakiprzypiswkocowych">
    <w:name w:val="Znaki przypisów końcowych"/>
    <w:rsid w:val="00544D31"/>
    <w:rPr>
      <w:vertAlign w:val="superscript"/>
    </w:rPr>
  </w:style>
  <w:style w:type="character" w:customStyle="1" w:styleId="WW-WW8Num1z4">
    <w:name w:val="WW-WW8Num1z4"/>
    <w:rsid w:val="00544D31"/>
    <w:rPr>
      <w:rFonts w:ascii="Bookman Old Style" w:hAnsi="Bookman Old Style" w:cs="Bookman Old Style"/>
      <w:color w:val="auto"/>
      <w:sz w:val="24"/>
      <w:szCs w:val="24"/>
    </w:rPr>
  </w:style>
  <w:style w:type="paragraph" w:customStyle="1" w:styleId="Normalny1">
    <w:name w:val="Normaln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styleId="Legenda">
    <w:name w:val="caption"/>
    <w:aliases w:val="Kursywa,Legenda Znak,Wykres-podpis,Podpis pod rysunkiem,Nagłówek Tabeli,Nag3ówek Tabeli,Podpis pod obiektem rys,Legenda Znak Znak Znak,Legenda Znak Znak Znak Znak,Legenda Znak Znak Znak Znak Znak Znak, Zn"/>
    <w:basedOn w:val="Normalny"/>
    <w:next w:val="Normalny"/>
    <w:link w:val="LegendaZnak1"/>
    <w:uiPriority w:val="35"/>
    <w:qFormat/>
    <w:rsid w:val="00544D31"/>
    <w:pPr>
      <w:shd w:val="clear" w:color="auto" w:fill="FFFFFF"/>
      <w:spacing w:line="360" w:lineRule="auto"/>
      <w:ind w:right="244"/>
      <w:jc w:val="center"/>
    </w:pPr>
    <w:rPr>
      <w:rFonts w:ascii="Bookman Old Style" w:eastAsia="SimSun" w:hAnsi="Bookman Old Style" w:cs="Bookman Old Style"/>
      <w:sz w:val="20"/>
      <w:szCs w:val="20"/>
      <w:lang w:eastAsia="zh-CN"/>
    </w:rPr>
  </w:style>
  <w:style w:type="paragraph" w:customStyle="1" w:styleId="Styl">
    <w:name w:val="Styl"/>
    <w:rsid w:val="00544D31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NormalnyWeb">
    <w:name w:val="Normal (Web)"/>
    <w:basedOn w:val="Normalny"/>
    <w:uiPriority w:val="99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StylWyjustowanyPrzed6ptInterlinia15wiersza">
    <w:name w:val="Styl Wyjustowany Przed:  6 pt Interlinia:  15 wiersza"/>
    <w:basedOn w:val="Normalny"/>
    <w:rsid w:val="00544D31"/>
    <w:pPr>
      <w:spacing w:before="6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newslokalne">
    <w:name w:val="news_lokalne"/>
    <w:basedOn w:val="Normalny"/>
    <w:rsid w:val="00544D31"/>
    <w:pPr>
      <w:pBdr>
        <w:top w:val="single" w:sz="6" w:space="0" w:color="663333"/>
        <w:left w:val="single" w:sz="6" w:space="4" w:color="663333"/>
        <w:bottom w:val="single" w:sz="6" w:space="0" w:color="663333"/>
        <w:right w:val="single" w:sz="6" w:space="4" w:color="663333"/>
      </w:pBdr>
      <w:shd w:val="clear" w:color="auto" w:fill="F0F8FF"/>
      <w:jc w:val="center"/>
    </w:pPr>
    <w:rPr>
      <w:rFonts w:ascii="Arial Unicode MS" w:eastAsia="Arial Unicode MS" w:hAnsi="Times New Roman" w:cs="Arial Unicode MS"/>
      <w:color w:val="991111"/>
    </w:rPr>
  </w:style>
  <w:style w:type="paragraph" w:customStyle="1" w:styleId="infobox">
    <w:name w:val="info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/>
      <w:ind w:left="240"/>
      <w:jc w:val="left"/>
    </w:pPr>
    <w:rPr>
      <w:rFonts w:ascii="Arial Unicode MS" w:eastAsia="Arial Unicode MS" w:hAnsi="Times New Roman" w:cs="Arial Unicode MS"/>
      <w:color w:val="000000"/>
    </w:rPr>
  </w:style>
  <w:style w:type="paragraph" w:customStyle="1" w:styleId="messagebox">
    <w:name w:val="message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/>
    </w:pPr>
    <w:rPr>
      <w:rFonts w:ascii="Arial Unicode MS" w:eastAsia="Arial Unicode MS" w:hAnsi="Times New Roman" w:cs="Arial Unicode MS"/>
    </w:rPr>
  </w:style>
  <w:style w:type="paragraph" w:customStyle="1" w:styleId="tickerstatusdone">
    <w:name w:val="tickerstatus_don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trike/>
    </w:rPr>
  </w:style>
  <w:style w:type="paragraph" w:customStyle="1" w:styleId="tickerusage">
    <w:name w:val="tickerus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tickertemplateentry">
    <w:name w:val="tickertemplate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tickerminorentry">
    <w:name w:val="tickerminor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color w:val="666666"/>
    </w:rPr>
  </w:style>
  <w:style w:type="paragraph" w:customStyle="1" w:styleId="diffchange">
    <w:name w:val="diffchan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blue">
    <w:name w:val="blue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3F3FF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red">
    <w:name w:val="red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EEEE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green">
    <w:name w:val="green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CCFFCC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yellow">
    <w:name w:val="yellow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FFDD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navtoggle">
    <w:name w:val="navtoggl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20"/>
      <w:szCs w:val="20"/>
    </w:rPr>
  </w:style>
  <w:style w:type="paragraph" w:customStyle="1" w:styleId="userbuttonsstyle">
    <w:name w:val="userbuttonsstyle"/>
    <w:basedOn w:val="Normalny"/>
    <w:rsid w:val="00544D31"/>
    <w:pPr>
      <w:pBdr>
        <w:top w:val="single" w:sz="6" w:space="0" w:color="00CC00"/>
        <w:left w:val="single" w:sz="6" w:space="2" w:color="00CC00"/>
        <w:bottom w:val="single" w:sz="6" w:space="0" w:color="00CC00"/>
        <w:right w:val="single" w:sz="6" w:space="2" w:color="00CC00"/>
      </w:pBdr>
      <w:shd w:val="clear" w:color="auto" w:fill="CCFFCC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ramka">
    <w:name w:val="ramka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">
    <w:name w:val="helplink_sub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">
    <w:name w:val="helplink_help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">
    <w:name w:val="helplink_cat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">
    <w:name w:val="helplink_spec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">
    <w:name w:val="helplink_org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ramka1">
    <w:name w:val="ramka1"/>
    <w:basedOn w:val="Normalny"/>
    <w:rsid w:val="00544D31"/>
    <w:pPr>
      <w:pBdr>
        <w:top w:val="single" w:sz="6" w:space="0" w:color="BBBBBB"/>
        <w:left w:val="single" w:sz="6" w:space="0" w:color="BBBBBB"/>
        <w:bottom w:val="single" w:sz="6" w:space="0" w:color="BBBBBB"/>
        <w:right w:val="single" w:sz="6" w:space="0" w:color="BBBBBB"/>
      </w:pBd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1">
    <w:name w:val="helplink_sub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1">
    <w:name w:val="helplink_help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1">
    <w:name w:val="helplink_cat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1">
    <w:name w:val="helplink_spec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1">
    <w:name w:val="helplink_org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1">
    <w:name w:val="Normalny (Web)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2">
    <w:name w:val="Normalny (Web)2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character" w:customStyle="1" w:styleId="Hipercze1">
    <w:name w:val="Hiperłącze1"/>
    <w:rsid w:val="00544D31"/>
    <w:rPr>
      <w:color w:val="auto"/>
      <w:u w:val="single"/>
    </w:rPr>
  </w:style>
  <w:style w:type="character" w:customStyle="1" w:styleId="OdwiedzoneHipercze1">
    <w:name w:val="OdwiedzoneHiperłącze1"/>
    <w:rsid w:val="00544D31"/>
    <w:rPr>
      <w:color w:val="auto"/>
      <w:u w:val="single"/>
    </w:rPr>
  </w:style>
  <w:style w:type="character" w:customStyle="1" w:styleId="Hipercze2">
    <w:name w:val="Hiperłącze2"/>
    <w:rsid w:val="00544D31"/>
    <w:rPr>
      <w:color w:val="auto"/>
      <w:u w:val="single"/>
    </w:rPr>
  </w:style>
  <w:style w:type="character" w:customStyle="1" w:styleId="OdwiedzoneHipercze2">
    <w:name w:val="OdwiedzoneHiperłącze2"/>
    <w:rsid w:val="00544D31"/>
    <w:rPr>
      <w:color w:val="auto"/>
      <w:u w:val="single"/>
    </w:rPr>
  </w:style>
  <w:style w:type="paragraph" w:customStyle="1" w:styleId="Nagwek51">
    <w:name w:val="Nagłówek 51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Nagwek52">
    <w:name w:val="Nagłówek 52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StylKrzysiekZnakZnakZnak10ptZnak">
    <w:name w:val="Styl Krzysiek Znak Znak Znak + 10 pt Znak"/>
    <w:basedOn w:val="Normalny"/>
    <w:rsid w:val="00544D31"/>
    <w:pPr>
      <w:widowControl w:val="0"/>
      <w:spacing w:before="8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styl0">
    <w:name w:val="styl"/>
    <w:basedOn w:val="Normalny"/>
    <w:rsid w:val="00544D31"/>
    <w:pPr>
      <w:spacing w:before="100" w:beforeAutospacing="1" w:after="100" w:afterAutospacing="1"/>
      <w:jc w:val="left"/>
    </w:pPr>
    <w:rPr>
      <w:rFonts w:ascii="Arial" w:hAnsi="Arial" w:cs="Arial"/>
      <w:color w:val="003333"/>
      <w:sz w:val="18"/>
      <w:szCs w:val="18"/>
    </w:rPr>
  </w:style>
  <w:style w:type="paragraph" w:styleId="Tekstblokowy">
    <w:name w:val="Block Text"/>
    <w:basedOn w:val="Normalny"/>
    <w:rsid w:val="00544D31"/>
    <w:pPr>
      <w:shd w:val="clear" w:color="auto" w:fill="FFFFFF"/>
      <w:ind w:left="67" w:right="19"/>
    </w:pPr>
    <w:rPr>
      <w:rFonts w:ascii="Bookman Old Style" w:hAnsi="Bookman Old Style" w:cs="Bookman Old Style"/>
    </w:rPr>
  </w:style>
  <w:style w:type="character" w:styleId="Odwoanieprzypisudolnego">
    <w:name w:val="footnote reference"/>
    <w:aliases w:val="Odwołanie przypisu"/>
    <w:rsid w:val="00544D31"/>
    <w:rPr>
      <w:vertAlign w:val="superscript"/>
    </w:rPr>
  </w:style>
  <w:style w:type="paragraph" w:customStyle="1" w:styleId="bezwyciecia">
    <w:name w:val="bezwyciecia"/>
    <w:basedOn w:val="Normalny"/>
    <w:rsid w:val="00544D31"/>
    <w:pPr>
      <w:spacing w:line="360" w:lineRule="auto"/>
    </w:pPr>
    <w:rPr>
      <w:rFonts w:ascii="Arial" w:hAnsi="Arial" w:cs="Arial"/>
    </w:rPr>
  </w:style>
  <w:style w:type="paragraph" w:customStyle="1" w:styleId="BodyText21">
    <w:name w:val="Body Text 21"/>
    <w:basedOn w:val="Normalny"/>
    <w:rsid w:val="00544D31"/>
    <w:rPr>
      <w:sz w:val="28"/>
      <w:szCs w:val="28"/>
    </w:rPr>
  </w:style>
  <w:style w:type="paragraph" w:styleId="Zwykytekst">
    <w:name w:val="Plain Text"/>
    <w:basedOn w:val="Normalny"/>
    <w:link w:val="ZwykytekstZnak"/>
    <w:rsid w:val="00544D31"/>
    <w:pPr>
      <w:jc w:val="left"/>
    </w:pPr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locked/>
    <w:rsid w:val="00544D31"/>
    <w:rPr>
      <w:rFonts w:ascii="Courier New" w:hAnsi="Courier New" w:cs="Courier New"/>
    </w:rPr>
  </w:style>
  <w:style w:type="paragraph" w:customStyle="1" w:styleId="Styl2">
    <w:name w:val="Styl2"/>
    <w:basedOn w:val="Normalny"/>
    <w:link w:val="Styl2Znak"/>
    <w:rsid w:val="00544D31"/>
    <w:pPr>
      <w:shd w:val="clear" w:color="auto" w:fill="FFFFFF"/>
      <w:ind w:left="432" w:right="244" w:hanging="432"/>
      <w:jc w:val="left"/>
    </w:pPr>
    <w:rPr>
      <w:rFonts w:ascii="Bookman Old Style" w:hAnsi="Bookman Old Style" w:cs="Bookman Old Style"/>
      <w:lang w:val="en-GB"/>
    </w:rPr>
  </w:style>
  <w:style w:type="character" w:customStyle="1" w:styleId="Styl2Znak">
    <w:name w:val="Styl2 Znak"/>
    <w:link w:val="Styl2"/>
    <w:locked/>
    <w:rsid w:val="00544D31"/>
    <w:rPr>
      <w:rFonts w:ascii="Bookman Old Style" w:hAnsi="Bookman Old Style" w:cs="Bookman Old Style"/>
      <w:sz w:val="24"/>
      <w:szCs w:val="24"/>
      <w:shd w:val="clear" w:color="auto" w:fill="FFFFFF"/>
      <w:lang w:val="en-GB"/>
    </w:rPr>
  </w:style>
  <w:style w:type="paragraph" w:customStyle="1" w:styleId="WW-Listawypunktowana11">
    <w:name w:val="WW-Lista wypunktowana11"/>
    <w:basedOn w:val="Normalny"/>
    <w:rsid w:val="00544D31"/>
    <w:pPr>
      <w:suppressAutoHyphens/>
    </w:pPr>
    <w:rPr>
      <w:rFonts w:ascii="Bookman Old Style" w:hAnsi="Bookman Old Style" w:cs="Bookman Old Style"/>
      <w:color w:val="0000FF"/>
      <w:lang w:eastAsia="ar-SA"/>
    </w:rPr>
  </w:style>
  <w:style w:type="table" w:styleId="Tabela-Siatka">
    <w:name w:val="Table Grid"/>
    <w:basedOn w:val="Standardowy"/>
    <w:rsid w:val="00544D31"/>
    <w:rPr>
      <w:rFonts w:ascii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">
    <w:name w:val="a"/>
    <w:basedOn w:val="Domylnaczcionkaakapitu"/>
    <w:rsid w:val="00544D31"/>
  </w:style>
  <w:style w:type="character" w:customStyle="1" w:styleId="eltit1">
    <w:name w:val="eltit1"/>
    <w:rsid w:val="00544D31"/>
    <w:rPr>
      <w:rFonts w:ascii="Verdana" w:hAnsi="Verdana" w:cs="Verdana"/>
      <w:color w:val="auto"/>
      <w:sz w:val="20"/>
      <w:szCs w:val="20"/>
    </w:rPr>
  </w:style>
  <w:style w:type="character" w:customStyle="1" w:styleId="mainhigh">
    <w:name w:val="main_high"/>
    <w:basedOn w:val="Domylnaczcionkaakapitu"/>
    <w:rsid w:val="00544D31"/>
  </w:style>
  <w:style w:type="paragraph" w:customStyle="1" w:styleId="Styl3">
    <w:name w:val="Styl3"/>
    <w:basedOn w:val="Spistreci3"/>
    <w:link w:val="Styl3Znak"/>
    <w:rsid w:val="00544D31"/>
    <w:pPr>
      <w:tabs>
        <w:tab w:val="clear" w:pos="9072"/>
        <w:tab w:val="left" w:pos="1200"/>
        <w:tab w:val="right" w:leader="dot" w:pos="9060"/>
      </w:tabs>
      <w:spacing w:line="312" w:lineRule="auto"/>
      <w:ind w:left="403" w:hanging="795"/>
    </w:pPr>
    <w:rPr>
      <w:rFonts w:ascii="Bookman Old Style" w:hAnsi="Bookman Old Style" w:cs="Bookman Old Style"/>
      <w:noProof/>
      <w:color w:val="FF0000"/>
    </w:rPr>
  </w:style>
  <w:style w:type="paragraph" w:customStyle="1" w:styleId="agwny">
    <w:name w:val="agłówny"/>
    <w:link w:val="agwnyZnak"/>
    <w:autoRedefine/>
    <w:rsid w:val="00544D31"/>
    <w:pPr>
      <w:tabs>
        <w:tab w:val="left" w:pos="1134"/>
      </w:tabs>
      <w:jc w:val="both"/>
    </w:pPr>
    <w:rPr>
      <w:rFonts w:ascii="Bookman Old Style" w:hAnsi="Bookman Old Style" w:cs="Bookman Old Style"/>
      <w:lang w:eastAsia="cs-CZ"/>
    </w:rPr>
  </w:style>
  <w:style w:type="character" w:customStyle="1" w:styleId="agwnyZnak">
    <w:name w:val="agłówny Znak"/>
    <w:link w:val="agwny"/>
    <w:locked/>
    <w:rsid w:val="00544D31"/>
    <w:rPr>
      <w:rFonts w:ascii="Bookman Old Style" w:hAnsi="Bookman Old Style" w:cs="Bookman Old Style"/>
      <w:lang w:val="pl-PL" w:eastAsia="cs-CZ" w:bidi="ar-SA"/>
    </w:rPr>
  </w:style>
  <w:style w:type="paragraph" w:customStyle="1" w:styleId="anl">
    <w:name w:val="anl"/>
    <w:basedOn w:val="Normalny"/>
    <w:next w:val="agwny"/>
    <w:autoRedefine/>
    <w:rsid w:val="00544D31"/>
    <w:pPr>
      <w:ind w:left="1068" w:hanging="360"/>
      <w:jc w:val="left"/>
    </w:pPr>
    <w:rPr>
      <w:lang w:eastAsia="cs-CZ"/>
    </w:rPr>
  </w:style>
  <w:style w:type="paragraph" w:customStyle="1" w:styleId="astrzalka">
    <w:name w:val="astrzalka"/>
    <w:basedOn w:val="Normalny"/>
    <w:autoRedefine/>
    <w:rsid w:val="00544D31"/>
    <w:pPr>
      <w:tabs>
        <w:tab w:val="num" w:pos="1104"/>
        <w:tab w:val="left" w:pos="1656"/>
      </w:tabs>
      <w:spacing w:line="360" w:lineRule="auto"/>
      <w:ind w:left="1491" w:hanging="357"/>
      <w:jc w:val="left"/>
    </w:pPr>
    <w:rPr>
      <w:lang w:eastAsia="cs-CZ"/>
    </w:rPr>
  </w:style>
  <w:style w:type="paragraph" w:customStyle="1" w:styleId="Normalnypunktowany">
    <w:name w:val="Normalny punktowany"/>
    <w:basedOn w:val="Normalny"/>
    <w:rsid w:val="00544D31"/>
    <w:pPr>
      <w:tabs>
        <w:tab w:val="num" w:pos="-3"/>
      </w:tabs>
      <w:ind w:left="-3" w:firstLine="3"/>
      <w:jc w:val="left"/>
    </w:pPr>
    <w:rPr>
      <w:lang w:val="en-US" w:eastAsia="en-US"/>
    </w:rPr>
  </w:style>
  <w:style w:type="paragraph" w:styleId="Listapunktowana3">
    <w:name w:val="List Bullet 3"/>
    <w:basedOn w:val="Normalny"/>
    <w:autoRedefine/>
    <w:rsid w:val="00544D31"/>
    <w:pPr>
      <w:tabs>
        <w:tab w:val="num" w:pos="926"/>
      </w:tabs>
      <w:ind w:left="926" w:hanging="360"/>
    </w:pPr>
    <w:rPr>
      <w:rFonts w:ascii="Bookman Old Style" w:hAnsi="Bookman Old Style" w:cs="Bookman Old Style"/>
    </w:rPr>
  </w:style>
  <w:style w:type="paragraph" w:customStyle="1" w:styleId="tekst">
    <w:name w:val="tekst"/>
    <w:basedOn w:val="Normalny"/>
    <w:rsid w:val="00544D31"/>
    <w:pPr>
      <w:spacing w:before="100" w:beforeAutospacing="1" w:after="100" w:afterAutospacing="1"/>
      <w:jc w:val="left"/>
    </w:pPr>
    <w:rPr>
      <w:rFonts w:ascii="Verdana" w:eastAsia="Arial Unicode MS" w:hAnsi="Verdana" w:cs="Verdana"/>
      <w:color w:val="222222"/>
      <w:sz w:val="20"/>
      <w:szCs w:val="20"/>
    </w:rPr>
  </w:style>
  <w:style w:type="paragraph" w:customStyle="1" w:styleId="miejsce">
    <w:name w:val="miejsce"/>
    <w:basedOn w:val="Normalny"/>
    <w:rsid w:val="00544D31"/>
    <w:pPr>
      <w:spacing w:before="100" w:beforeAutospacing="1" w:after="100" w:afterAutospacing="1"/>
    </w:pPr>
    <w:rPr>
      <w:rFonts w:ascii="Arial" w:eastAsia="Arial Unicode MS" w:hAnsi="Arial" w:cs="Arial"/>
      <w:color w:val="004646"/>
      <w:sz w:val="22"/>
      <w:szCs w:val="22"/>
    </w:rPr>
  </w:style>
  <w:style w:type="paragraph" w:styleId="Lista-kontynuacja">
    <w:name w:val="List Continue"/>
    <w:basedOn w:val="Normalny"/>
    <w:rsid w:val="00544D31"/>
    <w:pPr>
      <w:spacing w:after="120"/>
      <w:ind w:left="283"/>
      <w:jc w:val="left"/>
    </w:pPr>
    <w:rPr>
      <w:rFonts w:ascii="Arial" w:hAnsi="Arial" w:cs="Arial"/>
    </w:rPr>
  </w:style>
  <w:style w:type="paragraph" w:customStyle="1" w:styleId="just">
    <w:name w:val="just"/>
    <w:basedOn w:val="Normalny"/>
    <w:rsid w:val="00544D31"/>
    <w:rPr>
      <w:rFonts w:ascii="Arial Unicode MS" w:eastAsia="Arial Unicode MS" w:hAnsi="Arial Unicode MS" w:cs="Arial Unicode MS"/>
    </w:rPr>
  </w:style>
  <w:style w:type="paragraph" w:customStyle="1" w:styleId="Standard">
    <w:name w:val="Standard"/>
    <w:rsid w:val="00544D31"/>
    <w:pPr>
      <w:widowControl w:val="0"/>
      <w:autoSpaceDE w:val="0"/>
      <w:autoSpaceDN w:val="0"/>
      <w:adjustRightInd w:val="0"/>
    </w:pPr>
    <w:rPr>
      <w:rFonts w:ascii="Calibri" w:hAnsi="Calibri" w:cs="Calibri"/>
    </w:rPr>
  </w:style>
  <w:style w:type="paragraph" w:customStyle="1" w:styleId="Skrconyadreszwrotny">
    <w:name w:val="Skrócony adres zwrotny"/>
    <w:basedOn w:val="Normalny"/>
    <w:rsid w:val="00544D31"/>
    <w:pPr>
      <w:jc w:val="left"/>
    </w:pPr>
    <w:rPr>
      <w:rFonts w:ascii="Arial" w:hAnsi="Arial" w:cs="Arial"/>
    </w:rPr>
  </w:style>
  <w:style w:type="paragraph" w:customStyle="1" w:styleId="Obszartekstu">
    <w:name w:val="Obszar tekstu"/>
    <w:basedOn w:val="Normalny"/>
    <w:rsid w:val="00544D31"/>
    <w:pPr>
      <w:widowControl w:val="0"/>
    </w:pPr>
  </w:style>
  <w:style w:type="paragraph" w:customStyle="1" w:styleId="standard10">
    <w:name w:val="standard10"/>
    <w:basedOn w:val="Normalny"/>
    <w:rsid w:val="00544D31"/>
    <w:pPr>
      <w:spacing w:line="312" w:lineRule="auto"/>
    </w:pPr>
    <w:rPr>
      <w:sz w:val="22"/>
      <w:szCs w:val="22"/>
      <w:lang w:val="en-GB" w:eastAsia="en-US"/>
    </w:rPr>
  </w:style>
  <w:style w:type="paragraph" w:customStyle="1" w:styleId="TableText">
    <w:name w:val="Table Text"/>
    <w:rsid w:val="00544D31"/>
    <w:pPr>
      <w:snapToGrid w:val="0"/>
    </w:pPr>
    <w:rPr>
      <w:rFonts w:ascii="Calibri" w:hAnsi="Calibri" w:cs="Calibri"/>
      <w:color w:val="000000"/>
      <w:sz w:val="24"/>
      <w:szCs w:val="24"/>
    </w:rPr>
  </w:style>
  <w:style w:type="paragraph" w:customStyle="1" w:styleId="WW-NormalnyWeb12">
    <w:name w:val="WW-Normalny (Web)12"/>
    <w:basedOn w:val="Normalny"/>
    <w:rsid w:val="00544D31"/>
    <w:pPr>
      <w:spacing w:before="280" w:after="280"/>
      <w:jc w:val="left"/>
    </w:pPr>
    <w:rPr>
      <w:lang w:eastAsia="ar-SA"/>
    </w:rPr>
  </w:style>
  <w:style w:type="paragraph" w:customStyle="1" w:styleId="odstepnierowny">
    <w:name w:val="odstepnierowny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podpiswzoru">
    <w:name w:val="podpis wzoru"/>
    <w:rsid w:val="00544D31"/>
    <w:pPr>
      <w:ind w:left="708"/>
    </w:pPr>
    <w:rPr>
      <w:rFonts w:ascii="Calibri" w:hAnsi="Calibri" w:cs="Calibri"/>
      <w:lang w:eastAsia="cs-CZ"/>
    </w:rPr>
  </w:style>
  <w:style w:type="paragraph" w:customStyle="1" w:styleId="wyrodkowanieagownego">
    <w:name w:val="wyśrodkowanie agownego"/>
    <w:next w:val="agwny"/>
    <w:rsid w:val="00544D31"/>
    <w:pPr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Domylnie">
    <w:name w:val="Domy?lnie"/>
    <w:rsid w:val="00544D31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autoSpaceDE w:val="0"/>
      <w:autoSpaceDN w:val="0"/>
      <w:adjustRightInd w:val="0"/>
      <w:spacing w:line="208" w:lineRule="auto"/>
    </w:pPr>
    <w:rPr>
      <w:rFonts w:ascii="Lucida Sans Unicode" w:hAnsi="Lucida Sans Unicode" w:cs="Lucida Sans Unicode"/>
      <w:color w:val="000000"/>
      <w:sz w:val="36"/>
      <w:szCs w:val="36"/>
    </w:rPr>
  </w:style>
  <w:style w:type="character" w:customStyle="1" w:styleId="empha1">
    <w:name w:val="empha1"/>
    <w:rsid w:val="00544D31"/>
    <w:rPr>
      <w:b/>
      <w:bCs/>
      <w:color w:val="auto"/>
    </w:rPr>
  </w:style>
  <w:style w:type="character" w:styleId="Uwydatnienie">
    <w:name w:val="Emphasis"/>
    <w:qFormat/>
    <w:rsid w:val="00544D31"/>
    <w:rPr>
      <w:i/>
      <w:iCs/>
    </w:rPr>
  </w:style>
  <w:style w:type="character" w:customStyle="1" w:styleId="postbody1">
    <w:name w:val="postbody1"/>
    <w:rsid w:val="00544D31"/>
    <w:rPr>
      <w:sz w:val="18"/>
      <w:szCs w:val="18"/>
    </w:rPr>
  </w:style>
  <w:style w:type="character" w:customStyle="1" w:styleId="textpublish1">
    <w:name w:val="textpublish1"/>
    <w:basedOn w:val="Domylnaczcionkaakapitu"/>
    <w:rsid w:val="00544D31"/>
  </w:style>
  <w:style w:type="character" w:customStyle="1" w:styleId="naglowek1">
    <w:name w:val="naglowek1"/>
    <w:basedOn w:val="Domylnaczcionkaakapitu"/>
    <w:rsid w:val="00544D31"/>
  </w:style>
  <w:style w:type="paragraph" w:customStyle="1" w:styleId="Default">
    <w:name w:val="Default"/>
    <w:rsid w:val="00544D3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normalnyPunkt-2">
    <w:name w:val="normalny Punkt-2"/>
    <w:basedOn w:val="Normalny"/>
    <w:rsid w:val="00544D31"/>
    <w:pPr>
      <w:tabs>
        <w:tab w:val="num" w:pos="432"/>
      </w:tabs>
      <w:ind w:left="432" w:hanging="432"/>
      <w:jc w:val="left"/>
    </w:pPr>
    <w:rPr>
      <w:lang w:val="en-US" w:eastAsia="en-US"/>
    </w:rPr>
  </w:style>
  <w:style w:type="paragraph" w:customStyle="1" w:styleId="aatekstpodst-pocztekakapitu">
    <w:name w:val="(aa) tekst podst. - początek akapitu"/>
    <w:link w:val="aatekstpodst-pocztekakapituZnak"/>
    <w:autoRedefine/>
    <w:rsid w:val="00544D31"/>
    <w:pPr>
      <w:spacing w:before="80" w:line="360" w:lineRule="auto"/>
      <w:jc w:val="both"/>
    </w:pPr>
    <w:rPr>
      <w:rFonts w:ascii="Tahoma" w:hAnsi="Tahoma" w:cs="Tahoma"/>
    </w:rPr>
  </w:style>
  <w:style w:type="character" w:customStyle="1" w:styleId="aatekstpodst-pocztekakapituZnak">
    <w:name w:val="(aa) tekst podst. - początek akapitu Znak"/>
    <w:link w:val="aatekstpodst-pocztekakapitu"/>
    <w:locked/>
    <w:rsid w:val="00544D31"/>
    <w:rPr>
      <w:rFonts w:ascii="Tahoma" w:hAnsi="Tahoma" w:cs="Tahoma"/>
      <w:lang w:val="pl-PL" w:eastAsia="pl-PL" w:bidi="ar-SA"/>
    </w:rPr>
  </w:style>
  <w:style w:type="paragraph" w:customStyle="1" w:styleId="aatabela1-opis">
    <w:name w:val="(aa) tabela 1 - opis"/>
    <w:autoRedefine/>
    <w:rsid w:val="00544D31"/>
    <w:pPr>
      <w:spacing w:before="120" w:line="360" w:lineRule="auto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aatabela1-tytuwyrodkowany">
    <w:name w:val="(aa) tabela 1 - tytuł wyśrodkowany"/>
    <w:autoRedefine/>
    <w:rsid w:val="00544D31"/>
    <w:pPr>
      <w:jc w:val="center"/>
    </w:pPr>
    <w:rPr>
      <w:rFonts w:ascii="Tahoma" w:hAnsi="Tahoma" w:cs="Tahoma"/>
      <w:b/>
      <w:bCs/>
      <w:sz w:val="18"/>
      <w:szCs w:val="18"/>
    </w:rPr>
  </w:style>
  <w:style w:type="paragraph" w:customStyle="1" w:styleId="aatabela1-tytudolewej">
    <w:name w:val="(aa) tabela 1 - tytuł do lewej"/>
    <w:autoRedefine/>
    <w:rsid w:val="00544D31"/>
    <w:rPr>
      <w:rFonts w:ascii="Tahoma" w:hAnsi="Tahoma" w:cs="Tahoma"/>
      <w:b/>
      <w:bCs/>
      <w:sz w:val="18"/>
      <w:szCs w:val="18"/>
    </w:rPr>
  </w:style>
  <w:style w:type="paragraph" w:customStyle="1" w:styleId="aatabela1-komrka-dolewej">
    <w:name w:val="(aa) tabela 1 - komórka - do lewej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listapunktowana">
    <w:name w:val="(aa) tabela 1 - komórka - lista punktowana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wycentrowana">
    <w:name w:val="(aa) tabela 1 - komórka - wycentrowana"/>
    <w:rsid w:val="00544D31"/>
    <w:pPr>
      <w:jc w:val="center"/>
    </w:pPr>
    <w:rPr>
      <w:rFonts w:ascii="Tahoma" w:hAnsi="Tahoma" w:cs="Tahoma"/>
      <w:sz w:val="18"/>
      <w:szCs w:val="18"/>
    </w:rPr>
  </w:style>
  <w:style w:type="paragraph" w:customStyle="1" w:styleId="Normalny2">
    <w:name w:val="Normalny2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wymienianie">
    <w:name w:val="wymienianie"/>
    <w:basedOn w:val="Normalny"/>
    <w:rsid w:val="00544D31"/>
    <w:pPr>
      <w:tabs>
        <w:tab w:val="num" w:pos="540"/>
      </w:tabs>
      <w:autoSpaceDE w:val="0"/>
      <w:autoSpaceDN w:val="0"/>
      <w:adjustRightInd w:val="0"/>
      <w:spacing w:line="360" w:lineRule="auto"/>
      <w:ind w:left="994" w:hanging="360"/>
    </w:pPr>
    <w:rPr>
      <w:rFonts w:ascii="Arial" w:hAnsi="Arial" w:cs="Arial"/>
      <w:sz w:val="20"/>
      <w:szCs w:val="20"/>
    </w:rPr>
  </w:style>
  <w:style w:type="paragraph" w:customStyle="1" w:styleId="podstawaAga">
    <w:name w:val="podstawa Aga"/>
    <w:basedOn w:val="Normalny"/>
    <w:rsid w:val="00544D31"/>
    <w:pPr>
      <w:tabs>
        <w:tab w:val="left" w:pos="709"/>
        <w:tab w:val="left" w:pos="6735"/>
      </w:tabs>
      <w:ind w:firstLine="709"/>
    </w:pPr>
    <w:rPr>
      <w:lang w:eastAsia="cs-CZ"/>
    </w:rPr>
  </w:style>
  <w:style w:type="paragraph" w:customStyle="1" w:styleId="wzr">
    <w:name w:val="wzór"/>
    <w:next w:val="agwny"/>
    <w:rsid w:val="00544D31"/>
    <w:pPr>
      <w:ind w:left="708"/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Styl16ptCzarny">
    <w:name w:val="Styl 16 pt Czarny"/>
    <w:basedOn w:val="Normalny"/>
    <w:rsid w:val="00544D31"/>
    <w:pPr>
      <w:tabs>
        <w:tab w:val="left" w:pos="3560"/>
      </w:tabs>
      <w:jc w:val="left"/>
    </w:pPr>
    <w:rPr>
      <w:color w:val="000000"/>
      <w:sz w:val="32"/>
      <w:szCs w:val="32"/>
      <w:lang w:eastAsia="cs-CZ"/>
    </w:rPr>
  </w:style>
  <w:style w:type="paragraph" w:customStyle="1" w:styleId="Styl16pt">
    <w:name w:val="Styl 16 pt"/>
    <w:basedOn w:val="Normalny"/>
    <w:rsid w:val="00544D31"/>
    <w:pPr>
      <w:tabs>
        <w:tab w:val="left" w:pos="6735"/>
      </w:tabs>
      <w:jc w:val="left"/>
    </w:pPr>
    <w:rPr>
      <w:sz w:val="32"/>
      <w:szCs w:val="32"/>
      <w:lang w:eastAsia="cs-CZ"/>
    </w:rPr>
  </w:style>
  <w:style w:type="paragraph" w:customStyle="1" w:styleId="StylStyl16ptWyrwnanydorodkaPierwszywiersz571cmKur">
    <w:name w:val="Styl Styl 16 pt Wyrównany do środka Pierwszy wiersz:  571 cm + Kur..."/>
    <w:basedOn w:val="Normalny"/>
    <w:rsid w:val="00544D31"/>
    <w:pPr>
      <w:ind w:firstLine="3240"/>
      <w:jc w:val="center"/>
    </w:pPr>
    <w:rPr>
      <w:i/>
      <w:iCs/>
      <w:sz w:val="28"/>
      <w:szCs w:val="28"/>
      <w:lang w:eastAsia="cs-CZ"/>
    </w:rPr>
  </w:style>
  <w:style w:type="paragraph" w:styleId="Tekstprzypisukocowego">
    <w:name w:val="endnote text"/>
    <w:basedOn w:val="Normalny"/>
    <w:link w:val="TekstprzypisukocowegoZnak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TekstprzypisukocowegoZnak">
    <w:name w:val="Tekst przypisu końcowego Znak"/>
    <w:link w:val="Tekstprzypisukocowego"/>
    <w:locked/>
    <w:rsid w:val="00544D31"/>
    <w:rPr>
      <w:rFonts w:ascii="Bookman Old Style" w:hAnsi="Bookman Old Style" w:cs="Bookman Old Style"/>
    </w:rPr>
  </w:style>
  <w:style w:type="paragraph" w:customStyle="1" w:styleId="NormalnyCzarny">
    <w:name w:val="Normalny + Czarny"/>
    <w:basedOn w:val="Nagwek2"/>
    <w:rsid w:val="00544D31"/>
    <w:pPr>
      <w:tabs>
        <w:tab w:val="left" w:pos="-31680"/>
        <w:tab w:val="left" w:pos="-31336"/>
        <w:tab w:val="left" w:pos="-30436"/>
        <w:tab w:val="left" w:pos="709"/>
        <w:tab w:val="left" w:pos="31680"/>
      </w:tabs>
      <w:spacing w:before="0" w:after="0"/>
    </w:pPr>
    <w:rPr>
      <w:rFonts w:ascii="Bookman Old Style" w:hAnsi="Bookman Old Style" w:cs="Bookman Old Style"/>
      <w:b w:val="0"/>
      <w:bCs w:val="0"/>
      <w:i w:val="0"/>
      <w:iCs w:val="0"/>
      <w:color w:val="000000"/>
      <w:sz w:val="24"/>
      <w:szCs w:val="24"/>
    </w:rPr>
  </w:style>
  <w:style w:type="paragraph" w:customStyle="1" w:styleId="Plandokumentu1">
    <w:name w:val="Plan dokumentu1"/>
    <w:basedOn w:val="Normalny"/>
    <w:link w:val="PlandokumentuZnak"/>
    <w:rsid w:val="00544D31"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link w:val="Plandokumentu1"/>
    <w:locked/>
    <w:rsid w:val="00544D31"/>
    <w:rPr>
      <w:rFonts w:ascii="Tahoma" w:hAnsi="Tahoma" w:cs="Tahoma"/>
      <w:sz w:val="16"/>
      <w:szCs w:val="16"/>
    </w:rPr>
  </w:style>
  <w:style w:type="character" w:customStyle="1" w:styleId="NagwektabeliZnak">
    <w:name w:val="Nagłówek tabeli Znak"/>
    <w:link w:val="Nagwektabeli"/>
    <w:locked/>
    <w:rsid w:val="00544D31"/>
    <w:rPr>
      <w:rFonts w:ascii="Bookman Old Style" w:hAnsi="Bookman Old Style" w:cs="Bookman Old Style"/>
      <w:sz w:val="24"/>
      <w:szCs w:val="24"/>
    </w:rPr>
  </w:style>
  <w:style w:type="character" w:styleId="Odwoanieprzypisukocowego">
    <w:name w:val="endnote reference"/>
    <w:rsid w:val="00544D31"/>
    <w:rPr>
      <w:vertAlign w:val="superscript"/>
    </w:rPr>
  </w:style>
  <w:style w:type="character" w:customStyle="1" w:styleId="bold">
    <w:name w:val="bold"/>
    <w:basedOn w:val="Domylnaczcionkaakapitu"/>
    <w:rsid w:val="00544D31"/>
  </w:style>
  <w:style w:type="paragraph" w:customStyle="1" w:styleId="Tekstpodstawowy1">
    <w:name w:val="Tekst podstawow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customStyle="1" w:styleId="tabela">
    <w:name w:val="tabela"/>
    <w:basedOn w:val="Normalny"/>
    <w:rsid w:val="00544D31"/>
    <w:pPr>
      <w:tabs>
        <w:tab w:val="num" w:pos="567"/>
      </w:tabs>
      <w:suppressAutoHyphens/>
      <w:ind w:left="567" w:hanging="567"/>
      <w:jc w:val="left"/>
    </w:pPr>
    <w:rPr>
      <w:lang w:eastAsia="ar-SA"/>
    </w:rPr>
  </w:style>
  <w:style w:type="paragraph" w:customStyle="1" w:styleId="Nagwek10">
    <w:name w:val="Nagłówek1"/>
    <w:basedOn w:val="Normalny1"/>
    <w:rsid w:val="00544D31"/>
    <w:pPr>
      <w:tabs>
        <w:tab w:val="center" w:pos="4819"/>
        <w:tab w:val="right" w:pos="9071"/>
      </w:tabs>
    </w:pPr>
  </w:style>
  <w:style w:type="paragraph" w:customStyle="1" w:styleId="PodPodPunkt">
    <w:name w:val="PodPodPunkt"/>
    <w:basedOn w:val="Normalny"/>
    <w:rsid w:val="00544D31"/>
    <w:pPr>
      <w:tabs>
        <w:tab w:val="left" w:pos="1134"/>
        <w:tab w:val="left" w:pos="1418"/>
      </w:tabs>
      <w:spacing w:before="80" w:after="80"/>
      <w:ind w:left="1134" w:hanging="1134"/>
    </w:pPr>
    <w:rPr>
      <w:rFonts w:ascii="Arial" w:hAnsi="Arial" w:cs="Arial"/>
      <w:sz w:val="22"/>
      <w:szCs w:val="22"/>
      <w:lang w:val="pt-PT"/>
    </w:rPr>
  </w:style>
  <w:style w:type="paragraph" w:customStyle="1" w:styleId="Tekst0">
    <w:name w:val="Tekst"/>
    <w:basedOn w:val="Normalny"/>
    <w:link w:val="TekstZnak"/>
    <w:rsid w:val="00544D31"/>
    <w:rPr>
      <w:rFonts w:ascii="Bookman Old Style" w:hAnsi="Bookman Old Style" w:cs="Bookman Old Style"/>
      <w:lang w:eastAsia="en-US"/>
    </w:rPr>
  </w:style>
  <w:style w:type="character" w:customStyle="1" w:styleId="TekstZnak">
    <w:name w:val="Tekst Znak"/>
    <w:link w:val="Tekst0"/>
    <w:locked/>
    <w:rsid w:val="00544D31"/>
    <w:rPr>
      <w:rFonts w:ascii="Bookman Old Style" w:hAnsi="Bookman Old Style" w:cs="Bookman Old Style"/>
      <w:sz w:val="24"/>
      <w:szCs w:val="24"/>
      <w:lang w:eastAsia="en-US"/>
    </w:rPr>
  </w:style>
  <w:style w:type="character" w:customStyle="1" w:styleId="ZnakZnak3">
    <w:name w:val="Znak Znak3"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111Nagwek">
    <w:name w:val="1.1.1.Nagłówek"/>
    <w:basedOn w:val="Nagwek3"/>
    <w:link w:val="111NagwekZnak"/>
    <w:rsid w:val="00544D31"/>
    <w:pPr>
      <w:keepNext w:val="0"/>
      <w:tabs>
        <w:tab w:val="left" w:pos="-31680"/>
        <w:tab w:val="left" w:pos="-31336"/>
        <w:tab w:val="left" w:pos="-30436"/>
        <w:tab w:val="num" w:pos="851"/>
      </w:tabs>
      <w:spacing w:before="0" w:after="0"/>
      <w:ind w:left="720" w:hanging="720"/>
    </w:pPr>
    <w:rPr>
      <w:rFonts w:ascii="Bookman Old Style" w:hAnsi="Bookman Old Style" w:cs="Bookman Old Style"/>
      <w:sz w:val="24"/>
      <w:szCs w:val="24"/>
    </w:rPr>
  </w:style>
  <w:style w:type="paragraph" w:customStyle="1" w:styleId="standard0">
    <w:name w:val="standard"/>
    <w:basedOn w:val="Normalny"/>
    <w:link w:val="standardZnak"/>
    <w:rsid w:val="00544D31"/>
    <w:pPr>
      <w:autoSpaceDE w:val="0"/>
      <w:autoSpaceDN w:val="0"/>
      <w:adjustRightInd w:val="0"/>
    </w:pPr>
    <w:rPr>
      <w:rFonts w:ascii="Bookman Old Style" w:hAnsi="Bookman Old Style" w:cs="Bookman Old Style"/>
      <w:color w:val="000000"/>
    </w:rPr>
  </w:style>
  <w:style w:type="character" w:customStyle="1" w:styleId="standardZnak">
    <w:name w:val="standard Znak"/>
    <w:link w:val="standard0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paragraph" w:customStyle="1" w:styleId="StylListapunktowanaWyjustowany">
    <w:name w:val="Styl Lista punktowana + Wyjustowany"/>
    <w:basedOn w:val="Normalny"/>
    <w:rsid w:val="00544D31"/>
    <w:pPr>
      <w:numPr>
        <w:numId w:val="6"/>
      </w:numPr>
    </w:pPr>
    <w:rPr>
      <w:rFonts w:ascii="Bookman Old Style" w:hAnsi="Bookman Old Style" w:cs="Bookman Old Style"/>
    </w:rPr>
  </w:style>
  <w:style w:type="paragraph" w:customStyle="1" w:styleId="ElsamNormalny">
    <w:name w:val="Elsam Normalny"/>
    <w:basedOn w:val="Normalny"/>
    <w:rsid w:val="00544D31"/>
    <w:pPr>
      <w:spacing w:before="60" w:after="144" w:line="336" w:lineRule="auto"/>
    </w:pPr>
  </w:style>
  <w:style w:type="paragraph" w:customStyle="1" w:styleId="Elsam">
    <w:name w:val="Elsam"/>
    <w:basedOn w:val="Normalny"/>
    <w:link w:val="ElsamZnak"/>
    <w:rsid w:val="00544D31"/>
    <w:pPr>
      <w:spacing w:before="60" w:after="60" w:line="336" w:lineRule="auto"/>
    </w:pPr>
  </w:style>
  <w:style w:type="character" w:customStyle="1" w:styleId="ElsamZnak">
    <w:name w:val="Elsam Znak"/>
    <w:link w:val="Elsam"/>
    <w:locked/>
    <w:rsid w:val="00544D31"/>
    <w:rPr>
      <w:sz w:val="24"/>
      <w:szCs w:val="24"/>
    </w:rPr>
  </w:style>
  <w:style w:type="paragraph" w:styleId="Lista3">
    <w:name w:val="List 3"/>
    <w:basedOn w:val="Normalny"/>
    <w:rsid w:val="00544D31"/>
    <w:pPr>
      <w:ind w:left="849" w:hanging="283"/>
    </w:pPr>
    <w:rPr>
      <w:rFonts w:ascii="Bookman Old Style" w:hAnsi="Bookman Old Style" w:cs="Bookman Old Style"/>
    </w:rPr>
  </w:style>
  <w:style w:type="paragraph" w:customStyle="1" w:styleId="E1">
    <w:name w:val="E1"/>
    <w:basedOn w:val="Styl1"/>
    <w:link w:val="E1Znak"/>
    <w:rsid w:val="00544D31"/>
    <w:pPr>
      <w:spacing w:before="60" w:afterLines="60" w:line="336" w:lineRule="auto"/>
    </w:pPr>
    <w:rPr>
      <w:rFonts w:ascii="Calibri" w:hAnsi="Calibri" w:cs="Calibri"/>
      <w:b w:val="0"/>
      <w:bCs w:val="0"/>
    </w:rPr>
  </w:style>
  <w:style w:type="character" w:customStyle="1" w:styleId="E1Znak">
    <w:name w:val="E1 Znak"/>
    <w:link w:val="E1"/>
    <w:locked/>
    <w:rsid w:val="00544D31"/>
    <w:rPr>
      <w:sz w:val="24"/>
      <w:szCs w:val="24"/>
    </w:rPr>
  </w:style>
  <w:style w:type="paragraph" w:customStyle="1" w:styleId="wypunktowywanie">
    <w:name w:val="wypunktowywanie"/>
    <w:basedOn w:val="Normalny"/>
    <w:link w:val="wypunktowywanieZnak"/>
    <w:rsid w:val="00544D31"/>
    <w:pPr>
      <w:numPr>
        <w:numId w:val="7"/>
      </w:numPr>
    </w:pPr>
    <w:rPr>
      <w:rFonts w:ascii="Bookman Old Style" w:hAnsi="Bookman Old Style" w:cs="Bookman Old Style"/>
      <w:color w:val="000000"/>
    </w:rPr>
  </w:style>
  <w:style w:type="character" w:customStyle="1" w:styleId="wypunktowywanieZnak">
    <w:name w:val="wypunktowywanie Znak"/>
    <w:link w:val="wypunktowywanie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character" w:customStyle="1" w:styleId="111NagwekZnak">
    <w:name w:val="1.1.1.Nagłówek Znak"/>
    <w:link w:val="111Nagwek"/>
    <w:locked/>
    <w:rsid w:val="00544D31"/>
    <w:rPr>
      <w:rFonts w:ascii="Bookman Old Style" w:hAnsi="Bookman Old Style" w:cs="Bookman Old Style"/>
      <w:b/>
      <w:bCs/>
      <w:sz w:val="24"/>
      <w:szCs w:val="24"/>
    </w:rPr>
  </w:style>
  <w:style w:type="paragraph" w:customStyle="1" w:styleId="Numerowanie1">
    <w:name w:val="Numerowanie 1"/>
    <w:basedOn w:val="Normalny"/>
    <w:link w:val="Numerowanie1Znak"/>
    <w:rsid w:val="00544D31"/>
    <w:pPr>
      <w:numPr>
        <w:numId w:val="8"/>
      </w:numPr>
      <w:tabs>
        <w:tab w:val="num" w:pos="1276"/>
        <w:tab w:val="left" w:pos="1843"/>
      </w:tabs>
      <w:ind w:left="0"/>
      <w:jc w:val="center"/>
    </w:pPr>
    <w:rPr>
      <w:rFonts w:ascii="Bookman Old Style" w:hAnsi="Bookman Old Style" w:cs="Bookman Old Style"/>
    </w:rPr>
  </w:style>
  <w:style w:type="character" w:customStyle="1" w:styleId="Numerowanie1Znak">
    <w:name w:val="Numerowanie 1 Znak"/>
    <w:link w:val="Numerowanie1"/>
    <w:locked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searchhit">
    <w:name w:val="search_hit"/>
    <w:basedOn w:val="Domylnaczcionkaakapitu"/>
    <w:rsid w:val="00544D31"/>
  </w:style>
  <w:style w:type="paragraph" w:customStyle="1" w:styleId="Pa5">
    <w:name w:val="Pa5"/>
    <w:basedOn w:val="Default"/>
    <w:next w:val="Default"/>
    <w:rsid w:val="00544D31"/>
    <w:pPr>
      <w:spacing w:line="18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2">
    <w:name w:val="Pa2"/>
    <w:basedOn w:val="Default"/>
    <w:next w:val="Default"/>
    <w:rsid w:val="00544D31"/>
    <w:pPr>
      <w:spacing w:line="24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13">
    <w:name w:val="Pa13"/>
    <w:basedOn w:val="Default"/>
    <w:next w:val="Default"/>
    <w:rsid w:val="00544D31"/>
    <w:pPr>
      <w:spacing w:line="16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3">
    <w:name w:val="Pa3"/>
    <w:basedOn w:val="Default"/>
    <w:next w:val="Default"/>
    <w:rsid w:val="00544D31"/>
    <w:pPr>
      <w:spacing w:line="201" w:lineRule="atLeast"/>
    </w:pPr>
    <w:rPr>
      <w:color w:val="auto"/>
    </w:rPr>
  </w:style>
  <w:style w:type="character" w:customStyle="1" w:styleId="h2">
    <w:name w:val="h2"/>
    <w:basedOn w:val="Domylnaczcionkaakapitu"/>
    <w:rsid w:val="00C64198"/>
  </w:style>
  <w:style w:type="character" w:customStyle="1" w:styleId="ZnakZnak1">
    <w:name w:val="Znak Znak1"/>
    <w:rsid w:val="00250312"/>
    <w:rPr>
      <w:rFonts w:ascii="Bookman Old Style" w:hAnsi="Bookman Old Style" w:cs="Bookman Old Style"/>
      <w:sz w:val="24"/>
      <w:szCs w:val="24"/>
    </w:rPr>
  </w:style>
  <w:style w:type="character" w:customStyle="1" w:styleId="h1">
    <w:name w:val="h1"/>
    <w:basedOn w:val="Domylnaczcionkaakapitu"/>
    <w:rsid w:val="009A00DB"/>
  </w:style>
  <w:style w:type="paragraph" w:customStyle="1" w:styleId="dosrodka9">
    <w:name w:val="do_srodka_9"/>
    <w:basedOn w:val="Normalny"/>
    <w:rsid w:val="00947B87"/>
    <w:pPr>
      <w:jc w:val="center"/>
    </w:pPr>
    <w:rPr>
      <w:rFonts w:ascii="Bookman Old Style" w:hAnsi="Bookman Old Style" w:cs="Times New Roman"/>
      <w:sz w:val="18"/>
    </w:rPr>
  </w:style>
  <w:style w:type="paragraph" w:styleId="Akapitzlist">
    <w:name w:val="List Paragraph"/>
    <w:basedOn w:val="Normalny"/>
    <w:link w:val="AkapitzlistZnak"/>
    <w:uiPriority w:val="34"/>
    <w:qFormat/>
    <w:rsid w:val="003A25DD"/>
    <w:pPr>
      <w:ind w:left="720"/>
      <w:contextualSpacing/>
    </w:pPr>
  </w:style>
  <w:style w:type="paragraph" w:styleId="HTML-wstpniesformatowany">
    <w:name w:val="HTML Preformatted"/>
    <w:basedOn w:val="Normalny"/>
    <w:link w:val="HTML-wstpniesformatowanyZnak"/>
    <w:unhideWhenUsed/>
    <w:locked/>
    <w:rsid w:val="00A245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A24549"/>
    <w:rPr>
      <w:rFonts w:ascii="Courier New" w:hAnsi="Courier New" w:cs="Courier New"/>
    </w:rPr>
  </w:style>
  <w:style w:type="paragraph" w:styleId="Mapadokumentu">
    <w:name w:val="Document Map"/>
    <w:basedOn w:val="Normalny"/>
    <w:link w:val="MapadokumentuZnak"/>
    <w:semiHidden/>
    <w:unhideWhenUsed/>
    <w:locked/>
    <w:rsid w:val="00E674F3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semiHidden/>
    <w:rsid w:val="00E674F3"/>
    <w:rPr>
      <w:rFonts w:ascii="Tahoma" w:hAnsi="Tahoma" w:cs="Tahoma"/>
      <w:sz w:val="16"/>
      <w:szCs w:val="16"/>
    </w:rPr>
  </w:style>
  <w:style w:type="paragraph" w:customStyle="1" w:styleId="STANDwciety">
    <w:name w:val="STANDwciety"/>
    <w:basedOn w:val="Normalny"/>
    <w:rsid w:val="00E674F3"/>
    <w:pPr>
      <w:spacing w:line="360" w:lineRule="auto"/>
      <w:ind w:firstLine="567"/>
    </w:pPr>
    <w:rPr>
      <w:rFonts w:ascii="Times New Roman" w:eastAsia="MS Mincho" w:hAnsi="Times New Roman" w:cs="Times New Roman"/>
      <w:szCs w:val="20"/>
    </w:rPr>
  </w:style>
  <w:style w:type="paragraph" w:customStyle="1" w:styleId="Bezodstpw1">
    <w:name w:val="Bez odstępów1"/>
    <w:rsid w:val="00E674F3"/>
    <w:pPr>
      <w:jc w:val="both"/>
    </w:pPr>
    <w:rPr>
      <w:rFonts w:ascii="Calibri" w:eastAsia="Calibri" w:hAnsi="Calibri" w:cs="Calibri"/>
      <w:sz w:val="24"/>
      <w:szCs w:val="24"/>
    </w:rPr>
  </w:style>
  <w:style w:type="paragraph" w:customStyle="1" w:styleId="Akapitzlist2">
    <w:name w:val="Akapit z listą2"/>
    <w:basedOn w:val="Normalny"/>
    <w:rsid w:val="00B6012E"/>
    <w:pPr>
      <w:ind w:left="720"/>
      <w:contextualSpacing/>
    </w:pPr>
  </w:style>
  <w:style w:type="character" w:customStyle="1" w:styleId="Tytu2">
    <w:name w:val="Tytuł2"/>
    <w:basedOn w:val="Domylnaczcionkaakapitu"/>
    <w:rsid w:val="00A64A22"/>
  </w:style>
  <w:style w:type="paragraph" w:customStyle="1" w:styleId="punktory">
    <w:name w:val="punktory"/>
    <w:basedOn w:val="Normalny"/>
    <w:next w:val="Normalny"/>
    <w:rsid w:val="001B2886"/>
    <w:pPr>
      <w:numPr>
        <w:ilvl w:val="2"/>
        <w:numId w:val="14"/>
      </w:numPr>
    </w:pPr>
    <w:rPr>
      <w:rFonts w:ascii="Verdana" w:hAnsi="Verdana" w:cs="Times New Roman"/>
      <w:sz w:val="20"/>
      <w:szCs w:val="20"/>
    </w:rPr>
  </w:style>
  <w:style w:type="paragraph" w:styleId="Bezodstpw">
    <w:name w:val="No Spacing"/>
    <w:uiPriority w:val="1"/>
    <w:qFormat/>
    <w:rsid w:val="001B2886"/>
    <w:rPr>
      <w:rFonts w:ascii="Calibri" w:hAnsi="Calibri"/>
      <w:sz w:val="22"/>
      <w:szCs w:val="22"/>
      <w:lang w:eastAsia="en-US"/>
    </w:rPr>
  </w:style>
  <w:style w:type="paragraph" w:customStyle="1" w:styleId="Verdana10podstawowy">
    <w:name w:val="Verdana 10 podstawowy"/>
    <w:basedOn w:val="Normalny"/>
    <w:rsid w:val="001B2886"/>
    <w:pPr>
      <w:spacing w:before="120" w:after="120"/>
    </w:pPr>
    <w:rPr>
      <w:rFonts w:ascii="Verdana" w:hAnsi="Verdana" w:cs="Times New Roman"/>
      <w:sz w:val="20"/>
      <w:szCs w:val="20"/>
    </w:rPr>
  </w:style>
  <w:style w:type="character" w:customStyle="1" w:styleId="Nagwek1Znak1">
    <w:name w:val="Nagłówek 1 Znak1"/>
    <w:basedOn w:val="Domylnaczcionkaakapitu"/>
    <w:rsid w:val="001B2886"/>
    <w:rPr>
      <w:rFonts w:ascii="Arial" w:hAnsi="Arial"/>
      <w:b/>
      <w:bCs/>
      <w:sz w:val="26"/>
      <w:szCs w:val="28"/>
      <w:lang w:eastAsia="en-US"/>
    </w:rPr>
  </w:style>
  <w:style w:type="character" w:customStyle="1" w:styleId="texhtml">
    <w:name w:val="texhtml"/>
    <w:basedOn w:val="Domylnaczcionkaakapitu"/>
    <w:rsid w:val="001B2886"/>
  </w:style>
  <w:style w:type="paragraph" w:customStyle="1" w:styleId="StylInterlinia15wiersza">
    <w:name w:val="Styl Interlinia:  15 wiersza"/>
    <w:basedOn w:val="Normalny"/>
    <w:rsid w:val="001B2886"/>
    <w:pPr>
      <w:spacing w:before="60" w:after="60"/>
      <w:ind w:firstLine="567"/>
    </w:pPr>
    <w:rPr>
      <w:rFonts w:ascii="Arial" w:hAnsi="Arial" w:cs="Times New Roman"/>
      <w:sz w:val="22"/>
      <w:szCs w:val="20"/>
      <w:lang w:eastAsia="en-US"/>
    </w:rPr>
  </w:style>
  <w:style w:type="paragraph" w:customStyle="1" w:styleId="StylNagwek2Interlinia15wiersza">
    <w:name w:val="Styl Nagłówek 2 + Interlinia:  15 wiersza"/>
    <w:basedOn w:val="Nagwek2"/>
    <w:rsid w:val="001B2886"/>
    <w:pPr>
      <w:keepLines/>
      <w:spacing w:before="120" w:after="120"/>
      <w:ind w:left="578" w:hanging="578"/>
      <w:jc w:val="left"/>
    </w:pPr>
    <w:rPr>
      <w:rFonts w:ascii="Arial" w:hAnsi="Arial" w:cs="Times New Roman"/>
      <w:sz w:val="24"/>
      <w:szCs w:val="20"/>
      <w:lang w:eastAsia="en-US"/>
    </w:rPr>
  </w:style>
  <w:style w:type="paragraph" w:customStyle="1" w:styleId="StylNagwek1NiebieskiInterlinia15wiersza">
    <w:name w:val="Styl Nagłówek 1 + Niebieski Interlinia:  15 wiersza"/>
    <w:basedOn w:val="Nagwek1"/>
    <w:rsid w:val="001B2886"/>
    <w:pPr>
      <w:keepLines/>
      <w:spacing w:before="360" w:after="240"/>
      <w:ind w:left="3266" w:hanging="431"/>
      <w:jc w:val="left"/>
    </w:pPr>
    <w:rPr>
      <w:rFonts w:ascii="Arial" w:hAnsi="Arial" w:cs="Times New Roman"/>
      <w:color w:val="0070C0"/>
      <w:sz w:val="26"/>
      <w:szCs w:val="20"/>
      <w:lang w:eastAsia="en-US"/>
    </w:rPr>
  </w:style>
  <w:style w:type="character" w:customStyle="1" w:styleId="Nagwek5Znak1">
    <w:name w:val="Nagłówek 5 Znak1"/>
    <w:basedOn w:val="Domylnaczcionkaakapitu"/>
    <w:rsid w:val="001B2886"/>
    <w:rPr>
      <w:rFonts w:ascii="Arial" w:eastAsia="Calibri" w:hAnsi="Arial"/>
      <w:b/>
      <w:bCs/>
      <w:sz w:val="24"/>
      <w:szCs w:val="22"/>
      <w:lang w:eastAsia="en-US"/>
    </w:rPr>
  </w:style>
  <w:style w:type="character" w:customStyle="1" w:styleId="Nagwek6Znak1">
    <w:name w:val="Nagłówek 6 Znak1"/>
    <w:basedOn w:val="Domylnaczcionkaakapitu"/>
    <w:rsid w:val="001B2886"/>
    <w:rPr>
      <w:rFonts w:ascii="Arial" w:eastAsia="Calibri" w:hAnsi="Arial" w:cs="Arial"/>
      <w:b/>
      <w:bCs/>
      <w:lang w:eastAsia="en-US"/>
    </w:rPr>
  </w:style>
  <w:style w:type="character" w:customStyle="1" w:styleId="Tekstpodstawowywcity2Znak1">
    <w:name w:val="Tekst podstawowy wcięty 2 Znak1"/>
    <w:basedOn w:val="Domylnaczcionkaakapitu"/>
    <w:rsid w:val="001B2886"/>
    <w:rPr>
      <w:rFonts w:ascii="Arial" w:eastAsia="Calibri" w:hAnsi="Arial"/>
      <w:sz w:val="22"/>
      <w:szCs w:val="22"/>
      <w:lang w:eastAsia="en-US"/>
    </w:rPr>
  </w:style>
  <w:style w:type="character" w:customStyle="1" w:styleId="TekstpodstawowywcityZnak1">
    <w:name w:val="Tekst podstawowy wcięty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Tekstpodstawowywcity3Znak1">
    <w:name w:val="Tekst podstawowy wcięty 3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Nagwek3Znak1">
    <w:name w:val="Nagłówek 3 Znak1"/>
    <w:basedOn w:val="Domylnaczcionkaakapitu"/>
    <w:rsid w:val="001B2886"/>
    <w:rPr>
      <w:rFonts w:ascii="Arial" w:hAnsi="Arial"/>
      <w:b/>
      <w:bCs/>
      <w:sz w:val="22"/>
      <w:szCs w:val="22"/>
      <w:lang w:eastAsia="en-US"/>
    </w:rPr>
  </w:style>
  <w:style w:type="paragraph" w:customStyle="1" w:styleId="Style22">
    <w:name w:val="Style22"/>
    <w:basedOn w:val="Normalny"/>
    <w:rsid w:val="001B2886"/>
    <w:pPr>
      <w:widowControl w:val="0"/>
      <w:autoSpaceDE w:val="0"/>
      <w:autoSpaceDN w:val="0"/>
      <w:adjustRightInd w:val="0"/>
      <w:spacing w:line="288" w:lineRule="exact"/>
    </w:pPr>
    <w:rPr>
      <w:rFonts w:ascii="Candara" w:hAnsi="Candara" w:cs="Times New Roman"/>
    </w:rPr>
  </w:style>
  <w:style w:type="paragraph" w:customStyle="1" w:styleId="Style23">
    <w:name w:val="Style23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25">
    <w:name w:val="Style25"/>
    <w:basedOn w:val="Normalny"/>
    <w:rsid w:val="001B2886"/>
    <w:pPr>
      <w:widowControl w:val="0"/>
      <w:autoSpaceDE w:val="0"/>
      <w:autoSpaceDN w:val="0"/>
      <w:adjustRightInd w:val="0"/>
      <w:spacing w:line="288" w:lineRule="exact"/>
      <w:ind w:firstLine="586"/>
    </w:pPr>
    <w:rPr>
      <w:rFonts w:ascii="Candara" w:hAnsi="Candara" w:cs="Times New Roman"/>
    </w:rPr>
  </w:style>
  <w:style w:type="character" w:customStyle="1" w:styleId="FontStyle120">
    <w:name w:val="Font Style120"/>
    <w:basedOn w:val="Domylnaczcionkaakapitu"/>
    <w:rsid w:val="001B2886"/>
    <w:rPr>
      <w:rFonts w:ascii="Arial Unicode MS" w:eastAsia="Arial Unicode MS" w:cs="Arial Unicode MS"/>
      <w:b/>
      <w:bCs/>
      <w:sz w:val="22"/>
      <w:szCs w:val="22"/>
    </w:rPr>
  </w:style>
  <w:style w:type="character" w:customStyle="1" w:styleId="FontStyle128">
    <w:name w:val="Font Style128"/>
    <w:basedOn w:val="Domylnaczcionkaakapitu"/>
    <w:rsid w:val="001B2886"/>
    <w:rPr>
      <w:rFonts w:ascii="Arial Unicode MS" w:eastAsia="Arial Unicode MS" w:cs="Arial Unicode MS"/>
      <w:sz w:val="22"/>
      <w:szCs w:val="22"/>
    </w:rPr>
  </w:style>
  <w:style w:type="character" w:customStyle="1" w:styleId="FontStyle183">
    <w:name w:val="Font Style183"/>
    <w:basedOn w:val="Domylnaczcionkaakapitu"/>
    <w:rsid w:val="001B2886"/>
    <w:rPr>
      <w:rFonts w:ascii="Arial Unicode MS" w:eastAsia="Arial Unicode MS" w:cs="Arial Unicode MS"/>
      <w:sz w:val="20"/>
      <w:szCs w:val="20"/>
    </w:rPr>
  </w:style>
  <w:style w:type="paragraph" w:customStyle="1" w:styleId="Style28">
    <w:name w:val="Style28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firstLine="586"/>
    </w:pPr>
    <w:rPr>
      <w:rFonts w:ascii="Candara" w:hAnsi="Candara" w:cs="Times New Roman"/>
    </w:rPr>
  </w:style>
  <w:style w:type="paragraph" w:customStyle="1" w:styleId="Style29">
    <w:name w:val="Style29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1">
    <w:name w:val="Style31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2">
    <w:name w:val="Style32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hanging="422"/>
      <w:jc w:val="left"/>
    </w:pPr>
    <w:rPr>
      <w:rFonts w:ascii="Candara" w:hAnsi="Candara" w:cs="Times New Roman"/>
    </w:rPr>
  </w:style>
  <w:style w:type="character" w:customStyle="1" w:styleId="FontStyle127">
    <w:name w:val="Font Style127"/>
    <w:basedOn w:val="Domylnaczcionkaakapitu"/>
    <w:rsid w:val="001B2886"/>
    <w:rPr>
      <w:rFonts w:ascii="Candara" w:hAnsi="Candara" w:cs="Candara"/>
      <w:sz w:val="16"/>
      <w:szCs w:val="16"/>
    </w:rPr>
  </w:style>
  <w:style w:type="character" w:customStyle="1" w:styleId="FontStyle160">
    <w:name w:val="Font Style160"/>
    <w:basedOn w:val="Domylnaczcionkaakapitu"/>
    <w:rsid w:val="001B2886"/>
    <w:rPr>
      <w:rFonts w:ascii="Candara" w:hAnsi="Candara" w:cs="Candara"/>
      <w:b/>
      <w:bCs/>
      <w:sz w:val="20"/>
      <w:szCs w:val="20"/>
    </w:rPr>
  </w:style>
  <w:style w:type="character" w:customStyle="1" w:styleId="FontStyle170">
    <w:name w:val="Font Style170"/>
    <w:basedOn w:val="Domylnaczcionkaakapitu"/>
    <w:rsid w:val="001B2886"/>
    <w:rPr>
      <w:rFonts w:ascii="Candara" w:hAnsi="Candara" w:cs="Candara"/>
      <w:b/>
      <w:bCs/>
      <w:spacing w:val="-20"/>
      <w:sz w:val="22"/>
      <w:szCs w:val="22"/>
    </w:rPr>
  </w:style>
  <w:style w:type="character" w:customStyle="1" w:styleId="FontStyle181">
    <w:name w:val="Font Style181"/>
    <w:basedOn w:val="Domylnaczcionkaakapitu"/>
    <w:rsid w:val="001B2886"/>
    <w:rPr>
      <w:rFonts w:ascii="Candara" w:hAnsi="Candara" w:cs="Candara"/>
      <w:sz w:val="22"/>
      <w:szCs w:val="22"/>
    </w:rPr>
  </w:style>
  <w:style w:type="paragraph" w:customStyle="1" w:styleId="Style24">
    <w:name w:val="Style2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4">
    <w:name w:val="Style1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5">
    <w:name w:val="Style15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6">
    <w:name w:val="Style16"/>
    <w:basedOn w:val="Normalny"/>
    <w:rsid w:val="001B2886"/>
    <w:pPr>
      <w:widowControl w:val="0"/>
      <w:autoSpaceDE w:val="0"/>
      <w:autoSpaceDN w:val="0"/>
      <w:adjustRightInd w:val="0"/>
      <w:spacing w:line="274" w:lineRule="exact"/>
      <w:jc w:val="center"/>
    </w:pPr>
    <w:rPr>
      <w:rFonts w:ascii="Candara" w:hAnsi="Candara" w:cs="Times New Roman"/>
    </w:rPr>
  </w:style>
  <w:style w:type="character" w:customStyle="1" w:styleId="FontStyle121">
    <w:name w:val="Font Style121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character" w:customStyle="1" w:styleId="FontStyle122">
    <w:name w:val="Font Style122"/>
    <w:basedOn w:val="Domylnaczcionkaakapitu"/>
    <w:rsid w:val="001B2886"/>
    <w:rPr>
      <w:rFonts w:ascii="Arial Unicode MS" w:eastAsia="Arial Unicode MS" w:cs="Arial Unicode MS"/>
      <w:b/>
      <w:bCs/>
      <w:sz w:val="18"/>
      <w:szCs w:val="18"/>
    </w:rPr>
  </w:style>
  <w:style w:type="character" w:customStyle="1" w:styleId="FontStyle158">
    <w:name w:val="Font Style158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paragraph" w:customStyle="1" w:styleId="Style18">
    <w:name w:val="Style18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49">
    <w:name w:val="Style49"/>
    <w:basedOn w:val="Normalny"/>
    <w:rsid w:val="001B2886"/>
    <w:pPr>
      <w:widowControl w:val="0"/>
      <w:autoSpaceDE w:val="0"/>
      <w:autoSpaceDN w:val="0"/>
      <w:adjustRightInd w:val="0"/>
      <w:spacing w:line="634" w:lineRule="exact"/>
      <w:jc w:val="center"/>
    </w:pPr>
    <w:rPr>
      <w:rFonts w:ascii="Candara" w:hAnsi="Candara" w:cs="Times New Roman"/>
    </w:rPr>
  </w:style>
  <w:style w:type="character" w:customStyle="1" w:styleId="FontStyle138">
    <w:name w:val="Font Style138"/>
    <w:basedOn w:val="Domylnaczcionkaakapitu"/>
    <w:rsid w:val="001B2886"/>
    <w:rPr>
      <w:rFonts w:ascii="Arial Unicode MS" w:eastAsia="Arial Unicode MS" w:cs="Arial Unicode MS"/>
      <w:b/>
      <w:bCs/>
      <w:sz w:val="26"/>
      <w:szCs w:val="26"/>
    </w:rPr>
  </w:style>
  <w:style w:type="paragraph" w:styleId="Nagwekspisutreci">
    <w:name w:val="TOC Heading"/>
    <w:basedOn w:val="Nagwek1"/>
    <w:next w:val="Normalny"/>
    <w:uiPriority w:val="39"/>
    <w:qFormat/>
    <w:rsid w:val="001B2886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paragraph" w:customStyle="1" w:styleId="StylNagwek1Interlinia15wiersza">
    <w:name w:val="Styl Nagłówek 1 + Interlinia:  15 wiersza"/>
    <w:basedOn w:val="Nagwek1"/>
    <w:autoRedefine/>
    <w:rsid w:val="001B2886"/>
    <w:pPr>
      <w:keepLines/>
      <w:spacing w:before="360" w:after="240"/>
      <w:ind w:left="3268"/>
      <w:jc w:val="left"/>
    </w:pPr>
    <w:rPr>
      <w:rFonts w:ascii="Arial" w:hAnsi="Arial" w:cs="Times New Roman"/>
      <w:sz w:val="26"/>
      <w:szCs w:val="20"/>
      <w:lang w:eastAsia="en-US"/>
    </w:rPr>
  </w:style>
  <w:style w:type="paragraph" w:styleId="Spisilustracji">
    <w:name w:val="table of figures"/>
    <w:basedOn w:val="Normalny"/>
    <w:next w:val="Normalny"/>
    <w:autoRedefine/>
    <w:unhideWhenUsed/>
    <w:qFormat/>
    <w:locked/>
    <w:rsid w:val="001B2886"/>
    <w:pPr>
      <w:tabs>
        <w:tab w:val="left" w:pos="851"/>
        <w:tab w:val="right" w:leader="dot" w:pos="9060"/>
      </w:tabs>
      <w:spacing w:before="60" w:after="60"/>
      <w:ind w:left="851" w:hanging="851"/>
    </w:pPr>
    <w:rPr>
      <w:rFonts w:ascii="Arial Narrow" w:eastAsia="Calibri" w:hAnsi="Arial Narrow" w:cs="Times New Roman"/>
      <w:sz w:val="18"/>
      <w:szCs w:val="22"/>
      <w:lang w:eastAsia="en-US"/>
    </w:rPr>
  </w:style>
  <w:style w:type="numbering" w:customStyle="1" w:styleId="Bezlisty1">
    <w:name w:val="Bez listy1"/>
    <w:next w:val="Bezlisty"/>
    <w:uiPriority w:val="99"/>
    <w:semiHidden/>
    <w:unhideWhenUsed/>
    <w:rsid w:val="001B2886"/>
  </w:style>
  <w:style w:type="character" w:styleId="Tekstzastpczy">
    <w:name w:val="Placeholder Text"/>
    <w:basedOn w:val="Domylnaczcionkaakapitu"/>
    <w:uiPriority w:val="99"/>
    <w:semiHidden/>
    <w:rsid w:val="001B2886"/>
    <w:rPr>
      <w:color w:val="808080"/>
    </w:rPr>
  </w:style>
  <w:style w:type="paragraph" w:customStyle="1" w:styleId="50E87AD00C5F4E0A8C382F8064CA861A">
    <w:name w:val="50E87AD00C5F4E0A8C382F8064CA861A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xl65">
    <w:name w:val="xl65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66">
    <w:name w:val="xl66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7">
    <w:name w:val="xl67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68">
    <w:name w:val="xl6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9">
    <w:name w:val="xl6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0">
    <w:name w:val="xl7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1">
    <w:name w:val="xl71"/>
    <w:basedOn w:val="Normalny"/>
    <w:rsid w:val="001B2886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2">
    <w:name w:val="xl72"/>
    <w:basedOn w:val="Normalny"/>
    <w:rsid w:val="001B2886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3">
    <w:name w:val="xl73"/>
    <w:basedOn w:val="Normalny"/>
    <w:rsid w:val="001B2886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4">
    <w:name w:val="xl74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5">
    <w:name w:val="xl75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6">
    <w:name w:val="xl7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7">
    <w:name w:val="xl77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8">
    <w:name w:val="xl7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9">
    <w:name w:val="xl79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0">
    <w:name w:val="xl80"/>
    <w:basedOn w:val="Normalny"/>
    <w:rsid w:val="001B288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1">
    <w:name w:val="xl81"/>
    <w:basedOn w:val="Normalny"/>
    <w:rsid w:val="001B288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2">
    <w:name w:val="xl82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3">
    <w:name w:val="xl83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4">
    <w:name w:val="xl84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5">
    <w:name w:val="xl85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6">
    <w:name w:val="xl86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7">
    <w:name w:val="xl87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8">
    <w:name w:val="xl88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9">
    <w:name w:val="xl89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0">
    <w:name w:val="xl90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1">
    <w:name w:val="xl91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2">
    <w:name w:val="xl92"/>
    <w:basedOn w:val="Normalny"/>
    <w:rsid w:val="001B288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3">
    <w:name w:val="xl93"/>
    <w:basedOn w:val="Normalny"/>
    <w:rsid w:val="001B2886"/>
    <w:pPr>
      <w:pBdr>
        <w:left w:val="single" w:sz="12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4">
    <w:name w:val="xl94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5">
    <w:name w:val="xl95"/>
    <w:basedOn w:val="Normalny"/>
    <w:rsid w:val="001B2886"/>
    <w:pPr>
      <w:pBdr>
        <w:left w:val="single" w:sz="4" w:space="0" w:color="auto"/>
        <w:right w:val="single" w:sz="12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6">
    <w:name w:val="xl96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7">
    <w:name w:val="xl97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8">
    <w:name w:val="xl9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9">
    <w:name w:val="xl9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0">
    <w:name w:val="xl10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1">
    <w:name w:val="xl101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2">
    <w:name w:val="xl102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3">
    <w:name w:val="xl103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4">
    <w:name w:val="xl104"/>
    <w:basedOn w:val="Normalny"/>
    <w:rsid w:val="001B288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5">
    <w:name w:val="xl105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6">
    <w:name w:val="xl106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7">
    <w:name w:val="xl10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8">
    <w:name w:val="xl108"/>
    <w:basedOn w:val="Normalny"/>
    <w:rsid w:val="001B288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9">
    <w:name w:val="xl109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0">
    <w:name w:val="xl110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1">
    <w:name w:val="xl111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2">
    <w:name w:val="xl112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3">
    <w:name w:val="xl113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4">
    <w:name w:val="xl114"/>
    <w:basedOn w:val="Normalny"/>
    <w:rsid w:val="001B288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5">
    <w:name w:val="xl115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6">
    <w:name w:val="xl11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7">
    <w:name w:val="xl11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8">
    <w:name w:val="xl11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9">
    <w:name w:val="xl119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0">
    <w:name w:val="xl120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1">
    <w:name w:val="xl121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2">
    <w:name w:val="xl122"/>
    <w:basedOn w:val="Normalny"/>
    <w:rsid w:val="001B28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3">
    <w:name w:val="xl123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4">
    <w:name w:val="xl124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5">
    <w:name w:val="xl125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6">
    <w:name w:val="xl126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7">
    <w:name w:val="xl127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8">
    <w:name w:val="xl128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9">
    <w:name w:val="xl129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0">
    <w:name w:val="xl130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1">
    <w:name w:val="xl131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2">
    <w:name w:val="xl132"/>
    <w:basedOn w:val="Normalny"/>
    <w:rsid w:val="001B288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numbering" w:customStyle="1" w:styleId="Bezlisty2">
    <w:name w:val="Bez listy2"/>
    <w:next w:val="Bezlisty"/>
    <w:uiPriority w:val="99"/>
    <w:semiHidden/>
    <w:unhideWhenUsed/>
    <w:rsid w:val="001B2886"/>
  </w:style>
  <w:style w:type="paragraph" w:customStyle="1" w:styleId="font5">
    <w:name w:val="font5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8"/>
      <w:szCs w:val="18"/>
    </w:rPr>
  </w:style>
  <w:style w:type="paragraph" w:customStyle="1" w:styleId="font6">
    <w:name w:val="font6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63">
    <w:name w:val="xl63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64">
    <w:name w:val="xl64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3">
    <w:name w:val="xl133"/>
    <w:basedOn w:val="Normalny"/>
    <w:rsid w:val="001B2886"/>
    <w:pPr>
      <w:pBdr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4">
    <w:name w:val="xl134"/>
    <w:basedOn w:val="Normalny"/>
    <w:rsid w:val="001B2886"/>
    <w:pPr>
      <w:pBdr>
        <w:top w:val="single" w:sz="4" w:space="0" w:color="auto"/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5">
    <w:name w:val="xl135"/>
    <w:basedOn w:val="Normalny"/>
    <w:rsid w:val="001B2886"/>
    <w:pPr>
      <w:pBdr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6">
    <w:name w:val="xl136"/>
    <w:basedOn w:val="Normalny"/>
    <w:rsid w:val="001B2886"/>
    <w:pPr>
      <w:pBdr>
        <w:top w:val="dotted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7">
    <w:name w:val="xl137"/>
    <w:basedOn w:val="Normalny"/>
    <w:rsid w:val="001B2886"/>
    <w:pPr>
      <w:pBdr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8">
    <w:name w:val="xl138"/>
    <w:basedOn w:val="Normalny"/>
    <w:rsid w:val="001B2886"/>
    <w:pPr>
      <w:pBdr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39">
    <w:name w:val="xl139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40">
    <w:name w:val="xl140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numbering" w:customStyle="1" w:styleId="Bezlisty3">
    <w:name w:val="Bez listy3"/>
    <w:next w:val="Bezlisty"/>
    <w:uiPriority w:val="99"/>
    <w:semiHidden/>
    <w:unhideWhenUsed/>
    <w:rsid w:val="001B2886"/>
  </w:style>
  <w:style w:type="numbering" w:customStyle="1" w:styleId="Bezlisty4">
    <w:name w:val="Bez listy4"/>
    <w:next w:val="Bezlisty"/>
    <w:uiPriority w:val="99"/>
    <w:semiHidden/>
    <w:unhideWhenUsed/>
    <w:rsid w:val="001B2886"/>
  </w:style>
  <w:style w:type="paragraph" w:customStyle="1" w:styleId="font7">
    <w:name w:val="font7"/>
    <w:basedOn w:val="Normalny"/>
    <w:rsid w:val="001B2886"/>
    <w:pPr>
      <w:spacing w:before="100" w:beforeAutospacing="1" w:after="100" w:afterAutospacing="1"/>
      <w:jc w:val="left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41">
    <w:name w:val="xl14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2">
    <w:name w:val="xl142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3">
    <w:name w:val="xl143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4">
    <w:name w:val="xl144"/>
    <w:basedOn w:val="Normalny"/>
    <w:rsid w:val="001B2886"/>
    <w:pPr>
      <w:pBdr>
        <w:top w:val="single" w:sz="8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5">
    <w:name w:val="xl145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6">
    <w:name w:val="xl146"/>
    <w:basedOn w:val="Normalny"/>
    <w:rsid w:val="001B2886"/>
    <w:pPr>
      <w:pBdr>
        <w:top w:val="dashed" w:sz="8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7">
    <w:name w:val="xl147"/>
    <w:basedOn w:val="Normalny"/>
    <w:rsid w:val="001B2886"/>
    <w:pPr>
      <w:pBdr>
        <w:top w:val="dotted" w:sz="4" w:space="0" w:color="auto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8">
    <w:name w:val="xl148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9">
    <w:name w:val="xl149"/>
    <w:basedOn w:val="Normalny"/>
    <w:rsid w:val="001B2886"/>
    <w:pPr>
      <w:pBdr>
        <w:top w:val="dashed" w:sz="8" w:space="0" w:color="auto"/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0">
    <w:name w:val="xl150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1">
    <w:name w:val="xl151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2">
    <w:name w:val="xl152"/>
    <w:basedOn w:val="Normalny"/>
    <w:rsid w:val="001B2886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3">
    <w:name w:val="xl153"/>
    <w:basedOn w:val="Normalny"/>
    <w:rsid w:val="001B2886"/>
    <w:pPr>
      <w:pBdr>
        <w:top w:val="dashed" w:sz="8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4">
    <w:name w:val="xl154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5">
    <w:name w:val="xl155"/>
    <w:basedOn w:val="Normalny"/>
    <w:rsid w:val="001B2886"/>
    <w:pPr>
      <w:pBdr>
        <w:top w:val="dotted" w:sz="4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6">
    <w:name w:val="xl156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7">
    <w:name w:val="xl157"/>
    <w:basedOn w:val="Normalny"/>
    <w:rsid w:val="001B2886"/>
    <w:pPr>
      <w:pBdr>
        <w:left w:val="single" w:sz="4" w:space="0" w:color="auto"/>
        <w:bottom w:val="dotted" w:sz="4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8">
    <w:name w:val="xl158"/>
    <w:basedOn w:val="Normalny"/>
    <w:rsid w:val="001B2886"/>
    <w:pPr>
      <w:pBdr>
        <w:left w:val="single" w:sz="4" w:space="0" w:color="auto"/>
        <w:bottom w:val="dotted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9">
    <w:name w:val="xl159"/>
    <w:basedOn w:val="Normalny"/>
    <w:rsid w:val="001B2886"/>
    <w:pPr>
      <w:pBdr>
        <w:top w:val="dotted" w:sz="4" w:space="0" w:color="000000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0">
    <w:name w:val="xl160"/>
    <w:basedOn w:val="Normalny"/>
    <w:rsid w:val="001B2886"/>
    <w:pPr>
      <w:pBdr>
        <w:top w:val="dotted" w:sz="4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1">
    <w:name w:val="xl161"/>
    <w:basedOn w:val="Normalny"/>
    <w:rsid w:val="001B2886"/>
    <w:pPr>
      <w:pBdr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2">
    <w:name w:val="xl162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3">
    <w:name w:val="xl163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4">
    <w:name w:val="xl164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5">
    <w:name w:val="xl165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6">
    <w:name w:val="xl16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7">
    <w:name w:val="xl167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8">
    <w:name w:val="xl168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9">
    <w:name w:val="xl169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0">
    <w:name w:val="xl170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1">
    <w:name w:val="xl17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2">
    <w:name w:val="xl172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3">
    <w:name w:val="xl173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4">
    <w:name w:val="xl174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5">
    <w:name w:val="xl175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6">
    <w:name w:val="xl17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7">
    <w:name w:val="xl177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8">
    <w:name w:val="xl178"/>
    <w:basedOn w:val="Normalny"/>
    <w:rsid w:val="001B2886"/>
    <w:pPr>
      <w:pBdr>
        <w:top w:val="dashed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79">
    <w:name w:val="xl179"/>
    <w:basedOn w:val="Normalny"/>
    <w:rsid w:val="001B2886"/>
    <w:pPr>
      <w:pBdr>
        <w:top w:val="dashed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0">
    <w:name w:val="xl180"/>
    <w:basedOn w:val="Normalny"/>
    <w:rsid w:val="001B2886"/>
    <w:pPr>
      <w:pBdr>
        <w:top w:val="dashed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1">
    <w:name w:val="xl181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2">
    <w:name w:val="xl182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3">
    <w:name w:val="xl183"/>
    <w:basedOn w:val="Normalny"/>
    <w:rsid w:val="001B2886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4">
    <w:name w:val="xl184"/>
    <w:basedOn w:val="Normalny"/>
    <w:rsid w:val="001B2886"/>
    <w:pPr>
      <w:pBdr>
        <w:left w:val="single" w:sz="8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5">
    <w:name w:val="xl185"/>
    <w:basedOn w:val="Normalny"/>
    <w:rsid w:val="001B2886"/>
    <w:pPr>
      <w:pBdr>
        <w:left w:val="single" w:sz="4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6">
    <w:name w:val="xl186"/>
    <w:basedOn w:val="Normalny"/>
    <w:rsid w:val="001B2886"/>
    <w:pPr>
      <w:pBdr>
        <w:left w:val="single" w:sz="4" w:space="0" w:color="auto"/>
        <w:bottom w:val="dashed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7">
    <w:name w:val="xl187"/>
    <w:basedOn w:val="Normalny"/>
    <w:rsid w:val="001B2886"/>
    <w:pPr>
      <w:pBdr>
        <w:top w:val="dashed" w:sz="8" w:space="0" w:color="000000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8">
    <w:name w:val="xl188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9">
    <w:name w:val="xl189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90">
    <w:name w:val="xl190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1">
    <w:name w:val="xl191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2">
    <w:name w:val="xl192"/>
    <w:basedOn w:val="Normalny"/>
    <w:rsid w:val="001B2886"/>
    <w:pPr>
      <w:pBdr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3">
    <w:name w:val="xl193"/>
    <w:basedOn w:val="Normalny"/>
    <w:rsid w:val="001B2886"/>
    <w:pPr>
      <w:pBdr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character" w:customStyle="1" w:styleId="Teksttreci">
    <w:name w:val="Tekst treści_"/>
    <w:basedOn w:val="Domylnaczcionkaakapitu"/>
    <w:link w:val="Teksttreci0"/>
    <w:rsid w:val="003D008D"/>
    <w:rPr>
      <w:rFonts w:ascii="Arial" w:eastAsia="Arial" w:hAnsi="Arial" w:cs="Arial"/>
      <w:b/>
      <w:bCs/>
      <w:spacing w:val="5"/>
      <w:sz w:val="16"/>
      <w:szCs w:val="16"/>
      <w:shd w:val="clear" w:color="auto" w:fill="FFFFFF"/>
    </w:rPr>
  </w:style>
  <w:style w:type="character" w:customStyle="1" w:styleId="Teksttreci7ptBezpogrubieniaOdstpy0pt">
    <w:name w:val="Tekst treści + 7 pt;Bez pogrubienia;Odstępy 0 pt"/>
    <w:basedOn w:val="Teksttreci"/>
    <w:rsid w:val="003D008D"/>
    <w:rPr>
      <w:rFonts w:ascii="Arial" w:eastAsia="Arial" w:hAnsi="Arial" w:cs="Arial"/>
      <w:b/>
      <w:bCs/>
      <w:color w:val="000000"/>
      <w:spacing w:val="4"/>
      <w:w w:val="100"/>
      <w:position w:val="0"/>
      <w:sz w:val="14"/>
      <w:szCs w:val="14"/>
      <w:shd w:val="clear" w:color="auto" w:fill="FFFFFF"/>
      <w:lang w:val="pl-PL"/>
    </w:rPr>
  </w:style>
  <w:style w:type="paragraph" w:customStyle="1" w:styleId="Teksttreci0">
    <w:name w:val="Tekst treści"/>
    <w:basedOn w:val="Normalny"/>
    <w:link w:val="Teksttreci"/>
    <w:rsid w:val="003D008D"/>
    <w:pPr>
      <w:widowControl w:val="0"/>
      <w:shd w:val="clear" w:color="auto" w:fill="FFFFFF"/>
      <w:spacing w:before="180" w:line="230" w:lineRule="exact"/>
      <w:ind w:hanging="360"/>
    </w:pPr>
    <w:rPr>
      <w:rFonts w:ascii="Arial" w:eastAsia="Arial" w:hAnsi="Arial" w:cs="Arial"/>
      <w:b/>
      <w:bCs/>
      <w:spacing w:val="5"/>
      <w:sz w:val="16"/>
      <w:szCs w:val="16"/>
    </w:rPr>
  </w:style>
  <w:style w:type="character" w:customStyle="1" w:styleId="TeksttreciOdstpy0pt">
    <w:name w:val="Tekst treści + Odstępy 0 pt"/>
    <w:basedOn w:val="Teksttreci"/>
    <w:rsid w:val="003D008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pl-PL"/>
    </w:rPr>
  </w:style>
  <w:style w:type="paragraph" w:customStyle="1" w:styleId="Nagwek5bezpunktowania">
    <w:name w:val="Nagłówek 5 bez punktowania"/>
    <w:basedOn w:val="Nagwek4"/>
    <w:rsid w:val="00B26503"/>
    <w:pPr>
      <w:tabs>
        <w:tab w:val="left" w:pos="1134"/>
        <w:tab w:val="left" w:pos="1985"/>
      </w:tabs>
      <w:spacing w:before="0" w:after="0" w:line="360" w:lineRule="auto"/>
    </w:pPr>
    <w:rPr>
      <w:rFonts w:ascii="Times New Roman" w:hAnsi="Times New Roman" w:cs="Times New Roman"/>
      <w:b w:val="0"/>
      <w:bCs w:val="0"/>
      <w:szCs w:val="20"/>
    </w:rPr>
  </w:style>
  <w:style w:type="paragraph" w:customStyle="1" w:styleId="StylPunktWieksze">
    <w:name w:val="Styl Punkt Wieksze"/>
    <w:rsid w:val="00B26503"/>
    <w:pPr>
      <w:numPr>
        <w:numId w:val="15"/>
      </w:numPr>
      <w:tabs>
        <w:tab w:val="left" w:pos="397"/>
      </w:tabs>
      <w:spacing w:line="360" w:lineRule="auto"/>
    </w:pPr>
    <w:rPr>
      <w:sz w:val="24"/>
      <w:szCs w:val="24"/>
    </w:rPr>
  </w:style>
  <w:style w:type="character" w:customStyle="1" w:styleId="highlight">
    <w:name w:val="highlight"/>
    <w:rsid w:val="000E4C0F"/>
  </w:style>
  <w:style w:type="character" w:customStyle="1" w:styleId="LegendaZnak1">
    <w:name w:val="Legenda Znak1"/>
    <w:aliases w:val="Kursywa Znak,Legenda Znak Znak,Wykres-podpis Znak,Podpis pod rysunkiem Znak,Nagłówek Tabeli Znak,Nag3ówek Tabeli Znak,Podpis pod obiektem rys Znak,Legenda Znak Znak Znak Znak1,Legenda Znak Znak Znak Znak Znak, Zn Znak"/>
    <w:link w:val="Legenda"/>
    <w:rsid w:val="003972C5"/>
    <w:rPr>
      <w:rFonts w:ascii="Bookman Old Style" w:eastAsia="SimSun" w:hAnsi="Bookman Old Style" w:cs="Bookman Old Style"/>
      <w:shd w:val="clear" w:color="auto" w:fill="FFFFFF"/>
      <w:lang w:eastAsia="zh-CN"/>
    </w:rPr>
  </w:style>
  <w:style w:type="paragraph" w:customStyle="1" w:styleId="Table">
    <w:name w:val="Table"/>
    <w:basedOn w:val="Normalny"/>
    <w:rsid w:val="00BA665B"/>
    <w:pPr>
      <w:spacing w:before="60" w:after="60" w:line="220" w:lineRule="atLeast"/>
    </w:pPr>
    <w:rPr>
      <w:rFonts w:ascii="Arial" w:hAnsi="Arial" w:cs="Times New Roman"/>
      <w:sz w:val="18"/>
      <w:szCs w:val="22"/>
      <w:lang w:val="da-DK" w:eastAsia="da-DK"/>
    </w:rPr>
  </w:style>
  <w:style w:type="paragraph" w:customStyle="1" w:styleId="HeaderFirstLogo">
    <w:name w:val="HeaderFirstLogo"/>
    <w:basedOn w:val="Normalny"/>
    <w:next w:val="Normalny"/>
    <w:rsid w:val="00BA665B"/>
    <w:pPr>
      <w:framePr w:w="3799" w:wrap="around" w:vAnchor="page" w:hAnchor="page" w:xAlign="right" w:y="795"/>
      <w:spacing w:line="270" w:lineRule="atLeast"/>
    </w:pPr>
    <w:rPr>
      <w:rFonts w:cs="Times New Roman"/>
      <w:sz w:val="22"/>
      <w:szCs w:val="22"/>
      <w:lang w:val="en-GB" w:eastAsia="da-DK"/>
    </w:rPr>
  </w:style>
  <w:style w:type="paragraph" w:customStyle="1" w:styleId="COWIAddress">
    <w:name w:val="COWI Address"/>
    <w:basedOn w:val="Normalny"/>
    <w:rsid w:val="00BA665B"/>
    <w:pPr>
      <w:framePr w:w="2722" w:hSpace="851" w:vSpace="142" w:wrap="around" w:vAnchor="page" w:hAnchor="page" w:xAlign="right" w:y="1855" w:anchorLock="1"/>
      <w:spacing w:line="200" w:lineRule="exact"/>
    </w:pPr>
    <w:rPr>
      <w:rFonts w:ascii="Arial" w:hAnsi="Arial" w:cs="Arial"/>
      <w:b/>
      <w:noProof/>
      <w:sz w:val="16"/>
      <w:szCs w:val="22"/>
      <w:lang w:val="en-GB" w:eastAsia="da-DK"/>
    </w:rPr>
  </w:style>
  <w:style w:type="paragraph" w:customStyle="1" w:styleId="CowiDate">
    <w:name w:val="CowiDate"/>
    <w:basedOn w:val="FrontPageFrame"/>
    <w:next w:val="FrontPageFrame"/>
    <w:semiHidden/>
    <w:rsid w:val="00BA665B"/>
    <w:pPr>
      <w:framePr w:wrap="around"/>
    </w:pPr>
  </w:style>
  <w:style w:type="paragraph" w:customStyle="1" w:styleId="FrontPageFrame">
    <w:name w:val="FrontPageFrame"/>
    <w:basedOn w:val="Normalny"/>
    <w:rsid w:val="00BA665B"/>
    <w:pPr>
      <w:framePr w:wrap="around" w:hAnchor="margin" w:x="-2267" w:yAlign="bottom"/>
      <w:tabs>
        <w:tab w:val="left" w:pos="1134"/>
      </w:tabs>
      <w:spacing w:line="240" w:lineRule="atLeast"/>
    </w:pPr>
    <w:rPr>
      <w:rFonts w:ascii="Arial" w:hAnsi="Arial" w:cs="Arial"/>
      <w:sz w:val="14"/>
      <w:szCs w:val="22"/>
      <w:lang w:val="en-GB" w:eastAsia="da-DK"/>
    </w:rPr>
  </w:style>
  <w:style w:type="paragraph" w:customStyle="1" w:styleId="CowiAuthor">
    <w:name w:val="CowiAuthor"/>
    <w:basedOn w:val="FrontPageFrame"/>
    <w:next w:val="FrontPageFrame"/>
    <w:semiHidden/>
    <w:rsid w:val="00BA665B"/>
    <w:pPr>
      <w:framePr w:wrap="around"/>
    </w:pPr>
  </w:style>
  <w:style w:type="paragraph" w:customStyle="1" w:styleId="CowiDocNo">
    <w:name w:val="CowiDocNo"/>
    <w:basedOn w:val="FrontPageFrame"/>
    <w:semiHidden/>
    <w:rsid w:val="00BA665B"/>
    <w:pPr>
      <w:framePr w:wrap="around"/>
    </w:pPr>
  </w:style>
  <w:style w:type="paragraph" w:customStyle="1" w:styleId="CowiRevNo">
    <w:name w:val="CowiRevNo"/>
    <w:basedOn w:val="FrontPageFrame"/>
    <w:semiHidden/>
    <w:rsid w:val="00BA665B"/>
    <w:pPr>
      <w:framePr w:wrap="around"/>
    </w:pPr>
  </w:style>
  <w:style w:type="paragraph" w:customStyle="1" w:styleId="CowiChecker">
    <w:name w:val="CowiChecker"/>
    <w:basedOn w:val="FrontPageFrame"/>
    <w:semiHidden/>
    <w:rsid w:val="00BA665B"/>
    <w:pPr>
      <w:framePr w:wrap="around"/>
    </w:pPr>
  </w:style>
  <w:style w:type="paragraph" w:customStyle="1" w:styleId="CowiApprover">
    <w:name w:val="CowiApprover"/>
    <w:basedOn w:val="FrontPageFrame"/>
    <w:semiHidden/>
    <w:rsid w:val="00BA665B"/>
    <w:pPr>
      <w:framePr w:wrap="around"/>
    </w:pPr>
  </w:style>
  <w:style w:type="paragraph" w:customStyle="1" w:styleId="Wyliczenia">
    <w:name w:val="Wyliczenia"/>
    <w:basedOn w:val="Tekstpodstawowy"/>
    <w:rsid w:val="00BA665B"/>
    <w:pPr>
      <w:numPr>
        <w:numId w:val="16"/>
      </w:numPr>
      <w:tabs>
        <w:tab w:val="clear" w:pos="720"/>
        <w:tab w:val="num" w:pos="426"/>
      </w:tabs>
      <w:suppressAutoHyphens w:val="0"/>
      <w:spacing w:after="120"/>
      <w:ind w:left="426" w:hanging="426"/>
    </w:pPr>
    <w:rPr>
      <w:rFonts w:cs="Times New Roman"/>
      <w:sz w:val="22"/>
      <w:szCs w:val="22"/>
      <w:lang w:eastAsia="da-DK"/>
    </w:rPr>
  </w:style>
  <w:style w:type="paragraph" w:customStyle="1" w:styleId="Rysunek0">
    <w:name w:val="Rysunek"/>
    <w:rsid w:val="00BA665B"/>
    <w:pPr>
      <w:jc w:val="both"/>
    </w:pPr>
    <w:rPr>
      <w:szCs w:val="24"/>
    </w:rPr>
  </w:style>
  <w:style w:type="paragraph" w:customStyle="1" w:styleId="Nagwek11">
    <w:name w:val="Nagłówek 11"/>
    <w:basedOn w:val="Nagwek1"/>
    <w:rsid w:val="00BA665B"/>
    <w:pPr>
      <w:numPr>
        <w:numId w:val="17"/>
      </w:numPr>
    </w:pPr>
    <w:rPr>
      <w:rFonts w:cs="Arial"/>
      <w:smallCaps/>
      <w:kern w:val="32"/>
      <w:lang w:eastAsia="da-DK"/>
    </w:rPr>
  </w:style>
  <w:style w:type="paragraph" w:customStyle="1" w:styleId="Nagwek21">
    <w:name w:val="Nagłówek 21"/>
    <w:basedOn w:val="Nagwek11"/>
    <w:rsid w:val="00BA665B"/>
    <w:pPr>
      <w:numPr>
        <w:ilvl w:val="1"/>
      </w:numPr>
    </w:pPr>
    <w:rPr>
      <w:sz w:val="24"/>
      <w:szCs w:val="24"/>
    </w:rPr>
  </w:style>
  <w:style w:type="paragraph" w:customStyle="1" w:styleId="Nagwek31">
    <w:name w:val="Nagłówek 31"/>
    <w:basedOn w:val="Nagwek21"/>
    <w:rsid w:val="00BA665B"/>
    <w:pPr>
      <w:numPr>
        <w:ilvl w:val="2"/>
      </w:numPr>
    </w:pPr>
    <w:rPr>
      <w:sz w:val="22"/>
      <w:szCs w:val="22"/>
    </w:rPr>
  </w:style>
  <w:style w:type="paragraph" w:customStyle="1" w:styleId="Nagwek41">
    <w:name w:val="Nagłówek 41"/>
    <w:basedOn w:val="Normalny"/>
    <w:rsid w:val="00BA665B"/>
    <w:pPr>
      <w:numPr>
        <w:ilvl w:val="3"/>
        <w:numId w:val="17"/>
      </w:numPr>
    </w:pPr>
    <w:rPr>
      <w:rFonts w:cs="Arial"/>
      <w:b/>
      <w:smallCaps/>
      <w:sz w:val="20"/>
      <w:szCs w:val="22"/>
      <w:lang w:eastAsia="da-DK"/>
    </w:rPr>
  </w:style>
  <w:style w:type="character" w:customStyle="1" w:styleId="FontStyle50">
    <w:name w:val="Font Style50"/>
    <w:basedOn w:val="Domylnaczcionkaakapitu"/>
    <w:rsid w:val="00BA665B"/>
    <w:rPr>
      <w:rFonts w:ascii="Times New Roman" w:hAnsi="Times New Roman" w:cs="Times New Roman"/>
      <w:sz w:val="20"/>
      <w:szCs w:val="20"/>
    </w:rPr>
  </w:style>
  <w:style w:type="paragraph" w:customStyle="1" w:styleId="Style4">
    <w:name w:val="Style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9">
    <w:name w:val="Style9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firstLine="1560"/>
    </w:pPr>
    <w:rPr>
      <w:rFonts w:cs="Times New Roman"/>
    </w:rPr>
  </w:style>
  <w:style w:type="paragraph" w:customStyle="1" w:styleId="Style34">
    <w:name w:val="Style3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36">
    <w:name w:val="Style36"/>
    <w:basedOn w:val="Normalny"/>
    <w:rsid w:val="00BA665B"/>
    <w:pPr>
      <w:widowControl w:val="0"/>
      <w:autoSpaceDE w:val="0"/>
      <w:autoSpaceDN w:val="0"/>
      <w:adjustRightInd w:val="0"/>
      <w:spacing w:line="286" w:lineRule="exact"/>
      <w:ind w:firstLine="2818"/>
    </w:pPr>
    <w:rPr>
      <w:rFonts w:cs="Times New Roman"/>
    </w:rPr>
  </w:style>
  <w:style w:type="paragraph" w:customStyle="1" w:styleId="Style38">
    <w:name w:val="Style38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hanging="2088"/>
    </w:pPr>
    <w:rPr>
      <w:rFonts w:cs="Times New Roman"/>
    </w:rPr>
  </w:style>
  <w:style w:type="character" w:customStyle="1" w:styleId="FontStyle52">
    <w:name w:val="Font Style52"/>
    <w:basedOn w:val="Domylnaczcionkaakapitu"/>
    <w:rsid w:val="00BA665B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8">
    <w:name w:val="Font Style68"/>
    <w:basedOn w:val="Domylnaczcionkaakapitu"/>
    <w:rsid w:val="00BA665B"/>
    <w:rPr>
      <w:rFonts w:ascii="Georgia" w:hAnsi="Georgia" w:cs="Georgia"/>
      <w:sz w:val="26"/>
      <w:szCs w:val="26"/>
    </w:rPr>
  </w:style>
  <w:style w:type="paragraph" w:customStyle="1" w:styleId="zwykywcity">
    <w:name w:val="zwykły wcięty"/>
    <w:basedOn w:val="Normalny"/>
    <w:rsid w:val="00BA665B"/>
    <w:pPr>
      <w:suppressAutoHyphens/>
      <w:overflowPunct w:val="0"/>
      <w:autoSpaceDE w:val="0"/>
      <w:spacing w:line="360" w:lineRule="auto"/>
      <w:ind w:firstLine="397"/>
      <w:textAlignment w:val="baseline"/>
    </w:pPr>
    <w:rPr>
      <w:rFonts w:ascii="Arial" w:hAnsi="Arial" w:cs="Times New Roman"/>
      <w:sz w:val="22"/>
      <w:szCs w:val="22"/>
      <w:lang w:eastAsia="ar-SA"/>
    </w:rPr>
  </w:style>
  <w:style w:type="paragraph" w:customStyle="1" w:styleId="t">
    <w:name w:val="t"/>
    <w:basedOn w:val="Normalny"/>
    <w:rsid w:val="00BA665B"/>
    <w:pPr>
      <w:spacing w:before="100" w:beforeAutospacing="1" w:after="100" w:afterAutospacing="1"/>
    </w:pPr>
    <w:rPr>
      <w:rFonts w:cs="Times New Roman"/>
    </w:rPr>
  </w:style>
  <w:style w:type="paragraph" w:customStyle="1" w:styleId="Odnonik">
    <w:name w:val="Odnośnik"/>
    <w:basedOn w:val="Normalny"/>
    <w:rsid w:val="00BA665B"/>
    <w:pPr>
      <w:numPr>
        <w:numId w:val="18"/>
      </w:numPr>
      <w:tabs>
        <w:tab w:val="num" w:pos="567"/>
      </w:tabs>
      <w:spacing w:after="120"/>
      <w:ind w:left="567" w:hanging="425"/>
    </w:pPr>
    <w:rPr>
      <w:rFonts w:cs="Times New Roman"/>
      <w:sz w:val="22"/>
      <w:szCs w:val="22"/>
      <w:lang w:eastAsia="da-DK"/>
    </w:rPr>
  </w:style>
  <w:style w:type="character" w:customStyle="1" w:styleId="Styl3Znak">
    <w:name w:val="Styl3 Znak"/>
    <w:basedOn w:val="Domylnaczcionkaakapitu"/>
    <w:link w:val="Styl3"/>
    <w:rsid w:val="00BA665B"/>
    <w:rPr>
      <w:rFonts w:ascii="Bookman Old Style" w:hAnsi="Bookman Old Style" w:cs="Bookman Old Style"/>
      <w:noProof/>
      <w:color w:val="FF0000"/>
      <w:sz w:val="24"/>
      <w:szCs w:val="24"/>
    </w:rPr>
  </w:style>
  <w:style w:type="paragraph" w:customStyle="1" w:styleId="Nagwek1ET">
    <w:name w:val="Nagłówek 1 ET"/>
    <w:basedOn w:val="Nagwek1"/>
    <w:next w:val="Tekstpodstawowy"/>
    <w:autoRedefine/>
    <w:rsid w:val="00BA665B"/>
    <w:pPr>
      <w:keepLines/>
      <w:numPr>
        <w:numId w:val="19"/>
      </w:numPr>
      <w:spacing w:line="360" w:lineRule="auto"/>
      <w:jc w:val="right"/>
    </w:pPr>
    <w:rPr>
      <w:rFonts w:ascii="Arial" w:hAnsi="Arial" w:cs="Arial"/>
      <w:caps/>
      <w:kern w:val="32"/>
      <w:szCs w:val="32"/>
    </w:rPr>
  </w:style>
  <w:style w:type="character" w:customStyle="1" w:styleId="biggertext3">
    <w:name w:val="biggertext3"/>
    <w:basedOn w:val="Domylnaczcionkaakapitu"/>
    <w:rsid w:val="00BA665B"/>
    <w:rPr>
      <w:sz w:val="18"/>
      <w:szCs w:val="18"/>
    </w:rPr>
  </w:style>
  <w:style w:type="character" w:customStyle="1" w:styleId="apple-converted-space">
    <w:name w:val="apple-converted-space"/>
    <w:basedOn w:val="Domylnaczcionkaakapitu"/>
    <w:rsid w:val="00BA665B"/>
  </w:style>
  <w:style w:type="paragraph" w:customStyle="1" w:styleId="StylTekstpodstawowyCalibri11pktWyjustowany">
    <w:name w:val="Styl +Tekst podstawowy (Calibri) 11 pkt Wyjustowany"/>
    <w:basedOn w:val="Normalny"/>
    <w:rsid w:val="00B74041"/>
    <w:rPr>
      <w:rFonts w:asciiTheme="minorHAnsi" w:hAnsiTheme="minorHAnsi" w:cs="Times New Roman"/>
      <w:sz w:val="22"/>
      <w:szCs w:val="20"/>
      <w:lang w:eastAsia="da-DK"/>
    </w:rPr>
  </w:style>
  <w:style w:type="paragraph" w:customStyle="1" w:styleId="Akapitzlist3">
    <w:name w:val="Akapit z listą3"/>
    <w:basedOn w:val="Normalny"/>
    <w:rsid w:val="003F081C"/>
    <w:pPr>
      <w:ind w:left="720"/>
      <w:contextualSpacing/>
    </w:pPr>
  </w:style>
  <w:style w:type="paragraph" w:customStyle="1" w:styleId="Akapitzlist4">
    <w:name w:val="Akapit z listą4"/>
    <w:basedOn w:val="Normalny"/>
    <w:rsid w:val="00A5625A"/>
    <w:pPr>
      <w:ind w:left="720"/>
      <w:contextualSpacing/>
    </w:pPr>
  </w:style>
  <w:style w:type="paragraph" w:customStyle="1" w:styleId="dtn">
    <w:name w:val="dtn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z">
    <w:name w:val="dtz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u">
    <w:name w:val="dtu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Akapitzlist5">
    <w:name w:val="Akapit z listą5"/>
    <w:basedOn w:val="Normalny"/>
    <w:rsid w:val="00682E25"/>
    <w:pPr>
      <w:ind w:left="720"/>
      <w:contextualSpacing/>
    </w:pPr>
  </w:style>
  <w:style w:type="character" w:customStyle="1" w:styleId="PogrubienieTeksttreci29pt">
    <w:name w:val="Pogrubienie;Tekst treści (2) + 9 pt"/>
    <w:basedOn w:val="Domylnaczcionkaakapitu"/>
    <w:rsid w:val="00384B01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pl-PL" w:eastAsia="pl-PL" w:bidi="pl-PL"/>
    </w:rPr>
  </w:style>
  <w:style w:type="paragraph" w:customStyle="1" w:styleId="Akapitzlist6">
    <w:name w:val="Akapit z listą6"/>
    <w:basedOn w:val="Normalny"/>
    <w:rsid w:val="00322239"/>
    <w:pPr>
      <w:ind w:left="720"/>
      <w:contextualSpacing/>
    </w:pPr>
    <w:rPr>
      <w:rFonts w:cs="Times New Roman"/>
      <w:sz w:val="20"/>
      <w:szCs w:val="20"/>
    </w:rPr>
  </w:style>
  <w:style w:type="paragraph" w:customStyle="1" w:styleId="Akapitzlist7">
    <w:name w:val="Akapit z listą7"/>
    <w:basedOn w:val="Normalny"/>
    <w:rsid w:val="00BE1B63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FC7206"/>
    <w:rPr>
      <w:rFonts w:ascii="Calibri" w:hAnsi="Calibri" w:cs="Calibri"/>
      <w:sz w:val="24"/>
      <w:szCs w:val="24"/>
    </w:rPr>
  </w:style>
  <w:style w:type="paragraph" w:customStyle="1" w:styleId="Bezodstpw2">
    <w:name w:val="Bez odstępów2"/>
    <w:rsid w:val="00E87EA7"/>
    <w:rPr>
      <w:rFonts w:ascii="Calibri" w:hAnsi="Calibri"/>
      <w:sz w:val="22"/>
      <w:szCs w:val="22"/>
      <w:lang w:eastAsia="en-US"/>
    </w:rPr>
  </w:style>
  <w:style w:type="paragraph" w:customStyle="1" w:styleId="Nagwekspisutreci1">
    <w:name w:val="Nagłówek spisu treści1"/>
    <w:basedOn w:val="Nagwek1"/>
    <w:next w:val="Normalny"/>
    <w:rsid w:val="00E87EA7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character" w:customStyle="1" w:styleId="Tekstzastpczy1">
    <w:name w:val="Tekst zastępczy1"/>
    <w:semiHidden/>
    <w:rsid w:val="00E87EA7"/>
    <w:rPr>
      <w:color w:val="808080"/>
    </w:rPr>
  </w:style>
  <w:style w:type="character" w:customStyle="1" w:styleId="Teksttreci7pt">
    <w:name w:val="Tekst treści + 7 pt"/>
    <w:aliases w:val="Bez pogrubienia,Odstępy 0 pt"/>
    <w:rsid w:val="00E87EA7"/>
    <w:rPr>
      <w:rFonts w:ascii="Arial" w:eastAsia="Times New Roman" w:hAnsi="Arial"/>
      <w:color w:val="000000"/>
      <w:spacing w:val="4"/>
      <w:w w:val="100"/>
      <w:position w:val="0"/>
      <w:sz w:val="14"/>
      <w:shd w:val="clear" w:color="auto" w:fill="FFFFFF"/>
      <w:lang w:val="pl-PL" w:eastAsia="x-none"/>
    </w:rPr>
  </w:style>
  <w:style w:type="character" w:customStyle="1" w:styleId="KursywaZnak1">
    <w:name w:val="Kursywa Znak1"/>
    <w:aliases w:val="Legenda Znak Znak1,Wykres-podpis Znak Znak1"/>
    <w:locked/>
    <w:rsid w:val="00E87EA7"/>
    <w:rPr>
      <w:rFonts w:ascii="Bookman Old Style" w:eastAsia="SimSun" w:hAnsi="Bookman Old Style"/>
      <w:shd w:val="clear" w:color="auto" w:fill="FFFFFF"/>
      <w:lang w:val="x-none" w:eastAsia="zh-CN"/>
    </w:rPr>
  </w:style>
  <w:style w:type="character" w:customStyle="1" w:styleId="akapit">
    <w:name w:val="akapit"/>
    <w:basedOn w:val="Domylnaczcionkaakapitu"/>
    <w:rsid w:val="00E87EA7"/>
  </w:style>
  <w:style w:type="paragraph" w:styleId="Poprawka">
    <w:name w:val="Revision"/>
    <w:hidden/>
    <w:uiPriority w:val="99"/>
    <w:semiHidden/>
    <w:rsid w:val="00A96859"/>
    <w:rPr>
      <w:rFonts w:ascii="Calibri" w:hAnsi="Calibri" w:cs="Calibri"/>
      <w:sz w:val="24"/>
      <w:szCs w:val="24"/>
    </w:rPr>
  </w:style>
  <w:style w:type="paragraph" w:customStyle="1" w:styleId="Normalnywcity">
    <w:name w:val="Normalny wcięty"/>
    <w:basedOn w:val="Normalny"/>
    <w:link w:val="NormalnywcityZnak"/>
    <w:qFormat/>
    <w:rsid w:val="00FF141C"/>
    <w:pPr>
      <w:ind w:firstLine="567"/>
    </w:pPr>
    <w:rPr>
      <w:rFonts w:ascii="Verdana" w:eastAsia="Calibri" w:hAnsi="Verdana" w:cs="Times New Roman"/>
      <w:sz w:val="20"/>
      <w:szCs w:val="20"/>
    </w:rPr>
  </w:style>
  <w:style w:type="character" w:customStyle="1" w:styleId="NormalnywcityZnak">
    <w:name w:val="Normalny wcięty Znak"/>
    <w:link w:val="Normalnywcity"/>
    <w:qFormat/>
    <w:locked/>
    <w:rsid w:val="00FF141C"/>
    <w:rPr>
      <w:rFonts w:ascii="Verdana" w:eastAsia="Calibri" w:hAnsi="Verdana"/>
    </w:rPr>
  </w:style>
  <w:style w:type="character" w:customStyle="1" w:styleId="LegendaDM">
    <w:name w:val="Legenda_DM"/>
    <w:rsid w:val="009D6B1F"/>
    <w:rPr>
      <w:rFonts w:ascii="Verdana" w:hAnsi="Verdana"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9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4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7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6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2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4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3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6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5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1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0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6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1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3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2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6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4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8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1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5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6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2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1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0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6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9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11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1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9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02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53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3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2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5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89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9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57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60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0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3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61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9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7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73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8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2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0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4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7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1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8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0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3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5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5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3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3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8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9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8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1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5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96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0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8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07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6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8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3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5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1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9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4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70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0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5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0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4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5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39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4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2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8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7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2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0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6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8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6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89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92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93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46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1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21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6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68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9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13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3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7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8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0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9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0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2725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37792">
              <w:marLeft w:val="0"/>
              <w:marRight w:val="0"/>
              <w:marTop w:val="0"/>
              <w:marBottom w:val="0"/>
              <w:divBdr>
                <w:top w:val="single" w:sz="6" w:space="0" w:color="999999"/>
                <w:left w:val="single" w:sz="6" w:space="0" w:color="999999"/>
                <w:bottom w:val="single" w:sz="6" w:space="0" w:color="999999"/>
                <w:right w:val="single" w:sz="6" w:space="0" w:color="999999"/>
              </w:divBdr>
              <w:divsChild>
                <w:div w:id="132790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77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051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CCCCC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237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040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01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4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4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85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67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82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46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70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747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84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4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24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4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91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19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14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1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2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86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22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63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1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5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2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8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9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4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4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8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9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81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935408">
              <w:marLeft w:val="0"/>
              <w:marRight w:val="0"/>
              <w:marTop w:val="0"/>
              <w:marBottom w:val="0"/>
              <w:divBdr>
                <w:top w:val="single" w:sz="6" w:space="0" w:color="999999"/>
                <w:left w:val="single" w:sz="6" w:space="0" w:color="999999"/>
                <w:bottom w:val="single" w:sz="6" w:space="0" w:color="999999"/>
                <w:right w:val="single" w:sz="6" w:space="0" w:color="999999"/>
              </w:divBdr>
              <w:divsChild>
                <w:div w:id="15000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2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1162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CCCCC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8346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609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7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9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5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0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1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0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9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3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2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8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0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0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24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0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3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7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5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0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5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84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0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83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0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24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64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4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9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6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66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7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14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1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3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4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9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66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4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8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5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6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5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8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1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78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03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95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2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1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3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8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0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27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3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8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0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1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0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4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0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44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9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3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0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1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footer" Target="footer3.xml"/><Relationship Id="rId26" Type="http://schemas.openxmlformats.org/officeDocument/2006/relationships/image" Target="media/image12.jpeg"/><Relationship Id="rId39" Type="http://schemas.openxmlformats.org/officeDocument/2006/relationships/image" Target="media/image15.wmf"/><Relationship Id="rId21" Type="http://schemas.openxmlformats.org/officeDocument/2006/relationships/image" Target="media/image7.jpeg"/><Relationship Id="rId34" Type="http://schemas.openxmlformats.org/officeDocument/2006/relationships/footer" Target="footer7.xml"/><Relationship Id="rId42" Type="http://schemas.openxmlformats.org/officeDocument/2006/relationships/oleObject" Target="embeddings/oleObject4.bin"/><Relationship Id="rId97" Type="http://schemas.microsoft.com/office/2011/relationships/people" Target="peop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jpeg"/><Relationship Id="rId32" Type="http://schemas.openxmlformats.org/officeDocument/2006/relationships/footer" Target="footer6.xml"/><Relationship Id="rId37" Type="http://schemas.openxmlformats.org/officeDocument/2006/relationships/image" Target="media/image14.wmf"/><Relationship Id="rId40" Type="http://schemas.openxmlformats.org/officeDocument/2006/relationships/oleObject" Target="embeddings/oleObject3.bin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9.jpeg"/><Relationship Id="rId28" Type="http://schemas.openxmlformats.org/officeDocument/2006/relationships/footer" Target="footer4.xml"/><Relationship Id="rId36" Type="http://schemas.openxmlformats.org/officeDocument/2006/relationships/oleObject" Target="embeddings/oleObject1.bin"/><Relationship Id="rId10" Type="http://schemas.openxmlformats.org/officeDocument/2006/relationships/image" Target="media/image2.png"/><Relationship Id="rId19" Type="http://schemas.openxmlformats.org/officeDocument/2006/relationships/image" Target="media/image5.jpeg"/><Relationship Id="rId31" Type="http://schemas.openxmlformats.org/officeDocument/2006/relationships/header" Target="header7.xml"/><Relationship Id="rId44" Type="http://schemas.openxmlformats.org/officeDocument/2006/relationships/footer" Target="footer8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jpg"/><Relationship Id="rId22" Type="http://schemas.openxmlformats.org/officeDocument/2006/relationships/image" Target="media/image8.jpeg"/><Relationship Id="rId27" Type="http://schemas.openxmlformats.org/officeDocument/2006/relationships/header" Target="header5.xml"/><Relationship Id="rId30" Type="http://schemas.openxmlformats.org/officeDocument/2006/relationships/footer" Target="footer5.xml"/><Relationship Id="rId35" Type="http://schemas.openxmlformats.org/officeDocument/2006/relationships/image" Target="media/image13.wmf"/><Relationship Id="rId43" Type="http://schemas.openxmlformats.org/officeDocument/2006/relationships/header" Target="header9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image" Target="media/image11.jpeg"/><Relationship Id="rId33" Type="http://schemas.openxmlformats.org/officeDocument/2006/relationships/header" Target="header8.xml"/><Relationship Id="rId38" Type="http://schemas.openxmlformats.org/officeDocument/2006/relationships/oleObject" Target="embeddings/oleObject2.bin"/><Relationship Id="rId46" Type="http://schemas.openxmlformats.org/officeDocument/2006/relationships/theme" Target="theme/theme1.xml"/><Relationship Id="rId20" Type="http://schemas.openxmlformats.org/officeDocument/2006/relationships/image" Target="media/image6.jpeg"/><Relationship Id="rId41" Type="http://schemas.openxmlformats.org/officeDocument/2006/relationships/image" Target="media/image16.wmf"/><Relationship Id="rId96" Type="http://schemas.microsoft.com/office/2011/relationships/commentsExtended" Target="commentsExtended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F77B78-BCAE-4056-90E6-99DA332EE6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20247</TotalTime>
  <Pages>1</Pages>
  <Words>9627</Words>
  <Characters>57768</Characters>
  <Application>Microsoft Office Word</Application>
  <DocSecurity>0</DocSecurity>
  <Lines>481</Lines>
  <Paragraphs>134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DMB</Company>
  <LinksUpToDate>false</LinksUpToDate>
  <CharactersWithSpaces>67261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HP</dc:creator>
  <cp:lastModifiedBy>leh</cp:lastModifiedBy>
  <cp:revision>619</cp:revision>
  <cp:lastPrinted>2023-08-08T08:31:00Z</cp:lastPrinted>
  <dcterms:created xsi:type="dcterms:W3CDTF">2019-10-30T16:23:00Z</dcterms:created>
  <dcterms:modified xsi:type="dcterms:W3CDTF">2023-08-08T08:32:00Z</dcterms:modified>
</cp:coreProperties>
</file>